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A7EE5" w:rsidRDefault="004A7EE5" w:rsidP="004A7EE5">
      <w:pPr>
        <w:jc w:val="center"/>
      </w:pPr>
    </w:p>
    <w:p w:rsidR="004A7EE5" w:rsidRDefault="004A7EE5" w:rsidP="004A7EE5">
      <w:pPr>
        <w:jc w:val="center"/>
      </w:pPr>
      <w:r>
        <w:rPr>
          <w:noProof/>
        </w:rPr>
        <w:drawing>
          <wp:inline distT="0" distB="0" distL="0" distR="0">
            <wp:extent cx="2484120" cy="2139315"/>
            <wp:effectExtent l="19050" t="0" r="0" b="0"/>
            <wp:docPr id="1" name="Immagine 1" descr="Esed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edra"/>
                    <pic:cNvPicPr>
                      <a:picLocks noChangeAspect="1" noChangeArrowheads="1"/>
                    </pic:cNvPicPr>
                  </pic:nvPicPr>
                  <pic:blipFill>
                    <a:blip r:embed="rId8" cstate="print"/>
                    <a:srcRect/>
                    <a:stretch>
                      <a:fillRect/>
                    </a:stretch>
                  </pic:blipFill>
                  <pic:spPr bwMode="auto">
                    <a:xfrm>
                      <a:off x="0" y="0"/>
                      <a:ext cx="2484120" cy="2139315"/>
                    </a:xfrm>
                    <a:prstGeom prst="rect">
                      <a:avLst/>
                    </a:prstGeom>
                    <a:noFill/>
                    <a:ln w="9525">
                      <a:noFill/>
                      <a:miter lim="800000"/>
                      <a:headEnd/>
                      <a:tailEnd/>
                    </a:ln>
                  </pic:spPr>
                </pic:pic>
              </a:graphicData>
            </a:graphic>
          </wp:inline>
        </w:drawing>
      </w:r>
    </w:p>
    <w:p w:rsidR="004A7EE5" w:rsidRDefault="004A7EE5" w:rsidP="004A7EE5">
      <w:pPr>
        <w:jc w:val="center"/>
      </w:pPr>
    </w:p>
    <w:p w:rsidR="004A7EE5" w:rsidRDefault="004A7EE5" w:rsidP="004A7EE5">
      <w:pPr>
        <w:jc w:val="center"/>
      </w:pPr>
    </w:p>
    <w:p w:rsidR="004A7EE5" w:rsidRDefault="00657781" w:rsidP="004A7EE5">
      <w:pPr>
        <w:jc w:val="center"/>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47" type="#_x0000_t136" style="position:absolute;left:0;text-align:left;margin-left:1.35pt;margin-top:5.35pt;width:459pt;height:79.5pt;z-index:251681792" fillcolor="#f39" strokecolor="red">
            <v:fill color2="#36f" angle="-90" colors="0 #f39;.25 #f63;.5 yellow;.75 #01a78f;1 #36f" method="none" type="gradient"/>
            <v:shadow color="#868686"/>
            <v:textpath style="font-family:&quot;Arial Black&quot;;font-size:12pt;v-text-kern:t" trim="t" fitpath="t" string=" ISTITUTO D'ISTRUZIONE &#10;SUPERIORE &#10;&quot;G.B.NOVELLI&quot;&#10;"/>
          </v:shape>
        </w:pict>
      </w:r>
    </w:p>
    <w:p w:rsidR="004A7EE5" w:rsidRDefault="004A7EE5" w:rsidP="004A7EE5">
      <w:pPr>
        <w:jc w:val="center"/>
      </w:pPr>
    </w:p>
    <w:p w:rsidR="004A7EE5" w:rsidRDefault="004A7EE5" w:rsidP="004A7EE5">
      <w:pPr>
        <w:jc w:val="center"/>
        <w:rPr>
          <w:noProof/>
        </w:rPr>
      </w:pPr>
    </w:p>
    <w:p w:rsidR="004A7EE5" w:rsidRDefault="004A7EE5" w:rsidP="004A7EE5">
      <w:pPr>
        <w:jc w:val="center"/>
        <w:rPr>
          <w:noProof/>
        </w:rPr>
      </w:pPr>
    </w:p>
    <w:p w:rsidR="004A7EE5" w:rsidRDefault="004A7EE5" w:rsidP="004A7EE5">
      <w:pPr>
        <w:jc w:val="center"/>
        <w:rPr>
          <w:noProof/>
        </w:rPr>
      </w:pPr>
    </w:p>
    <w:p w:rsidR="004A7EE5" w:rsidRDefault="004A7EE5" w:rsidP="004A7EE5">
      <w:pPr>
        <w:jc w:val="center"/>
      </w:pPr>
    </w:p>
    <w:p w:rsidR="004A7EE5" w:rsidRDefault="004A7EE5" w:rsidP="004A7EE5">
      <w:pPr>
        <w:jc w:val="center"/>
      </w:pPr>
    </w:p>
    <w:p w:rsidR="004A7EE5" w:rsidRDefault="004A7EE5" w:rsidP="004A7EE5">
      <w:pPr>
        <w:jc w:val="center"/>
      </w:pPr>
    </w:p>
    <w:p w:rsidR="004A7EE5" w:rsidRDefault="004A7EE5" w:rsidP="004A7EE5">
      <w:pPr>
        <w:jc w:val="center"/>
      </w:pPr>
    </w:p>
    <w:p w:rsidR="004A7EE5" w:rsidRPr="00EA3118" w:rsidRDefault="004A7EE5" w:rsidP="004A7EE5">
      <w:pPr>
        <w:jc w:val="center"/>
        <w:rPr>
          <w:rFonts w:ascii="Impact" w:hAnsi="Impact"/>
          <w:color w:val="943634"/>
          <w:sz w:val="72"/>
        </w:rPr>
      </w:pPr>
      <w:r w:rsidRPr="00EA3118">
        <w:rPr>
          <w:rFonts w:ascii="Impact" w:hAnsi="Impact"/>
          <w:color w:val="943634"/>
          <w:sz w:val="72"/>
        </w:rPr>
        <w:t>DOCUMENTO  DEL  CONSIGLIO</w:t>
      </w:r>
    </w:p>
    <w:p w:rsidR="004A7EE5" w:rsidRPr="00EA3118" w:rsidRDefault="004A7EE5" w:rsidP="004A7EE5">
      <w:pPr>
        <w:jc w:val="center"/>
        <w:rPr>
          <w:rFonts w:ascii="Impact" w:hAnsi="Impact"/>
          <w:color w:val="943634"/>
          <w:sz w:val="72"/>
        </w:rPr>
      </w:pPr>
      <w:r w:rsidRPr="00EA3118">
        <w:rPr>
          <w:rFonts w:ascii="Impact" w:hAnsi="Impact"/>
          <w:color w:val="943634"/>
          <w:sz w:val="72"/>
        </w:rPr>
        <w:t>DI  CLASSE  QUINTA</w:t>
      </w:r>
    </w:p>
    <w:p w:rsidR="004A7EE5" w:rsidRPr="00EA3118" w:rsidRDefault="004A7EE5" w:rsidP="004A7EE5">
      <w:pPr>
        <w:jc w:val="center"/>
        <w:rPr>
          <w:rFonts w:ascii="Impact" w:hAnsi="Impact"/>
          <w:color w:val="C0504D"/>
          <w:sz w:val="72"/>
        </w:rPr>
      </w:pPr>
      <w:r w:rsidRPr="00EA3118">
        <w:rPr>
          <w:rFonts w:ascii="Impact" w:hAnsi="Impact"/>
          <w:color w:val="943634"/>
          <w:sz w:val="72"/>
        </w:rPr>
        <w:t xml:space="preserve">SEZIONE </w:t>
      </w:r>
      <w:r>
        <w:rPr>
          <w:rFonts w:ascii="Impact" w:hAnsi="Impact"/>
          <w:color w:val="943634"/>
          <w:sz w:val="72"/>
        </w:rPr>
        <w:t xml:space="preserve">  B </w:t>
      </w:r>
      <w:r w:rsidRPr="00EA3118">
        <w:rPr>
          <w:rFonts w:ascii="Impact" w:hAnsi="Impact"/>
          <w:color w:val="943634"/>
          <w:sz w:val="72"/>
        </w:rPr>
        <w:t xml:space="preserve"> </w:t>
      </w:r>
    </w:p>
    <w:p w:rsidR="004A7EE5" w:rsidRDefault="004A7EE5" w:rsidP="004A7EE5"/>
    <w:p w:rsidR="004A7EE5" w:rsidRDefault="004A7EE5" w:rsidP="004A7EE5">
      <w:pPr>
        <w:jc w:val="center"/>
      </w:pPr>
    </w:p>
    <w:p w:rsidR="004A7EE5" w:rsidRPr="00F40538" w:rsidRDefault="004A7EE5" w:rsidP="004A7EE5">
      <w:pPr>
        <w:jc w:val="center"/>
        <w:rPr>
          <w:rFonts w:ascii="Impact" w:hAnsi="Impact"/>
          <w:color w:val="00B050"/>
          <w:sz w:val="56"/>
          <w:szCs w:val="56"/>
        </w:rPr>
      </w:pPr>
      <w:r>
        <w:rPr>
          <w:rFonts w:ascii="Impact" w:hAnsi="Impact"/>
          <w:color w:val="00B050"/>
          <w:sz w:val="56"/>
          <w:szCs w:val="56"/>
        </w:rPr>
        <w:t>LICEO   LINGUISTICO</w:t>
      </w:r>
    </w:p>
    <w:p w:rsidR="004A7EE5" w:rsidRPr="00EA3118" w:rsidRDefault="004A7EE5" w:rsidP="004A7EE5">
      <w:pPr>
        <w:jc w:val="center"/>
        <w:rPr>
          <w:color w:val="00B050"/>
        </w:rPr>
      </w:pPr>
    </w:p>
    <w:p w:rsidR="004A7EE5" w:rsidRPr="00EA3118" w:rsidRDefault="004A7EE5" w:rsidP="004A7EE5">
      <w:pPr>
        <w:jc w:val="center"/>
        <w:rPr>
          <w:color w:val="00B050"/>
        </w:rPr>
      </w:pPr>
    </w:p>
    <w:p w:rsidR="004A7EE5" w:rsidRDefault="004A7EE5" w:rsidP="004A7EE5"/>
    <w:p w:rsidR="004A7EE5" w:rsidRDefault="004A7EE5" w:rsidP="004A7EE5"/>
    <w:p w:rsidR="004A7EE5" w:rsidRPr="00EA3118" w:rsidRDefault="004A7EE5" w:rsidP="004A7EE5">
      <w:pPr>
        <w:jc w:val="center"/>
        <w:rPr>
          <w:rFonts w:ascii="Impact" w:hAnsi="Impact"/>
          <w:color w:val="00B050"/>
          <w:sz w:val="72"/>
        </w:rPr>
      </w:pPr>
      <w:r>
        <w:rPr>
          <w:rFonts w:ascii="Impact" w:hAnsi="Impact"/>
          <w:color w:val="00B050"/>
          <w:sz w:val="72"/>
        </w:rPr>
        <w:t>A.s. 2017 / 2018</w:t>
      </w:r>
    </w:p>
    <w:p w:rsidR="004A7EE5" w:rsidRPr="00EA3118" w:rsidRDefault="004A7EE5" w:rsidP="004A7EE5">
      <w:pPr>
        <w:jc w:val="center"/>
        <w:rPr>
          <w:color w:val="C00000"/>
        </w:rPr>
      </w:pPr>
    </w:p>
    <w:p w:rsidR="004A7EE5" w:rsidRDefault="004A7EE5" w:rsidP="004A7EE5">
      <w:pPr>
        <w:jc w:val="center"/>
      </w:pPr>
    </w:p>
    <w:p w:rsidR="004A7EE5" w:rsidRDefault="004A7EE5" w:rsidP="004A7EE5">
      <w:pPr>
        <w:jc w:val="center"/>
      </w:pPr>
    </w:p>
    <w:p w:rsidR="004A7EE5" w:rsidRDefault="004A7EE5" w:rsidP="004A7EE5"/>
    <w:p w:rsidR="004A7EE5" w:rsidRDefault="004A7EE5" w:rsidP="004A7EE5">
      <w:pPr>
        <w:jc w:val="center"/>
      </w:pPr>
    </w:p>
    <w:p w:rsidR="004A7EE5" w:rsidRDefault="004A7EE5" w:rsidP="004A7EE5">
      <w:pPr>
        <w:jc w:val="center"/>
      </w:pPr>
    </w:p>
    <w:p w:rsidR="004A7EE5" w:rsidRDefault="004A7EE5" w:rsidP="004A7EE5"/>
    <w:p w:rsidR="004A7EE5" w:rsidRDefault="004A7EE5" w:rsidP="004A7EE5">
      <w:r>
        <w:br w:type="page"/>
      </w:r>
    </w:p>
    <w:tbl>
      <w:tblPr>
        <w:tblpPr w:leftFromText="141" w:rightFromText="141" w:vertAnchor="page" w:horzAnchor="margin" w:tblpXSpec="center" w:tblpY="698"/>
        <w:tblW w:w="11410" w:type="dxa"/>
        <w:tblLayout w:type="fixed"/>
        <w:tblCellMar>
          <w:left w:w="70" w:type="dxa"/>
          <w:right w:w="70" w:type="dxa"/>
        </w:tblCellMar>
        <w:tblLook w:val="0000"/>
      </w:tblPr>
      <w:tblGrid>
        <w:gridCol w:w="1150"/>
        <w:gridCol w:w="9290"/>
        <w:gridCol w:w="970"/>
      </w:tblGrid>
      <w:tr w:rsidR="004A7EE5" w:rsidTr="00FE0F53">
        <w:trPr>
          <w:trHeight w:val="1797"/>
        </w:trPr>
        <w:tc>
          <w:tcPr>
            <w:tcW w:w="1150" w:type="dxa"/>
          </w:tcPr>
          <w:p w:rsidR="004A7EE5" w:rsidRDefault="004A7EE5" w:rsidP="00FE0F53">
            <w:pPr>
              <w:rPr>
                <w:b/>
                <w:szCs w:val="20"/>
                <w:u w:color="FF0000"/>
              </w:rPr>
            </w:pPr>
            <w:r>
              <w:rPr>
                <w:noProof/>
                <w:u w:color="FF0000"/>
              </w:rPr>
              <w:lastRenderedPageBreak/>
              <w:drawing>
                <wp:inline distT="0" distB="0" distL="0" distR="0">
                  <wp:extent cx="612775" cy="707390"/>
                  <wp:effectExtent l="1905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612775" cy="707390"/>
                          </a:xfrm>
                          <a:prstGeom prst="rect">
                            <a:avLst/>
                          </a:prstGeom>
                          <a:noFill/>
                          <a:ln w="9525">
                            <a:noFill/>
                            <a:miter lim="800000"/>
                            <a:headEnd/>
                            <a:tailEnd/>
                          </a:ln>
                        </pic:spPr>
                      </pic:pic>
                    </a:graphicData>
                  </a:graphic>
                </wp:inline>
              </w:drawing>
            </w:r>
          </w:p>
          <w:p w:rsidR="004A7EE5" w:rsidRDefault="004A7EE5" w:rsidP="00FE0F53">
            <w:pPr>
              <w:jc w:val="center"/>
            </w:pPr>
          </w:p>
        </w:tc>
        <w:tc>
          <w:tcPr>
            <w:tcW w:w="9290" w:type="dxa"/>
          </w:tcPr>
          <w:p w:rsidR="004A7EE5" w:rsidRPr="007D4A21" w:rsidRDefault="004A7EE5" w:rsidP="00FE0F53">
            <w:pPr>
              <w:pStyle w:val="Titolo2"/>
              <w:rPr>
                <w:i/>
                <w:iCs/>
                <w:sz w:val="16"/>
                <w:szCs w:val="16"/>
              </w:rPr>
            </w:pPr>
            <w:r w:rsidRPr="007D4A21">
              <w:rPr>
                <w:sz w:val="16"/>
                <w:szCs w:val="16"/>
              </w:rPr>
              <w:t>ISTITUTO STATALE  D’ISTRUZIONE SECONDARIA SUPERIORE</w:t>
            </w:r>
          </w:p>
          <w:p w:rsidR="004A7EE5" w:rsidRDefault="004A7EE5" w:rsidP="00FE0F53">
            <w:pPr>
              <w:jc w:val="center"/>
              <w:rPr>
                <w:b/>
                <w:bCs/>
                <w:sz w:val="16"/>
                <w:szCs w:val="16"/>
              </w:rPr>
            </w:pPr>
            <w:r>
              <w:rPr>
                <w:b/>
                <w:bCs/>
                <w:sz w:val="16"/>
                <w:szCs w:val="16"/>
              </w:rPr>
              <w:t>“ G. B.  NOVELLI ”</w:t>
            </w:r>
          </w:p>
          <w:p w:rsidR="004A7EE5" w:rsidRDefault="004A7EE5" w:rsidP="00FE0F53">
            <w:pPr>
              <w:jc w:val="center"/>
              <w:rPr>
                <w:sz w:val="16"/>
                <w:szCs w:val="16"/>
              </w:rPr>
            </w:pPr>
            <w:r>
              <w:rPr>
                <w:sz w:val="16"/>
                <w:szCs w:val="16"/>
              </w:rPr>
              <w:t>Liceo delle Scienze Umane - Liceo Linguistico</w:t>
            </w:r>
          </w:p>
          <w:p w:rsidR="004A7EE5" w:rsidRDefault="004A7EE5" w:rsidP="00FE0F53">
            <w:pPr>
              <w:jc w:val="center"/>
              <w:rPr>
                <w:sz w:val="16"/>
                <w:szCs w:val="16"/>
              </w:rPr>
            </w:pPr>
            <w:r>
              <w:rPr>
                <w:sz w:val="16"/>
                <w:szCs w:val="16"/>
              </w:rPr>
              <w:t>Liceo delle Scienze Umane opzione economico sociale</w:t>
            </w:r>
          </w:p>
          <w:p w:rsidR="004A7EE5" w:rsidRDefault="004A7EE5" w:rsidP="00FE0F53">
            <w:pPr>
              <w:jc w:val="center"/>
              <w:rPr>
                <w:sz w:val="16"/>
                <w:szCs w:val="16"/>
              </w:rPr>
            </w:pPr>
            <w:r>
              <w:rPr>
                <w:sz w:val="16"/>
                <w:szCs w:val="16"/>
              </w:rPr>
              <w:t xml:space="preserve">  Istituto Professionale Abbigliamento e Moda - Istituto Professionale per i Servizi Socio Sanitari</w:t>
            </w:r>
          </w:p>
          <w:p w:rsidR="004A7EE5" w:rsidRDefault="004A7EE5" w:rsidP="00FE0F53">
            <w:pPr>
              <w:rPr>
                <w:sz w:val="16"/>
                <w:szCs w:val="16"/>
              </w:rPr>
            </w:pPr>
            <w:r>
              <w:rPr>
                <w:sz w:val="16"/>
                <w:szCs w:val="16"/>
              </w:rPr>
              <w:t xml:space="preserve">                                             Istituto Professionale Servizi per l’Enogastronomia e l’Ospitalità Alberghiera</w:t>
            </w:r>
          </w:p>
          <w:p w:rsidR="004A7EE5" w:rsidRDefault="004A7EE5" w:rsidP="00FE0F53">
            <w:pPr>
              <w:jc w:val="center"/>
              <w:rPr>
                <w:sz w:val="16"/>
                <w:szCs w:val="16"/>
              </w:rPr>
            </w:pPr>
            <w:r>
              <w:rPr>
                <w:sz w:val="16"/>
                <w:szCs w:val="16"/>
              </w:rPr>
              <w:t xml:space="preserve">Via G.B. Novelli, N° 1  </w:t>
            </w:r>
            <w:r>
              <w:rPr>
                <w:i/>
                <w:iCs/>
                <w:sz w:val="16"/>
                <w:szCs w:val="16"/>
              </w:rPr>
              <w:t xml:space="preserve">  </w:t>
            </w:r>
            <w:r>
              <w:rPr>
                <w:sz w:val="16"/>
                <w:szCs w:val="16"/>
              </w:rPr>
              <w:t xml:space="preserve">81025 </w:t>
            </w:r>
            <w:r>
              <w:rPr>
                <w:b/>
                <w:bCs/>
                <w:sz w:val="16"/>
                <w:szCs w:val="16"/>
              </w:rPr>
              <w:t>MARCIANISE</w:t>
            </w:r>
            <w:r>
              <w:rPr>
                <w:sz w:val="16"/>
                <w:szCs w:val="16"/>
              </w:rPr>
              <w:t xml:space="preserve"> (CE</w:t>
            </w:r>
            <w:r>
              <w:rPr>
                <w:b/>
                <w:bCs/>
                <w:sz w:val="16"/>
                <w:szCs w:val="16"/>
              </w:rPr>
              <w:t>)</w:t>
            </w:r>
          </w:p>
          <w:p w:rsidR="004A7EE5" w:rsidRDefault="004A7EE5" w:rsidP="00FE0F53">
            <w:pPr>
              <w:jc w:val="center"/>
              <w:rPr>
                <w:sz w:val="16"/>
                <w:szCs w:val="16"/>
              </w:rPr>
            </w:pPr>
            <w:r>
              <w:rPr>
                <w:sz w:val="16"/>
                <w:szCs w:val="16"/>
              </w:rPr>
              <w:t xml:space="preserve">Codice Fiscale : 80102490614 </w:t>
            </w:r>
            <w:r>
              <w:rPr>
                <w:b/>
                <w:bCs/>
                <w:sz w:val="16"/>
                <w:szCs w:val="16"/>
              </w:rPr>
              <w:t>–</w:t>
            </w:r>
            <w:r>
              <w:rPr>
                <w:sz w:val="16"/>
                <w:szCs w:val="16"/>
              </w:rPr>
              <w:t xml:space="preserve"> Distretto Scolastico  n° 14</w:t>
            </w:r>
          </w:p>
          <w:p w:rsidR="004A7EE5" w:rsidRDefault="004A7EE5" w:rsidP="00FE0F53">
            <w:pPr>
              <w:jc w:val="center"/>
              <w:rPr>
                <w:sz w:val="16"/>
                <w:szCs w:val="16"/>
              </w:rPr>
            </w:pPr>
            <w:r>
              <w:rPr>
                <w:sz w:val="16"/>
                <w:szCs w:val="16"/>
              </w:rPr>
              <w:t xml:space="preserve">Segr. Tel :0823/511909 – Fax 0823511834   Vicedirigenza Tel :0823-580019  </w:t>
            </w:r>
          </w:p>
          <w:p w:rsidR="004A7EE5" w:rsidRDefault="004A7EE5" w:rsidP="00FE0F53">
            <w:pPr>
              <w:jc w:val="center"/>
              <w:rPr>
                <w:sz w:val="16"/>
                <w:szCs w:val="16"/>
              </w:rPr>
            </w:pPr>
            <w:r>
              <w:rPr>
                <w:sz w:val="16"/>
                <w:szCs w:val="16"/>
              </w:rPr>
              <w:t>Tel Dirigente Scolastico : 0823/511863</w:t>
            </w:r>
          </w:p>
          <w:p w:rsidR="004A7EE5" w:rsidRDefault="004A7EE5" w:rsidP="00FE0F53">
            <w:pPr>
              <w:pStyle w:val="Intestazione"/>
              <w:jc w:val="center"/>
              <w:rPr>
                <w:sz w:val="16"/>
                <w:szCs w:val="16"/>
              </w:rPr>
            </w:pPr>
            <w:r>
              <w:rPr>
                <w:b/>
                <w:bCs/>
                <w:sz w:val="16"/>
                <w:szCs w:val="16"/>
              </w:rPr>
              <w:t>E-mail :</w:t>
            </w:r>
            <w:r>
              <w:rPr>
                <w:sz w:val="16"/>
                <w:szCs w:val="16"/>
              </w:rPr>
              <w:t xml:space="preserve"> </w:t>
            </w:r>
            <w:hyperlink r:id="rId10" w:history="1">
              <w:r>
                <w:rPr>
                  <w:rStyle w:val="Collegamentoipertestuale"/>
                  <w:sz w:val="16"/>
                  <w:szCs w:val="16"/>
                </w:rPr>
                <w:t>ceis01100n@istruzione.it</w:t>
              </w:r>
            </w:hyperlink>
            <w:r>
              <w:rPr>
                <w:sz w:val="16"/>
                <w:szCs w:val="16"/>
              </w:rPr>
              <w:t xml:space="preserve">     </w:t>
            </w:r>
            <w:r>
              <w:rPr>
                <w:b/>
                <w:bCs/>
                <w:sz w:val="16"/>
                <w:szCs w:val="16"/>
              </w:rPr>
              <w:t xml:space="preserve">E-mail certificata (PEC) : </w:t>
            </w:r>
            <w:hyperlink r:id="rId11" w:history="1">
              <w:r>
                <w:rPr>
                  <w:rStyle w:val="Collegamentoipertestuale"/>
                  <w:sz w:val="16"/>
                  <w:szCs w:val="16"/>
                </w:rPr>
                <w:t>ceis01100n@pec.istruzione.it</w:t>
              </w:r>
            </w:hyperlink>
          </w:p>
          <w:p w:rsidR="004A7EE5" w:rsidRPr="00BB09B2" w:rsidRDefault="004A7EE5" w:rsidP="00FE0F53">
            <w:pPr>
              <w:ind w:right="566"/>
              <w:jc w:val="center"/>
              <w:rPr>
                <w:u w:color="FF0000"/>
                <w:lang w:val="en-US"/>
              </w:rPr>
            </w:pPr>
            <w:r>
              <w:rPr>
                <w:b/>
                <w:bCs/>
                <w:sz w:val="16"/>
                <w:szCs w:val="16"/>
                <w:lang w:val="en-US"/>
              </w:rPr>
              <w:t>Sito Web :</w:t>
            </w:r>
            <w:r>
              <w:rPr>
                <w:sz w:val="16"/>
                <w:szCs w:val="16"/>
                <w:lang w:val="en-US"/>
              </w:rPr>
              <w:t xml:space="preserve"> </w:t>
            </w:r>
            <w:hyperlink r:id="rId12" w:history="1">
              <w:r>
                <w:rPr>
                  <w:rStyle w:val="Collegamentoipertestuale"/>
                  <w:sz w:val="16"/>
                  <w:szCs w:val="16"/>
                  <w:lang w:val="en-US"/>
                </w:rPr>
                <w:t>www.istitutonovelli.it</w:t>
              </w:r>
            </w:hyperlink>
          </w:p>
        </w:tc>
        <w:tc>
          <w:tcPr>
            <w:tcW w:w="970" w:type="dxa"/>
          </w:tcPr>
          <w:p w:rsidR="004A7EE5" w:rsidRDefault="004A7EE5" w:rsidP="00FE0F53">
            <w:pPr>
              <w:rPr>
                <w:b/>
                <w:szCs w:val="20"/>
                <w:u w:color="FF0000"/>
              </w:rPr>
            </w:pPr>
            <w:r>
              <w:rPr>
                <w:noProof/>
                <w:u w:color="FF0000"/>
              </w:rPr>
              <w:drawing>
                <wp:inline distT="0" distB="0" distL="0" distR="0">
                  <wp:extent cx="664210" cy="569595"/>
                  <wp:effectExtent l="19050" t="0" r="254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664210" cy="569595"/>
                          </a:xfrm>
                          <a:prstGeom prst="rect">
                            <a:avLst/>
                          </a:prstGeom>
                          <a:noFill/>
                          <a:ln w="9525">
                            <a:noFill/>
                            <a:miter lim="800000"/>
                            <a:headEnd/>
                            <a:tailEnd/>
                          </a:ln>
                        </pic:spPr>
                      </pic:pic>
                    </a:graphicData>
                  </a:graphic>
                </wp:inline>
              </w:drawing>
            </w:r>
          </w:p>
          <w:p w:rsidR="004A7EE5" w:rsidRDefault="004A7EE5" w:rsidP="00FE0F53">
            <w:pPr>
              <w:jc w:val="center"/>
            </w:pPr>
          </w:p>
        </w:tc>
      </w:tr>
    </w:tbl>
    <w:p w:rsidR="004A7EE5" w:rsidRDefault="004A7EE5" w:rsidP="004A7EE5">
      <w:pPr>
        <w:rPr>
          <w:b/>
          <w:sz w:val="36"/>
        </w:rPr>
      </w:pPr>
    </w:p>
    <w:p w:rsidR="004A7EE5" w:rsidRDefault="004A7EE5" w:rsidP="004A7EE5">
      <w:pPr>
        <w:jc w:val="center"/>
        <w:rPr>
          <w:b/>
        </w:rPr>
      </w:pPr>
      <w:r>
        <w:rPr>
          <w:i/>
          <w:sz w:val="28"/>
        </w:rPr>
        <w:t xml:space="preserve">             </w:t>
      </w:r>
      <w:r>
        <w:rPr>
          <w:b/>
        </w:rPr>
        <w:t>DOCUMENTO DEL CONSIGLIO DI CLASSE QUINTA  SEZ.  B</w:t>
      </w:r>
    </w:p>
    <w:p w:rsidR="004A7EE5" w:rsidRDefault="004A7EE5" w:rsidP="004A7EE5">
      <w:pPr>
        <w:jc w:val="center"/>
        <w:rPr>
          <w:b/>
        </w:rPr>
      </w:pPr>
      <w:r>
        <w:rPr>
          <w:b/>
        </w:rPr>
        <w:t>INDIRIZZO LINGUISTICO</w:t>
      </w:r>
    </w:p>
    <w:p w:rsidR="004A7EE5" w:rsidRDefault="004A7EE5" w:rsidP="004A7EE5">
      <w:pPr>
        <w:jc w:val="center"/>
        <w:rPr>
          <w:b/>
        </w:rPr>
      </w:pPr>
    </w:p>
    <w:p w:rsidR="004A7EE5" w:rsidRDefault="004A7EE5" w:rsidP="004A7EE5">
      <w:pPr>
        <w:pStyle w:val="Titolo3"/>
        <w:jc w:val="left"/>
        <w:rPr>
          <w:i w:val="0"/>
          <w:sz w:val="28"/>
        </w:rPr>
      </w:pPr>
      <w:r>
        <w:rPr>
          <w:i w:val="0"/>
          <w:sz w:val="28"/>
        </w:rPr>
        <w:t xml:space="preserve">                                            </w:t>
      </w:r>
    </w:p>
    <w:p w:rsidR="004A7EE5" w:rsidRDefault="004A7EE5" w:rsidP="004A7EE5">
      <w:pPr>
        <w:pStyle w:val="Titolo3"/>
        <w:jc w:val="left"/>
        <w:rPr>
          <w:i w:val="0"/>
          <w:sz w:val="28"/>
        </w:rPr>
      </w:pPr>
      <w:r>
        <w:rPr>
          <w:i w:val="0"/>
          <w:sz w:val="28"/>
        </w:rPr>
        <w:t xml:space="preserve">                                                             INDICE</w:t>
      </w:r>
    </w:p>
    <w:p w:rsidR="004A7EE5" w:rsidRPr="00FD0547" w:rsidRDefault="004A7EE5" w:rsidP="004A7EE5"/>
    <w:p w:rsidR="004A7EE5" w:rsidRDefault="004A7EE5" w:rsidP="004A7EE5">
      <w:smartTag w:uri="urn:schemas-microsoft-com:office:smarttags" w:element="PersonName">
        <w:smartTagPr>
          <w:attr w:name="ProductID" w:val="La Scuola"/>
        </w:smartTagPr>
        <w:r>
          <w:t>La Scuola</w:t>
        </w:r>
      </w:smartTag>
    </w:p>
    <w:p w:rsidR="004A7EE5" w:rsidRDefault="004A7EE5" w:rsidP="004A7EE5">
      <w:r>
        <w:t xml:space="preserve">L’Indirizzo                          </w:t>
      </w:r>
    </w:p>
    <w:p w:rsidR="004A7EE5" w:rsidRDefault="004A7EE5" w:rsidP="004A7EE5">
      <w:pPr>
        <w:jc w:val="both"/>
      </w:pPr>
      <w:r>
        <w:t>Excursus storico e caratteristiche della classe</w:t>
      </w:r>
    </w:p>
    <w:p w:rsidR="004A7EE5" w:rsidRDefault="004A7EE5" w:rsidP="004A7EE5">
      <w:pPr>
        <w:jc w:val="both"/>
      </w:pPr>
    </w:p>
    <w:p w:rsidR="004A7EE5" w:rsidRDefault="004A7EE5" w:rsidP="004A7EE5">
      <w:pPr>
        <w:ind w:left="180"/>
        <w:jc w:val="both"/>
      </w:pPr>
    </w:p>
    <w:p w:rsidR="004A7EE5" w:rsidRDefault="004A7EE5" w:rsidP="004A7EE5">
      <w:pPr>
        <w:pStyle w:val="Titolo6"/>
      </w:pPr>
      <w:r>
        <w:t>Schede informative delle singole discipline (allegato n.1)</w:t>
      </w:r>
    </w:p>
    <w:p w:rsidR="004A7EE5" w:rsidRDefault="004A7EE5" w:rsidP="004A7EE5">
      <w:pPr>
        <w:jc w:val="both"/>
      </w:pPr>
      <w:r>
        <w:t>Contenuti (allegato n.2)</w:t>
      </w:r>
    </w:p>
    <w:p w:rsidR="004A7EE5" w:rsidRDefault="004A7EE5" w:rsidP="004A7EE5">
      <w:pPr>
        <w:jc w:val="both"/>
      </w:pPr>
      <w:r>
        <w:t>Metodi (scheda riepilogativa)</w:t>
      </w:r>
    </w:p>
    <w:p w:rsidR="004A7EE5" w:rsidRDefault="004A7EE5" w:rsidP="004A7EE5">
      <w:pPr>
        <w:jc w:val="both"/>
      </w:pPr>
      <w:r>
        <w:t>Spazi, mezzi e strumenti (scheda riepilogativa)</w:t>
      </w:r>
    </w:p>
    <w:p w:rsidR="004A7EE5" w:rsidRDefault="004A7EE5" w:rsidP="004A7EE5">
      <w:pPr>
        <w:jc w:val="both"/>
      </w:pPr>
      <w:r>
        <w:t>Attività curriculari ed extracurriculari</w:t>
      </w:r>
    </w:p>
    <w:p w:rsidR="004A7EE5" w:rsidRDefault="004A7EE5" w:rsidP="004A7EE5">
      <w:pPr>
        <w:jc w:val="both"/>
      </w:pPr>
    </w:p>
    <w:p w:rsidR="004A7EE5" w:rsidRDefault="004A7EE5" w:rsidP="004A7EE5">
      <w:pPr>
        <w:jc w:val="both"/>
      </w:pPr>
      <w:r>
        <w:t>Tempi ( scheda riepilogativa )</w:t>
      </w:r>
    </w:p>
    <w:p w:rsidR="004A7EE5" w:rsidRDefault="004A7EE5" w:rsidP="004A7EE5">
      <w:pPr>
        <w:jc w:val="both"/>
      </w:pPr>
    </w:p>
    <w:p w:rsidR="004A7EE5" w:rsidRDefault="004A7EE5" w:rsidP="004A7EE5">
      <w:pPr>
        <w:jc w:val="both"/>
      </w:pPr>
      <w:r>
        <w:t>Verifiche</w:t>
      </w:r>
    </w:p>
    <w:p w:rsidR="004A7EE5" w:rsidRDefault="004A7EE5" w:rsidP="004A7EE5">
      <w:pPr>
        <w:jc w:val="both"/>
      </w:pPr>
    </w:p>
    <w:p w:rsidR="004A7EE5" w:rsidRDefault="004A7EE5" w:rsidP="004A7EE5">
      <w:pPr>
        <w:jc w:val="both"/>
      </w:pPr>
      <w:r>
        <w:t>Criteri di attribuzione del credito scolastico</w:t>
      </w:r>
    </w:p>
    <w:p w:rsidR="004A7EE5" w:rsidRDefault="004A7EE5" w:rsidP="004A7EE5">
      <w:pPr>
        <w:jc w:val="both"/>
      </w:pPr>
    </w:p>
    <w:p w:rsidR="004A7EE5" w:rsidRDefault="004A7EE5" w:rsidP="004A7EE5">
      <w:pPr>
        <w:jc w:val="both"/>
      </w:pPr>
      <w:r>
        <w:t>Valutazione</w:t>
      </w:r>
    </w:p>
    <w:p w:rsidR="004A7EE5" w:rsidRDefault="004A7EE5" w:rsidP="004A7EE5">
      <w:pPr>
        <w:ind w:left="60"/>
        <w:jc w:val="both"/>
      </w:pPr>
      <w:r>
        <w:t xml:space="preserve">  - Criteri di valutazione del profitto</w:t>
      </w:r>
    </w:p>
    <w:p w:rsidR="004A7EE5" w:rsidRDefault="004A7EE5" w:rsidP="004A7EE5">
      <w:pPr>
        <w:ind w:left="60"/>
        <w:jc w:val="both"/>
      </w:pPr>
      <w:r>
        <w:t xml:space="preserve">  - Criteri di valutazione del comportamento</w:t>
      </w:r>
    </w:p>
    <w:p w:rsidR="004A7EE5" w:rsidRDefault="004A7EE5" w:rsidP="004A7EE5">
      <w:pPr>
        <w:jc w:val="both"/>
      </w:pPr>
      <w:r>
        <w:t xml:space="preserve">   - Griglie di valutazione (allegato n.3)</w:t>
      </w:r>
    </w:p>
    <w:p w:rsidR="004A7EE5" w:rsidRDefault="004A7EE5" w:rsidP="004A7EE5">
      <w:pPr>
        <w:ind w:left="180"/>
        <w:jc w:val="both"/>
      </w:pPr>
      <w:r>
        <w:t xml:space="preserve"> </w:t>
      </w:r>
    </w:p>
    <w:p w:rsidR="004A7EE5" w:rsidRDefault="004A7EE5" w:rsidP="004A7EE5">
      <w:pPr>
        <w:jc w:val="both"/>
      </w:pPr>
    </w:p>
    <w:p w:rsidR="004A7EE5" w:rsidRDefault="004A7EE5" w:rsidP="004A7EE5">
      <w:pPr>
        <w:ind w:left="60"/>
        <w:jc w:val="both"/>
      </w:pPr>
      <w:r>
        <w:t>Allegati</w:t>
      </w:r>
    </w:p>
    <w:p w:rsidR="004A7EE5" w:rsidRDefault="004A7EE5" w:rsidP="004A7EE5">
      <w:pPr>
        <w:ind w:left="60"/>
        <w:jc w:val="both"/>
      </w:pPr>
      <w:r>
        <w:t xml:space="preserve">     allegato n. 1   Schede informative delle singole discipline...…………</w:t>
      </w:r>
    </w:p>
    <w:p w:rsidR="004A7EE5" w:rsidRDefault="004A7EE5" w:rsidP="004A7EE5">
      <w:pPr>
        <w:ind w:left="360"/>
        <w:jc w:val="both"/>
      </w:pPr>
      <w:r>
        <w:t>allegato n  2   Contenuti………………………………………………</w:t>
      </w:r>
    </w:p>
    <w:p w:rsidR="004A7EE5" w:rsidRDefault="004A7EE5" w:rsidP="004A7EE5">
      <w:pPr>
        <w:ind w:left="360"/>
        <w:jc w:val="both"/>
      </w:pPr>
      <w:r>
        <w:t>allegato n. 3   Griglie di valutazione…………………………………</w:t>
      </w:r>
    </w:p>
    <w:p w:rsidR="004A7EE5" w:rsidRDefault="004A7EE5" w:rsidP="004A7EE5">
      <w:pPr>
        <w:ind w:left="360"/>
      </w:pPr>
      <w:r>
        <w:t xml:space="preserve">allegato n. 4   Simulazione III prova ( tracce) </w:t>
      </w:r>
    </w:p>
    <w:p w:rsidR="004A7EE5" w:rsidRDefault="004A7EE5" w:rsidP="004A7EE5">
      <w:r>
        <w:t xml:space="preserve">      allegato n. 5   </w:t>
      </w:r>
      <w:r>
        <w:tab/>
        <w:t>Attività di Alternanza Scuola Lavoro</w:t>
      </w:r>
    </w:p>
    <w:p w:rsidR="004A7EE5" w:rsidRDefault="004A7EE5" w:rsidP="004A7EE5">
      <w:pPr>
        <w:ind w:left="360"/>
        <w:jc w:val="both"/>
      </w:pPr>
    </w:p>
    <w:p w:rsidR="004A7EE5" w:rsidRDefault="004A7EE5" w:rsidP="004A7EE5">
      <w:pPr>
        <w:jc w:val="both"/>
      </w:pPr>
    </w:p>
    <w:p w:rsidR="004A7EE5" w:rsidRDefault="004A7EE5" w:rsidP="004A7EE5">
      <w:pPr>
        <w:ind w:left="360"/>
        <w:jc w:val="both"/>
      </w:pPr>
    </w:p>
    <w:p w:rsidR="004A7EE5" w:rsidRDefault="004A7EE5" w:rsidP="004A7EE5">
      <w:pPr>
        <w:ind w:left="360"/>
        <w:jc w:val="both"/>
      </w:pPr>
    </w:p>
    <w:p w:rsidR="004A7EE5" w:rsidRDefault="004A7EE5" w:rsidP="004A7EE5">
      <w:pPr>
        <w:ind w:left="360"/>
        <w:jc w:val="both"/>
      </w:pPr>
    </w:p>
    <w:p w:rsidR="004A7EE5" w:rsidRDefault="004A7EE5" w:rsidP="004A7EE5">
      <w:pPr>
        <w:ind w:left="360"/>
        <w:jc w:val="both"/>
      </w:pPr>
    </w:p>
    <w:p w:rsidR="004A7EE5" w:rsidRDefault="004A7EE5" w:rsidP="004A7EE5">
      <w:pPr>
        <w:ind w:left="360"/>
        <w:jc w:val="both"/>
      </w:pPr>
    </w:p>
    <w:p w:rsidR="004A7EE5" w:rsidRDefault="004A7EE5" w:rsidP="004A7EE5">
      <w:pPr>
        <w:ind w:left="360"/>
        <w:jc w:val="both"/>
      </w:pPr>
    </w:p>
    <w:p w:rsidR="004A7EE5" w:rsidRDefault="004A7EE5" w:rsidP="004A7EE5">
      <w:pPr>
        <w:jc w:val="both"/>
      </w:pPr>
    </w:p>
    <w:p w:rsidR="004A7EE5" w:rsidRDefault="004A7EE5" w:rsidP="004A7EE5">
      <w:pPr>
        <w:ind w:left="360"/>
        <w:jc w:val="both"/>
      </w:pPr>
      <w:r>
        <w:lastRenderedPageBreak/>
        <w:t xml:space="preserve"> </w:t>
      </w:r>
      <w:r w:rsidR="00657781">
        <w:rPr>
          <w:noProof/>
        </w:rPr>
        <w:pict>
          <v:shapetype id="_x0000_t202" coordsize="21600,21600" o:spt="202" path="m,l,21600r21600,l21600,xe">
            <v:stroke joinstyle="miter"/>
            <v:path gradientshapeok="t" o:connecttype="rect"/>
          </v:shapetype>
          <v:shape id="_x0000_s1026" type="#_x0000_t202" style="position:absolute;left:0;text-align:left;margin-left:145.35pt;margin-top:.95pt;width:187.2pt;height:28.8pt;z-index:251660288;mso-position-horizontal-relative:text;mso-position-vertical-relative:text" o:allowincell="f">
            <v:textbox style="mso-next-textbox:#_x0000_s1026">
              <w:txbxContent>
                <w:p w:rsidR="0055614A" w:rsidRDefault="0055614A" w:rsidP="004A7EE5">
                  <w:pPr>
                    <w:pStyle w:val="Titolo3"/>
                    <w:rPr>
                      <w:i w:val="0"/>
                      <w:iCs w:val="0"/>
                    </w:rPr>
                  </w:pPr>
                  <w:smartTag w:uri="urn:schemas-microsoft-com:office:smarttags" w:element="PersonName">
                    <w:smartTagPr>
                      <w:attr w:name="ProductID" w:val="La Scuola"/>
                    </w:smartTagPr>
                    <w:r>
                      <w:rPr>
                        <w:i w:val="0"/>
                        <w:iCs w:val="0"/>
                      </w:rPr>
                      <w:t>LA SCUOLA</w:t>
                    </w:r>
                  </w:smartTag>
                </w:p>
              </w:txbxContent>
            </v:textbox>
          </v:shape>
        </w:pict>
      </w:r>
    </w:p>
    <w:p w:rsidR="004A7EE5" w:rsidRDefault="004A7EE5" w:rsidP="004A7EE5">
      <w:pPr>
        <w:spacing w:line="480" w:lineRule="auto"/>
        <w:rPr>
          <w:sz w:val="28"/>
        </w:rPr>
      </w:pPr>
    </w:p>
    <w:tbl>
      <w:tblPr>
        <w:tblpPr w:leftFromText="141" w:rightFromText="141" w:vertAnchor="text" w:horzAnchor="margin" w:tblpY="217"/>
        <w:tblW w:w="9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9851"/>
      </w:tblGrid>
      <w:tr w:rsidR="004A7EE5" w:rsidRPr="006E1974" w:rsidTr="00FE0F53">
        <w:trPr>
          <w:cantSplit/>
          <w:trHeight w:val="4668"/>
        </w:trPr>
        <w:tc>
          <w:tcPr>
            <w:tcW w:w="9851" w:type="dxa"/>
          </w:tcPr>
          <w:p w:rsidR="004A7EE5" w:rsidRPr="006E1974" w:rsidRDefault="004A7EE5" w:rsidP="00FE0F53">
            <w:pPr>
              <w:autoSpaceDE w:val="0"/>
              <w:autoSpaceDN w:val="0"/>
              <w:adjustRightInd w:val="0"/>
              <w:jc w:val="both"/>
              <w:rPr>
                <w:color w:val="000000"/>
              </w:rPr>
            </w:pPr>
            <w:r w:rsidRPr="006E1974">
              <w:rPr>
                <w:color w:val="000000"/>
              </w:rPr>
              <w:t>L’Istituzione Scolastica Statale ISISS “G.B.</w:t>
            </w:r>
            <w:r w:rsidR="007A4073">
              <w:rPr>
                <w:color w:val="000000"/>
              </w:rPr>
              <w:t xml:space="preserve"> </w:t>
            </w:r>
            <w:r w:rsidRPr="006E1974">
              <w:rPr>
                <w:color w:val="000000"/>
              </w:rPr>
              <w:t>Novelli” di Marcianise (CE) nasce come Scuola Magistrale nel 1913. Fin</w:t>
            </w:r>
            <w:r>
              <w:rPr>
                <w:color w:val="000000"/>
              </w:rPr>
              <w:t xml:space="preserve"> </w:t>
            </w:r>
            <w:r w:rsidRPr="006E1974">
              <w:rPr>
                <w:color w:val="000000"/>
              </w:rPr>
              <w:t>dall’inizio della sua attività, la Scuola è sempre stata alloggiata nello stori</w:t>
            </w:r>
            <w:r>
              <w:rPr>
                <w:color w:val="000000"/>
              </w:rPr>
              <w:t xml:space="preserve">co palazzo del Canonico Novelli </w:t>
            </w:r>
            <w:r w:rsidRPr="006E1974">
              <w:rPr>
                <w:color w:val="000000"/>
              </w:rPr>
              <w:t>originariamente in stile barocco, più volte ristrutturato e ampliato nella sua parte interna con moderni fabbricati</w:t>
            </w:r>
            <w:r>
              <w:rPr>
                <w:color w:val="000000"/>
              </w:rPr>
              <w:t>.</w:t>
            </w:r>
          </w:p>
          <w:p w:rsidR="004A7EE5" w:rsidRPr="00FD08C0" w:rsidRDefault="004A7EE5" w:rsidP="00FE0F53">
            <w:pPr>
              <w:autoSpaceDE w:val="0"/>
              <w:autoSpaceDN w:val="0"/>
              <w:adjustRightInd w:val="0"/>
              <w:jc w:val="both"/>
              <w:rPr>
                <w:color w:val="000000"/>
              </w:rPr>
            </w:pPr>
            <w:r w:rsidRPr="006E1974">
              <w:rPr>
                <w:color w:val="000000"/>
              </w:rPr>
              <w:t>L’Istituzione ha sempre avuto un legame molto stretto con la città: ha organizzato</w:t>
            </w:r>
            <w:r>
              <w:rPr>
                <w:color w:val="000000"/>
              </w:rPr>
              <w:t xml:space="preserve"> manifestazioni pubbliche ed ha </w:t>
            </w:r>
            <w:r w:rsidRPr="006E1974">
              <w:rPr>
                <w:color w:val="000000"/>
              </w:rPr>
              <w:t xml:space="preserve">ospitato importanti attività culturali e ricreative, sopperendo anche alla mancanza, nel </w:t>
            </w:r>
            <w:r>
              <w:rPr>
                <w:color w:val="000000"/>
              </w:rPr>
              <w:t xml:space="preserve">passato, di strutture pubbliche </w:t>
            </w:r>
            <w:r w:rsidRPr="006E1974">
              <w:rPr>
                <w:color w:val="000000"/>
              </w:rPr>
              <w:t xml:space="preserve">adeguate </w:t>
            </w:r>
            <w:r w:rsidRPr="006E1974">
              <w:t>e svolgendo un’importante funzione di promozione e di sviluppo culturale nel territorio. Serve un’utenza che proviene da comuni della provincia di Caserta e anche da quella di Napoli. La vastità dell’utenza è dovuta alla posizione centrale, alla vicinanza della stazione ferroviaria, alle caratteristiche di sicurezza e serenità dell’ambiente educativo, ma anche alla posizione geografica di Marcianise: a ridosso dell’area metropolitana di Napoli, la zona è servita da infrastrutture di primaria importanza che la rendono agevolmente collegata sia con i centri della provincia che con quelli del capoluogo regionale.</w:t>
            </w:r>
          </w:p>
          <w:p w:rsidR="004A7EE5" w:rsidRPr="006E1974" w:rsidRDefault="004A7EE5" w:rsidP="00FE0F53">
            <w:pPr>
              <w:autoSpaceDE w:val="0"/>
              <w:autoSpaceDN w:val="0"/>
              <w:adjustRightInd w:val="0"/>
              <w:jc w:val="both"/>
              <w:rPr>
                <w:color w:val="000000"/>
              </w:rPr>
            </w:pPr>
            <w:r>
              <w:rPr>
                <w:color w:val="000000"/>
              </w:rPr>
              <w:t>Negli ultimi tempi, la Scuola</w:t>
            </w:r>
            <w:r w:rsidRPr="006E1974">
              <w:rPr>
                <w:color w:val="000000"/>
              </w:rPr>
              <w:t xml:space="preserve"> ha migliorato ed ampliato la propria offerta formativa: ne</w:t>
            </w:r>
            <w:r>
              <w:rPr>
                <w:color w:val="000000"/>
              </w:rPr>
              <w:t xml:space="preserve">ll’a. s. 1987/1988 fu istituito in </w:t>
            </w:r>
            <w:r w:rsidRPr="006E1974">
              <w:rPr>
                <w:color w:val="000000"/>
              </w:rPr>
              <w:t>via sperimentale l’indirizzo Liceo Pedagogico, nell’a.s. l992-</w:t>
            </w:r>
            <w:r>
              <w:rPr>
                <w:color w:val="000000"/>
              </w:rPr>
              <w:t>19</w:t>
            </w:r>
            <w:r w:rsidRPr="006E1974">
              <w:rPr>
                <w:color w:val="000000"/>
              </w:rPr>
              <w:t>93 l’indirizzo Liceo</w:t>
            </w:r>
            <w:r>
              <w:rPr>
                <w:color w:val="000000"/>
              </w:rPr>
              <w:t xml:space="preserve"> Linguistico, nell’a.s. 1998-1999 </w:t>
            </w:r>
            <w:r w:rsidRPr="006E1974">
              <w:rPr>
                <w:color w:val="000000"/>
              </w:rPr>
              <w:t>l’indirizzo Liceo delle Scienze Sociali, nell’a.s. 2002-</w:t>
            </w:r>
            <w:r>
              <w:rPr>
                <w:color w:val="000000"/>
              </w:rPr>
              <w:t>20</w:t>
            </w:r>
            <w:r w:rsidRPr="006E1974">
              <w:rPr>
                <w:color w:val="000000"/>
              </w:rPr>
              <w:t xml:space="preserve">03 l’Istituto Professionale IPIA </w:t>
            </w:r>
            <w:r>
              <w:rPr>
                <w:color w:val="000000"/>
              </w:rPr>
              <w:t>Abbigliamento e Moda, nell’a.s.2007-08 l’</w:t>
            </w:r>
            <w:r w:rsidRPr="006E1974">
              <w:rPr>
                <w:color w:val="000000"/>
              </w:rPr>
              <w:t>Istituto Professionale Servizi Sociali e nell’a.s. 2014-</w:t>
            </w:r>
            <w:r>
              <w:rPr>
                <w:color w:val="000000"/>
              </w:rPr>
              <w:t>20</w:t>
            </w:r>
            <w:r w:rsidRPr="006E1974">
              <w:rPr>
                <w:color w:val="000000"/>
              </w:rPr>
              <w:t>15 l’Istituto Profession</w:t>
            </w:r>
            <w:r>
              <w:rPr>
                <w:color w:val="000000"/>
              </w:rPr>
              <w:t xml:space="preserve">ale Settore “Servizi” Indirizzo </w:t>
            </w:r>
            <w:r w:rsidRPr="006E1974">
              <w:rPr>
                <w:color w:val="000000"/>
              </w:rPr>
              <w:t>“Servizi per l’Enogastronomia e l’Ospitalità alberghiera” Articolazioni: “E</w:t>
            </w:r>
            <w:r>
              <w:rPr>
                <w:color w:val="000000"/>
              </w:rPr>
              <w:t>nogastronomia”,</w:t>
            </w:r>
            <w:r w:rsidRPr="006E1974">
              <w:rPr>
                <w:color w:val="000000"/>
              </w:rPr>
              <w:t xml:space="preserve"> “Servizi di Sala e Vendita”</w:t>
            </w:r>
            <w:r>
              <w:rPr>
                <w:color w:val="000000"/>
              </w:rPr>
              <w:t>.</w:t>
            </w:r>
          </w:p>
          <w:p w:rsidR="004A7EE5" w:rsidRPr="006E1974" w:rsidRDefault="004A7EE5" w:rsidP="00FE0F53">
            <w:pPr>
              <w:autoSpaceDE w:val="0"/>
              <w:autoSpaceDN w:val="0"/>
              <w:adjustRightInd w:val="0"/>
              <w:jc w:val="both"/>
              <w:rPr>
                <w:color w:val="000000"/>
              </w:rPr>
            </w:pPr>
            <w:r w:rsidRPr="006E1974">
              <w:rPr>
                <w:color w:val="000000"/>
              </w:rPr>
              <w:t>In conformità con le nuove disposizioni normative, l’offerta formativa riguardo agli studi</w:t>
            </w:r>
            <w:r>
              <w:rPr>
                <w:color w:val="000000"/>
              </w:rPr>
              <w:t xml:space="preserve"> curricolari ha subito profonde </w:t>
            </w:r>
            <w:r w:rsidRPr="006E1974">
              <w:rPr>
                <w:color w:val="000000"/>
              </w:rPr>
              <w:t>modifiche. Gli indirizzi liceali e professionali previgenti, gradualmente sono andati a s</w:t>
            </w:r>
            <w:r>
              <w:rPr>
                <w:color w:val="000000"/>
              </w:rPr>
              <w:t xml:space="preserve">comparire e l’Istituto </w:t>
            </w:r>
            <w:r w:rsidRPr="006E1974">
              <w:rPr>
                <w:color w:val="000000"/>
              </w:rPr>
              <w:t>attualmente si articola in :</w:t>
            </w:r>
          </w:p>
          <w:p w:rsidR="004A7EE5" w:rsidRPr="00FB3B41" w:rsidRDefault="004A7EE5" w:rsidP="00FE0F53">
            <w:pPr>
              <w:autoSpaceDE w:val="0"/>
              <w:autoSpaceDN w:val="0"/>
              <w:adjustRightInd w:val="0"/>
              <w:jc w:val="both"/>
              <w:rPr>
                <w:b/>
                <w:bCs/>
              </w:rPr>
            </w:pPr>
            <w:r w:rsidRPr="00FB3B41">
              <w:t xml:space="preserve"> </w:t>
            </w:r>
            <w:r w:rsidRPr="00FB3B41">
              <w:rPr>
                <w:b/>
                <w:bCs/>
              </w:rPr>
              <w:t>Liceo delle Scienze Umane</w:t>
            </w:r>
          </w:p>
          <w:p w:rsidR="004A7EE5" w:rsidRPr="00FB3B41" w:rsidRDefault="004A7EE5" w:rsidP="00FE0F53">
            <w:pPr>
              <w:autoSpaceDE w:val="0"/>
              <w:autoSpaceDN w:val="0"/>
              <w:adjustRightInd w:val="0"/>
              <w:jc w:val="both"/>
              <w:rPr>
                <w:b/>
                <w:bCs/>
              </w:rPr>
            </w:pPr>
            <w:r w:rsidRPr="00FB3B41">
              <w:t xml:space="preserve"> </w:t>
            </w:r>
            <w:r w:rsidRPr="00FB3B41">
              <w:rPr>
                <w:b/>
                <w:bCs/>
              </w:rPr>
              <w:t>Liceo delle Scienze Umane opzione economico sociale</w:t>
            </w:r>
          </w:p>
          <w:p w:rsidR="004A7EE5" w:rsidRPr="00FB3B41" w:rsidRDefault="004A7EE5" w:rsidP="00FE0F53">
            <w:pPr>
              <w:autoSpaceDE w:val="0"/>
              <w:autoSpaceDN w:val="0"/>
              <w:adjustRightInd w:val="0"/>
              <w:jc w:val="both"/>
              <w:rPr>
                <w:b/>
                <w:bCs/>
              </w:rPr>
            </w:pPr>
            <w:r w:rsidRPr="00FB3B41">
              <w:t xml:space="preserve"> </w:t>
            </w:r>
            <w:r w:rsidRPr="00FB3B41">
              <w:rPr>
                <w:b/>
                <w:bCs/>
              </w:rPr>
              <w:t>Liceo Linguistico</w:t>
            </w:r>
          </w:p>
          <w:p w:rsidR="004A7EE5" w:rsidRPr="00FB3B41" w:rsidRDefault="004A7EE5" w:rsidP="00FE0F53">
            <w:pPr>
              <w:autoSpaceDE w:val="0"/>
              <w:autoSpaceDN w:val="0"/>
              <w:adjustRightInd w:val="0"/>
              <w:jc w:val="both"/>
              <w:rPr>
                <w:rFonts w:eastAsia="Calibri"/>
                <w:b/>
                <w:lang w:eastAsia="en-US"/>
              </w:rPr>
            </w:pPr>
            <w:r w:rsidRPr="00FB3B41">
              <w:rPr>
                <w:b/>
              </w:rPr>
              <w:t xml:space="preserve"> </w:t>
            </w:r>
            <w:r w:rsidRPr="00FB3B41">
              <w:rPr>
                <w:rFonts w:eastAsia="Calibri"/>
                <w:b/>
                <w:lang w:eastAsia="en-US"/>
              </w:rPr>
              <w:t xml:space="preserve"> Istituto Professionale Settore Industria e Artigianato Indirizzo Produzioni Industriali e   </w:t>
            </w:r>
          </w:p>
          <w:p w:rsidR="004A7EE5" w:rsidRPr="00FB3B41" w:rsidRDefault="004A7EE5" w:rsidP="00FE0F53">
            <w:pPr>
              <w:autoSpaceDE w:val="0"/>
              <w:autoSpaceDN w:val="0"/>
              <w:adjustRightInd w:val="0"/>
              <w:jc w:val="both"/>
              <w:rPr>
                <w:rFonts w:eastAsia="Calibri"/>
                <w:b/>
                <w:lang w:eastAsia="en-US"/>
              </w:rPr>
            </w:pPr>
            <w:r w:rsidRPr="00FB3B41">
              <w:rPr>
                <w:rFonts w:eastAsia="Calibri"/>
                <w:b/>
                <w:lang w:eastAsia="en-US"/>
              </w:rPr>
              <w:t xml:space="preserve">     Artigianali Articolazione “Artigianato” Opzione “Produzioni tessili-sartoriali” </w:t>
            </w:r>
          </w:p>
          <w:p w:rsidR="004A7EE5" w:rsidRPr="00FB3B41" w:rsidRDefault="004A7EE5" w:rsidP="00FE0F53">
            <w:pPr>
              <w:autoSpaceDE w:val="0"/>
              <w:autoSpaceDN w:val="0"/>
              <w:adjustRightInd w:val="0"/>
              <w:jc w:val="both"/>
              <w:rPr>
                <w:b/>
                <w:bCs/>
              </w:rPr>
            </w:pPr>
            <w:r w:rsidRPr="00FB3B41">
              <w:t xml:space="preserve"> </w:t>
            </w:r>
            <w:r w:rsidRPr="00FB3B41">
              <w:rPr>
                <w:b/>
                <w:bCs/>
              </w:rPr>
              <w:t>Istituto Professionale Settore “Servizi” Indirizzo “Servizi Socio – Sanitari”</w:t>
            </w:r>
          </w:p>
          <w:p w:rsidR="004A7EE5" w:rsidRPr="00FB3B41" w:rsidRDefault="004A7EE5" w:rsidP="00FE0F53">
            <w:pPr>
              <w:autoSpaceDE w:val="0"/>
              <w:autoSpaceDN w:val="0"/>
              <w:adjustRightInd w:val="0"/>
              <w:jc w:val="both"/>
              <w:rPr>
                <w:b/>
                <w:bCs/>
              </w:rPr>
            </w:pPr>
            <w:r w:rsidRPr="00FB3B41">
              <w:t xml:space="preserve"> </w:t>
            </w:r>
            <w:r w:rsidRPr="00FB3B41">
              <w:rPr>
                <w:b/>
                <w:bCs/>
              </w:rPr>
              <w:t>Istituto Professionale Settore “Servizi” Indirizzo “Servizi per l’Enogastronomia e</w:t>
            </w:r>
          </w:p>
          <w:p w:rsidR="004A7EE5" w:rsidRPr="00FB3B41" w:rsidRDefault="004A7EE5" w:rsidP="00FE0F53">
            <w:pPr>
              <w:jc w:val="both"/>
            </w:pPr>
            <w:r w:rsidRPr="00FB3B41">
              <w:rPr>
                <w:b/>
                <w:bCs/>
              </w:rPr>
              <w:t xml:space="preserve">     l’Ospitalità alberghiera” </w:t>
            </w:r>
            <w:r>
              <w:rPr>
                <w:b/>
                <w:bCs/>
              </w:rPr>
              <w:t>Articolazioni: “Enogastronomia”,</w:t>
            </w:r>
            <w:r w:rsidRPr="00FB3B41">
              <w:rPr>
                <w:b/>
                <w:bCs/>
              </w:rPr>
              <w:t xml:space="preserve"> “Servizi di Sala e Vendita”</w:t>
            </w:r>
            <w:r>
              <w:rPr>
                <w:b/>
                <w:bCs/>
              </w:rPr>
              <w:t xml:space="preserve"> e “Accoglienza turistica”</w:t>
            </w:r>
          </w:p>
          <w:p w:rsidR="004A7EE5" w:rsidRPr="006E1974" w:rsidRDefault="004A7EE5" w:rsidP="00FE0F53">
            <w:pPr>
              <w:jc w:val="both"/>
            </w:pPr>
          </w:p>
        </w:tc>
      </w:tr>
    </w:tbl>
    <w:p w:rsidR="004A7EE5" w:rsidRDefault="004A7EE5" w:rsidP="004A7EE5">
      <w:pPr>
        <w:rPr>
          <w:sz w:val="28"/>
        </w:rPr>
      </w:pPr>
    </w:p>
    <w:p w:rsidR="004A7EE5" w:rsidRDefault="00657781" w:rsidP="004A7EE5">
      <w:pPr>
        <w:spacing w:line="360" w:lineRule="auto"/>
      </w:pPr>
      <w:r>
        <w:rPr>
          <w:noProof/>
        </w:rPr>
        <w:pict>
          <v:shape id="_x0000_s1027" type="#_x0000_t202" style="position:absolute;margin-left:-7.65pt;margin-top:13.95pt;width:273.4pt;height:24.4pt;z-index:251661312" o:allowincell="f">
            <v:textbox style="mso-next-textbox:#_x0000_s1027">
              <w:txbxContent>
                <w:p w:rsidR="0055614A" w:rsidRDefault="0055614A" w:rsidP="004A7EE5">
                  <w:pPr>
                    <w:pStyle w:val="Corpodeltesto3"/>
                    <w:jc w:val="left"/>
                    <w:rPr>
                      <w:b/>
                    </w:rPr>
                  </w:pPr>
                  <w:r>
                    <w:rPr>
                      <w:b/>
                    </w:rPr>
                    <w:t>INDIRIZZO LINGUISTICO</w:t>
                  </w:r>
                </w:p>
              </w:txbxContent>
            </v:textbox>
          </v:shape>
        </w:pict>
      </w:r>
    </w:p>
    <w:p w:rsidR="004A7EE5" w:rsidRDefault="004A7EE5" w:rsidP="004A7EE5">
      <w:pPr>
        <w:spacing w:line="360" w:lineRule="auto"/>
      </w:pPr>
    </w:p>
    <w:p w:rsidR="004A7EE5" w:rsidRDefault="004A7EE5" w:rsidP="004A7EE5"/>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778"/>
      </w:tblGrid>
      <w:tr w:rsidR="004A7EE5" w:rsidTr="00FE0F53">
        <w:tc>
          <w:tcPr>
            <w:tcW w:w="9778" w:type="dxa"/>
          </w:tcPr>
          <w:p w:rsidR="004A7EE5" w:rsidRDefault="004A7EE5" w:rsidP="00FE0F53">
            <w:pPr>
              <w:jc w:val="both"/>
            </w:pPr>
            <w:r>
              <w:t>Il percorso è caratterizzato dallo studio di più sistemi linguistici e culturali ed è finalizzato a sviluppare e ad approfondire conoscenze, abilità e competenze necessarie ad acquisire la padronanza comunicativa di tre lingue e a comprendere criticamente l’identità storica e culturale di tradizioni e civiltà diverse. Dal primo anno del secondo biennio e per il quinto anno è previsto l’insegnamento in lingua straniera di una disciplina non linguistica secondo la metodologia CLIL; dal secondo anno del secondo biennio e per il quinto anno è previsto altresì l’insegnamento, in una diversa lingua straniera, di un’altra disciplina non linguistica secondo la metodologia CLIL. L’indirizzo mira dunque a fare dell’alunno italiano un cittadino europeo, preparandolo sia alla prosecuzione negli studi universitari, sia a sbocchi post-diploma e consentendo altresì l’eventuale immediata spendibilità del titolo anche nel mondo del lavoro.</w:t>
            </w:r>
          </w:p>
        </w:tc>
      </w:tr>
    </w:tbl>
    <w:p w:rsidR="004A7EE5" w:rsidRDefault="004A7EE5" w:rsidP="004A7EE5">
      <w:pPr>
        <w:rPr>
          <w:noProof/>
          <w:color w:val="FF0000"/>
        </w:rPr>
      </w:pPr>
    </w:p>
    <w:p w:rsidR="004A7EE5" w:rsidRDefault="004A7EE5" w:rsidP="004A7EE5">
      <w:pPr>
        <w:jc w:val="center"/>
        <w:rPr>
          <w:b/>
        </w:rPr>
      </w:pPr>
      <w:r>
        <w:rPr>
          <w:b/>
          <w:sz w:val="28"/>
        </w:rPr>
        <w:t>QUADRO ORARIO LICEO LINGUISTICO</w:t>
      </w:r>
    </w:p>
    <w:p w:rsidR="004A7EE5" w:rsidRDefault="004A7EE5" w:rsidP="004A7EE5">
      <w:pPr>
        <w:jc w:val="center"/>
      </w:pPr>
    </w:p>
    <w:tbl>
      <w:tblPr>
        <w:tblW w:w="0" w:type="auto"/>
        <w:tblInd w:w="120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1" w:type="dxa"/>
          <w:right w:w="71" w:type="dxa"/>
        </w:tblCellMar>
        <w:tblLook w:val="0000"/>
      </w:tblPr>
      <w:tblGrid>
        <w:gridCol w:w="4437"/>
        <w:gridCol w:w="577"/>
        <w:gridCol w:w="578"/>
        <w:gridCol w:w="578"/>
        <w:gridCol w:w="578"/>
        <w:gridCol w:w="578"/>
        <w:gridCol w:w="900"/>
      </w:tblGrid>
      <w:tr w:rsidR="004A7EE5" w:rsidTr="00FE0F53">
        <w:tc>
          <w:tcPr>
            <w:tcW w:w="4437" w:type="dxa"/>
          </w:tcPr>
          <w:p w:rsidR="004A7EE5" w:rsidRDefault="004A7EE5" w:rsidP="00FE0F53">
            <w:pPr>
              <w:rPr>
                <w:b/>
              </w:rPr>
            </w:pPr>
            <w:r>
              <w:rPr>
                <w:b/>
              </w:rPr>
              <w:t>MATERIE</w:t>
            </w:r>
          </w:p>
          <w:p w:rsidR="004A7EE5" w:rsidRDefault="004A7EE5" w:rsidP="00FE0F53">
            <w:pPr>
              <w:rPr>
                <w:b/>
              </w:rPr>
            </w:pPr>
          </w:p>
        </w:tc>
        <w:tc>
          <w:tcPr>
            <w:tcW w:w="577" w:type="dxa"/>
          </w:tcPr>
          <w:p w:rsidR="004A7EE5" w:rsidRDefault="004A7EE5" w:rsidP="00FE0F53">
            <w:pPr>
              <w:jc w:val="center"/>
              <w:rPr>
                <w:b/>
              </w:rPr>
            </w:pPr>
            <w:r>
              <w:rPr>
                <w:b/>
              </w:rPr>
              <w:t>I</w:t>
            </w:r>
          </w:p>
        </w:tc>
        <w:tc>
          <w:tcPr>
            <w:tcW w:w="578" w:type="dxa"/>
          </w:tcPr>
          <w:p w:rsidR="004A7EE5" w:rsidRDefault="004A7EE5" w:rsidP="00FE0F53">
            <w:pPr>
              <w:jc w:val="center"/>
              <w:rPr>
                <w:b/>
              </w:rPr>
            </w:pPr>
            <w:r>
              <w:rPr>
                <w:b/>
              </w:rPr>
              <w:t>II</w:t>
            </w:r>
          </w:p>
        </w:tc>
        <w:tc>
          <w:tcPr>
            <w:tcW w:w="578" w:type="dxa"/>
          </w:tcPr>
          <w:p w:rsidR="004A7EE5" w:rsidRDefault="004A7EE5" w:rsidP="00FE0F53">
            <w:pPr>
              <w:jc w:val="center"/>
              <w:rPr>
                <w:b/>
              </w:rPr>
            </w:pPr>
            <w:r>
              <w:rPr>
                <w:b/>
              </w:rPr>
              <w:t>III</w:t>
            </w:r>
          </w:p>
        </w:tc>
        <w:tc>
          <w:tcPr>
            <w:tcW w:w="578" w:type="dxa"/>
          </w:tcPr>
          <w:p w:rsidR="004A7EE5" w:rsidRDefault="004A7EE5" w:rsidP="00FE0F53">
            <w:pPr>
              <w:jc w:val="center"/>
              <w:rPr>
                <w:b/>
              </w:rPr>
            </w:pPr>
            <w:r>
              <w:rPr>
                <w:b/>
              </w:rPr>
              <w:t>IV</w:t>
            </w:r>
          </w:p>
        </w:tc>
        <w:tc>
          <w:tcPr>
            <w:tcW w:w="578" w:type="dxa"/>
          </w:tcPr>
          <w:p w:rsidR="004A7EE5" w:rsidRDefault="004A7EE5" w:rsidP="00FE0F53">
            <w:pPr>
              <w:jc w:val="center"/>
              <w:rPr>
                <w:b/>
              </w:rPr>
            </w:pPr>
            <w:r>
              <w:rPr>
                <w:b/>
              </w:rPr>
              <w:t>V</w:t>
            </w:r>
          </w:p>
        </w:tc>
        <w:tc>
          <w:tcPr>
            <w:tcW w:w="900" w:type="dxa"/>
          </w:tcPr>
          <w:p w:rsidR="004A7EE5" w:rsidRDefault="004A7EE5" w:rsidP="00FE0F53">
            <w:pPr>
              <w:jc w:val="center"/>
              <w:rPr>
                <w:b/>
              </w:rPr>
            </w:pPr>
            <w:r>
              <w:rPr>
                <w:b/>
              </w:rPr>
              <w:t>prove</w:t>
            </w:r>
          </w:p>
        </w:tc>
      </w:tr>
      <w:tr w:rsidR="004A7EE5" w:rsidTr="00FE0F53">
        <w:tc>
          <w:tcPr>
            <w:tcW w:w="4437" w:type="dxa"/>
          </w:tcPr>
          <w:p w:rsidR="004A7EE5" w:rsidRDefault="004A7EE5" w:rsidP="00FE0F53">
            <w:pPr>
              <w:rPr>
                <w:b/>
              </w:rPr>
            </w:pPr>
            <w:r>
              <w:rPr>
                <w:b/>
              </w:rPr>
              <w:t>Religione/attività altern.</w:t>
            </w:r>
          </w:p>
        </w:tc>
        <w:tc>
          <w:tcPr>
            <w:tcW w:w="577" w:type="dxa"/>
          </w:tcPr>
          <w:p w:rsidR="004A7EE5" w:rsidRDefault="004A7EE5" w:rsidP="00FE0F53">
            <w:pPr>
              <w:jc w:val="center"/>
              <w:rPr>
                <w:b/>
              </w:rPr>
            </w:pPr>
            <w:r>
              <w:rPr>
                <w:b/>
              </w:rPr>
              <w:t>1</w:t>
            </w:r>
          </w:p>
        </w:tc>
        <w:tc>
          <w:tcPr>
            <w:tcW w:w="578" w:type="dxa"/>
          </w:tcPr>
          <w:p w:rsidR="004A7EE5" w:rsidRDefault="004A7EE5" w:rsidP="00FE0F53">
            <w:pPr>
              <w:jc w:val="center"/>
              <w:rPr>
                <w:b/>
              </w:rPr>
            </w:pPr>
            <w:r>
              <w:rPr>
                <w:b/>
              </w:rPr>
              <w:t>1</w:t>
            </w:r>
          </w:p>
        </w:tc>
        <w:tc>
          <w:tcPr>
            <w:tcW w:w="578" w:type="dxa"/>
          </w:tcPr>
          <w:p w:rsidR="004A7EE5" w:rsidRDefault="004A7EE5" w:rsidP="00FE0F53">
            <w:pPr>
              <w:jc w:val="center"/>
              <w:rPr>
                <w:b/>
              </w:rPr>
            </w:pPr>
            <w:r>
              <w:rPr>
                <w:b/>
              </w:rPr>
              <w:t>1</w:t>
            </w:r>
          </w:p>
        </w:tc>
        <w:tc>
          <w:tcPr>
            <w:tcW w:w="578" w:type="dxa"/>
          </w:tcPr>
          <w:p w:rsidR="004A7EE5" w:rsidRDefault="004A7EE5" w:rsidP="00FE0F53">
            <w:pPr>
              <w:jc w:val="center"/>
              <w:rPr>
                <w:b/>
              </w:rPr>
            </w:pPr>
            <w:r>
              <w:rPr>
                <w:b/>
              </w:rPr>
              <w:t>1</w:t>
            </w:r>
          </w:p>
        </w:tc>
        <w:tc>
          <w:tcPr>
            <w:tcW w:w="578" w:type="dxa"/>
          </w:tcPr>
          <w:p w:rsidR="004A7EE5" w:rsidRDefault="004A7EE5" w:rsidP="00FE0F53">
            <w:pPr>
              <w:jc w:val="center"/>
              <w:rPr>
                <w:b/>
              </w:rPr>
            </w:pPr>
            <w:r>
              <w:rPr>
                <w:b/>
              </w:rPr>
              <w:t>1</w:t>
            </w:r>
          </w:p>
        </w:tc>
        <w:tc>
          <w:tcPr>
            <w:tcW w:w="900" w:type="dxa"/>
          </w:tcPr>
          <w:p w:rsidR="004A7EE5" w:rsidRDefault="004A7EE5" w:rsidP="00FE0F53">
            <w:pPr>
              <w:jc w:val="center"/>
              <w:rPr>
                <w:b/>
              </w:rPr>
            </w:pPr>
            <w:r>
              <w:rPr>
                <w:b/>
              </w:rPr>
              <w:t>O</w:t>
            </w:r>
          </w:p>
        </w:tc>
      </w:tr>
      <w:tr w:rsidR="004A7EE5" w:rsidTr="00FE0F53">
        <w:tc>
          <w:tcPr>
            <w:tcW w:w="4437" w:type="dxa"/>
          </w:tcPr>
          <w:p w:rsidR="004A7EE5" w:rsidRDefault="004A7EE5" w:rsidP="00FE0F53">
            <w:pPr>
              <w:rPr>
                <w:b/>
              </w:rPr>
            </w:pPr>
            <w:r>
              <w:rPr>
                <w:b/>
              </w:rPr>
              <w:t>Lingua e letteratura italiana</w:t>
            </w:r>
          </w:p>
        </w:tc>
        <w:tc>
          <w:tcPr>
            <w:tcW w:w="577" w:type="dxa"/>
          </w:tcPr>
          <w:p w:rsidR="004A7EE5" w:rsidRDefault="004A7EE5" w:rsidP="00FE0F53">
            <w:pPr>
              <w:jc w:val="center"/>
              <w:rPr>
                <w:b/>
              </w:rPr>
            </w:pPr>
            <w:r>
              <w:rPr>
                <w:b/>
              </w:rPr>
              <w:t>4</w:t>
            </w:r>
          </w:p>
        </w:tc>
        <w:tc>
          <w:tcPr>
            <w:tcW w:w="578" w:type="dxa"/>
          </w:tcPr>
          <w:p w:rsidR="004A7EE5" w:rsidRDefault="004A7EE5" w:rsidP="00FE0F53">
            <w:pPr>
              <w:jc w:val="center"/>
              <w:rPr>
                <w:b/>
              </w:rPr>
            </w:pPr>
            <w:r>
              <w:rPr>
                <w:b/>
              </w:rPr>
              <w:t>4</w:t>
            </w:r>
          </w:p>
        </w:tc>
        <w:tc>
          <w:tcPr>
            <w:tcW w:w="578" w:type="dxa"/>
          </w:tcPr>
          <w:p w:rsidR="004A7EE5" w:rsidRDefault="004A7EE5" w:rsidP="00FE0F53">
            <w:pPr>
              <w:jc w:val="center"/>
              <w:rPr>
                <w:b/>
              </w:rPr>
            </w:pPr>
            <w:r>
              <w:rPr>
                <w:b/>
              </w:rPr>
              <w:t>4</w:t>
            </w:r>
          </w:p>
        </w:tc>
        <w:tc>
          <w:tcPr>
            <w:tcW w:w="578" w:type="dxa"/>
          </w:tcPr>
          <w:p w:rsidR="004A7EE5" w:rsidRDefault="004A7EE5" w:rsidP="00FE0F53">
            <w:pPr>
              <w:jc w:val="center"/>
              <w:rPr>
                <w:b/>
              </w:rPr>
            </w:pPr>
            <w:r>
              <w:rPr>
                <w:b/>
              </w:rPr>
              <w:t>4</w:t>
            </w:r>
          </w:p>
        </w:tc>
        <w:tc>
          <w:tcPr>
            <w:tcW w:w="578" w:type="dxa"/>
          </w:tcPr>
          <w:p w:rsidR="004A7EE5" w:rsidRDefault="004A7EE5" w:rsidP="00FE0F53">
            <w:pPr>
              <w:jc w:val="center"/>
              <w:rPr>
                <w:b/>
              </w:rPr>
            </w:pPr>
            <w:r>
              <w:rPr>
                <w:b/>
              </w:rPr>
              <w:t>4</w:t>
            </w:r>
          </w:p>
        </w:tc>
        <w:tc>
          <w:tcPr>
            <w:tcW w:w="900" w:type="dxa"/>
          </w:tcPr>
          <w:p w:rsidR="004A7EE5" w:rsidRDefault="00880276" w:rsidP="00FE0F53">
            <w:pPr>
              <w:jc w:val="center"/>
              <w:rPr>
                <w:b/>
              </w:rPr>
            </w:pPr>
            <w:r>
              <w:rPr>
                <w:b/>
              </w:rPr>
              <w:t>S/</w:t>
            </w:r>
            <w:r w:rsidR="004A7EE5">
              <w:rPr>
                <w:b/>
              </w:rPr>
              <w:t>O</w:t>
            </w:r>
          </w:p>
        </w:tc>
      </w:tr>
      <w:tr w:rsidR="004A7EE5" w:rsidTr="00FE0F53">
        <w:tc>
          <w:tcPr>
            <w:tcW w:w="4437" w:type="dxa"/>
          </w:tcPr>
          <w:p w:rsidR="004A7EE5" w:rsidRDefault="004A7EE5" w:rsidP="00FE0F53">
            <w:pPr>
              <w:rPr>
                <w:b/>
              </w:rPr>
            </w:pPr>
            <w:r>
              <w:rPr>
                <w:b/>
              </w:rPr>
              <w:t>Lingua Latina</w:t>
            </w:r>
          </w:p>
        </w:tc>
        <w:tc>
          <w:tcPr>
            <w:tcW w:w="577" w:type="dxa"/>
          </w:tcPr>
          <w:p w:rsidR="004A7EE5" w:rsidRDefault="004A7EE5" w:rsidP="00FE0F53">
            <w:pPr>
              <w:jc w:val="center"/>
              <w:rPr>
                <w:b/>
              </w:rPr>
            </w:pPr>
            <w:r>
              <w:rPr>
                <w:b/>
              </w:rPr>
              <w:t>2</w:t>
            </w:r>
          </w:p>
        </w:tc>
        <w:tc>
          <w:tcPr>
            <w:tcW w:w="578" w:type="dxa"/>
          </w:tcPr>
          <w:p w:rsidR="004A7EE5" w:rsidRDefault="004A7EE5" w:rsidP="00FE0F53">
            <w:pPr>
              <w:jc w:val="center"/>
              <w:rPr>
                <w:b/>
              </w:rPr>
            </w:pPr>
            <w:r>
              <w:rPr>
                <w:b/>
              </w:rPr>
              <w:t>2</w:t>
            </w:r>
          </w:p>
        </w:tc>
        <w:tc>
          <w:tcPr>
            <w:tcW w:w="578" w:type="dxa"/>
          </w:tcPr>
          <w:p w:rsidR="004A7EE5" w:rsidRDefault="004A7EE5" w:rsidP="00FE0F53">
            <w:pPr>
              <w:jc w:val="center"/>
              <w:rPr>
                <w:b/>
              </w:rPr>
            </w:pPr>
            <w:r>
              <w:rPr>
                <w:b/>
              </w:rPr>
              <w:t>-</w:t>
            </w:r>
          </w:p>
        </w:tc>
        <w:tc>
          <w:tcPr>
            <w:tcW w:w="578" w:type="dxa"/>
          </w:tcPr>
          <w:p w:rsidR="004A7EE5" w:rsidRDefault="004A7EE5" w:rsidP="00FE0F53">
            <w:pPr>
              <w:jc w:val="center"/>
              <w:rPr>
                <w:b/>
              </w:rPr>
            </w:pPr>
            <w:r>
              <w:rPr>
                <w:b/>
              </w:rPr>
              <w:t>-</w:t>
            </w:r>
          </w:p>
        </w:tc>
        <w:tc>
          <w:tcPr>
            <w:tcW w:w="578" w:type="dxa"/>
          </w:tcPr>
          <w:p w:rsidR="004A7EE5" w:rsidRDefault="004A7EE5" w:rsidP="00FE0F53">
            <w:pPr>
              <w:jc w:val="center"/>
              <w:rPr>
                <w:b/>
              </w:rPr>
            </w:pPr>
            <w:r>
              <w:rPr>
                <w:b/>
              </w:rPr>
              <w:t>-</w:t>
            </w:r>
          </w:p>
        </w:tc>
        <w:tc>
          <w:tcPr>
            <w:tcW w:w="900" w:type="dxa"/>
          </w:tcPr>
          <w:p w:rsidR="004A7EE5" w:rsidRPr="00380117" w:rsidRDefault="004A7EE5" w:rsidP="00FE0F53">
            <w:pPr>
              <w:jc w:val="center"/>
              <w:rPr>
                <w:b/>
              </w:rPr>
            </w:pPr>
            <w:r>
              <w:rPr>
                <w:b/>
              </w:rPr>
              <w:t>S/O</w:t>
            </w:r>
          </w:p>
        </w:tc>
      </w:tr>
      <w:tr w:rsidR="004A7EE5" w:rsidTr="00FE0F53">
        <w:tc>
          <w:tcPr>
            <w:tcW w:w="4437" w:type="dxa"/>
          </w:tcPr>
          <w:p w:rsidR="004A7EE5" w:rsidRDefault="004A7EE5" w:rsidP="00FE0F53">
            <w:pPr>
              <w:rPr>
                <w:b/>
              </w:rPr>
            </w:pPr>
            <w:r>
              <w:rPr>
                <w:b/>
              </w:rPr>
              <w:t>Storia e Geografia</w:t>
            </w:r>
          </w:p>
        </w:tc>
        <w:tc>
          <w:tcPr>
            <w:tcW w:w="577" w:type="dxa"/>
          </w:tcPr>
          <w:p w:rsidR="004A7EE5" w:rsidRDefault="004A7EE5" w:rsidP="00FE0F53">
            <w:pPr>
              <w:jc w:val="center"/>
              <w:rPr>
                <w:b/>
              </w:rPr>
            </w:pPr>
            <w:r>
              <w:rPr>
                <w:b/>
              </w:rPr>
              <w:t>3</w:t>
            </w:r>
          </w:p>
        </w:tc>
        <w:tc>
          <w:tcPr>
            <w:tcW w:w="578" w:type="dxa"/>
          </w:tcPr>
          <w:p w:rsidR="004A7EE5" w:rsidRDefault="004A7EE5" w:rsidP="00FE0F53">
            <w:pPr>
              <w:jc w:val="center"/>
              <w:rPr>
                <w:b/>
              </w:rPr>
            </w:pPr>
            <w:r>
              <w:rPr>
                <w:b/>
              </w:rPr>
              <w:t>3</w:t>
            </w:r>
          </w:p>
        </w:tc>
        <w:tc>
          <w:tcPr>
            <w:tcW w:w="578" w:type="dxa"/>
          </w:tcPr>
          <w:p w:rsidR="004A7EE5" w:rsidRDefault="004A7EE5" w:rsidP="00FE0F53">
            <w:pPr>
              <w:jc w:val="center"/>
              <w:rPr>
                <w:b/>
              </w:rPr>
            </w:pPr>
            <w:r>
              <w:rPr>
                <w:b/>
              </w:rPr>
              <w:t>-</w:t>
            </w:r>
          </w:p>
        </w:tc>
        <w:tc>
          <w:tcPr>
            <w:tcW w:w="578" w:type="dxa"/>
          </w:tcPr>
          <w:p w:rsidR="004A7EE5" w:rsidRDefault="004A7EE5" w:rsidP="00FE0F53">
            <w:pPr>
              <w:jc w:val="center"/>
              <w:rPr>
                <w:b/>
              </w:rPr>
            </w:pPr>
            <w:r>
              <w:rPr>
                <w:b/>
              </w:rPr>
              <w:t>-</w:t>
            </w:r>
          </w:p>
        </w:tc>
        <w:tc>
          <w:tcPr>
            <w:tcW w:w="578" w:type="dxa"/>
          </w:tcPr>
          <w:p w:rsidR="004A7EE5" w:rsidRDefault="004A7EE5" w:rsidP="00FE0F53">
            <w:pPr>
              <w:jc w:val="center"/>
              <w:rPr>
                <w:b/>
              </w:rPr>
            </w:pPr>
            <w:r>
              <w:rPr>
                <w:b/>
              </w:rPr>
              <w:t>-</w:t>
            </w:r>
          </w:p>
        </w:tc>
        <w:tc>
          <w:tcPr>
            <w:tcW w:w="900" w:type="dxa"/>
          </w:tcPr>
          <w:p w:rsidR="004A7EE5" w:rsidRDefault="004A7EE5" w:rsidP="00FE0F53">
            <w:pPr>
              <w:jc w:val="center"/>
              <w:rPr>
                <w:b/>
              </w:rPr>
            </w:pPr>
            <w:r>
              <w:rPr>
                <w:b/>
              </w:rPr>
              <w:t>O</w:t>
            </w:r>
          </w:p>
        </w:tc>
      </w:tr>
      <w:tr w:rsidR="004A7EE5" w:rsidTr="00FE0F53">
        <w:tc>
          <w:tcPr>
            <w:tcW w:w="4437" w:type="dxa"/>
          </w:tcPr>
          <w:p w:rsidR="004A7EE5" w:rsidRDefault="004A7EE5" w:rsidP="00FE0F53">
            <w:pPr>
              <w:rPr>
                <w:b/>
              </w:rPr>
            </w:pPr>
            <w:r>
              <w:rPr>
                <w:b/>
              </w:rPr>
              <w:t>Storia</w:t>
            </w:r>
          </w:p>
        </w:tc>
        <w:tc>
          <w:tcPr>
            <w:tcW w:w="577" w:type="dxa"/>
          </w:tcPr>
          <w:p w:rsidR="004A7EE5" w:rsidRDefault="004A7EE5" w:rsidP="00FE0F53">
            <w:pPr>
              <w:jc w:val="center"/>
              <w:rPr>
                <w:b/>
              </w:rPr>
            </w:pPr>
            <w:r>
              <w:rPr>
                <w:b/>
              </w:rPr>
              <w:t>-</w:t>
            </w:r>
          </w:p>
        </w:tc>
        <w:tc>
          <w:tcPr>
            <w:tcW w:w="578" w:type="dxa"/>
          </w:tcPr>
          <w:p w:rsidR="004A7EE5" w:rsidRDefault="004A7EE5" w:rsidP="00FE0F53">
            <w:pPr>
              <w:jc w:val="center"/>
              <w:rPr>
                <w:b/>
              </w:rPr>
            </w:pPr>
            <w:r>
              <w:rPr>
                <w:b/>
              </w:rPr>
              <w:t>-</w:t>
            </w:r>
          </w:p>
        </w:tc>
        <w:tc>
          <w:tcPr>
            <w:tcW w:w="578" w:type="dxa"/>
          </w:tcPr>
          <w:p w:rsidR="004A7EE5" w:rsidRDefault="004A7EE5" w:rsidP="00FE0F53">
            <w:pPr>
              <w:jc w:val="center"/>
              <w:rPr>
                <w:b/>
              </w:rPr>
            </w:pPr>
            <w:r>
              <w:rPr>
                <w:b/>
              </w:rPr>
              <w:t>2</w:t>
            </w:r>
          </w:p>
        </w:tc>
        <w:tc>
          <w:tcPr>
            <w:tcW w:w="578" w:type="dxa"/>
          </w:tcPr>
          <w:p w:rsidR="004A7EE5" w:rsidRDefault="004A7EE5" w:rsidP="00FE0F53">
            <w:pPr>
              <w:jc w:val="center"/>
              <w:rPr>
                <w:b/>
              </w:rPr>
            </w:pPr>
            <w:r>
              <w:rPr>
                <w:b/>
              </w:rPr>
              <w:t>2</w:t>
            </w:r>
          </w:p>
        </w:tc>
        <w:tc>
          <w:tcPr>
            <w:tcW w:w="578" w:type="dxa"/>
          </w:tcPr>
          <w:p w:rsidR="004A7EE5" w:rsidRDefault="004A7EE5" w:rsidP="00FE0F53">
            <w:pPr>
              <w:jc w:val="center"/>
              <w:rPr>
                <w:b/>
              </w:rPr>
            </w:pPr>
            <w:r>
              <w:rPr>
                <w:b/>
              </w:rPr>
              <w:t>2</w:t>
            </w:r>
          </w:p>
        </w:tc>
        <w:tc>
          <w:tcPr>
            <w:tcW w:w="900" w:type="dxa"/>
          </w:tcPr>
          <w:p w:rsidR="004A7EE5" w:rsidRDefault="004A7EE5" w:rsidP="00FE0F53">
            <w:pPr>
              <w:jc w:val="center"/>
              <w:rPr>
                <w:b/>
              </w:rPr>
            </w:pPr>
            <w:r>
              <w:rPr>
                <w:b/>
              </w:rPr>
              <w:t>O</w:t>
            </w:r>
          </w:p>
        </w:tc>
      </w:tr>
      <w:tr w:rsidR="004A7EE5" w:rsidTr="00FE0F53">
        <w:tc>
          <w:tcPr>
            <w:tcW w:w="4437" w:type="dxa"/>
          </w:tcPr>
          <w:p w:rsidR="004A7EE5" w:rsidRDefault="004A7EE5" w:rsidP="00FE0F53">
            <w:pPr>
              <w:rPr>
                <w:b/>
              </w:rPr>
            </w:pPr>
            <w:r>
              <w:rPr>
                <w:b/>
              </w:rPr>
              <w:t>1^Lingua e cultura straniera (Inglese)*</w:t>
            </w:r>
          </w:p>
        </w:tc>
        <w:tc>
          <w:tcPr>
            <w:tcW w:w="577" w:type="dxa"/>
          </w:tcPr>
          <w:p w:rsidR="004A7EE5" w:rsidRDefault="004A7EE5" w:rsidP="00FE0F53">
            <w:pPr>
              <w:jc w:val="center"/>
              <w:rPr>
                <w:b/>
              </w:rPr>
            </w:pPr>
            <w:r>
              <w:rPr>
                <w:b/>
              </w:rPr>
              <w:t>4</w:t>
            </w:r>
          </w:p>
        </w:tc>
        <w:tc>
          <w:tcPr>
            <w:tcW w:w="578" w:type="dxa"/>
          </w:tcPr>
          <w:p w:rsidR="004A7EE5" w:rsidRDefault="004A7EE5" w:rsidP="00FE0F53">
            <w:pPr>
              <w:jc w:val="center"/>
              <w:rPr>
                <w:b/>
              </w:rPr>
            </w:pPr>
            <w:r>
              <w:rPr>
                <w:b/>
              </w:rPr>
              <w:t>4</w:t>
            </w:r>
          </w:p>
        </w:tc>
        <w:tc>
          <w:tcPr>
            <w:tcW w:w="578" w:type="dxa"/>
          </w:tcPr>
          <w:p w:rsidR="004A7EE5" w:rsidRDefault="004A7EE5" w:rsidP="00FE0F53">
            <w:pPr>
              <w:jc w:val="center"/>
              <w:rPr>
                <w:b/>
              </w:rPr>
            </w:pPr>
            <w:r>
              <w:rPr>
                <w:b/>
              </w:rPr>
              <w:t>3</w:t>
            </w:r>
          </w:p>
        </w:tc>
        <w:tc>
          <w:tcPr>
            <w:tcW w:w="578" w:type="dxa"/>
          </w:tcPr>
          <w:p w:rsidR="004A7EE5" w:rsidRDefault="004A7EE5" w:rsidP="00FE0F53">
            <w:pPr>
              <w:jc w:val="center"/>
              <w:rPr>
                <w:b/>
              </w:rPr>
            </w:pPr>
            <w:r>
              <w:rPr>
                <w:b/>
              </w:rPr>
              <w:t>3</w:t>
            </w:r>
          </w:p>
        </w:tc>
        <w:tc>
          <w:tcPr>
            <w:tcW w:w="578" w:type="dxa"/>
          </w:tcPr>
          <w:p w:rsidR="004A7EE5" w:rsidRDefault="004A7EE5" w:rsidP="00FE0F53">
            <w:pPr>
              <w:jc w:val="center"/>
              <w:rPr>
                <w:b/>
              </w:rPr>
            </w:pPr>
            <w:r>
              <w:rPr>
                <w:b/>
              </w:rPr>
              <w:t>3</w:t>
            </w:r>
          </w:p>
        </w:tc>
        <w:tc>
          <w:tcPr>
            <w:tcW w:w="900" w:type="dxa"/>
          </w:tcPr>
          <w:p w:rsidR="004A7EE5" w:rsidRDefault="00880276" w:rsidP="00FE0F53">
            <w:pPr>
              <w:jc w:val="center"/>
              <w:rPr>
                <w:b/>
              </w:rPr>
            </w:pPr>
            <w:r>
              <w:rPr>
                <w:b/>
              </w:rPr>
              <w:t>S/</w:t>
            </w:r>
            <w:r w:rsidR="004A7EE5">
              <w:rPr>
                <w:b/>
              </w:rPr>
              <w:t>O</w:t>
            </w:r>
          </w:p>
        </w:tc>
      </w:tr>
      <w:tr w:rsidR="004A7EE5" w:rsidTr="00FE0F53">
        <w:tc>
          <w:tcPr>
            <w:tcW w:w="4437" w:type="dxa"/>
          </w:tcPr>
          <w:p w:rsidR="004A7EE5" w:rsidRDefault="004A7EE5" w:rsidP="00FE0F53">
            <w:pPr>
              <w:rPr>
                <w:b/>
              </w:rPr>
            </w:pPr>
            <w:r>
              <w:rPr>
                <w:b/>
              </w:rPr>
              <w:t>2^ Lingua e cultura straniera  (Francese)*</w:t>
            </w:r>
          </w:p>
        </w:tc>
        <w:tc>
          <w:tcPr>
            <w:tcW w:w="577" w:type="dxa"/>
          </w:tcPr>
          <w:p w:rsidR="004A7EE5" w:rsidRDefault="004A7EE5" w:rsidP="00FE0F53">
            <w:pPr>
              <w:jc w:val="center"/>
              <w:rPr>
                <w:b/>
              </w:rPr>
            </w:pPr>
            <w:r>
              <w:rPr>
                <w:b/>
              </w:rPr>
              <w:t>3</w:t>
            </w:r>
          </w:p>
        </w:tc>
        <w:tc>
          <w:tcPr>
            <w:tcW w:w="578" w:type="dxa"/>
          </w:tcPr>
          <w:p w:rsidR="004A7EE5" w:rsidRDefault="004A7EE5" w:rsidP="00FE0F53">
            <w:pPr>
              <w:jc w:val="center"/>
              <w:rPr>
                <w:b/>
              </w:rPr>
            </w:pPr>
            <w:r>
              <w:rPr>
                <w:b/>
              </w:rPr>
              <w:t>3</w:t>
            </w:r>
          </w:p>
        </w:tc>
        <w:tc>
          <w:tcPr>
            <w:tcW w:w="578" w:type="dxa"/>
          </w:tcPr>
          <w:p w:rsidR="004A7EE5" w:rsidRDefault="004A7EE5" w:rsidP="00FE0F53">
            <w:pPr>
              <w:jc w:val="center"/>
              <w:rPr>
                <w:b/>
              </w:rPr>
            </w:pPr>
            <w:r>
              <w:rPr>
                <w:b/>
              </w:rPr>
              <w:t>4</w:t>
            </w:r>
          </w:p>
        </w:tc>
        <w:tc>
          <w:tcPr>
            <w:tcW w:w="578" w:type="dxa"/>
          </w:tcPr>
          <w:p w:rsidR="004A7EE5" w:rsidRDefault="004A7EE5" w:rsidP="00FE0F53">
            <w:pPr>
              <w:jc w:val="center"/>
              <w:rPr>
                <w:b/>
              </w:rPr>
            </w:pPr>
            <w:r>
              <w:rPr>
                <w:b/>
              </w:rPr>
              <w:t>4</w:t>
            </w:r>
          </w:p>
        </w:tc>
        <w:tc>
          <w:tcPr>
            <w:tcW w:w="578" w:type="dxa"/>
          </w:tcPr>
          <w:p w:rsidR="004A7EE5" w:rsidRDefault="004A7EE5" w:rsidP="00FE0F53">
            <w:pPr>
              <w:jc w:val="center"/>
              <w:rPr>
                <w:b/>
              </w:rPr>
            </w:pPr>
            <w:r>
              <w:rPr>
                <w:b/>
              </w:rPr>
              <w:t>4</w:t>
            </w:r>
          </w:p>
        </w:tc>
        <w:tc>
          <w:tcPr>
            <w:tcW w:w="900" w:type="dxa"/>
          </w:tcPr>
          <w:p w:rsidR="004A7EE5" w:rsidRDefault="00880276" w:rsidP="00FE0F53">
            <w:pPr>
              <w:jc w:val="center"/>
              <w:rPr>
                <w:b/>
              </w:rPr>
            </w:pPr>
            <w:r>
              <w:rPr>
                <w:b/>
              </w:rPr>
              <w:t>S/</w:t>
            </w:r>
            <w:r w:rsidR="004A7EE5">
              <w:rPr>
                <w:b/>
              </w:rPr>
              <w:t>O</w:t>
            </w:r>
          </w:p>
        </w:tc>
      </w:tr>
      <w:tr w:rsidR="004A7EE5" w:rsidTr="00FE0F53">
        <w:tc>
          <w:tcPr>
            <w:tcW w:w="4437" w:type="dxa"/>
          </w:tcPr>
          <w:p w:rsidR="004A7EE5" w:rsidRDefault="004A7EE5" w:rsidP="00FE0F53">
            <w:pPr>
              <w:rPr>
                <w:b/>
              </w:rPr>
            </w:pPr>
            <w:r>
              <w:rPr>
                <w:b/>
              </w:rPr>
              <w:t>3^ Lingua e cultura straniera (Spagnolo)*</w:t>
            </w:r>
          </w:p>
        </w:tc>
        <w:tc>
          <w:tcPr>
            <w:tcW w:w="577" w:type="dxa"/>
          </w:tcPr>
          <w:p w:rsidR="004A7EE5" w:rsidRDefault="004A7EE5" w:rsidP="00FE0F53">
            <w:pPr>
              <w:jc w:val="center"/>
              <w:rPr>
                <w:b/>
              </w:rPr>
            </w:pPr>
            <w:r>
              <w:rPr>
                <w:b/>
              </w:rPr>
              <w:t>3</w:t>
            </w:r>
          </w:p>
        </w:tc>
        <w:tc>
          <w:tcPr>
            <w:tcW w:w="578" w:type="dxa"/>
          </w:tcPr>
          <w:p w:rsidR="004A7EE5" w:rsidRDefault="004A7EE5" w:rsidP="00FE0F53">
            <w:pPr>
              <w:jc w:val="center"/>
              <w:rPr>
                <w:b/>
              </w:rPr>
            </w:pPr>
            <w:r>
              <w:rPr>
                <w:b/>
              </w:rPr>
              <w:t>3</w:t>
            </w:r>
          </w:p>
        </w:tc>
        <w:tc>
          <w:tcPr>
            <w:tcW w:w="578" w:type="dxa"/>
          </w:tcPr>
          <w:p w:rsidR="004A7EE5" w:rsidRDefault="004A7EE5" w:rsidP="00FE0F53">
            <w:pPr>
              <w:jc w:val="center"/>
              <w:rPr>
                <w:b/>
              </w:rPr>
            </w:pPr>
            <w:r>
              <w:rPr>
                <w:b/>
              </w:rPr>
              <w:t>4</w:t>
            </w:r>
          </w:p>
        </w:tc>
        <w:tc>
          <w:tcPr>
            <w:tcW w:w="578" w:type="dxa"/>
          </w:tcPr>
          <w:p w:rsidR="004A7EE5" w:rsidRDefault="004A7EE5" w:rsidP="00FE0F53">
            <w:pPr>
              <w:jc w:val="center"/>
              <w:rPr>
                <w:b/>
              </w:rPr>
            </w:pPr>
            <w:r>
              <w:rPr>
                <w:b/>
              </w:rPr>
              <w:t>4</w:t>
            </w:r>
          </w:p>
        </w:tc>
        <w:tc>
          <w:tcPr>
            <w:tcW w:w="578" w:type="dxa"/>
          </w:tcPr>
          <w:p w:rsidR="004A7EE5" w:rsidRDefault="004A7EE5" w:rsidP="00FE0F53">
            <w:pPr>
              <w:jc w:val="center"/>
              <w:rPr>
                <w:b/>
              </w:rPr>
            </w:pPr>
            <w:r>
              <w:rPr>
                <w:b/>
              </w:rPr>
              <w:t>4</w:t>
            </w:r>
          </w:p>
        </w:tc>
        <w:tc>
          <w:tcPr>
            <w:tcW w:w="900" w:type="dxa"/>
          </w:tcPr>
          <w:p w:rsidR="004A7EE5" w:rsidRDefault="00880276" w:rsidP="00FE0F53">
            <w:pPr>
              <w:jc w:val="center"/>
              <w:rPr>
                <w:b/>
              </w:rPr>
            </w:pPr>
            <w:r>
              <w:rPr>
                <w:b/>
              </w:rPr>
              <w:t>S/</w:t>
            </w:r>
            <w:r w:rsidR="004A7EE5">
              <w:rPr>
                <w:b/>
              </w:rPr>
              <w:t>O</w:t>
            </w:r>
          </w:p>
        </w:tc>
      </w:tr>
      <w:tr w:rsidR="004A7EE5" w:rsidTr="00FE0F53">
        <w:tc>
          <w:tcPr>
            <w:tcW w:w="4437" w:type="dxa"/>
          </w:tcPr>
          <w:p w:rsidR="004A7EE5" w:rsidRDefault="004A7EE5" w:rsidP="00FE0F53">
            <w:pPr>
              <w:rPr>
                <w:b/>
              </w:rPr>
            </w:pPr>
            <w:r>
              <w:rPr>
                <w:b/>
              </w:rPr>
              <w:t>Matematica **</w:t>
            </w:r>
          </w:p>
        </w:tc>
        <w:tc>
          <w:tcPr>
            <w:tcW w:w="577" w:type="dxa"/>
          </w:tcPr>
          <w:p w:rsidR="004A7EE5" w:rsidRDefault="004A7EE5" w:rsidP="00FE0F53">
            <w:pPr>
              <w:jc w:val="center"/>
              <w:rPr>
                <w:b/>
              </w:rPr>
            </w:pPr>
            <w:r>
              <w:rPr>
                <w:b/>
              </w:rPr>
              <w:t>3</w:t>
            </w:r>
          </w:p>
        </w:tc>
        <w:tc>
          <w:tcPr>
            <w:tcW w:w="578" w:type="dxa"/>
          </w:tcPr>
          <w:p w:rsidR="004A7EE5" w:rsidRDefault="004A7EE5" w:rsidP="00FE0F53">
            <w:pPr>
              <w:jc w:val="center"/>
              <w:rPr>
                <w:b/>
              </w:rPr>
            </w:pPr>
            <w:r>
              <w:rPr>
                <w:b/>
              </w:rPr>
              <w:t>3</w:t>
            </w:r>
          </w:p>
        </w:tc>
        <w:tc>
          <w:tcPr>
            <w:tcW w:w="578" w:type="dxa"/>
          </w:tcPr>
          <w:p w:rsidR="004A7EE5" w:rsidRDefault="004A7EE5" w:rsidP="00FE0F53">
            <w:pPr>
              <w:jc w:val="center"/>
              <w:rPr>
                <w:b/>
              </w:rPr>
            </w:pPr>
            <w:r>
              <w:rPr>
                <w:b/>
              </w:rPr>
              <w:t>2</w:t>
            </w:r>
          </w:p>
        </w:tc>
        <w:tc>
          <w:tcPr>
            <w:tcW w:w="578" w:type="dxa"/>
          </w:tcPr>
          <w:p w:rsidR="004A7EE5" w:rsidRDefault="004A7EE5" w:rsidP="00FE0F53">
            <w:pPr>
              <w:jc w:val="center"/>
              <w:rPr>
                <w:b/>
              </w:rPr>
            </w:pPr>
            <w:r>
              <w:rPr>
                <w:b/>
              </w:rPr>
              <w:t>2</w:t>
            </w:r>
          </w:p>
        </w:tc>
        <w:tc>
          <w:tcPr>
            <w:tcW w:w="578" w:type="dxa"/>
          </w:tcPr>
          <w:p w:rsidR="004A7EE5" w:rsidRDefault="004A7EE5" w:rsidP="00FE0F53">
            <w:pPr>
              <w:jc w:val="center"/>
              <w:rPr>
                <w:b/>
              </w:rPr>
            </w:pPr>
            <w:r>
              <w:rPr>
                <w:b/>
              </w:rPr>
              <w:t>2</w:t>
            </w:r>
          </w:p>
        </w:tc>
        <w:tc>
          <w:tcPr>
            <w:tcW w:w="900" w:type="dxa"/>
          </w:tcPr>
          <w:p w:rsidR="004A7EE5" w:rsidRDefault="00880276" w:rsidP="00FE0F53">
            <w:pPr>
              <w:jc w:val="center"/>
              <w:rPr>
                <w:b/>
              </w:rPr>
            </w:pPr>
            <w:r>
              <w:rPr>
                <w:b/>
              </w:rPr>
              <w:t>S/</w:t>
            </w:r>
            <w:r w:rsidR="004A7EE5">
              <w:rPr>
                <w:b/>
              </w:rPr>
              <w:t>O</w:t>
            </w:r>
          </w:p>
        </w:tc>
      </w:tr>
      <w:tr w:rsidR="004A7EE5" w:rsidTr="00FE0F53">
        <w:tc>
          <w:tcPr>
            <w:tcW w:w="4437" w:type="dxa"/>
          </w:tcPr>
          <w:p w:rsidR="004A7EE5" w:rsidRDefault="004A7EE5" w:rsidP="00FE0F53">
            <w:pPr>
              <w:rPr>
                <w:b/>
              </w:rPr>
            </w:pPr>
            <w:r>
              <w:rPr>
                <w:b/>
              </w:rPr>
              <w:t>Storia dell’arte</w:t>
            </w:r>
          </w:p>
        </w:tc>
        <w:tc>
          <w:tcPr>
            <w:tcW w:w="577" w:type="dxa"/>
          </w:tcPr>
          <w:p w:rsidR="004A7EE5" w:rsidRDefault="004A7EE5" w:rsidP="00FE0F53">
            <w:pPr>
              <w:jc w:val="center"/>
              <w:rPr>
                <w:b/>
              </w:rPr>
            </w:pPr>
            <w:r>
              <w:rPr>
                <w:b/>
              </w:rPr>
              <w:t>-</w:t>
            </w:r>
          </w:p>
        </w:tc>
        <w:tc>
          <w:tcPr>
            <w:tcW w:w="578" w:type="dxa"/>
          </w:tcPr>
          <w:p w:rsidR="004A7EE5" w:rsidRDefault="004A7EE5" w:rsidP="00FE0F53">
            <w:pPr>
              <w:jc w:val="center"/>
              <w:rPr>
                <w:b/>
              </w:rPr>
            </w:pPr>
            <w:r>
              <w:rPr>
                <w:b/>
              </w:rPr>
              <w:t>-</w:t>
            </w:r>
          </w:p>
        </w:tc>
        <w:tc>
          <w:tcPr>
            <w:tcW w:w="578" w:type="dxa"/>
          </w:tcPr>
          <w:p w:rsidR="004A7EE5" w:rsidRDefault="004A7EE5" w:rsidP="00FE0F53">
            <w:pPr>
              <w:jc w:val="center"/>
              <w:rPr>
                <w:b/>
              </w:rPr>
            </w:pPr>
            <w:r>
              <w:rPr>
                <w:b/>
              </w:rPr>
              <w:t>2</w:t>
            </w:r>
          </w:p>
        </w:tc>
        <w:tc>
          <w:tcPr>
            <w:tcW w:w="578" w:type="dxa"/>
          </w:tcPr>
          <w:p w:rsidR="004A7EE5" w:rsidRDefault="004A7EE5" w:rsidP="00FE0F53">
            <w:pPr>
              <w:jc w:val="center"/>
              <w:rPr>
                <w:b/>
              </w:rPr>
            </w:pPr>
            <w:r>
              <w:rPr>
                <w:b/>
              </w:rPr>
              <w:t>2</w:t>
            </w:r>
          </w:p>
        </w:tc>
        <w:tc>
          <w:tcPr>
            <w:tcW w:w="578" w:type="dxa"/>
          </w:tcPr>
          <w:p w:rsidR="004A7EE5" w:rsidRDefault="004A7EE5" w:rsidP="00FE0F53">
            <w:pPr>
              <w:jc w:val="center"/>
              <w:rPr>
                <w:b/>
              </w:rPr>
            </w:pPr>
            <w:r>
              <w:rPr>
                <w:b/>
              </w:rPr>
              <w:t>2</w:t>
            </w:r>
          </w:p>
        </w:tc>
        <w:tc>
          <w:tcPr>
            <w:tcW w:w="900" w:type="dxa"/>
          </w:tcPr>
          <w:p w:rsidR="004A7EE5" w:rsidRDefault="004A7EE5" w:rsidP="00FE0F53">
            <w:pPr>
              <w:jc w:val="center"/>
              <w:rPr>
                <w:b/>
              </w:rPr>
            </w:pPr>
            <w:r>
              <w:rPr>
                <w:b/>
              </w:rPr>
              <w:t>O</w:t>
            </w:r>
          </w:p>
        </w:tc>
      </w:tr>
      <w:tr w:rsidR="004A7EE5" w:rsidTr="00FE0F53">
        <w:tc>
          <w:tcPr>
            <w:tcW w:w="4437" w:type="dxa"/>
          </w:tcPr>
          <w:p w:rsidR="004A7EE5" w:rsidRDefault="004A7EE5" w:rsidP="00FE0F53">
            <w:pPr>
              <w:rPr>
                <w:b/>
              </w:rPr>
            </w:pPr>
            <w:r>
              <w:rPr>
                <w:b/>
              </w:rPr>
              <w:t>Scienze motorie e sportive</w:t>
            </w:r>
          </w:p>
        </w:tc>
        <w:tc>
          <w:tcPr>
            <w:tcW w:w="577" w:type="dxa"/>
          </w:tcPr>
          <w:p w:rsidR="004A7EE5" w:rsidRDefault="004A7EE5" w:rsidP="00FE0F53">
            <w:pPr>
              <w:jc w:val="center"/>
              <w:rPr>
                <w:b/>
              </w:rPr>
            </w:pPr>
            <w:r>
              <w:rPr>
                <w:b/>
              </w:rPr>
              <w:t>2</w:t>
            </w:r>
          </w:p>
        </w:tc>
        <w:tc>
          <w:tcPr>
            <w:tcW w:w="578" w:type="dxa"/>
          </w:tcPr>
          <w:p w:rsidR="004A7EE5" w:rsidRDefault="004A7EE5" w:rsidP="00FE0F53">
            <w:pPr>
              <w:jc w:val="center"/>
              <w:rPr>
                <w:b/>
              </w:rPr>
            </w:pPr>
            <w:r>
              <w:rPr>
                <w:b/>
              </w:rPr>
              <w:t>2</w:t>
            </w:r>
          </w:p>
        </w:tc>
        <w:tc>
          <w:tcPr>
            <w:tcW w:w="578" w:type="dxa"/>
          </w:tcPr>
          <w:p w:rsidR="004A7EE5" w:rsidRDefault="004A7EE5" w:rsidP="00FE0F53">
            <w:pPr>
              <w:jc w:val="center"/>
              <w:rPr>
                <w:b/>
              </w:rPr>
            </w:pPr>
            <w:r>
              <w:rPr>
                <w:b/>
              </w:rPr>
              <w:t>2</w:t>
            </w:r>
          </w:p>
        </w:tc>
        <w:tc>
          <w:tcPr>
            <w:tcW w:w="578" w:type="dxa"/>
          </w:tcPr>
          <w:p w:rsidR="004A7EE5" w:rsidRDefault="004A7EE5" w:rsidP="00FE0F53">
            <w:pPr>
              <w:jc w:val="center"/>
              <w:rPr>
                <w:b/>
              </w:rPr>
            </w:pPr>
            <w:r>
              <w:rPr>
                <w:b/>
              </w:rPr>
              <w:t>2</w:t>
            </w:r>
          </w:p>
        </w:tc>
        <w:tc>
          <w:tcPr>
            <w:tcW w:w="578" w:type="dxa"/>
          </w:tcPr>
          <w:p w:rsidR="004A7EE5" w:rsidRDefault="004A7EE5" w:rsidP="00FE0F53">
            <w:pPr>
              <w:jc w:val="center"/>
              <w:rPr>
                <w:b/>
              </w:rPr>
            </w:pPr>
            <w:r>
              <w:rPr>
                <w:b/>
              </w:rPr>
              <w:t>2</w:t>
            </w:r>
          </w:p>
        </w:tc>
        <w:tc>
          <w:tcPr>
            <w:tcW w:w="900" w:type="dxa"/>
          </w:tcPr>
          <w:p w:rsidR="004A7EE5" w:rsidRDefault="00880276" w:rsidP="00FE0F53">
            <w:pPr>
              <w:jc w:val="center"/>
              <w:rPr>
                <w:b/>
              </w:rPr>
            </w:pPr>
            <w:r>
              <w:rPr>
                <w:b/>
              </w:rPr>
              <w:t>PR/</w:t>
            </w:r>
            <w:r w:rsidR="004A7EE5">
              <w:rPr>
                <w:b/>
              </w:rPr>
              <w:t>O</w:t>
            </w:r>
          </w:p>
        </w:tc>
      </w:tr>
      <w:tr w:rsidR="004A7EE5" w:rsidTr="00FE0F53">
        <w:tc>
          <w:tcPr>
            <w:tcW w:w="4437" w:type="dxa"/>
          </w:tcPr>
          <w:p w:rsidR="004A7EE5" w:rsidRDefault="004A7EE5" w:rsidP="00FE0F53">
            <w:pPr>
              <w:rPr>
                <w:b/>
              </w:rPr>
            </w:pPr>
            <w:r>
              <w:rPr>
                <w:b/>
              </w:rPr>
              <w:t>Scienze naturali ***</w:t>
            </w:r>
          </w:p>
        </w:tc>
        <w:tc>
          <w:tcPr>
            <w:tcW w:w="577" w:type="dxa"/>
          </w:tcPr>
          <w:p w:rsidR="004A7EE5" w:rsidRDefault="004A7EE5" w:rsidP="00FE0F53">
            <w:pPr>
              <w:jc w:val="center"/>
              <w:rPr>
                <w:b/>
              </w:rPr>
            </w:pPr>
            <w:r>
              <w:rPr>
                <w:b/>
              </w:rPr>
              <w:t>2</w:t>
            </w:r>
          </w:p>
        </w:tc>
        <w:tc>
          <w:tcPr>
            <w:tcW w:w="578" w:type="dxa"/>
          </w:tcPr>
          <w:p w:rsidR="004A7EE5" w:rsidRDefault="004A7EE5" w:rsidP="00FE0F53">
            <w:pPr>
              <w:jc w:val="center"/>
              <w:rPr>
                <w:b/>
              </w:rPr>
            </w:pPr>
            <w:r>
              <w:rPr>
                <w:b/>
              </w:rPr>
              <w:t>2</w:t>
            </w:r>
          </w:p>
        </w:tc>
        <w:tc>
          <w:tcPr>
            <w:tcW w:w="578" w:type="dxa"/>
          </w:tcPr>
          <w:p w:rsidR="004A7EE5" w:rsidRDefault="004A7EE5" w:rsidP="00FE0F53">
            <w:pPr>
              <w:jc w:val="center"/>
              <w:rPr>
                <w:b/>
              </w:rPr>
            </w:pPr>
            <w:r>
              <w:rPr>
                <w:b/>
              </w:rPr>
              <w:t>2</w:t>
            </w:r>
          </w:p>
        </w:tc>
        <w:tc>
          <w:tcPr>
            <w:tcW w:w="578" w:type="dxa"/>
          </w:tcPr>
          <w:p w:rsidR="004A7EE5" w:rsidRDefault="004A7EE5" w:rsidP="00FE0F53">
            <w:pPr>
              <w:jc w:val="center"/>
              <w:rPr>
                <w:b/>
              </w:rPr>
            </w:pPr>
            <w:r>
              <w:rPr>
                <w:b/>
              </w:rPr>
              <w:t>2</w:t>
            </w:r>
          </w:p>
        </w:tc>
        <w:tc>
          <w:tcPr>
            <w:tcW w:w="578" w:type="dxa"/>
          </w:tcPr>
          <w:p w:rsidR="004A7EE5" w:rsidRDefault="004A7EE5" w:rsidP="00FE0F53">
            <w:pPr>
              <w:jc w:val="center"/>
              <w:rPr>
                <w:b/>
              </w:rPr>
            </w:pPr>
            <w:r>
              <w:rPr>
                <w:b/>
              </w:rPr>
              <w:t>2</w:t>
            </w:r>
          </w:p>
        </w:tc>
        <w:tc>
          <w:tcPr>
            <w:tcW w:w="900" w:type="dxa"/>
          </w:tcPr>
          <w:p w:rsidR="004A7EE5" w:rsidRDefault="004A7EE5" w:rsidP="00FE0F53">
            <w:pPr>
              <w:jc w:val="center"/>
              <w:rPr>
                <w:b/>
              </w:rPr>
            </w:pPr>
            <w:r>
              <w:rPr>
                <w:b/>
              </w:rPr>
              <w:t>O</w:t>
            </w:r>
          </w:p>
        </w:tc>
      </w:tr>
      <w:tr w:rsidR="004A7EE5" w:rsidTr="00FE0F53">
        <w:tc>
          <w:tcPr>
            <w:tcW w:w="4437" w:type="dxa"/>
          </w:tcPr>
          <w:p w:rsidR="004A7EE5" w:rsidRDefault="004A7EE5" w:rsidP="00FE0F53">
            <w:pPr>
              <w:rPr>
                <w:b/>
              </w:rPr>
            </w:pPr>
            <w:r>
              <w:rPr>
                <w:b/>
              </w:rPr>
              <w:t>Filosofia</w:t>
            </w:r>
          </w:p>
        </w:tc>
        <w:tc>
          <w:tcPr>
            <w:tcW w:w="577" w:type="dxa"/>
          </w:tcPr>
          <w:p w:rsidR="004A7EE5" w:rsidRDefault="004A7EE5" w:rsidP="00FE0F53">
            <w:pPr>
              <w:jc w:val="center"/>
              <w:rPr>
                <w:b/>
              </w:rPr>
            </w:pPr>
            <w:r>
              <w:rPr>
                <w:b/>
              </w:rPr>
              <w:t>-</w:t>
            </w:r>
          </w:p>
        </w:tc>
        <w:tc>
          <w:tcPr>
            <w:tcW w:w="578" w:type="dxa"/>
          </w:tcPr>
          <w:p w:rsidR="004A7EE5" w:rsidRDefault="004A7EE5" w:rsidP="00FE0F53">
            <w:pPr>
              <w:jc w:val="center"/>
              <w:rPr>
                <w:b/>
              </w:rPr>
            </w:pPr>
            <w:r>
              <w:rPr>
                <w:b/>
              </w:rPr>
              <w:t>-</w:t>
            </w:r>
          </w:p>
        </w:tc>
        <w:tc>
          <w:tcPr>
            <w:tcW w:w="578" w:type="dxa"/>
          </w:tcPr>
          <w:p w:rsidR="004A7EE5" w:rsidRDefault="004A7EE5" w:rsidP="00FE0F53">
            <w:pPr>
              <w:jc w:val="center"/>
              <w:rPr>
                <w:b/>
              </w:rPr>
            </w:pPr>
            <w:r>
              <w:rPr>
                <w:b/>
              </w:rPr>
              <w:t>2</w:t>
            </w:r>
          </w:p>
        </w:tc>
        <w:tc>
          <w:tcPr>
            <w:tcW w:w="578" w:type="dxa"/>
          </w:tcPr>
          <w:p w:rsidR="004A7EE5" w:rsidRDefault="004A7EE5" w:rsidP="00FE0F53">
            <w:pPr>
              <w:jc w:val="center"/>
              <w:rPr>
                <w:b/>
              </w:rPr>
            </w:pPr>
            <w:r>
              <w:rPr>
                <w:b/>
              </w:rPr>
              <w:t>2</w:t>
            </w:r>
          </w:p>
        </w:tc>
        <w:tc>
          <w:tcPr>
            <w:tcW w:w="578" w:type="dxa"/>
          </w:tcPr>
          <w:p w:rsidR="004A7EE5" w:rsidRDefault="004A7EE5" w:rsidP="00FE0F53">
            <w:pPr>
              <w:jc w:val="center"/>
              <w:rPr>
                <w:b/>
              </w:rPr>
            </w:pPr>
            <w:r>
              <w:rPr>
                <w:b/>
              </w:rPr>
              <w:t>2</w:t>
            </w:r>
          </w:p>
        </w:tc>
        <w:tc>
          <w:tcPr>
            <w:tcW w:w="900" w:type="dxa"/>
          </w:tcPr>
          <w:p w:rsidR="004A7EE5" w:rsidRDefault="004A7EE5" w:rsidP="00FE0F53">
            <w:pPr>
              <w:jc w:val="center"/>
              <w:rPr>
                <w:b/>
              </w:rPr>
            </w:pPr>
            <w:r>
              <w:rPr>
                <w:b/>
              </w:rPr>
              <w:t>O</w:t>
            </w:r>
          </w:p>
        </w:tc>
      </w:tr>
      <w:tr w:rsidR="004A7EE5" w:rsidTr="00FE0F53">
        <w:tc>
          <w:tcPr>
            <w:tcW w:w="4437" w:type="dxa"/>
          </w:tcPr>
          <w:p w:rsidR="004A7EE5" w:rsidRDefault="004A7EE5" w:rsidP="00FE0F53">
            <w:pPr>
              <w:rPr>
                <w:b/>
              </w:rPr>
            </w:pPr>
            <w:r>
              <w:rPr>
                <w:b/>
              </w:rPr>
              <w:t>Fisica</w:t>
            </w:r>
          </w:p>
        </w:tc>
        <w:tc>
          <w:tcPr>
            <w:tcW w:w="577" w:type="dxa"/>
          </w:tcPr>
          <w:p w:rsidR="004A7EE5" w:rsidRDefault="004A7EE5" w:rsidP="00FE0F53">
            <w:pPr>
              <w:jc w:val="center"/>
              <w:rPr>
                <w:b/>
              </w:rPr>
            </w:pPr>
            <w:r>
              <w:rPr>
                <w:b/>
              </w:rPr>
              <w:t>-</w:t>
            </w:r>
          </w:p>
        </w:tc>
        <w:tc>
          <w:tcPr>
            <w:tcW w:w="578" w:type="dxa"/>
          </w:tcPr>
          <w:p w:rsidR="004A7EE5" w:rsidRDefault="004A7EE5" w:rsidP="00FE0F53">
            <w:pPr>
              <w:jc w:val="center"/>
              <w:rPr>
                <w:b/>
              </w:rPr>
            </w:pPr>
            <w:r>
              <w:rPr>
                <w:b/>
              </w:rPr>
              <w:t>-</w:t>
            </w:r>
          </w:p>
        </w:tc>
        <w:tc>
          <w:tcPr>
            <w:tcW w:w="578" w:type="dxa"/>
          </w:tcPr>
          <w:p w:rsidR="004A7EE5" w:rsidRDefault="004A7EE5" w:rsidP="00FE0F53">
            <w:pPr>
              <w:jc w:val="center"/>
              <w:rPr>
                <w:b/>
              </w:rPr>
            </w:pPr>
            <w:r>
              <w:rPr>
                <w:b/>
              </w:rPr>
              <w:t>2</w:t>
            </w:r>
          </w:p>
        </w:tc>
        <w:tc>
          <w:tcPr>
            <w:tcW w:w="578" w:type="dxa"/>
          </w:tcPr>
          <w:p w:rsidR="004A7EE5" w:rsidRDefault="004A7EE5" w:rsidP="00FE0F53">
            <w:pPr>
              <w:jc w:val="center"/>
              <w:rPr>
                <w:b/>
              </w:rPr>
            </w:pPr>
            <w:r>
              <w:rPr>
                <w:b/>
              </w:rPr>
              <w:t>2</w:t>
            </w:r>
          </w:p>
        </w:tc>
        <w:tc>
          <w:tcPr>
            <w:tcW w:w="578" w:type="dxa"/>
          </w:tcPr>
          <w:p w:rsidR="004A7EE5" w:rsidRDefault="004A7EE5" w:rsidP="00FE0F53">
            <w:pPr>
              <w:jc w:val="center"/>
              <w:rPr>
                <w:b/>
              </w:rPr>
            </w:pPr>
            <w:r>
              <w:rPr>
                <w:b/>
              </w:rPr>
              <w:t>2</w:t>
            </w:r>
          </w:p>
        </w:tc>
        <w:tc>
          <w:tcPr>
            <w:tcW w:w="900" w:type="dxa"/>
          </w:tcPr>
          <w:p w:rsidR="004A7EE5" w:rsidRDefault="004A7EE5" w:rsidP="00FE0F53">
            <w:pPr>
              <w:jc w:val="center"/>
              <w:rPr>
                <w:b/>
              </w:rPr>
            </w:pPr>
            <w:r>
              <w:rPr>
                <w:b/>
              </w:rPr>
              <w:t>O</w:t>
            </w:r>
          </w:p>
        </w:tc>
      </w:tr>
      <w:tr w:rsidR="004A7EE5" w:rsidTr="00FE0F53">
        <w:tc>
          <w:tcPr>
            <w:tcW w:w="4437" w:type="dxa"/>
          </w:tcPr>
          <w:p w:rsidR="004A7EE5" w:rsidRDefault="004A7EE5" w:rsidP="00FE0F53">
            <w:pPr>
              <w:jc w:val="center"/>
              <w:rPr>
                <w:b/>
              </w:rPr>
            </w:pPr>
            <w:r>
              <w:rPr>
                <w:b/>
              </w:rPr>
              <w:t>TOTALE ORE SETTIMANALI</w:t>
            </w:r>
          </w:p>
        </w:tc>
        <w:tc>
          <w:tcPr>
            <w:tcW w:w="577" w:type="dxa"/>
          </w:tcPr>
          <w:p w:rsidR="004A7EE5" w:rsidRDefault="004A7EE5" w:rsidP="00FE0F53">
            <w:pPr>
              <w:jc w:val="center"/>
              <w:rPr>
                <w:b/>
              </w:rPr>
            </w:pPr>
            <w:r>
              <w:rPr>
                <w:b/>
              </w:rPr>
              <w:t>27</w:t>
            </w:r>
          </w:p>
        </w:tc>
        <w:tc>
          <w:tcPr>
            <w:tcW w:w="578" w:type="dxa"/>
          </w:tcPr>
          <w:p w:rsidR="004A7EE5" w:rsidRDefault="004A7EE5" w:rsidP="00FE0F53">
            <w:pPr>
              <w:jc w:val="center"/>
              <w:rPr>
                <w:b/>
              </w:rPr>
            </w:pPr>
            <w:r>
              <w:rPr>
                <w:b/>
              </w:rPr>
              <w:t>27</w:t>
            </w:r>
          </w:p>
        </w:tc>
        <w:tc>
          <w:tcPr>
            <w:tcW w:w="578" w:type="dxa"/>
          </w:tcPr>
          <w:p w:rsidR="004A7EE5" w:rsidRDefault="004A7EE5" w:rsidP="00FE0F53">
            <w:pPr>
              <w:jc w:val="center"/>
              <w:rPr>
                <w:b/>
              </w:rPr>
            </w:pPr>
            <w:r>
              <w:rPr>
                <w:b/>
              </w:rPr>
              <w:t>30</w:t>
            </w:r>
          </w:p>
        </w:tc>
        <w:tc>
          <w:tcPr>
            <w:tcW w:w="578" w:type="dxa"/>
          </w:tcPr>
          <w:p w:rsidR="004A7EE5" w:rsidRDefault="004A7EE5" w:rsidP="00FE0F53">
            <w:pPr>
              <w:jc w:val="center"/>
              <w:rPr>
                <w:b/>
              </w:rPr>
            </w:pPr>
            <w:r>
              <w:rPr>
                <w:b/>
              </w:rPr>
              <w:t>30</w:t>
            </w:r>
          </w:p>
        </w:tc>
        <w:tc>
          <w:tcPr>
            <w:tcW w:w="578" w:type="dxa"/>
          </w:tcPr>
          <w:p w:rsidR="004A7EE5" w:rsidRDefault="004A7EE5" w:rsidP="00FE0F53">
            <w:pPr>
              <w:jc w:val="center"/>
              <w:rPr>
                <w:b/>
              </w:rPr>
            </w:pPr>
            <w:r>
              <w:rPr>
                <w:b/>
              </w:rPr>
              <w:t>30</w:t>
            </w:r>
          </w:p>
        </w:tc>
        <w:tc>
          <w:tcPr>
            <w:tcW w:w="900" w:type="dxa"/>
          </w:tcPr>
          <w:p w:rsidR="004A7EE5" w:rsidRDefault="004A7EE5" w:rsidP="00FE0F53">
            <w:pPr>
              <w:jc w:val="center"/>
              <w:rPr>
                <w:b/>
              </w:rPr>
            </w:pPr>
          </w:p>
        </w:tc>
      </w:tr>
    </w:tbl>
    <w:p w:rsidR="004A7EE5" w:rsidRDefault="004A7EE5" w:rsidP="004A7EE5">
      <w:pPr>
        <w:ind w:left="360"/>
        <w:jc w:val="both"/>
        <w:rPr>
          <w:b/>
        </w:rPr>
      </w:pPr>
    </w:p>
    <w:p w:rsidR="004A7EE5" w:rsidRDefault="004A7EE5" w:rsidP="004A7EE5">
      <w:pPr>
        <w:ind w:left="360"/>
        <w:jc w:val="both"/>
        <w:rPr>
          <w:b/>
        </w:rPr>
      </w:pPr>
    </w:p>
    <w:p w:rsidR="004A7EE5" w:rsidRDefault="004A7EE5" w:rsidP="004A7EE5">
      <w:pPr>
        <w:rPr>
          <w:b/>
        </w:rPr>
      </w:pPr>
      <w:r>
        <w:rPr>
          <w:b/>
        </w:rPr>
        <w:t>*E’ compresa l’ora di conversazione col docente madrelingua</w:t>
      </w:r>
    </w:p>
    <w:p w:rsidR="004A7EE5" w:rsidRDefault="004A7EE5" w:rsidP="004A7EE5">
      <w:pPr>
        <w:rPr>
          <w:b/>
        </w:rPr>
      </w:pPr>
      <w:r>
        <w:rPr>
          <w:b/>
        </w:rPr>
        <w:t>**con Informatica al primo biennio</w:t>
      </w:r>
    </w:p>
    <w:p w:rsidR="004A7EE5" w:rsidRDefault="004A7EE5" w:rsidP="004A7EE5">
      <w:pPr>
        <w:rPr>
          <w:b/>
        </w:rPr>
      </w:pPr>
      <w:r>
        <w:rPr>
          <w:b/>
        </w:rPr>
        <w:t>***Biologia, Chimica, Scienza della Terra</w:t>
      </w:r>
    </w:p>
    <w:p w:rsidR="004A7EE5" w:rsidRDefault="004A7EE5" w:rsidP="004A7EE5">
      <w:pPr>
        <w:rPr>
          <w:b/>
        </w:rPr>
      </w:pPr>
    </w:p>
    <w:p w:rsidR="004A7EE5" w:rsidRDefault="004A7EE5" w:rsidP="004A7EE5">
      <w:pPr>
        <w:rPr>
          <w:b/>
        </w:rPr>
      </w:pPr>
    </w:p>
    <w:p w:rsidR="004A7EE5" w:rsidRDefault="004A7EE5" w:rsidP="004A7EE5">
      <w:pPr>
        <w:rPr>
          <w:b/>
        </w:rPr>
      </w:pPr>
    </w:p>
    <w:p w:rsidR="004A7EE5" w:rsidRDefault="004A7EE5" w:rsidP="004A7EE5">
      <w:pPr>
        <w:rPr>
          <w:b/>
        </w:rPr>
      </w:pPr>
    </w:p>
    <w:p w:rsidR="004A7EE5" w:rsidRDefault="004A7EE5" w:rsidP="004A7EE5">
      <w:pPr>
        <w:rPr>
          <w:b/>
        </w:rPr>
      </w:pPr>
    </w:p>
    <w:p w:rsidR="004A7EE5" w:rsidRDefault="004A7EE5" w:rsidP="004A7EE5">
      <w:pPr>
        <w:rPr>
          <w:b/>
        </w:rPr>
      </w:pPr>
    </w:p>
    <w:p w:rsidR="004A7EE5" w:rsidRDefault="004A7EE5" w:rsidP="004A7EE5">
      <w:pPr>
        <w:rPr>
          <w:b/>
        </w:rPr>
      </w:pPr>
    </w:p>
    <w:p w:rsidR="004A7EE5" w:rsidRDefault="004A7EE5" w:rsidP="004A7EE5">
      <w:pPr>
        <w:rPr>
          <w:b/>
        </w:rPr>
      </w:pPr>
    </w:p>
    <w:p w:rsidR="004A7EE5" w:rsidRDefault="004A7EE5" w:rsidP="004A7EE5">
      <w:pPr>
        <w:rPr>
          <w:b/>
        </w:rPr>
      </w:pPr>
    </w:p>
    <w:p w:rsidR="004A7EE5" w:rsidRDefault="004A7EE5" w:rsidP="004A7EE5">
      <w:pPr>
        <w:rPr>
          <w:b/>
        </w:rPr>
      </w:pPr>
    </w:p>
    <w:p w:rsidR="004A7EE5" w:rsidRDefault="004A7EE5" w:rsidP="004A7EE5">
      <w:pPr>
        <w:rPr>
          <w:b/>
        </w:rPr>
      </w:pPr>
    </w:p>
    <w:p w:rsidR="004A7EE5" w:rsidRDefault="004A7EE5" w:rsidP="004A7EE5">
      <w:pPr>
        <w:rPr>
          <w:b/>
        </w:rPr>
      </w:pPr>
    </w:p>
    <w:p w:rsidR="004A7EE5" w:rsidRDefault="004A7EE5" w:rsidP="004A7EE5">
      <w:pPr>
        <w:rPr>
          <w:b/>
        </w:rPr>
      </w:pPr>
    </w:p>
    <w:p w:rsidR="004A7EE5" w:rsidRDefault="004A7EE5" w:rsidP="004A7EE5">
      <w:pPr>
        <w:rPr>
          <w:b/>
        </w:rPr>
      </w:pPr>
    </w:p>
    <w:p w:rsidR="004A7EE5" w:rsidRDefault="004A7EE5" w:rsidP="004A7EE5">
      <w:pPr>
        <w:rPr>
          <w:b/>
        </w:rPr>
      </w:pPr>
    </w:p>
    <w:p w:rsidR="004A7EE5" w:rsidRDefault="004A7EE5" w:rsidP="004A7EE5">
      <w:pPr>
        <w:rPr>
          <w:b/>
        </w:rPr>
      </w:pPr>
    </w:p>
    <w:p w:rsidR="004A7EE5" w:rsidRDefault="004A7EE5" w:rsidP="004A7EE5">
      <w:pPr>
        <w:rPr>
          <w:b/>
        </w:rPr>
      </w:pPr>
    </w:p>
    <w:p w:rsidR="004A7EE5" w:rsidRDefault="004A7EE5" w:rsidP="004A7EE5">
      <w:pPr>
        <w:rPr>
          <w:b/>
        </w:rPr>
      </w:pPr>
    </w:p>
    <w:p w:rsidR="004A7EE5" w:rsidRDefault="004A7EE5" w:rsidP="004A7EE5">
      <w:pPr>
        <w:rPr>
          <w:b/>
        </w:rPr>
      </w:pPr>
    </w:p>
    <w:p w:rsidR="004A7EE5" w:rsidRDefault="004A7EE5" w:rsidP="004A7EE5">
      <w:pPr>
        <w:rPr>
          <w:b/>
        </w:rPr>
      </w:pPr>
    </w:p>
    <w:p w:rsidR="004A7EE5" w:rsidRDefault="004A7EE5" w:rsidP="004A7EE5">
      <w:pPr>
        <w:rPr>
          <w:b/>
        </w:rPr>
      </w:pPr>
    </w:p>
    <w:p w:rsidR="004A7EE5" w:rsidRDefault="004A7EE5" w:rsidP="004A7EE5">
      <w:pPr>
        <w:rPr>
          <w:b/>
        </w:rPr>
      </w:pPr>
    </w:p>
    <w:p w:rsidR="004A7EE5" w:rsidRDefault="004A7EE5" w:rsidP="004A7EE5">
      <w:pPr>
        <w:rPr>
          <w:noProof/>
        </w:rPr>
      </w:pPr>
    </w:p>
    <w:p w:rsidR="004A7EE5" w:rsidRDefault="004A7EE5" w:rsidP="004A7EE5">
      <w:pPr>
        <w:rPr>
          <w:noProof/>
        </w:rPr>
      </w:pPr>
    </w:p>
    <w:p w:rsidR="004A7EE5" w:rsidRDefault="00657781" w:rsidP="004A7EE5">
      <w:pPr>
        <w:jc w:val="center"/>
        <w:rPr>
          <w:noProof/>
        </w:rPr>
      </w:pPr>
      <w:r>
        <w:rPr>
          <w:noProof/>
        </w:rPr>
        <w:lastRenderedPageBreak/>
        <w:pict>
          <v:shape id="_x0000_s1028" type="#_x0000_t202" style="position:absolute;left:0;text-align:left;margin-left:18pt;margin-top:8.4pt;width:371.1pt;height:21.6pt;z-index:251662336">
            <v:textbox style="mso-next-textbox:#_x0000_s1028">
              <w:txbxContent>
                <w:p w:rsidR="0055614A" w:rsidRPr="005D54CD" w:rsidRDefault="0055614A" w:rsidP="004A7EE5">
                  <w:pPr>
                    <w:pStyle w:val="Titolo2"/>
                  </w:pPr>
                  <w:r>
                    <w:t>EXCURSUS STORICO DELLA CLASSE</w:t>
                  </w:r>
                </w:p>
              </w:txbxContent>
            </v:textbox>
          </v:shape>
        </w:pict>
      </w:r>
    </w:p>
    <w:p w:rsidR="004A7EE5" w:rsidRDefault="004A7EE5" w:rsidP="004A7EE5">
      <w:pPr>
        <w:jc w:val="center"/>
      </w:pPr>
    </w:p>
    <w:p w:rsidR="004A7EE5" w:rsidRDefault="004A7EE5" w:rsidP="004A7EE5"/>
    <w:p w:rsidR="004A7EE5" w:rsidRDefault="004A7EE5" w:rsidP="004A7EE5"/>
    <w:p w:rsidR="004A7EE5" w:rsidRDefault="00D113C2" w:rsidP="004A7EE5">
      <w:r>
        <w:t>Nell’anno scolastico 2015/16 ( terzo anno) la classe era composta da 26 alunni, ammessi alla classe successiva 26 alunni. Nell’anno scolastico 2016</w:t>
      </w:r>
      <w:r w:rsidR="0081290D">
        <w:t>/17 la classe era composta da 26</w:t>
      </w:r>
      <w:r>
        <w:t xml:space="preserve"> alunni</w:t>
      </w:r>
      <w:r w:rsidR="0081290D">
        <w:t xml:space="preserve"> (25 alunni provenienti dalla classe terza più un’alunna ripetente della classe quarta. Al termine</w:t>
      </w:r>
      <w:r w:rsidR="0040599E">
        <w:t xml:space="preserve"> </w:t>
      </w:r>
      <w:r w:rsidR="0081290D">
        <w:t xml:space="preserve">dell’anno scolastico la classe risulta composta da 24 alunni ammessi alla classe successiva. </w:t>
      </w:r>
      <w:r>
        <w:t xml:space="preserve"> </w:t>
      </w:r>
      <w:r w:rsidR="0081290D">
        <w:t>( N° 1 alunn</w:t>
      </w:r>
      <w:r w:rsidR="0040599E">
        <w:t>a non ammessa alla classe successiva e N° 1 alunno ha cambiato classe)</w:t>
      </w:r>
      <w:r w:rsidR="0081290D">
        <w:t xml:space="preserve">. </w:t>
      </w:r>
    </w:p>
    <w:p w:rsidR="0040599E" w:rsidRDefault="0040599E" w:rsidP="004A7EE5">
      <w:r>
        <w:t xml:space="preserve">Nell’anno scolastico 2017/18 la classe è composta da 24 alunni tutti frequentanti, provenienti da ambienti eterogenei nella sua composizione interna per Comune di residenza, contesto socio-culturale di origine, motivazione allo studio ed interessi culturali, la classe, evidenzia nel suo complesso un adeguato grado di maturazione cognitiva, sociale e relazionale.   </w:t>
      </w:r>
    </w:p>
    <w:p w:rsidR="0040599E" w:rsidRDefault="0040599E" w:rsidP="000277F6">
      <w:pPr>
        <w:jc w:val="both"/>
      </w:pPr>
    </w:p>
    <w:p w:rsidR="0040599E" w:rsidRDefault="0040599E" w:rsidP="000277F6">
      <w:pPr>
        <w:jc w:val="both"/>
      </w:pPr>
    </w:p>
    <w:p w:rsidR="00DE20C4" w:rsidRDefault="00DE20C4" w:rsidP="000277F6">
      <w:pPr>
        <w:jc w:val="both"/>
      </w:pPr>
    </w:p>
    <w:p w:rsidR="00AE181E" w:rsidRPr="00AE181E" w:rsidRDefault="00AE181E" w:rsidP="002658C5">
      <w:pPr>
        <w:jc w:val="both"/>
      </w:pPr>
    </w:p>
    <w:p w:rsidR="00AE181E" w:rsidRDefault="00AE181E" w:rsidP="002658C5">
      <w:pPr>
        <w:jc w:val="both"/>
      </w:pPr>
    </w:p>
    <w:p w:rsidR="00AE181E" w:rsidRDefault="00AE181E" w:rsidP="002658C5">
      <w:pPr>
        <w:jc w:val="both"/>
      </w:pPr>
    </w:p>
    <w:p w:rsidR="00DE20C4" w:rsidRDefault="00DE20C4" w:rsidP="002658C5">
      <w:pPr>
        <w:jc w:val="both"/>
      </w:pPr>
    </w:p>
    <w:p w:rsidR="00436BBF" w:rsidRDefault="00436BBF" w:rsidP="002658C5">
      <w:pPr>
        <w:jc w:val="both"/>
      </w:pPr>
    </w:p>
    <w:p w:rsidR="002658C5" w:rsidRDefault="002658C5" w:rsidP="002658C5">
      <w:pPr>
        <w:jc w:val="both"/>
      </w:pPr>
      <w:r>
        <w:t xml:space="preserve"> </w:t>
      </w:r>
    </w:p>
    <w:p w:rsidR="004A7EE5" w:rsidRDefault="004A7EE5" w:rsidP="004A7EE5"/>
    <w:p w:rsidR="004A7EE5" w:rsidRDefault="004A7EE5" w:rsidP="004A7EE5"/>
    <w:p w:rsidR="004A7EE5" w:rsidRDefault="004A7EE5" w:rsidP="004A7EE5"/>
    <w:p w:rsidR="004A7EE5" w:rsidRDefault="004A7EE5" w:rsidP="004A7EE5">
      <w:r>
        <w:br w:type="page"/>
      </w:r>
    </w:p>
    <w:p w:rsidR="004A7EE5" w:rsidRDefault="004A7EE5" w:rsidP="004A7EE5"/>
    <w:p w:rsidR="004A7EE5" w:rsidRDefault="00657781" w:rsidP="004A7EE5">
      <w:r>
        <w:pict>
          <v:shape id="_x0000_s1029" type="#_x0000_t202" style="position:absolute;margin-left:52.8pt;margin-top:9.65pt;width:382.7pt;height:25.5pt;z-index:251663360">
            <v:textbox style="mso-next-textbox:#_x0000_s1029">
              <w:txbxContent>
                <w:p w:rsidR="0055614A" w:rsidRPr="002926BF" w:rsidRDefault="0055614A" w:rsidP="004A7EE5">
                  <w:pPr>
                    <w:rPr>
                      <w:b/>
                      <w:bCs/>
                      <w:sz w:val="22"/>
                    </w:rPr>
                  </w:pPr>
                  <w:r>
                    <w:rPr>
                      <w:b/>
                      <w:bCs/>
                      <w:sz w:val="22"/>
                    </w:rPr>
                    <w:t xml:space="preserve">        RISULTATI DELLO SCRUTINIO FINALE DELLA CLASSE III  B</w:t>
                  </w:r>
                </w:p>
                <w:p w:rsidR="0055614A" w:rsidRDefault="0055614A" w:rsidP="004A7EE5"/>
              </w:txbxContent>
            </v:textbox>
          </v:shape>
        </w:pict>
      </w:r>
    </w:p>
    <w:p w:rsidR="004A7EE5" w:rsidRDefault="004A7EE5" w:rsidP="004A7EE5"/>
    <w:p w:rsidR="004A7EE5" w:rsidRDefault="004A7EE5" w:rsidP="004A7EE5"/>
    <w:p w:rsidR="004A7EE5" w:rsidRDefault="004A7EE5" w:rsidP="004A7EE5"/>
    <w:p w:rsidR="004A7EE5" w:rsidRDefault="004A7EE5" w:rsidP="004A7EE5"/>
    <w:tbl>
      <w:tblPr>
        <w:tblpPr w:leftFromText="141" w:rightFromText="141" w:vertAnchor="text" w:horzAnchor="margin" w:tblpXSpec="center" w:tblpY="-13"/>
        <w:tblW w:w="8044" w:type="dxa"/>
        <w:tblBorders>
          <w:top w:val="single" w:sz="4" w:space="0" w:color="auto"/>
          <w:left w:val="single" w:sz="4" w:space="0" w:color="auto"/>
          <w:bottom w:val="single" w:sz="4" w:space="0" w:color="auto"/>
          <w:right w:val="single" w:sz="4" w:space="0" w:color="auto"/>
        </w:tblBorders>
        <w:tblCellMar>
          <w:left w:w="70" w:type="dxa"/>
          <w:right w:w="70" w:type="dxa"/>
        </w:tblCellMar>
        <w:tblLook w:val="0000"/>
      </w:tblPr>
      <w:tblGrid>
        <w:gridCol w:w="2474"/>
        <w:gridCol w:w="1114"/>
        <w:gridCol w:w="1114"/>
        <w:gridCol w:w="1114"/>
        <w:gridCol w:w="1114"/>
        <w:gridCol w:w="1114"/>
      </w:tblGrid>
      <w:tr w:rsidR="004A7EE5" w:rsidTr="00FE0F53">
        <w:tc>
          <w:tcPr>
            <w:tcW w:w="2474" w:type="dxa"/>
            <w:tcBorders>
              <w:top w:val="single" w:sz="4" w:space="0" w:color="auto"/>
              <w:left w:val="single" w:sz="4" w:space="0" w:color="auto"/>
              <w:bottom w:val="single" w:sz="4" w:space="0" w:color="auto"/>
              <w:right w:val="single" w:sz="4" w:space="0" w:color="auto"/>
            </w:tcBorders>
          </w:tcPr>
          <w:p w:rsidR="004A7EE5" w:rsidRPr="007D4A21" w:rsidRDefault="004A7EE5" w:rsidP="00FE0F53">
            <w:pPr>
              <w:pStyle w:val="Titolo2"/>
            </w:pPr>
            <w:r w:rsidRPr="007D4A21">
              <w:t>MATERIA</w:t>
            </w:r>
          </w:p>
          <w:p w:rsidR="004A7EE5" w:rsidRDefault="004A7EE5" w:rsidP="00FE0F53"/>
          <w:p w:rsidR="004A7EE5" w:rsidRDefault="004A7EE5" w:rsidP="00FE0F53"/>
        </w:tc>
        <w:tc>
          <w:tcPr>
            <w:tcW w:w="1114" w:type="dxa"/>
            <w:tcBorders>
              <w:top w:val="single" w:sz="4" w:space="0" w:color="auto"/>
              <w:left w:val="single" w:sz="4" w:space="0" w:color="auto"/>
              <w:bottom w:val="single" w:sz="4" w:space="0" w:color="auto"/>
              <w:right w:val="single" w:sz="4" w:space="0" w:color="auto"/>
            </w:tcBorders>
          </w:tcPr>
          <w:p w:rsidR="004A7EE5" w:rsidRDefault="004A7EE5" w:rsidP="00FE0F53">
            <w:pPr>
              <w:rPr>
                <w:b/>
                <w:sz w:val="16"/>
              </w:rPr>
            </w:pPr>
            <w:r>
              <w:rPr>
                <w:b/>
                <w:sz w:val="16"/>
              </w:rPr>
              <w:t>N.STUDENTI</w:t>
            </w:r>
          </w:p>
          <w:p w:rsidR="004A7EE5" w:rsidRDefault="004A7EE5" w:rsidP="00FE0F53">
            <w:pPr>
              <w:rPr>
                <w:b/>
                <w:sz w:val="16"/>
              </w:rPr>
            </w:pPr>
          </w:p>
          <w:p w:rsidR="004A7EE5" w:rsidRDefault="004A7EE5" w:rsidP="00FE0F53">
            <w:pPr>
              <w:rPr>
                <w:b/>
                <w:sz w:val="16"/>
              </w:rPr>
            </w:pPr>
            <w:r>
              <w:rPr>
                <w:b/>
                <w:sz w:val="16"/>
              </w:rPr>
              <w:t xml:space="preserve"> VOTO: 6/10</w:t>
            </w:r>
          </w:p>
        </w:tc>
        <w:tc>
          <w:tcPr>
            <w:tcW w:w="1114" w:type="dxa"/>
            <w:tcBorders>
              <w:top w:val="single" w:sz="4" w:space="0" w:color="auto"/>
              <w:left w:val="single" w:sz="4" w:space="0" w:color="auto"/>
              <w:bottom w:val="single" w:sz="4" w:space="0" w:color="auto"/>
              <w:right w:val="single" w:sz="4" w:space="0" w:color="auto"/>
            </w:tcBorders>
          </w:tcPr>
          <w:p w:rsidR="004A7EE5" w:rsidRDefault="004A7EE5" w:rsidP="00FE0F53">
            <w:pPr>
              <w:rPr>
                <w:b/>
                <w:sz w:val="16"/>
              </w:rPr>
            </w:pPr>
            <w:r>
              <w:rPr>
                <w:b/>
                <w:sz w:val="16"/>
              </w:rPr>
              <w:t>N.STUDENTI</w:t>
            </w:r>
          </w:p>
          <w:p w:rsidR="004A7EE5" w:rsidRDefault="004A7EE5" w:rsidP="00FE0F53">
            <w:pPr>
              <w:rPr>
                <w:b/>
                <w:sz w:val="16"/>
              </w:rPr>
            </w:pPr>
          </w:p>
          <w:p w:rsidR="004A7EE5" w:rsidRDefault="004A7EE5" w:rsidP="00FE0F53">
            <w:pPr>
              <w:rPr>
                <w:sz w:val="16"/>
              </w:rPr>
            </w:pPr>
            <w:r>
              <w:rPr>
                <w:b/>
                <w:sz w:val="16"/>
              </w:rPr>
              <w:t>VOTO: 7/10</w:t>
            </w:r>
          </w:p>
        </w:tc>
        <w:tc>
          <w:tcPr>
            <w:tcW w:w="1114" w:type="dxa"/>
            <w:tcBorders>
              <w:top w:val="single" w:sz="4" w:space="0" w:color="auto"/>
              <w:left w:val="single" w:sz="4" w:space="0" w:color="auto"/>
              <w:bottom w:val="single" w:sz="4" w:space="0" w:color="auto"/>
              <w:right w:val="single" w:sz="4" w:space="0" w:color="auto"/>
            </w:tcBorders>
          </w:tcPr>
          <w:p w:rsidR="004A7EE5" w:rsidRDefault="004A7EE5" w:rsidP="00FE0F53">
            <w:pPr>
              <w:rPr>
                <w:b/>
                <w:sz w:val="16"/>
              </w:rPr>
            </w:pPr>
            <w:r>
              <w:rPr>
                <w:b/>
                <w:sz w:val="16"/>
              </w:rPr>
              <w:t>N.STUDENTI</w:t>
            </w:r>
          </w:p>
          <w:p w:rsidR="004A7EE5" w:rsidRDefault="004A7EE5" w:rsidP="00FE0F53">
            <w:pPr>
              <w:rPr>
                <w:b/>
                <w:sz w:val="16"/>
              </w:rPr>
            </w:pPr>
          </w:p>
          <w:p w:rsidR="004A7EE5" w:rsidRDefault="004A7EE5" w:rsidP="00FE0F53">
            <w:pPr>
              <w:rPr>
                <w:sz w:val="16"/>
              </w:rPr>
            </w:pPr>
            <w:r>
              <w:rPr>
                <w:b/>
                <w:sz w:val="16"/>
              </w:rPr>
              <w:t>VOTO: 8/10</w:t>
            </w:r>
          </w:p>
        </w:tc>
        <w:tc>
          <w:tcPr>
            <w:tcW w:w="1114" w:type="dxa"/>
            <w:tcBorders>
              <w:top w:val="single" w:sz="4" w:space="0" w:color="auto"/>
              <w:left w:val="single" w:sz="4" w:space="0" w:color="auto"/>
              <w:bottom w:val="single" w:sz="4" w:space="0" w:color="auto"/>
              <w:right w:val="single" w:sz="4" w:space="0" w:color="auto"/>
            </w:tcBorders>
          </w:tcPr>
          <w:p w:rsidR="004A7EE5" w:rsidRPr="007D4A21" w:rsidRDefault="004A7EE5" w:rsidP="00FE0F53">
            <w:pPr>
              <w:pStyle w:val="Titolo1"/>
              <w:rPr>
                <w:sz w:val="16"/>
              </w:rPr>
            </w:pPr>
            <w:r w:rsidRPr="007D4A21">
              <w:rPr>
                <w:bCs/>
                <w:sz w:val="16"/>
              </w:rPr>
              <w:t>N.STUDENTI</w:t>
            </w:r>
          </w:p>
          <w:p w:rsidR="004A7EE5" w:rsidRDefault="004A7EE5" w:rsidP="00FE0F53">
            <w:pPr>
              <w:rPr>
                <w:sz w:val="16"/>
              </w:rPr>
            </w:pPr>
          </w:p>
          <w:p w:rsidR="004A7EE5" w:rsidRPr="007D4A21" w:rsidRDefault="004A7EE5" w:rsidP="00FE0F53">
            <w:pPr>
              <w:pStyle w:val="Titolo1"/>
              <w:rPr>
                <w:sz w:val="16"/>
              </w:rPr>
            </w:pPr>
            <w:r w:rsidRPr="007D4A21">
              <w:rPr>
                <w:sz w:val="16"/>
              </w:rPr>
              <w:t>VOTO: 9/10</w:t>
            </w:r>
          </w:p>
        </w:tc>
        <w:tc>
          <w:tcPr>
            <w:tcW w:w="1114" w:type="dxa"/>
            <w:tcBorders>
              <w:top w:val="single" w:sz="4" w:space="0" w:color="auto"/>
              <w:left w:val="single" w:sz="4" w:space="0" w:color="auto"/>
              <w:bottom w:val="single" w:sz="4" w:space="0" w:color="auto"/>
              <w:right w:val="single" w:sz="4" w:space="0" w:color="auto"/>
            </w:tcBorders>
          </w:tcPr>
          <w:p w:rsidR="004A7EE5" w:rsidRPr="007D4A21" w:rsidRDefault="004A7EE5" w:rsidP="00FE0F53">
            <w:pPr>
              <w:pStyle w:val="Titolo1"/>
              <w:rPr>
                <w:sz w:val="16"/>
              </w:rPr>
            </w:pPr>
            <w:r w:rsidRPr="007D4A21">
              <w:rPr>
                <w:bCs/>
                <w:sz w:val="16"/>
              </w:rPr>
              <w:t>N.STUDENTI</w:t>
            </w:r>
          </w:p>
          <w:p w:rsidR="004A7EE5" w:rsidRDefault="004A7EE5" w:rsidP="00FE0F53">
            <w:pPr>
              <w:rPr>
                <w:sz w:val="16"/>
              </w:rPr>
            </w:pPr>
          </w:p>
          <w:p w:rsidR="004A7EE5" w:rsidRPr="007D4A21" w:rsidRDefault="004A7EE5" w:rsidP="00FE0F53">
            <w:pPr>
              <w:pStyle w:val="Titolo1"/>
              <w:rPr>
                <w:sz w:val="16"/>
              </w:rPr>
            </w:pPr>
            <w:r w:rsidRPr="007D4A21">
              <w:rPr>
                <w:sz w:val="16"/>
              </w:rPr>
              <w:t>VOTO: 10/10</w:t>
            </w:r>
          </w:p>
        </w:tc>
      </w:tr>
      <w:tr w:rsidR="004A7EE5" w:rsidTr="00FE0F53">
        <w:tc>
          <w:tcPr>
            <w:tcW w:w="2474" w:type="dxa"/>
            <w:tcBorders>
              <w:top w:val="single" w:sz="4" w:space="0" w:color="auto"/>
              <w:left w:val="single" w:sz="4" w:space="0" w:color="auto"/>
              <w:bottom w:val="single" w:sz="4" w:space="0" w:color="auto"/>
              <w:right w:val="single" w:sz="4" w:space="0" w:color="auto"/>
            </w:tcBorders>
          </w:tcPr>
          <w:p w:rsidR="004A7EE5" w:rsidRPr="007D4A21" w:rsidRDefault="004A7EE5" w:rsidP="00FE0F53">
            <w:pPr>
              <w:pStyle w:val="Titolo1"/>
              <w:jc w:val="left"/>
              <w:rPr>
                <w:sz w:val="24"/>
              </w:rPr>
            </w:pPr>
            <w:r w:rsidRPr="007D4A21">
              <w:rPr>
                <w:sz w:val="24"/>
              </w:rPr>
              <w:t>LINGUA E LETTERATURA ITALIANA</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4</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12</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7</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1</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w:t>
            </w:r>
          </w:p>
        </w:tc>
      </w:tr>
      <w:tr w:rsidR="004A7EE5" w:rsidTr="00FE0F53">
        <w:tc>
          <w:tcPr>
            <w:tcW w:w="2474" w:type="dxa"/>
            <w:tcBorders>
              <w:top w:val="single" w:sz="4" w:space="0" w:color="auto"/>
              <w:left w:val="single" w:sz="4" w:space="0" w:color="auto"/>
              <w:bottom w:val="single" w:sz="4" w:space="0" w:color="auto"/>
              <w:right w:val="single" w:sz="4" w:space="0" w:color="auto"/>
            </w:tcBorders>
          </w:tcPr>
          <w:p w:rsidR="004A7EE5" w:rsidRDefault="004A7EE5" w:rsidP="00FE0F53">
            <w:pPr>
              <w:rPr>
                <w:b/>
                <w:bCs/>
              </w:rPr>
            </w:pPr>
            <w:r>
              <w:rPr>
                <w:b/>
                <w:bCs/>
              </w:rPr>
              <w:t>STORIA</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9</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9</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5</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w:t>
            </w:r>
          </w:p>
        </w:tc>
      </w:tr>
      <w:tr w:rsidR="004A7EE5" w:rsidTr="00FE0F53">
        <w:tc>
          <w:tcPr>
            <w:tcW w:w="2474" w:type="dxa"/>
            <w:tcBorders>
              <w:top w:val="single" w:sz="4" w:space="0" w:color="auto"/>
              <w:left w:val="single" w:sz="4" w:space="0" w:color="auto"/>
              <w:bottom w:val="single" w:sz="4" w:space="0" w:color="auto"/>
              <w:right w:val="single" w:sz="4" w:space="0" w:color="auto"/>
            </w:tcBorders>
          </w:tcPr>
          <w:p w:rsidR="004A7EE5" w:rsidRDefault="004A7EE5" w:rsidP="00FE0F53">
            <w:pPr>
              <w:rPr>
                <w:b/>
                <w:bCs/>
              </w:rPr>
            </w:pPr>
            <w:r>
              <w:rPr>
                <w:b/>
                <w:bCs/>
              </w:rPr>
              <w:t>INGLESE</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9</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5</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4</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6</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w:t>
            </w:r>
          </w:p>
        </w:tc>
      </w:tr>
      <w:tr w:rsidR="004A7EE5" w:rsidTr="00FE0F53">
        <w:tc>
          <w:tcPr>
            <w:tcW w:w="2474" w:type="dxa"/>
            <w:tcBorders>
              <w:top w:val="single" w:sz="4" w:space="0" w:color="auto"/>
              <w:left w:val="single" w:sz="4" w:space="0" w:color="auto"/>
              <w:bottom w:val="single" w:sz="4" w:space="0" w:color="auto"/>
              <w:right w:val="single" w:sz="4" w:space="0" w:color="auto"/>
            </w:tcBorders>
          </w:tcPr>
          <w:p w:rsidR="004A7EE5" w:rsidRDefault="004A7EE5" w:rsidP="00FE0F53">
            <w:pPr>
              <w:rPr>
                <w:b/>
                <w:bCs/>
              </w:rPr>
            </w:pPr>
            <w:r>
              <w:rPr>
                <w:b/>
                <w:bCs/>
              </w:rPr>
              <w:t>FRANCESE</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11</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3</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6</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4</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w:t>
            </w:r>
          </w:p>
        </w:tc>
      </w:tr>
      <w:tr w:rsidR="004A7EE5" w:rsidTr="00FE0F53">
        <w:tc>
          <w:tcPr>
            <w:tcW w:w="2474" w:type="dxa"/>
            <w:tcBorders>
              <w:top w:val="single" w:sz="4" w:space="0" w:color="auto"/>
              <w:left w:val="single" w:sz="4" w:space="0" w:color="auto"/>
              <w:bottom w:val="single" w:sz="4" w:space="0" w:color="auto"/>
              <w:right w:val="single" w:sz="4" w:space="0" w:color="auto"/>
            </w:tcBorders>
          </w:tcPr>
          <w:p w:rsidR="004A7EE5" w:rsidRDefault="004A7EE5" w:rsidP="00FE0F53">
            <w:pPr>
              <w:rPr>
                <w:b/>
                <w:bCs/>
              </w:rPr>
            </w:pPr>
            <w:r>
              <w:rPr>
                <w:b/>
                <w:bCs/>
              </w:rPr>
              <w:t>SPAGNOLO</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11</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3</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5</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5</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w:t>
            </w:r>
          </w:p>
        </w:tc>
      </w:tr>
      <w:tr w:rsidR="004A7EE5" w:rsidTr="00FE0F53">
        <w:tc>
          <w:tcPr>
            <w:tcW w:w="2474" w:type="dxa"/>
            <w:tcBorders>
              <w:top w:val="single" w:sz="4" w:space="0" w:color="auto"/>
              <w:left w:val="single" w:sz="4" w:space="0" w:color="auto"/>
              <w:bottom w:val="single" w:sz="4" w:space="0" w:color="auto"/>
              <w:right w:val="single" w:sz="4" w:space="0" w:color="auto"/>
            </w:tcBorders>
          </w:tcPr>
          <w:p w:rsidR="004A7EE5" w:rsidRDefault="004A7EE5" w:rsidP="00FE0F53">
            <w:pPr>
              <w:rPr>
                <w:b/>
                <w:bCs/>
              </w:rPr>
            </w:pPr>
            <w:r>
              <w:rPr>
                <w:b/>
                <w:bCs/>
              </w:rPr>
              <w:t>MATEMATICA</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11</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10</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2</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1</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w:t>
            </w:r>
          </w:p>
        </w:tc>
      </w:tr>
      <w:tr w:rsidR="004A7EE5" w:rsidTr="00FE0F53">
        <w:tc>
          <w:tcPr>
            <w:tcW w:w="2474" w:type="dxa"/>
            <w:tcBorders>
              <w:top w:val="single" w:sz="4" w:space="0" w:color="auto"/>
              <w:left w:val="single" w:sz="4" w:space="0" w:color="auto"/>
              <w:bottom w:val="single" w:sz="4" w:space="0" w:color="auto"/>
              <w:right w:val="single" w:sz="4" w:space="0" w:color="auto"/>
            </w:tcBorders>
          </w:tcPr>
          <w:p w:rsidR="004A7EE5" w:rsidRDefault="004A7EE5" w:rsidP="00FE0F53">
            <w:pPr>
              <w:rPr>
                <w:b/>
                <w:bCs/>
              </w:rPr>
            </w:pPr>
            <w:r>
              <w:rPr>
                <w:b/>
                <w:bCs/>
              </w:rPr>
              <w:t>FISICA</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12</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8</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4</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w:t>
            </w:r>
          </w:p>
        </w:tc>
      </w:tr>
      <w:tr w:rsidR="004A7EE5" w:rsidTr="00FE0F53">
        <w:tc>
          <w:tcPr>
            <w:tcW w:w="2474" w:type="dxa"/>
            <w:tcBorders>
              <w:top w:val="single" w:sz="4" w:space="0" w:color="auto"/>
              <w:left w:val="single" w:sz="4" w:space="0" w:color="auto"/>
              <w:bottom w:val="single" w:sz="4" w:space="0" w:color="auto"/>
              <w:right w:val="single" w:sz="4" w:space="0" w:color="auto"/>
            </w:tcBorders>
          </w:tcPr>
          <w:p w:rsidR="004A7EE5" w:rsidRDefault="004A7EE5" w:rsidP="00FE0F53">
            <w:pPr>
              <w:rPr>
                <w:b/>
                <w:bCs/>
              </w:rPr>
            </w:pPr>
            <w:r>
              <w:rPr>
                <w:b/>
                <w:bCs/>
              </w:rPr>
              <w:t>SCIENZE NATURALI</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9</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9</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4</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2</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w:t>
            </w:r>
          </w:p>
        </w:tc>
      </w:tr>
      <w:tr w:rsidR="004A7EE5" w:rsidTr="00FE0F53">
        <w:tc>
          <w:tcPr>
            <w:tcW w:w="2474" w:type="dxa"/>
            <w:tcBorders>
              <w:top w:val="single" w:sz="4" w:space="0" w:color="auto"/>
              <w:left w:val="single" w:sz="4" w:space="0" w:color="auto"/>
              <w:bottom w:val="single" w:sz="4" w:space="0" w:color="auto"/>
              <w:right w:val="single" w:sz="4" w:space="0" w:color="auto"/>
            </w:tcBorders>
          </w:tcPr>
          <w:p w:rsidR="004A7EE5" w:rsidRDefault="004A7EE5" w:rsidP="00FE0F53">
            <w:pPr>
              <w:rPr>
                <w:b/>
                <w:bCs/>
              </w:rPr>
            </w:pPr>
            <w:r>
              <w:rPr>
                <w:b/>
                <w:bCs/>
              </w:rPr>
              <w:t>FILOSOFIA</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9</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5</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6</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w:t>
            </w:r>
          </w:p>
        </w:tc>
      </w:tr>
      <w:tr w:rsidR="004A7EE5" w:rsidTr="00FE0F53">
        <w:tc>
          <w:tcPr>
            <w:tcW w:w="2474" w:type="dxa"/>
            <w:tcBorders>
              <w:top w:val="single" w:sz="4" w:space="0" w:color="auto"/>
              <w:left w:val="single" w:sz="4" w:space="0" w:color="auto"/>
              <w:bottom w:val="single" w:sz="4" w:space="0" w:color="auto"/>
              <w:right w:val="single" w:sz="4" w:space="0" w:color="auto"/>
            </w:tcBorders>
          </w:tcPr>
          <w:p w:rsidR="004A7EE5" w:rsidRPr="00AC4472" w:rsidRDefault="004A7EE5" w:rsidP="00FE0F53">
            <w:pPr>
              <w:rPr>
                <w:b/>
              </w:rPr>
            </w:pPr>
            <w:r>
              <w:rPr>
                <w:b/>
              </w:rPr>
              <w:t>STORIA DELL’ARTE</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8</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8</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4</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4</w:t>
            </w:r>
          </w:p>
        </w:tc>
        <w:tc>
          <w:tcPr>
            <w:tcW w:w="1114" w:type="dxa"/>
            <w:tcBorders>
              <w:top w:val="single" w:sz="4" w:space="0" w:color="auto"/>
              <w:left w:val="single" w:sz="4" w:space="0" w:color="auto"/>
              <w:bottom w:val="single" w:sz="4" w:space="0" w:color="auto"/>
              <w:right w:val="single" w:sz="4" w:space="0" w:color="auto"/>
            </w:tcBorders>
          </w:tcPr>
          <w:p w:rsidR="004A7EE5" w:rsidRDefault="002015D3" w:rsidP="002015D3">
            <w:pPr>
              <w:jc w:val="center"/>
            </w:pPr>
            <w:r>
              <w:t>-</w:t>
            </w:r>
          </w:p>
        </w:tc>
      </w:tr>
      <w:tr w:rsidR="004A7EE5" w:rsidTr="00FE0F53">
        <w:tc>
          <w:tcPr>
            <w:tcW w:w="2474" w:type="dxa"/>
            <w:tcBorders>
              <w:top w:val="single" w:sz="4" w:space="0" w:color="auto"/>
              <w:left w:val="single" w:sz="4" w:space="0" w:color="auto"/>
              <w:bottom w:val="single" w:sz="4" w:space="0" w:color="auto"/>
              <w:right w:val="single" w:sz="4" w:space="0" w:color="auto"/>
            </w:tcBorders>
          </w:tcPr>
          <w:p w:rsidR="004A7EE5" w:rsidRPr="007D4A21" w:rsidRDefault="004A7EE5" w:rsidP="00FE0F53">
            <w:pPr>
              <w:pStyle w:val="Titolo1"/>
              <w:jc w:val="left"/>
              <w:rPr>
                <w:sz w:val="24"/>
              </w:rPr>
            </w:pPr>
            <w:r w:rsidRPr="007D4A21">
              <w:rPr>
                <w:sz w:val="24"/>
              </w:rPr>
              <w:t>SCIENZE MOTORIE E SPORTIVE</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2015D3">
            <w:pPr>
              <w:jc w:val="center"/>
            </w:pPr>
            <w:r>
              <w:t>1</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2015D3">
            <w:pPr>
              <w:jc w:val="center"/>
            </w:pPr>
            <w:r>
              <w:t>13</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2015D3">
            <w:pPr>
              <w:jc w:val="center"/>
            </w:pPr>
            <w:r>
              <w:t>6</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2015D3">
            <w:pPr>
              <w:jc w:val="center"/>
            </w:pPr>
            <w:r>
              <w:t>4</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2015D3">
            <w:pPr>
              <w:jc w:val="center"/>
            </w:pPr>
            <w:r>
              <w:t>-</w:t>
            </w:r>
          </w:p>
        </w:tc>
      </w:tr>
      <w:tr w:rsidR="004A7EE5" w:rsidTr="00FE0F53">
        <w:tc>
          <w:tcPr>
            <w:tcW w:w="2474" w:type="dxa"/>
            <w:tcBorders>
              <w:top w:val="single" w:sz="4" w:space="0" w:color="auto"/>
              <w:left w:val="single" w:sz="4" w:space="0" w:color="auto"/>
              <w:bottom w:val="single" w:sz="4" w:space="0" w:color="auto"/>
              <w:right w:val="single" w:sz="4" w:space="0" w:color="auto"/>
            </w:tcBorders>
          </w:tcPr>
          <w:p w:rsidR="004A7EE5" w:rsidRPr="007D4A21" w:rsidRDefault="004A7EE5" w:rsidP="00FE0F53">
            <w:pPr>
              <w:pStyle w:val="Titolo1"/>
              <w:jc w:val="left"/>
              <w:rPr>
                <w:sz w:val="24"/>
              </w:rPr>
            </w:pPr>
            <w:r w:rsidRPr="007D4A21">
              <w:rPr>
                <w:sz w:val="24"/>
              </w:rPr>
              <w:t>COMPORTAMENTO</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2015D3">
            <w:pPr>
              <w:jc w:val="center"/>
            </w:pPr>
            <w:r>
              <w:t>-</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2015D3">
            <w:pPr>
              <w:jc w:val="center"/>
            </w:pPr>
            <w:r>
              <w:t>5</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2015D3">
            <w:pPr>
              <w:jc w:val="center"/>
            </w:pPr>
            <w:r>
              <w:t>11</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2015D3">
            <w:pPr>
              <w:jc w:val="center"/>
            </w:pPr>
            <w:r>
              <w:t>4</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2015D3">
            <w:pPr>
              <w:jc w:val="center"/>
            </w:pPr>
            <w:r>
              <w:t>4</w:t>
            </w:r>
          </w:p>
        </w:tc>
      </w:tr>
    </w:tbl>
    <w:p w:rsidR="004A7EE5" w:rsidRDefault="004A7EE5" w:rsidP="004A7EE5"/>
    <w:p w:rsidR="004A7EE5" w:rsidRDefault="004A7EE5" w:rsidP="004A7EE5">
      <w:pPr>
        <w:pStyle w:val="Titolo1"/>
        <w:jc w:val="left"/>
      </w:pPr>
    </w:p>
    <w:p w:rsidR="004A7EE5" w:rsidRDefault="004A7EE5" w:rsidP="004A7EE5"/>
    <w:p w:rsidR="004A7EE5" w:rsidRDefault="004A7EE5" w:rsidP="004A7EE5">
      <w:pPr>
        <w:rPr>
          <w:sz w:val="20"/>
        </w:rPr>
      </w:pPr>
    </w:p>
    <w:p w:rsidR="004A7EE5" w:rsidRDefault="004A7EE5" w:rsidP="004A7EE5">
      <w:pPr>
        <w:rPr>
          <w:sz w:val="20"/>
        </w:rPr>
      </w:pPr>
    </w:p>
    <w:p w:rsidR="004A7EE5" w:rsidRDefault="004A7EE5" w:rsidP="004A7EE5">
      <w:pPr>
        <w:rPr>
          <w:sz w:val="20"/>
        </w:rPr>
      </w:pPr>
    </w:p>
    <w:p w:rsidR="004A7EE5" w:rsidRDefault="004A7EE5" w:rsidP="004A7EE5">
      <w:pPr>
        <w:rPr>
          <w:sz w:val="20"/>
        </w:rPr>
      </w:pPr>
    </w:p>
    <w:p w:rsidR="004A7EE5" w:rsidRDefault="004A7EE5" w:rsidP="004A7EE5">
      <w:pPr>
        <w:rPr>
          <w:sz w:val="20"/>
        </w:rPr>
      </w:pPr>
    </w:p>
    <w:p w:rsidR="004A7EE5" w:rsidRDefault="004A7EE5" w:rsidP="004A7EE5">
      <w:pPr>
        <w:rPr>
          <w:sz w:val="20"/>
        </w:rPr>
      </w:pPr>
    </w:p>
    <w:p w:rsidR="004A7EE5" w:rsidRDefault="004A7EE5" w:rsidP="004A7EE5">
      <w:pPr>
        <w:rPr>
          <w:sz w:val="20"/>
        </w:rPr>
      </w:pPr>
    </w:p>
    <w:p w:rsidR="004A7EE5" w:rsidRDefault="004A7EE5" w:rsidP="004A7EE5">
      <w:pPr>
        <w:rPr>
          <w:sz w:val="20"/>
        </w:rPr>
      </w:pPr>
    </w:p>
    <w:p w:rsidR="004A7EE5" w:rsidRDefault="004A7EE5" w:rsidP="004A7EE5">
      <w:pPr>
        <w:rPr>
          <w:sz w:val="20"/>
        </w:rPr>
      </w:pPr>
    </w:p>
    <w:p w:rsidR="004A7EE5" w:rsidRDefault="004A7EE5" w:rsidP="004A7EE5">
      <w:pPr>
        <w:rPr>
          <w:sz w:val="20"/>
        </w:rPr>
      </w:pPr>
    </w:p>
    <w:p w:rsidR="004A7EE5" w:rsidRDefault="004A7EE5" w:rsidP="004A7EE5">
      <w:pPr>
        <w:rPr>
          <w:sz w:val="20"/>
        </w:rPr>
      </w:pPr>
    </w:p>
    <w:p w:rsidR="004A7EE5" w:rsidRDefault="004A7EE5" w:rsidP="004A7EE5">
      <w:pPr>
        <w:rPr>
          <w:sz w:val="20"/>
        </w:rPr>
      </w:pPr>
    </w:p>
    <w:p w:rsidR="004A7EE5" w:rsidRDefault="004A7EE5" w:rsidP="004A7EE5">
      <w:pPr>
        <w:rPr>
          <w:sz w:val="20"/>
        </w:rPr>
      </w:pPr>
    </w:p>
    <w:p w:rsidR="004A7EE5" w:rsidRDefault="004A7EE5" w:rsidP="004A7EE5">
      <w:pPr>
        <w:rPr>
          <w:sz w:val="20"/>
        </w:rPr>
      </w:pPr>
    </w:p>
    <w:p w:rsidR="004A7EE5" w:rsidRDefault="004A7EE5" w:rsidP="004A7EE5">
      <w:pPr>
        <w:rPr>
          <w:sz w:val="20"/>
        </w:rPr>
      </w:pPr>
    </w:p>
    <w:p w:rsidR="004A7EE5" w:rsidRDefault="004A7EE5" w:rsidP="004A7EE5">
      <w:pPr>
        <w:rPr>
          <w:sz w:val="20"/>
        </w:rPr>
      </w:pPr>
    </w:p>
    <w:p w:rsidR="004A7EE5" w:rsidRDefault="004A7EE5" w:rsidP="004A7EE5">
      <w:pPr>
        <w:rPr>
          <w:sz w:val="20"/>
        </w:rPr>
      </w:pPr>
    </w:p>
    <w:p w:rsidR="004A7EE5" w:rsidRDefault="004A7EE5" w:rsidP="004A7EE5">
      <w:pPr>
        <w:rPr>
          <w:sz w:val="20"/>
        </w:rPr>
      </w:pPr>
    </w:p>
    <w:p w:rsidR="004A7EE5" w:rsidRDefault="004A7EE5" w:rsidP="004A7EE5">
      <w:pPr>
        <w:rPr>
          <w:sz w:val="20"/>
        </w:rPr>
      </w:pPr>
    </w:p>
    <w:p w:rsidR="004A7EE5" w:rsidRDefault="004A7EE5" w:rsidP="004A7EE5">
      <w:pPr>
        <w:rPr>
          <w:sz w:val="20"/>
        </w:rPr>
      </w:pPr>
    </w:p>
    <w:p w:rsidR="004A7EE5" w:rsidRDefault="004A7EE5" w:rsidP="004A7EE5">
      <w:pPr>
        <w:rPr>
          <w:sz w:val="20"/>
        </w:rPr>
      </w:pPr>
    </w:p>
    <w:p w:rsidR="004A7EE5" w:rsidRDefault="004A7EE5" w:rsidP="004A7EE5">
      <w:pPr>
        <w:rPr>
          <w:sz w:val="20"/>
        </w:rPr>
      </w:pPr>
    </w:p>
    <w:p w:rsidR="004A7EE5" w:rsidRDefault="004A7EE5" w:rsidP="004A7EE5">
      <w:pPr>
        <w:rPr>
          <w:sz w:val="20"/>
        </w:rPr>
      </w:pPr>
    </w:p>
    <w:p w:rsidR="004A7EE5" w:rsidRDefault="004A7EE5" w:rsidP="004A7EE5">
      <w:pPr>
        <w:rPr>
          <w:sz w:val="20"/>
        </w:rPr>
      </w:pPr>
      <w:r>
        <w:rPr>
          <w:sz w:val="20"/>
        </w:rPr>
        <w:t>(spazio per eventuali  note descrittive e/o esplicative)</w:t>
      </w:r>
    </w:p>
    <w:p w:rsidR="004A7EE5" w:rsidRDefault="004A7EE5" w:rsidP="004A7EE5">
      <w:pPr>
        <w:rPr>
          <w:sz w:val="20"/>
        </w:rPr>
      </w:pPr>
    </w:p>
    <w:p w:rsidR="004A7EE5" w:rsidRDefault="004A7EE5" w:rsidP="004A7EE5">
      <w:pPr>
        <w:rPr>
          <w:sz w:val="20"/>
        </w:rPr>
      </w:pPr>
    </w:p>
    <w:p w:rsidR="004A7EE5" w:rsidRDefault="004A7EE5" w:rsidP="004A7EE5">
      <w:pPr>
        <w:rPr>
          <w:sz w:val="20"/>
        </w:rPr>
      </w:pPr>
    </w:p>
    <w:p w:rsidR="004A7EE5" w:rsidRDefault="004A7EE5" w:rsidP="004A7EE5">
      <w:r>
        <w:br w:type="page"/>
      </w:r>
    </w:p>
    <w:p w:rsidR="004A7EE5" w:rsidRDefault="00657781" w:rsidP="004A7EE5">
      <w:r>
        <w:lastRenderedPageBreak/>
        <w:pict>
          <v:shape id="_x0000_s1030" type="#_x0000_t202" style="position:absolute;margin-left:45pt;margin-top:12pt;width:414pt;height:27pt;z-index:251664384">
            <v:textbox style="mso-next-textbox:#_x0000_s1030">
              <w:txbxContent>
                <w:p w:rsidR="0055614A" w:rsidRDefault="0055614A" w:rsidP="004A7EE5">
                  <w:pPr>
                    <w:rPr>
                      <w:b/>
                      <w:bCs/>
                    </w:rPr>
                  </w:pPr>
                  <w:r>
                    <w:rPr>
                      <w:b/>
                      <w:bCs/>
                    </w:rPr>
                    <w:t>RISULTATI DELLO SCRUTINIO FINALE DELLA CLASSE IV  B</w:t>
                  </w:r>
                </w:p>
                <w:p w:rsidR="0055614A" w:rsidRDefault="0055614A" w:rsidP="004A7EE5"/>
              </w:txbxContent>
            </v:textbox>
          </v:shape>
        </w:pict>
      </w:r>
    </w:p>
    <w:p w:rsidR="004A7EE5" w:rsidRDefault="004A7EE5" w:rsidP="004A7EE5"/>
    <w:p w:rsidR="004A7EE5" w:rsidRDefault="004A7EE5" w:rsidP="004A7EE5"/>
    <w:p w:rsidR="004A7EE5" w:rsidRDefault="004A7EE5" w:rsidP="004A7EE5"/>
    <w:p w:rsidR="004A7EE5" w:rsidRDefault="004A7EE5" w:rsidP="004A7EE5"/>
    <w:p w:rsidR="004A7EE5" w:rsidRDefault="004A7EE5" w:rsidP="004A7EE5"/>
    <w:tbl>
      <w:tblPr>
        <w:tblW w:w="8044" w:type="dxa"/>
        <w:tblInd w:w="1001" w:type="dxa"/>
        <w:tblBorders>
          <w:top w:val="single" w:sz="4" w:space="0" w:color="auto"/>
          <w:left w:val="single" w:sz="4" w:space="0" w:color="auto"/>
          <w:bottom w:val="single" w:sz="4" w:space="0" w:color="auto"/>
          <w:right w:val="single" w:sz="4" w:space="0" w:color="auto"/>
        </w:tblBorders>
        <w:tblCellMar>
          <w:left w:w="70" w:type="dxa"/>
          <w:right w:w="70" w:type="dxa"/>
        </w:tblCellMar>
        <w:tblLook w:val="0000"/>
      </w:tblPr>
      <w:tblGrid>
        <w:gridCol w:w="2474"/>
        <w:gridCol w:w="1114"/>
        <w:gridCol w:w="1114"/>
        <w:gridCol w:w="1114"/>
        <w:gridCol w:w="1114"/>
        <w:gridCol w:w="1114"/>
      </w:tblGrid>
      <w:tr w:rsidR="004A7EE5" w:rsidTr="00FE0F53">
        <w:tc>
          <w:tcPr>
            <w:tcW w:w="2474" w:type="dxa"/>
            <w:tcBorders>
              <w:top w:val="single" w:sz="4" w:space="0" w:color="auto"/>
              <w:left w:val="single" w:sz="4" w:space="0" w:color="auto"/>
              <w:bottom w:val="single" w:sz="4" w:space="0" w:color="auto"/>
              <w:right w:val="single" w:sz="4" w:space="0" w:color="auto"/>
            </w:tcBorders>
          </w:tcPr>
          <w:p w:rsidR="004A7EE5" w:rsidRPr="007D4A21" w:rsidRDefault="004A7EE5" w:rsidP="00FE0F53">
            <w:pPr>
              <w:pStyle w:val="Titolo2"/>
            </w:pPr>
            <w:r w:rsidRPr="007D4A21">
              <w:t>MATERIA</w:t>
            </w:r>
          </w:p>
          <w:p w:rsidR="004A7EE5" w:rsidRDefault="004A7EE5" w:rsidP="00FE0F53"/>
          <w:p w:rsidR="004A7EE5" w:rsidRDefault="004A7EE5" w:rsidP="00FE0F53"/>
        </w:tc>
        <w:tc>
          <w:tcPr>
            <w:tcW w:w="1114" w:type="dxa"/>
            <w:tcBorders>
              <w:top w:val="single" w:sz="4" w:space="0" w:color="auto"/>
              <w:left w:val="single" w:sz="4" w:space="0" w:color="auto"/>
              <w:bottom w:val="single" w:sz="4" w:space="0" w:color="auto"/>
              <w:right w:val="single" w:sz="4" w:space="0" w:color="auto"/>
            </w:tcBorders>
          </w:tcPr>
          <w:p w:rsidR="004A7EE5" w:rsidRDefault="004A7EE5" w:rsidP="00FE0F53">
            <w:pPr>
              <w:rPr>
                <w:b/>
                <w:sz w:val="16"/>
              </w:rPr>
            </w:pPr>
            <w:r>
              <w:rPr>
                <w:b/>
                <w:sz w:val="16"/>
              </w:rPr>
              <w:t>N.STUDENTI</w:t>
            </w:r>
          </w:p>
          <w:p w:rsidR="004A7EE5" w:rsidRDefault="004A7EE5" w:rsidP="00FE0F53">
            <w:pPr>
              <w:rPr>
                <w:b/>
                <w:sz w:val="16"/>
              </w:rPr>
            </w:pPr>
          </w:p>
          <w:p w:rsidR="004A7EE5" w:rsidRDefault="004A7EE5" w:rsidP="00FE0F53">
            <w:pPr>
              <w:rPr>
                <w:b/>
                <w:sz w:val="16"/>
              </w:rPr>
            </w:pPr>
            <w:r>
              <w:rPr>
                <w:b/>
                <w:sz w:val="16"/>
              </w:rPr>
              <w:t xml:space="preserve"> VOTO: 6/10</w:t>
            </w:r>
          </w:p>
        </w:tc>
        <w:tc>
          <w:tcPr>
            <w:tcW w:w="1114" w:type="dxa"/>
            <w:tcBorders>
              <w:top w:val="single" w:sz="4" w:space="0" w:color="auto"/>
              <w:left w:val="single" w:sz="4" w:space="0" w:color="auto"/>
              <w:bottom w:val="single" w:sz="4" w:space="0" w:color="auto"/>
              <w:right w:val="single" w:sz="4" w:space="0" w:color="auto"/>
            </w:tcBorders>
          </w:tcPr>
          <w:p w:rsidR="004A7EE5" w:rsidRDefault="004A7EE5" w:rsidP="00FE0F53">
            <w:pPr>
              <w:rPr>
                <w:b/>
                <w:sz w:val="16"/>
              </w:rPr>
            </w:pPr>
            <w:r>
              <w:rPr>
                <w:b/>
                <w:sz w:val="16"/>
              </w:rPr>
              <w:t>N.STUDENTI</w:t>
            </w:r>
          </w:p>
          <w:p w:rsidR="004A7EE5" w:rsidRDefault="004A7EE5" w:rsidP="00FE0F53">
            <w:pPr>
              <w:rPr>
                <w:b/>
                <w:sz w:val="16"/>
              </w:rPr>
            </w:pPr>
          </w:p>
          <w:p w:rsidR="004A7EE5" w:rsidRDefault="004A7EE5" w:rsidP="00FE0F53">
            <w:pPr>
              <w:rPr>
                <w:sz w:val="16"/>
              </w:rPr>
            </w:pPr>
            <w:r>
              <w:rPr>
                <w:b/>
                <w:sz w:val="16"/>
              </w:rPr>
              <w:t>VOTO: 7/10</w:t>
            </w:r>
          </w:p>
        </w:tc>
        <w:tc>
          <w:tcPr>
            <w:tcW w:w="1114" w:type="dxa"/>
            <w:tcBorders>
              <w:top w:val="single" w:sz="4" w:space="0" w:color="auto"/>
              <w:left w:val="single" w:sz="4" w:space="0" w:color="auto"/>
              <w:bottom w:val="single" w:sz="4" w:space="0" w:color="auto"/>
              <w:right w:val="single" w:sz="4" w:space="0" w:color="auto"/>
            </w:tcBorders>
          </w:tcPr>
          <w:p w:rsidR="004A7EE5" w:rsidRDefault="004A7EE5" w:rsidP="00FE0F53">
            <w:pPr>
              <w:rPr>
                <w:b/>
                <w:sz w:val="16"/>
              </w:rPr>
            </w:pPr>
            <w:r>
              <w:rPr>
                <w:b/>
                <w:sz w:val="16"/>
              </w:rPr>
              <w:t>N.STUDENTI</w:t>
            </w:r>
          </w:p>
          <w:p w:rsidR="004A7EE5" w:rsidRDefault="004A7EE5" w:rsidP="00FE0F53">
            <w:pPr>
              <w:rPr>
                <w:b/>
                <w:sz w:val="16"/>
              </w:rPr>
            </w:pPr>
          </w:p>
          <w:p w:rsidR="004A7EE5" w:rsidRDefault="004A7EE5" w:rsidP="00FE0F53">
            <w:pPr>
              <w:rPr>
                <w:sz w:val="16"/>
              </w:rPr>
            </w:pPr>
            <w:r>
              <w:rPr>
                <w:b/>
                <w:sz w:val="16"/>
              </w:rPr>
              <w:t>VOTO: 8/10</w:t>
            </w:r>
          </w:p>
        </w:tc>
        <w:tc>
          <w:tcPr>
            <w:tcW w:w="1114" w:type="dxa"/>
            <w:tcBorders>
              <w:top w:val="single" w:sz="4" w:space="0" w:color="auto"/>
              <w:left w:val="single" w:sz="4" w:space="0" w:color="auto"/>
              <w:bottom w:val="single" w:sz="4" w:space="0" w:color="auto"/>
              <w:right w:val="single" w:sz="4" w:space="0" w:color="auto"/>
            </w:tcBorders>
          </w:tcPr>
          <w:p w:rsidR="004A7EE5" w:rsidRPr="007D4A21" w:rsidRDefault="004A7EE5" w:rsidP="00FE0F53">
            <w:pPr>
              <w:pStyle w:val="Titolo1"/>
              <w:rPr>
                <w:sz w:val="16"/>
              </w:rPr>
            </w:pPr>
            <w:r w:rsidRPr="007D4A21">
              <w:rPr>
                <w:bCs/>
                <w:sz w:val="16"/>
              </w:rPr>
              <w:t>N.STUDENTI</w:t>
            </w:r>
          </w:p>
          <w:p w:rsidR="004A7EE5" w:rsidRDefault="004A7EE5" w:rsidP="00FE0F53">
            <w:pPr>
              <w:rPr>
                <w:sz w:val="16"/>
              </w:rPr>
            </w:pPr>
          </w:p>
          <w:p w:rsidR="004A7EE5" w:rsidRPr="007D4A21" w:rsidRDefault="004A7EE5" w:rsidP="00FE0F53">
            <w:pPr>
              <w:pStyle w:val="Titolo1"/>
              <w:rPr>
                <w:sz w:val="16"/>
              </w:rPr>
            </w:pPr>
            <w:r w:rsidRPr="007D4A21">
              <w:rPr>
                <w:sz w:val="16"/>
              </w:rPr>
              <w:t>VOTO: 9/10</w:t>
            </w:r>
          </w:p>
        </w:tc>
        <w:tc>
          <w:tcPr>
            <w:tcW w:w="1114" w:type="dxa"/>
            <w:tcBorders>
              <w:top w:val="single" w:sz="4" w:space="0" w:color="auto"/>
              <w:left w:val="single" w:sz="4" w:space="0" w:color="auto"/>
              <w:bottom w:val="single" w:sz="4" w:space="0" w:color="auto"/>
              <w:right w:val="single" w:sz="4" w:space="0" w:color="auto"/>
            </w:tcBorders>
          </w:tcPr>
          <w:p w:rsidR="004A7EE5" w:rsidRPr="007D4A21" w:rsidRDefault="004A7EE5" w:rsidP="00FE0F53">
            <w:pPr>
              <w:pStyle w:val="Titolo1"/>
              <w:rPr>
                <w:sz w:val="16"/>
              </w:rPr>
            </w:pPr>
            <w:r w:rsidRPr="007D4A21">
              <w:rPr>
                <w:bCs/>
                <w:sz w:val="16"/>
              </w:rPr>
              <w:t>N.STUDENTI</w:t>
            </w:r>
          </w:p>
          <w:p w:rsidR="004A7EE5" w:rsidRDefault="004A7EE5" w:rsidP="00FE0F53">
            <w:pPr>
              <w:rPr>
                <w:sz w:val="16"/>
              </w:rPr>
            </w:pPr>
          </w:p>
          <w:p w:rsidR="004A7EE5" w:rsidRPr="007D4A21" w:rsidRDefault="004A7EE5" w:rsidP="00FE0F53">
            <w:pPr>
              <w:pStyle w:val="Titolo1"/>
              <w:rPr>
                <w:sz w:val="16"/>
              </w:rPr>
            </w:pPr>
            <w:r w:rsidRPr="007D4A21">
              <w:rPr>
                <w:sz w:val="16"/>
              </w:rPr>
              <w:t>VOTO: 10/10</w:t>
            </w:r>
          </w:p>
        </w:tc>
      </w:tr>
      <w:tr w:rsidR="004A7EE5" w:rsidTr="00FE0F53">
        <w:tc>
          <w:tcPr>
            <w:tcW w:w="2474" w:type="dxa"/>
            <w:tcBorders>
              <w:top w:val="single" w:sz="4" w:space="0" w:color="auto"/>
              <w:left w:val="single" w:sz="4" w:space="0" w:color="auto"/>
              <w:bottom w:val="single" w:sz="4" w:space="0" w:color="auto"/>
              <w:right w:val="single" w:sz="4" w:space="0" w:color="auto"/>
            </w:tcBorders>
          </w:tcPr>
          <w:p w:rsidR="004A7EE5" w:rsidRPr="007D4A21" w:rsidRDefault="004A7EE5" w:rsidP="00FE0F53">
            <w:pPr>
              <w:pStyle w:val="Titolo1"/>
              <w:jc w:val="left"/>
              <w:rPr>
                <w:sz w:val="24"/>
              </w:rPr>
            </w:pPr>
            <w:r w:rsidRPr="007D4A21">
              <w:rPr>
                <w:sz w:val="24"/>
              </w:rPr>
              <w:t>LINGUA E LETTERATURA ITALIANA</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8</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11</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5</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w:t>
            </w:r>
          </w:p>
        </w:tc>
      </w:tr>
      <w:tr w:rsidR="004A7EE5" w:rsidTr="00FE0F53">
        <w:tc>
          <w:tcPr>
            <w:tcW w:w="2474" w:type="dxa"/>
            <w:tcBorders>
              <w:top w:val="single" w:sz="4" w:space="0" w:color="auto"/>
              <w:left w:val="single" w:sz="4" w:space="0" w:color="auto"/>
              <w:bottom w:val="single" w:sz="4" w:space="0" w:color="auto"/>
              <w:right w:val="single" w:sz="4" w:space="0" w:color="auto"/>
            </w:tcBorders>
          </w:tcPr>
          <w:p w:rsidR="004A7EE5" w:rsidRDefault="004A7EE5" w:rsidP="00FE0F53">
            <w:pPr>
              <w:rPr>
                <w:b/>
                <w:bCs/>
              </w:rPr>
            </w:pPr>
            <w:r>
              <w:rPr>
                <w:b/>
                <w:bCs/>
              </w:rPr>
              <w:t>STORIA</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10</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6</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8</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w:t>
            </w:r>
          </w:p>
        </w:tc>
      </w:tr>
      <w:tr w:rsidR="004A7EE5" w:rsidTr="00FE0F53">
        <w:tc>
          <w:tcPr>
            <w:tcW w:w="2474" w:type="dxa"/>
            <w:tcBorders>
              <w:top w:val="single" w:sz="4" w:space="0" w:color="auto"/>
              <w:left w:val="single" w:sz="4" w:space="0" w:color="auto"/>
              <w:bottom w:val="single" w:sz="4" w:space="0" w:color="auto"/>
              <w:right w:val="single" w:sz="4" w:space="0" w:color="auto"/>
            </w:tcBorders>
          </w:tcPr>
          <w:p w:rsidR="004A7EE5" w:rsidRDefault="004A7EE5" w:rsidP="00FE0F53">
            <w:pPr>
              <w:rPr>
                <w:b/>
                <w:bCs/>
              </w:rPr>
            </w:pPr>
            <w:r>
              <w:rPr>
                <w:b/>
                <w:bCs/>
              </w:rPr>
              <w:t>INGLESE</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11</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4</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4</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5</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w:t>
            </w:r>
          </w:p>
        </w:tc>
      </w:tr>
      <w:tr w:rsidR="004A7EE5" w:rsidTr="00FE0F53">
        <w:tc>
          <w:tcPr>
            <w:tcW w:w="2474" w:type="dxa"/>
            <w:tcBorders>
              <w:top w:val="single" w:sz="4" w:space="0" w:color="auto"/>
              <w:left w:val="single" w:sz="4" w:space="0" w:color="auto"/>
              <w:bottom w:val="single" w:sz="4" w:space="0" w:color="auto"/>
              <w:right w:val="single" w:sz="4" w:space="0" w:color="auto"/>
            </w:tcBorders>
          </w:tcPr>
          <w:p w:rsidR="004A7EE5" w:rsidRDefault="004A7EE5" w:rsidP="00FE0F53">
            <w:pPr>
              <w:rPr>
                <w:b/>
                <w:bCs/>
              </w:rPr>
            </w:pPr>
            <w:r>
              <w:rPr>
                <w:b/>
                <w:bCs/>
              </w:rPr>
              <w:t>FRANCESE</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8</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7</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6</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3</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w:t>
            </w:r>
          </w:p>
        </w:tc>
      </w:tr>
      <w:tr w:rsidR="004A7EE5" w:rsidTr="00FE0F53">
        <w:tc>
          <w:tcPr>
            <w:tcW w:w="2474" w:type="dxa"/>
            <w:tcBorders>
              <w:top w:val="single" w:sz="4" w:space="0" w:color="auto"/>
              <w:left w:val="single" w:sz="4" w:space="0" w:color="auto"/>
              <w:bottom w:val="single" w:sz="4" w:space="0" w:color="auto"/>
              <w:right w:val="single" w:sz="4" w:space="0" w:color="auto"/>
            </w:tcBorders>
          </w:tcPr>
          <w:p w:rsidR="004A7EE5" w:rsidRDefault="004A7EE5" w:rsidP="00FE0F53">
            <w:pPr>
              <w:rPr>
                <w:b/>
                <w:bCs/>
              </w:rPr>
            </w:pPr>
            <w:r>
              <w:rPr>
                <w:b/>
                <w:bCs/>
              </w:rPr>
              <w:t>SPAGNOLO</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12</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5</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7</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w:t>
            </w:r>
          </w:p>
        </w:tc>
      </w:tr>
      <w:tr w:rsidR="004A7EE5" w:rsidTr="00FE0F53">
        <w:tc>
          <w:tcPr>
            <w:tcW w:w="2474" w:type="dxa"/>
            <w:tcBorders>
              <w:top w:val="single" w:sz="4" w:space="0" w:color="auto"/>
              <w:left w:val="single" w:sz="4" w:space="0" w:color="auto"/>
              <w:bottom w:val="single" w:sz="4" w:space="0" w:color="auto"/>
              <w:right w:val="single" w:sz="4" w:space="0" w:color="auto"/>
            </w:tcBorders>
          </w:tcPr>
          <w:p w:rsidR="004A7EE5" w:rsidRDefault="004A7EE5" w:rsidP="00FE0F53">
            <w:pPr>
              <w:rPr>
                <w:b/>
                <w:bCs/>
              </w:rPr>
            </w:pPr>
            <w:r>
              <w:rPr>
                <w:b/>
                <w:bCs/>
              </w:rPr>
              <w:t>MATEMATICA</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14</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6</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3</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1</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w:t>
            </w:r>
          </w:p>
        </w:tc>
      </w:tr>
      <w:tr w:rsidR="004A7EE5" w:rsidTr="00FE0F53">
        <w:tc>
          <w:tcPr>
            <w:tcW w:w="2474" w:type="dxa"/>
            <w:tcBorders>
              <w:top w:val="single" w:sz="4" w:space="0" w:color="auto"/>
              <w:left w:val="single" w:sz="4" w:space="0" w:color="auto"/>
              <w:bottom w:val="single" w:sz="4" w:space="0" w:color="auto"/>
              <w:right w:val="single" w:sz="4" w:space="0" w:color="auto"/>
            </w:tcBorders>
          </w:tcPr>
          <w:p w:rsidR="004A7EE5" w:rsidRDefault="004A7EE5" w:rsidP="00FE0F53">
            <w:pPr>
              <w:rPr>
                <w:b/>
                <w:bCs/>
              </w:rPr>
            </w:pPr>
            <w:r>
              <w:rPr>
                <w:b/>
                <w:bCs/>
              </w:rPr>
              <w:t>FISICA</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13</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5</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6</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w:t>
            </w:r>
          </w:p>
        </w:tc>
      </w:tr>
      <w:tr w:rsidR="004A7EE5" w:rsidTr="00FE0F53">
        <w:tc>
          <w:tcPr>
            <w:tcW w:w="2474" w:type="dxa"/>
            <w:tcBorders>
              <w:top w:val="single" w:sz="4" w:space="0" w:color="auto"/>
              <w:left w:val="single" w:sz="4" w:space="0" w:color="auto"/>
              <w:bottom w:val="single" w:sz="4" w:space="0" w:color="auto"/>
              <w:right w:val="single" w:sz="4" w:space="0" w:color="auto"/>
            </w:tcBorders>
          </w:tcPr>
          <w:p w:rsidR="004A7EE5" w:rsidRDefault="004A7EE5" w:rsidP="00FE0F53">
            <w:pPr>
              <w:rPr>
                <w:b/>
                <w:bCs/>
              </w:rPr>
            </w:pPr>
            <w:r>
              <w:rPr>
                <w:b/>
                <w:bCs/>
              </w:rPr>
              <w:t>SCIENZE NATURALI</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8</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5</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7</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4</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w:t>
            </w:r>
          </w:p>
        </w:tc>
      </w:tr>
      <w:tr w:rsidR="004A7EE5" w:rsidTr="00FE0F53">
        <w:tc>
          <w:tcPr>
            <w:tcW w:w="2474" w:type="dxa"/>
            <w:tcBorders>
              <w:top w:val="single" w:sz="4" w:space="0" w:color="auto"/>
              <w:left w:val="single" w:sz="4" w:space="0" w:color="auto"/>
              <w:bottom w:val="single" w:sz="4" w:space="0" w:color="auto"/>
              <w:right w:val="single" w:sz="4" w:space="0" w:color="auto"/>
            </w:tcBorders>
          </w:tcPr>
          <w:p w:rsidR="004A7EE5" w:rsidRDefault="004A7EE5" w:rsidP="00FE0F53">
            <w:pPr>
              <w:rPr>
                <w:b/>
                <w:bCs/>
              </w:rPr>
            </w:pPr>
            <w:r>
              <w:rPr>
                <w:b/>
                <w:bCs/>
              </w:rPr>
              <w:t>FILOSOFIA</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9</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8</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7</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w:t>
            </w:r>
          </w:p>
        </w:tc>
      </w:tr>
      <w:tr w:rsidR="004A7EE5" w:rsidTr="00FE0F53">
        <w:tc>
          <w:tcPr>
            <w:tcW w:w="2474" w:type="dxa"/>
            <w:tcBorders>
              <w:top w:val="single" w:sz="4" w:space="0" w:color="auto"/>
              <w:left w:val="single" w:sz="4" w:space="0" w:color="auto"/>
              <w:bottom w:val="single" w:sz="4" w:space="0" w:color="auto"/>
              <w:right w:val="single" w:sz="4" w:space="0" w:color="auto"/>
            </w:tcBorders>
          </w:tcPr>
          <w:p w:rsidR="004A7EE5" w:rsidRPr="007D4A21" w:rsidRDefault="004A7EE5" w:rsidP="00FE0F53">
            <w:pPr>
              <w:pStyle w:val="Titolo1"/>
              <w:jc w:val="left"/>
              <w:rPr>
                <w:sz w:val="24"/>
              </w:rPr>
            </w:pPr>
            <w:r w:rsidRPr="007D4A21">
              <w:rPr>
                <w:sz w:val="24"/>
              </w:rPr>
              <w:t>STORIA DELL’ARTE</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2</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3</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11</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7</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1</w:t>
            </w:r>
          </w:p>
        </w:tc>
      </w:tr>
      <w:tr w:rsidR="004A7EE5" w:rsidTr="00FE0F53">
        <w:tc>
          <w:tcPr>
            <w:tcW w:w="2474" w:type="dxa"/>
            <w:tcBorders>
              <w:top w:val="single" w:sz="4" w:space="0" w:color="auto"/>
              <w:left w:val="single" w:sz="4" w:space="0" w:color="auto"/>
              <w:bottom w:val="single" w:sz="4" w:space="0" w:color="auto"/>
              <w:right w:val="single" w:sz="4" w:space="0" w:color="auto"/>
            </w:tcBorders>
          </w:tcPr>
          <w:p w:rsidR="004A7EE5" w:rsidRPr="007D4A21" w:rsidRDefault="004A7EE5" w:rsidP="00FE0F53">
            <w:pPr>
              <w:pStyle w:val="Titolo1"/>
              <w:jc w:val="left"/>
              <w:rPr>
                <w:b w:val="0"/>
                <w:sz w:val="24"/>
              </w:rPr>
            </w:pPr>
            <w:r w:rsidRPr="007D4A21">
              <w:rPr>
                <w:sz w:val="24"/>
              </w:rPr>
              <w:t>SCIENZE MOTORIE E SPORTIVE</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9</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8</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5</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2</w:t>
            </w:r>
          </w:p>
        </w:tc>
      </w:tr>
      <w:tr w:rsidR="004A7EE5" w:rsidTr="00FE0F53">
        <w:tc>
          <w:tcPr>
            <w:tcW w:w="2474" w:type="dxa"/>
            <w:tcBorders>
              <w:top w:val="single" w:sz="4" w:space="0" w:color="auto"/>
              <w:left w:val="single" w:sz="4" w:space="0" w:color="auto"/>
              <w:bottom w:val="single" w:sz="4" w:space="0" w:color="auto"/>
              <w:right w:val="single" w:sz="4" w:space="0" w:color="auto"/>
            </w:tcBorders>
          </w:tcPr>
          <w:p w:rsidR="004A7EE5" w:rsidRPr="007D4A21" w:rsidRDefault="004A7EE5" w:rsidP="00FE0F53">
            <w:pPr>
              <w:pStyle w:val="Titolo1"/>
              <w:jc w:val="left"/>
              <w:rPr>
                <w:sz w:val="24"/>
              </w:rPr>
            </w:pPr>
            <w:r w:rsidRPr="007D4A21">
              <w:rPr>
                <w:sz w:val="24"/>
              </w:rPr>
              <w:t>COMPORTAMENTO</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2</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8</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12</w:t>
            </w:r>
          </w:p>
        </w:tc>
        <w:tc>
          <w:tcPr>
            <w:tcW w:w="1114" w:type="dxa"/>
            <w:tcBorders>
              <w:top w:val="single" w:sz="4" w:space="0" w:color="auto"/>
              <w:left w:val="single" w:sz="4" w:space="0" w:color="auto"/>
              <w:bottom w:val="single" w:sz="4" w:space="0" w:color="auto"/>
              <w:right w:val="single" w:sz="4" w:space="0" w:color="auto"/>
            </w:tcBorders>
          </w:tcPr>
          <w:p w:rsidR="004A7EE5" w:rsidRDefault="00B030BA" w:rsidP="00B030BA">
            <w:pPr>
              <w:jc w:val="center"/>
            </w:pPr>
            <w:r>
              <w:t>2</w:t>
            </w:r>
          </w:p>
        </w:tc>
      </w:tr>
    </w:tbl>
    <w:p w:rsidR="004A7EE5" w:rsidRDefault="004A7EE5" w:rsidP="004A7EE5"/>
    <w:p w:rsidR="004A7EE5" w:rsidRDefault="004A7EE5" w:rsidP="004A7EE5">
      <w:pPr>
        <w:rPr>
          <w:b/>
          <w:bCs/>
        </w:rPr>
      </w:pPr>
    </w:p>
    <w:p w:rsidR="004A7EE5" w:rsidRDefault="004A7EE5" w:rsidP="004A7EE5">
      <w:pPr>
        <w:rPr>
          <w:sz w:val="20"/>
        </w:rPr>
      </w:pPr>
      <w:r>
        <w:rPr>
          <w:sz w:val="20"/>
        </w:rPr>
        <w:t>(spazio per eventuali  note descrittive e/o esplicative)</w:t>
      </w:r>
    </w:p>
    <w:p w:rsidR="004A7EE5" w:rsidRDefault="004A7EE5" w:rsidP="004A7EE5"/>
    <w:p w:rsidR="004A7EE5" w:rsidRDefault="004A7EE5" w:rsidP="004A7EE5">
      <w:pPr>
        <w:rPr>
          <w:b/>
        </w:rPr>
      </w:pPr>
    </w:p>
    <w:p w:rsidR="004A7EE5" w:rsidRDefault="004A7EE5" w:rsidP="004A7EE5">
      <w:pPr>
        <w:jc w:val="both"/>
      </w:pPr>
    </w:p>
    <w:p w:rsidR="004A7EE5" w:rsidRDefault="004A7EE5" w:rsidP="004A7EE5">
      <w:pPr>
        <w:jc w:val="both"/>
      </w:pPr>
    </w:p>
    <w:p w:rsidR="004A7EE5" w:rsidRDefault="004A7EE5" w:rsidP="004A7EE5">
      <w:pPr>
        <w:jc w:val="both"/>
        <w:rPr>
          <w:b/>
        </w:rPr>
      </w:pPr>
      <w:r>
        <w:rPr>
          <w:b/>
        </w:rPr>
        <w:t xml:space="preserve"> </w:t>
      </w:r>
    </w:p>
    <w:p w:rsidR="004A7EE5" w:rsidRDefault="004A7EE5" w:rsidP="004A7EE5">
      <w:pPr>
        <w:jc w:val="both"/>
      </w:pPr>
      <w:r>
        <w:rPr>
          <w:b/>
        </w:rPr>
        <w:br w:type="page"/>
      </w:r>
    </w:p>
    <w:p w:rsidR="004A7EE5" w:rsidRDefault="004A7EE5" w:rsidP="004A7EE5">
      <w:pPr>
        <w:rPr>
          <w:b/>
        </w:rPr>
      </w:pPr>
      <w:r>
        <w:rPr>
          <w:b/>
        </w:rPr>
        <w:lastRenderedPageBreak/>
        <w:t xml:space="preserve"> </w:t>
      </w:r>
    </w:p>
    <w:p w:rsidR="004A7EE5" w:rsidRDefault="004A7EE5" w:rsidP="004A7EE5">
      <w:pPr>
        <w:rPr>
          <w:b/>
        </w:rPr>
      </w:pPr>
    </w:p>
    <w:p w:rsidR="004A7EE5" w:rsidRDefault="00657781" w:rsidP="004A7EE5">
      <w:pPr>
        <w:rPr>
          <w:b/>
        </w:rPr>
      </w:pPr>
      <w:r w:rsidRPr="00657781">
        <w:rPr>
          <w:b/>
          <w:noProof/>
          <w:sz w:val="20"/>
        </w:rPr>
        <w:pict>
          <v:shape id="_x0000_s1031" type="#_x0000_t202" style="position:absolute;margin-left:-9pt;margin-top:-18pt;width:495pt;height:36pt;z-index:251665408">
            <v:textbox style="mso-next-textbox:#_x0000_s1031">
              <w:txbxContent>
                <w:p w:rsidR="0055614A" w:rsidRDefault="0055614A" w:rsidP="004A7EE5">
                  <w:pPr>
                    <w:pStyle w:val="Titolo8"/>
                    <w:rPr>
                      <w:bCs/>
                    </w:rPr>
                  </w:pPr>
                  <w:r>
                    <w:rPr>
                      <w:bCs/>
                    </w:rPr>
                    <w:t>CONTINUITA’ DIDATTICA DOCENTI DELLA CLASSE NEL SECONDO BIENNIO E QUINTO ANNO</w:t>
                  </w:r>
                </w:p>
              </w:txbxContent>
            </v:textbox>
          </v:shape>
        </w:pict>
      </w:r>
    </w:p>
    <w:p w:rsidR="004A7EE5" w:rsidRDefault="004A7EE5" w:rsidP="004A7EE5">
      <w:pPr>
        <w:rPr>
          <w:b/>
        </w:rPr>
      </w:pPr>
    </w:p>
    <w:tbl>
      <w:tblPr>
        <w:tblpPr w:leftFromText="141" w:rightFromText="141" w:vertAnchor="page" w:horzAnchor="margin" w:tblpXSpec="center" w:tblpY="357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540"/>
        <w:gridCol w:w="1834"/>
        <w:gridCol w:w="1848"/>
        <w:gridCol w:w="1838"/>
      </w:tblGrid>
      <w:tr w:rsidR="004A7EE5" w:rsidTr="00FE0F53">
        <w:tc>
          <w:tcPr>
            <w:tcW w:w="2540" w:type="dxa"/>
          </w:tcPr>
          <w:p w:rsidR="004A7EE5" w:rsidRPr="00B826C2" w:rsidRDefault="004A7EE5" w:rsidP="00FE0F53">
            <w:pPr>
              <w:rPr>
                <w:b/>
              </w:rPr>
            </w:pPr>
          </w:p>
          <w:p w:rsidR="004A7EE5" w:rsidRPr="00B826C2" w:rsidRDefault="004A7EE5" w:rsidP="00FE0F53">
            <w:pPr>
              <w:rPr>
                <w:b/>
              </w:rPr>
            </w:pPr>
          </w:p>
          <w:p w:rsidR="004A7EE5" w:rsidRPr="00B826C2" w:rsidRDefault="004A7EE5" w:rsidP="00FE0F53">
            <w:pPr>
              <w:rPr>
                <w:b/>
              </w:rPr>
            </w:pPr>
            <w:r w:rsidRPr="00B826C2">
              <w:rPr>
                <w:b/>
              </w:rPr>
              <w:t>DISCIPLINE</w:t>
            </w:r>
          </w:p>
        </w:tc>
        <w:tc>
          <w:tcPr>
            <w:tcW w:w="1834" w:type="dxa"/>
          </w:tcPr>
          <w:p w:rsidR="004A7EE5" w:rsidRPr="00B826C2" w:rsidRDefault="004A7EE5" w:rsidP="00FE0F53">
            <w:pPr>
              <w:rPr>
                <w:b/>
              </w:rPr>
            </w:pPr>
            <w:r w:rsidRPr="00B826C2">
              <w:rPr>
                <w:b/>
              </w:rPr>
              <w:t xml:space="preserve">CLASSE </w:t>
            </w:r>
          </w:p>
          <w:p w:rsidR="004A7EE5" w:rsidRPr="00B826C2" w:rsidRDefault="004A7EE5" w:rsidP="00FE0F53">
            <w:pPr>
              <w:rPr>
                <w:b/>
              </w:rPr>
            </w:pPr>
            <w:r w:rsidRPr="00B826C2">
              <w:rPr>
                <w:b/>
              </w:rPr>
              <w:t>TERZA</w:t>
            </w:r>
          </w:p>
        </w:tc>
        <w:tc>
          <w:tcPr>
            <w:tcW w:w="1848" w:type="dxa"/>
          </w:tcPr>
          <w:p w:rsidR="004A7EE5" w:rsidRPr="00B826C2" w:rsidRDefault="004A7EE5" w:rsidP="00FE0F53">
            <w:pPr>
              <w:rPr>
                <w:b/>
              </w:rPr>
            </w:pPr>
            <w:r w:rsidRPr="00B826C2">
              <w:rPr>
                <w:b/>
              </w:rPr>
              <w:t xml:space="preserve">CLASSE </w:t>
            </w:r>
          </w:p>
          <w:p w:rsidR="004A7EE5" w:rsidRPr="00B826C2" w:rsidRDefault="004A7EE5" w:rsidP="00FE0F53">
            <w:pPr>
              <w:rPr>
                <w:b/>
              </w:rPr>
            </w:pPr>
            <w:r w:rsidRPr="00B826C2">
              <w:rPr>
                <w:b/>
              </w:rPr>
              <w:t>QUARTA</w:t>
            </w:r>
          </w:p>
        </w:tc>
        <w:tc>
          <w:tcPr>
            <w:tcW w:w="1838" w:type="dxa"/>
          </w:tcPr>
          <w:p w:rsidR="004A7EE5" w:rsidRPr="00B826C2" w:rsidRDefault="004A7EE5" w:rsidP="00FE0F53">
            <w:pPr>
              <w:rPr>
                <w:b/>
              </w:rPr>
            </w:pPr>
            <w:r w:rsidRPr="00B826C2">
              <w:rPr>
                <w:b/>
              </w:rPr>
              <w:t>CLASSE</w:t>
            </w:r>
          </w:p>
          <w:p w:rsidR="004A7EE5" w:rsidRPr="00B826C2" w:rsidRDefault="004A7EE5" w:rsidP="00FE0F53">
            <w:pPr>
              <w:rPr>
                <w:b/>
              </w:rPr>
            </w:pPr>
            <w:r w:rsidRPr="00B826C2">
              <w:rPr>
                <w:b/>
              </w:rPr>
              <w:t>QUINTA</w:t>
            </w:r>
          </w:p>
        </w:tc>
      </w:tr>
      <w:tr w:rsidR="004A7EE5" w:rsidTr="00FE0F53">
        <w:tc>
          <w:tcPr>
            <w:tcW w:w="2540" w:type="dxa"/>
          </w:tcPr>
          <w:p w:rsidR="004A7EE5" w:rsidRPr="00B826C2" w:rsidRDefault="004A7EE5" w:rsidP="00FE0F53">
            <w:pPr>
              <w:rPr>
                <w:b/>
              </w:rPr>
            </w:pPr>
            <w:r>
              <w:rPr>
                <w:b/>
              </w:rPr>
              <w:t>RELIGIONE/ATT.AL</w:t>
            </w:r>
          </w:p>
        </w:tc>
        <w:tc>
          <w:tcPr>
            <w:tcW w:w="1834" w:type="dxa"/>
          </w:tcPr>
          <w:p w:rsidR="004A7EE5" w:rsidRDefault="001269ED" w:rsidP="001269ED">
            <w:pPr>
              <w:jc w:val="center"/>
            </w:pPr>
            <w:r>
              <w:t>X</w:t>
            </w:r>
          </w:p>
        </w:tc>
        <w:tc>
          <w:tcPr>
            <w:tcW w:w="1848" w:type="dxa"/>
          </w:tcPr>
          <w:p w:rsidR="004A7EE5" w:rsidRDefault="001269ED" w:rsidP="001269ED">
            <w:pPr>
              <w:jc w:val="center"/>
            </w:pPr>
            <w:r>
              <w:t>X</w:t>
            </w:r>
          </w:p>
        </w:tc>
        <w:tc>
          <w:tcPr>
            <w:tcW w:w="1838" w:type="dxa"/>
          </w:tcPr>
          <w:p w:rsidR="004A7EE5" w:rsidRDefault="001269ED" w:rsidP="001269ED">
            <w:pPr>
              <w:jc w:val="center"/>
            </w:pPr>
            <w:r>
              <w:t>X</w:t>
            </w:r>
          </w:p>
        </w:tc>
      </w:tr>
      <w:tr w:rsidR="004A7EE5" w:rsidTr="00FE0F53">
        <w:tc>
          <w:tcPr>
            <w:tcW w:w="2540" w:type="dxa"/>
          </w:tcPr>
          <w:p w:rsidR="004A7EE5" w:rsidRPr="00B826C2" w:rsidRDefault="004A7EE5" w:rsidP="00FE0F53">
            <w:pPr>
              <w:rPr>
                <w:b/>
              </w:rPr>
            </w:pPr>
            <w:r>
              <w:rPr>
                <w:b/>
              </w:rPr>
              <w:t>LINGUA E LETTERATURA ITALIANA</w:t>
            </w:r>
          </w:p>
        </w:tc>
        <w:tc>
          <w:tcPr>
            <w:tcW w:w="1834" w:type="dxa"/>
          </w:tcPr>
          <w:p w:rsidR="004A7EE5" w:rsidRDefault="001269ED" w:rsidP="001269ED">
            <w:pPr>
              <w:jc w:val="center"/>
              <w:rPr>
                <w:lang w:val="de-DE"/>
              </w:rPr>
            </w:pPr>
            <w:r>
              <w:rPr>
                <w:lang w:val="de-DE"/>
              </w:rPr>
              <w:t>X</w:t>
            </w:r>
          </w:p>
        </w:tc>
        <w:tc>
          <w:tcPr>
            <w:tcW w:w="1848" w:type="dxa"/>
          </w:tcPr>
          <w:p w:rsidR="004A7EE5" w:rsidRDefault="001269ED" w:rsidP="001269ED">
            <w:pPr>
              <w:jc w:val="center"/>
              <w:rPr>
                <w:lang w:val="de-DE"/>
              </w:rPr>
            </w:pPr>
            <w:r>
              <w:rPr>
                <w:lang w:val="de-DE"/>
              </w:rPr>
              <w:t>X</w:t>
            </w:r>
          </w:p>
        </w:tc>
        <w:tc>
          <w:tcPr>
            <w:tcW w:w="1838" w:type="dxa"/>
          </w:tcPr>
          <w:p w:rsidR="004A7EE5" w:rsidRDefault="001269ED" w:rsidP="001269ED">
            <w:pPr>
              <w:jc w:val="center"/>
              <w:rPr>
                <w:lang w:val="de-DE"/>
              </w:rPr>
            </w:pPr>
            <w:r>
              <w:rPr>
                <w:lang w:val="de-DE"/>
              </w:rPr>
              <w:t>X</w:t>
            </w:r>
          </w:p>
        </w:tc>
      </w:tr>
      <w:tr w:rsidR="004A7EE5" w:rsidTr="00FE0F53">
        <w:tc>
          <w:tcPr>
            <w:tcW w:w="2540" w:type="dxa"/>
          </w:tcPr>
          <w:p w:rsidR="004A7EE5" w:rsidRPr="00B826C2" w:rsidRDefault="004A7EE5" w:rsidP="00FE0F53">
            <w:pPr>
              <w:rPr>
                <w:b/>
              </w:rPr>
            </w:pPr>
            <w:r w:rsidRPr="00B826C2">
              <w:rPr>
                <w:b/>
              </w:rPr>
              <w:t>STORIA</w:t>
            </w:r>
          </w:p>
        </w:tc>
        <w:tc>
          <w:tcPr>
            <w:tcW w:w="1834" w:type="dxa"/>
          </w:tcPr>
          <w:p w:rsidR="004A7EE5" w:rsidRDefault="0029136C" w:rsidP="001269ED">
            <w:pPr>
              <w:jc w:val="center"/>
            </w:pPr>
            <w:r>
              <w:t>X</w:t>
            </w:r>
          </w:p>
        </w:tc>
        <w:tc>
          <w:tcPr>
            <w:tcW w:w="1848" w:type="dxa"/>
          </w:tcPr>
          <w:p w:rsidR="004A7EE5" w:rsidRDefault="0029136C" w:rsidP="001269ED">
            <w:pPr>
              <w:jc w:val="center"/>
              <w:rPr>
                <w:lang w:val="de-DE"/>
              </w:rPr>
            </w:pPr>
            <w:r>
              <w:rPr>
                <w:lang w:val="de-DE"/>
              </w:rPr>
              <w:t>X</w:t>
            </w:r>
          </w:p>
        </w:tc>
        <w:tc>
          <w:tcPr>
            <w:tcW w:w="1838" w:type="dxa"/>
          </w:tcPr>
          <w:p w:rsidR="004A7EE5" w:rsidRDefault="004A7EE5" w:rsidP="001269ED">
            <w:pPr>
              <w:jc w:val="center"/>
              <w:rPr>
                <w:lang w:val="de-DE"/>
              </w:rPr>
            </w:pPr>
          </w:p>
        </w:tc>
      </w:tr>
      <w:tr w:rsidR="004A7EE5" w:rsidTr="00FE0F53">
        <w:tc>
          <w:tcPr>
            <w:tcW w:w="2540" w:type="dxa"/>
          </w:tcPr>
          <w:p w:rsidR="004A7EE5" w:rsidRPr="00B826C2" w:rsidRDefault="004A7EE5" w:rsidP="00FE0F53">
            <w:pPr>
              <w:rPr>
                <w:b/>
              </w:rPr>
            </w:pPr>
            <w:r>
              <w:rPr>
                <w:b/>
              </w:rPr>
              <w:t>INGLESE</w:t>
            </w:r>
          </w:p>
        </w:tc>
        <w:tc>
          <w:tcPr>
            <w:tcW w:w="1834" w:type="dxa"/>
          </w:tcPr>
          <w:p w:rsidR="004A7EE5" w:rsidRDefault="00242F7C" w:rsidP="001269ED">
            <w:pPr>
              <w:jc w:val="center"/>
            </w:pPr>
            <w:r>
              <w:t>X</w:t>
            </w:r>
          </w:p>
        </w:tc>
        <w:tc>
          <w:tcPr>
            <w:tcW w:w="1848" w:type="dxa"/>
          </w:tcPr>
          <w:p w:rsidR="004A7EE5" w:rsidRDefault="00242F7C" w:rsidP="001269ED">
            <w:pPr>
              <w:jc w:val="center"/>
            </w:pPr>
            <w:r>
              <w:t>X</w:t>
            </w:r>
          </w:p>
        </w:tc>
        <w:tc>
          <w:tcPr>
            <w:tcW w:w="1838" w:type="dxa"/>
          </w:tcPr>
          <w:p w:rsidR="004A7EE5" w:rsidRDefault="00242F7C" w:rsidP="001269ED">
            <w:pPr>
              <w:jc w:val="center"/>
            </w:pPr>
            <w:r>
              <w:t>X</w:t>
            </w:r>
          </w:p>
        </w:tc>
      </w:tr>
      <w:tr w:rsidR="004A7EE5" w:rsidTr="00FE0F53">
        <w:tc>
          <w:tcPr>
            <w:tcW w:w="2540" w:type="dxa"/>
          </w:tcPr>
          <w:p w:rsidR="004A7EE5" w:rsidRPr="00B826C2" w:rsidRDefault="004A7EE5" w:rsidP="00FE0F53">
            <w:pPr>
              <w:rPr>
                <w:b/>
              </w:rPr>
            </w:pPr>
            <w:r>
              <w:rPr>
                <w:b/>
              </w:rPr>
              <w:t>FRANCESE</w:t>
            </w:r>
          </w:p>
        </w:tc>
        <w:tc>
          <w:tcPr>
            <w:tcW w:w="1834" w:type="dxa"/>
          </w:tcPr>
          <w:p w:rsidR="004A7EE5" w:rsidRDefault="004A7EE5" w:rsidP="001269ED">
            <w:pPr>
              <w:jc w:val="center"/>
            </w:pPr>
          </w:p>
        </w:tc>
        <w:tc>
          <w:tcPr>
            <w:tcW w:w="1848" w:type="dxa"/>
          </w:tcPr>
          <w:p w:rsidR="004A7EE5" w:rsidRDefault="004A7EE5" w:rsidP="001269ED">
            <w:pPr>
              <w:jc w:val="center"/>
            </w:pPr>
          </w:p>
        </w:tc>
        <w:tc>
          <w:tcPr>
            <w:tcW w:w="1838" w:type="dxa"/>
          </w:tcPr>
          <w:p w:rsidR="004A7EE5" w:rsidRDefault="004A7EE5" w:rsidP="001269ED">
            <w:pPr>
              <w:jc w:val="center"/>
            </w:pPr>
          </w:p>
        </w:tc>
      </w:tr>
      <w:tr w:rsidR="004A7EE5" w:rsidTr="00FE0F53">
        <w:tc>
          <w:tcPr>
            <w:tcW w:w="2540" w:type="dxa"/>
          </w:tcPr>
          <w:p w:rsidR="004A7EE5" w:rsidRPr="00B826C2" w:rsidRDefault="004A7EE5" w:rsidP="00FE0F53">
            <w:pPr>
              <w:rPr>
                <w:b/>
              </w:rPr>
            </w:pPr>
            <w:r>
              <w:rPr>
                <w:b/>
              </w:rPr>
              <w:t>SPAGNOLO</w:t>
            </w:r>
          </w:p>
        </w:tc>
        <w:tc>
          <w:tcPr>
            <w:tcW w:w="1834" w:type="dxa"/>
          </w:tcPr>
          <w:p w:rsidR="004A7EE5" w:rsidRDefault="004A7EE5" w:rsidP="001269ED">
            <w:pPr>
              <w:jc w:val="center"/>
            </w:pPr>
          </w:p>
        </w:tc>
        <w:tc>
          <w:tcPr>
            <w:tcW w:w="1848" w:type="dxa"/>
          </w:tcPr>
          <w:p w:rsidR="004A7EE5" w:rsidRDefault="004A7EE5" w:rsidP="001269ED">
            <w:pPr>
              <w:jc w:val="center"/>
            </w:pPr>
          </w:p>
        </w:tc>
        <w:tc>
          <w:tcPr>
            <w:tcW w:w="1838" w:type="dxa"/>
          </w:tcPr>
          <w:p w:rsidR="004A7EE5" w:rsidRDefault="004A7EE5" w:rsidP="001269ED">
            <w:pPr>
              <w:jc w:val="center"/>
            </w:pPr>
          </w:p>
        </w:tc>
      </w:tr>
      <w:tr w:rsidR="004A7EE5" w:rsidTr="00FE0F53">
        <w:tc>
          <w:tcPr>
            <w:tcW w:w="2540" w:type="dxa"/>
          </w:tcPr>
          <w:p w:rsidR="004A7EE5" w:rsidRPr="00B826C2" w:rsidRDefault="004A7EE5" w:rsidP="00FE0F53">
            <w:pPr>
              <w:rPr>
                <w:b/>
              </w:rPr>
            </w:pPr>
            <w:r w:rsidRPr="00B826C2">
              <w:rPr>
                <w:b/>
              </w:rPr>
              <w:t xml:space="preserve">MATEMATICA </w:t>
            </w:r>
          </w:p>
        </w:tc>
        <w:tc>
          <w:tcPr>
            <w:tcW w:w="1834" w:type="dxa"/>
          </w:tcPr>
          <w:p w:rsidR="004A7EE5" w:rsidRDefault="00E570AF" w:rsidP="001269ED">
            <w:pPr>
              <w:jc w:val="center"/>
            </w:pPr>
            <w:r>
              <w:t>X</w:t>
            </w:r>
          </w:p>
        </w:tc>
        <w:tc>
          <w:tcPr>
            <w:tcW w:w="1848" w:type="dxa"/>
          </w:tcPr>
          <w:p w:rsidR="004A7EE5" w:rsidRDefault="00E570AF" w:rsidP="001269ED">
            <w:pPr>
              <w:jc w:val="center"/>
            </w:pPr>
            <w:r>
              <w:t>X</w:t>
            </w:r>
          </w:p>
        </w:tc>
        <w:tc>
          <w:tcPr>
            <w:tcW w:w="1838" w:type="dxa"/>
          </w:tcPr>
          <w:p w:rsidR="004A7EE5" w:rsidRDefault="004A7EE5" w:rsidP="001269ED">
            <w:pPr>
              <w:jc w:val="center"/>
            </w:pPr>
          </w:p>
        </w:tc>
      </w:tr>
      <w:tr w:rsidR="004A7EE5" w:rsidTr="00FE0F53">
        <w:tc>
          <w:tcPr>
            <w:tcW w:w="2540" w:type="dxa"/>
          </w:tcPr>
          <w:p w:rsidR="004A7EE5" w:rsidRPr="00B826C2" w:rsidRDefault="004A7EE5" w:rsidP="00FE0F53">
            <w:pPr>
              <w:rPr>
                <w:b/>
              </w:rPr>
            </w:pPr>
            <w:r w:rsidRPr="00B826C2">
              <w:rPr>
                <w:b/>
              </w:rPr>
              <w:t>FISICA</w:t>
            </w:r>
          </w:p>
        </w:tc>
        <w:tc>
          <w:tcPr>
            <w:tcW w:w="1834" w:type="dxa"/>
          </w:tcPr>
          <w:p w:rsidR="004A7EE5" w:rsidRDefault="00E570AF" w:rsidP="001269ED">
            <w:pPr>
              <w:jc w:val="center"/>
            </w:pPr>
            <w:r>
              <w:t>X</w:t>
            </w:r>
          </w:p>
        </w:tc>
        <w:tc>
          <w:tcPr>
            <w:tcW w:w="1848" w:type="dxa"/>
          </w:tcPr>
          <w:p w:rsidR="004A7EE5" w:rsidRDefault="00E570AF" w:rsidP="001269ED">
            <w:pPr>
              <w:jc w:val="center"/>
            </w:pPr>
            <w:r>
              <w:t>X</w:t>
            </w:r>
          </w:p>
        </w:tc>
        <w:tc>
          <w:tcPr>
            <w:tcW w:w="1838" w:type="dxa"/>
          </w:tcPr>
          <w:p w:rsidR="004A7EE5" w:rsidRDefault="00E570AF" w:rsidP="001269ED">
            <w:pPr>
              <w:jc w:val="center"/>
            </w:pPr>
            <w:r>
              <w:t>X</w:t>
            </w:r>
          </w:p>
        </w:tc>
      </w:tr>
      <w:tr w:rsidR="004A7EE5" w:rsidTr="00FE0F53">
        <w:tc>
          <w:tcPr>
            <w:tcW w:w="2540" w:type="dxa"/>
          </w:tcPr>
          <w:p w:rsidR="004A7EE5" w:rsidRPr="00B826C2" w:rsidRDefault="004A7EE5" w:rsidP="00FE0F53">
            <w:pPr>
              <w:rPr>
                <w:b/>
              </w:rPr>
            </w:pPr>
            <w:r w:rsidRPr="00B826C2">
              <w:rPr>
                <w:b/>
              </w:rPr>
              <w:t xml:space="preserve">SCIENZE </w:t>
            </w:r>
            <w:r>
              <w:rPr>
                <w:b/>
              </w:rPr>
              <w:t>NATURALI</w:t>
            </w:r>
          </w:p>
        </w:tc>
        <w:tc>
          <w:tcPr>
            <w:tcW w:w="1834" w:type="dxa"/>
          </w:tcPr>
          <w:p w:rsidR="004A7EE5" w:rsidRDefault="001269ED" w:rsidP="001269ED">
            <w:pPr>
              <w:jc w:val="center"/>
            </w:pPr>
            <w:r>
              <w:t>X</w:t>
            </w:r>
          </w:p>
        </w:tc>
        <w:tc>
          <w:tcPr>
            <w:tcW w:w="1848" w:type="dxa"/>
          </w:tcPr>
          <w:p w:rsidR="004A7EE5" w:rsidRDefault="001269ED" w:rsidP="001269ED">
            <w:pPr>
              <w:jc w:val="center"/>
            </w:pPr>
            <w:r>
              <w:t>X</w:t>
            </w:r>
          </w:p>
        </w:tc>
        <w:tc>
          <w:tcPr>
            <w:tcW w:w="1838" w:type="dxa"/>
          </w:tcPr>
          <w:p w:rsidR="004A7EE5" w:rsidRDefault="001269ED" w:rsidP="001269ED">
            <w:pPr>
              <w:jc w:val="center"/>
            </w:pPr>
            <w:r>
              <w:t>X</w:t>
            </w:r>
          </w:p>
        </w:tc>
      </w:tr>
      <w:tr w:rsidR="004A7EE5" w:rsidTr="00FE0F53">
        <w:tc>
          <w:tcPr>
            <w:tcW w:w="2540" w:type="dxa"/>
          </w:tcPr>
          <w:p w:rsidR="004A7EE5" w:rsidRPr="00B826C2" w:rsidRDefault="004A7EE5" w:rsidP="00FE0F53">
            <w:pPr>
              <w:rPr>
                <w:b/>
              </w:rPr>
            </w:pPr>
            <w:r w:rsidRPr="00B826C2">
              <w:rPr>
                <w:b/>
              </w:rPr>
              <w:t>FILOSOFIA</w:t>
            </w:r>
          </w:p>
        </w:tc>
        <w:tc>
          <w:tcPr>
            <w:tcW w:w="1834" w:type="dxa"/>
          </w:tcPr>
          <w:p w:rsidR="004A7EE5" w:rsidRDefault="0029136C" w:rsidP="001269ED">
            <w:pPr>
              <w:jc w:val="center"/>
            </w:pPr>
            <w:r>
              <w:t>X</w:t>
            </w:r>
          </w:p>
        </w:tc>
        <w:tc>
          <w:tcPr>
            <w:tcW w:w="1848" w:type="dxa"/>
          </w:tcPr>
          <w:p w:rsidR="004A7EE5" w:rsidRDefault="0029136C" w:rsidP="001269ED">
            <w:pPr>
              <w:jc w:val="center"/>
            </w:pPr>
            <w:r>
              <w:t>X</w:t>
            </w:r>
          </w:p>
        </w:tc>
        <w:tc>
          <w:tcPr>
            <w:tcW w:w="1838" w:type="dxa"/>
          </w:tcPr>
          <w:p w:rsidR="004A7EE5" w:rsidRDefault="004A7EE5" w:rsidP="001269ED">
            <w:pPr>
              <w:jc w:val="center"/>
            </w:pPr>
          </w:p>
        </w:tc>
      </w:tr>
      <w:tr w:rsidR="004A7EE5" w:rsidTr="00FE0F53">
        <w:tc>
          <w:tcPr>
            <w:tcW w:w="2540" w:type="dxa"/>
          </w:tcPr>
          <w:p w:rsidR="004A7EE5" w:rsidRPr="00B826C2" w:rsidRDefault="004A7EE5" w:rsidP="00FE0F53">
            <w:pPr>
              <w:rPr>
                <w:b/>
              </w:rPr>
            </w:pPr>
            <w:r>
              <w:rPr>
                <w:b/>
              </w:rPr>
              <w:t>STORIA DELL’ARTE</w:t>
            </w:r>
          </w:p>
        </w:tc>
        <w:tc>
          <w:tcPr>
            <w:tcW w:w="1834" w:type="dxa"/>
          </w:tcPr>
          <w:p w:rsidR="004A7EE5" w:rsidRDefault="0029136C" w:rsidP="001269ED">
            <w:pPr>
              <w:jc w:val="center"/>
            </w:pPr>
            <w:r>
              <w:t>X</w:t>
            </w:r>
          </w:p>
        </w:tc>
        <w:tc>
          <w:tcPr>
            <w:tcW w:w="1848" w:type="dxa"/>
          </w:tcPr>
          <w:p w:rsidR="004A7EE5" w:rsidRDefault="0029136C" w:rsidP="001269ED">
            <w:pPr>
              <w:jc w:val="center"/>
            </w:pPr>
            <w:r>
              <w:t>X</w:t>
            </w:r>
          </w:p>
        </w:tc>
        <w:tc>
          <w:tcPr>
            <w:tcW w:w="1838" w:type="dxa"/>
          </w:tcPr>
          <w:p w:rsidR="004A7EE5" w:rsidRDefault="00E570AF" w:rsidP="001269ED">
            <w:pPr>
              <w:jc w:val="center"/>
            </w:pPr>
            <w:r>
              <w:t>X</w:t>
            </w:r>
          </w:p>
        </w:tc>
      </w:tr>
      <w:tr w:rsidR="004A7EE5" w:rsidTr="00FE0F53">
        <w:tc>
          <w:tcPr>
            <w:tcW w:w="2540" w:type="dxa"/>
          </w:tcPr>
          <w:p w:rsidR="004A7EE5" w:rsidRPr="00B826C2" w:rsidRDefault="004A7EE5" w:rsidP="00FE0F53">
            <w:pPr>
              <w:rPr>
                <w:b/>
              </w:rPr>
            </w:pPr>
            <w:r>
              <w:rPr>
                <w:b/>
              </w:rPr>
              <w:t>SCIENZE MOTORIE E SPORTIVE</w:t>
            </w:r>
          </w:p>
        </w:tc>
        <w:tc>
          <w:tcPr>
            <w:tcW w:w="1834" w:type="dxa"/>
          </w:tcPr>
          <w:p w:rsidR="004A7EE5" w:rsidRDefault="001269ED" w:rsidP="001269ED">
            <w:pPr>
              <w:jc w:val="center"/>
            </w:pPr>
            <w:r>
              <w:t>X</w:t>
            </w:r>
          </w:p>
        </w:tc>
        <w:tc>
          <w:tcPr>
            <w:tcW w:w="1848" w:type="dxa"/>
          </w:tcPr>
          <w:p w:rsidR="004A7EE5" w:rsidRDefault="001269ED" w:rsidP="001269ED">
            <w:pPr>
              <w:jc w:val="center"/>
            </w:pPr>
            <w:r>
              <w:t>X</w:t>
            </w:r>
          </w:p>
        </w:tc>
        <w:tc>
          <w:tcPr>
            <w:tcW w:w="1838" w:type="dxa"/>
          </w:tcPr>
          <w:p w:rsidR="004A7EE5" w:rsidRDefault="001269ED" w:rsidP="001269ED">
            <w:pPr>
              <w:jc w:val="center"/>
            </w:pPr>
            <w:r>
              <w:t>X</w:t>
            </w:r>
          </w:p>
        </w:tc>
      </w:tr>
    </w:tbl>
    <w:p w:rsidR="004A7EE5" w:rsidRDefault="004A7EE5" w:rsidP="004A7EE5">
      <w:pPr>
        <w:rPr>
          <w:b/>
        </w:rPr>
      </w:pPr>
    </w:p>
    <w:p w:rsidR="004A7EE5" w:rsidRDefault="004A7EE5" w:rsidP="004A7EE5">
      <w:pPr>
        <w:rPr>
          <w:b/>
        </w:rPr>
      </w:pPr>
    </w:p>
    <w:p w:rsidR="004A7EE5" w:rsidRDefault="004A7EE5" w:rsidP="004A7EE5">
      <w:pPr>
        <w:rPr>
          <w:b/>
        </w:rPr>
      </w:pPr>
    </w:p>
    <w:p w:rsidR="004A7EE5" w:rsidRDefault="004A7EE5" w:rsidP="004A7EE5">
      <w:pPr>
        <w:rPr>
          <w:b/>
        </w:rPr>
      </w:pPr>
    </w:p>
    <w:p w:rsidR="004A7EE5" w:rsidRDefault="004A7EE5" w:rsidP="004A7EE5">
      <w:pPr>
        <w:rPr>
          <w:b/>
        </w:rPr>
      </w:pPr>
    </w:p>
    <w:p w:rsidR="004A7EE5" w:rsidRDefault="004A7EE5" w:rsidP="004A7EE5">
      <w:pPr>
        <w:rPr>
          <w:b/>
        </w:rPr>
      </w:pPr>
    </w:p>
    <w:p w:rsidR="004A7EE5" w:rsidRDefault="004A7EE5" w:rsidP="004A7EE5">
      <w:pPr>
        <w:rPr>
          <w:b/>
        </w:rPr>
      </w:pPr>
      <w:r>
        <w:rPr>
          <w:b/>
        </w:rPr>
        <w:t xml:space="preserve"> </w:t>
      </w:r>
    </w:p>
    <w:p w:rsidR="004A7EE5" w:rsidRDefault="004A7EE5" w:rsidP="004A7EE5">
      <w:pPr>
        <w:rPr>
          <w:b/>
        </w:rPr>
      </w:pPr>
    </w:p>
    <w:p w:rsidR="004A7EE5" w:rsidRDefault="004A7EE5" w:rsidP="004A7EE5">
      <w:pPr>
        <w:rPr>
          <w:b/>
        </w:rPr>
      </w:pPr>
    </w:p>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Pr>
        <w:rPr>
          <w:color w:val="FF0000"/>
        </w:rPr>
      </w:pPr>
    </w:p>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r>
        <w:t>Legenda: X stesso docente.</w:t>
      </w:r>
    </w:p>
    <w:p w:rsidR="004A7EE5" w:rsidRDefault="004A7EE5" w:rsidP="004A7EE5"/>
    <w:p w:rsidR="004A7EE5" w:rsidRDefault="004A7EE5" w:rsidP="004A7EE5">
      <w:r>
        <w:t>Note descrittive e/o esplicative (eventuali)</w:t>
      </w:r>
    </w:p>
    <w:p w:rsidR="004A7EE5" w:rsidRDefault="004A7EE5" w:rsidP="004A7EE5">
      <w:pPr>
        <w:rPr>
          <w:b/>
        </w:rPr>
      </w:pPr>
    </w:p>
    <w:p w:rsidR="004A7EE5" w:rsidRDefault="004A7EE5" w:rsidP="004A7EE5">
      <w:pPr>
        <w:rPr>
          <w:b/>
        </w:rPr>
      </w:pPr>
      <w:r>
        <w:rPr>
          <w:b/>
        </w:rPr>
        <w:t xml:space="preserve"> </w:t>
      </w:r>
    </w:p>
    <w:p w:rsidR="004A7EE5" w:rsidRDefault="004A7EE5" w:rsidP="004A7EE5">
      <w:pPr>
        <w:rPr>
          <w:b/>
        </w:rPr>
      </w:pPr>
    </w:p>
    <w:p w:rsidR="004A7EE5" w:rsidRDefault="004A7EE5" w:rsidP="004A7EE5">
      <w:pPr>
        <w:rPr>
          <w:b/>
        </w:rPr>
      </w:pPr>
    </w:p>
    <w:p w:rsidR="004A7EE5" w:rsidRDefault="004A7EE5" w:rsidP="004A7EE5">
      <w:r>
        <w:br w:type="page"/>
      </w:r>
    </w:p>
    <w:p w:rsidR="004A7EE5" w:rsidRDefault="004A7EE5" w:rsidP="004A7EE5"/>
    <w:p w:rsidR="004A7EE5" w:rsidRDefault="00657781" w:rsidP="004A7EE5">
      <w:r w:rsidRPr="00657781">
        <w:rPr>
          <w:noProof/>
          <w:sz w:val="20"/>
        </w:rPr>
        <w:pict>
          <v:shape id="_x0000_s1032" type="#_x0000_t202" style="position:absolute;margin-left:54pt;margin-top:-9pt;width:5in;height:36.35pt;z-index:251666432">
            <v:textbox style="mso-next-textbox:#_x0000_s1032">
              <w:txbxContent>
                <w:p w:rsidR="0055614A" w:rsidRDefault="0055614A" w:rsidP="004A7EE5">
                  <w:pPr>
                    <w:pStyle w:val="Titolo2"/>
                    <w:rPr>
                      <w:bCs/>
                      <w:szCs w:val="24"/>
                    </w:rPr>
                  </w:pPr>
                  <w:r>
                    <w:rPr>
                      <w:bCs/>
                      <w:szCs w:val="24"/>
                    </w:rPr>
                    <w:t>CARATTERISTICHE DELLA CLASSE</w:t>
                  </w:r>
                </w:p>
              </w:txbxContent>
            </v:textbox>
          </v:shape>
        </w:pict>
      </w:r>
    </w:p>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Pr>
        <w:rPr>
          <w:sz w:val="20"/>
          <w:szCs w:val="20"/>
        </w:rPr>
      </w:pPr>
    </w:p>
    <w:p w:rsidR="004A7EE5" w:rsidRDefault="004A7EE5" w:rsidP="004A7EE5">
      <w:pPr>
        <w:rPr>
          <w:sz w:val="20"/>
          <w:szCs w:val="20"/>
        </w:rPr>
      </w:pPr>
    </w:p>
    <w:tbl>
      <w:tblPr>
        <w:tblpPr w:leftFromText="141" w:rightFromText="141" w:vertAnchor="page" w:horzAnchor="margin" w:tblpY="3038"/>
        <w:tblW w:w="10418"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tblPr>
      <w:tblGrid>
        <w:gridCol w:w="2764"/>
        <w:gridCol w:w="850"/>
        <w:gridCol w:w="992"/>
        <w:gridCol w:w="851"/>
        <w:gridCol w:w="850"/>
        <w:gridCol w:w="851"/>
        <w:gridCol w:w="1192"/>
        <w:gridCol w:w="1076"/>
        <w:gridCol w:w="992"/>
      </w:tblGrid>
      <w:tr w:rsidR="004A7EE5" w:rsidTr="00FE0F53">
        <w:trPr>
          <w:cantSplit/>
          <w:trHeight w:val="567"/>
        </w:trPr>
        <w:tc>
          <w:tcPr>
            <w:tcW w:w="2764" w:type="dxa"/>
            <w:tcBorders>
              <w:top w:val="nil"/>
              <w:left w:val="nil"/>
              <w:bottom w:val="single" w:sz="4" w:space="0" w:color="auto"/>
              <w:right w:val="single" w:sz="4" w:space="0" w:color="auto"/>
            </w:tcBorders>
          </w:tcPr>
          <w:p w:rsidR="004A7EE5" w:rsidRDefault="004A7EE5" w:rsidP="00FE0F53">
            <w:pPr>
              <w:rPr>
                <w:sz w:val="20"/>
                <w:szCs w:val="20"/>
              </w:rPr>
            </w:pPr>
          </w:p>
          <w:p w:rsidR="004A7EE5" w:rsidRDefault="004A7EE5" w:rsidP="00FE0F53">
            <w:pPr>
              <w:rPr>
                <w:sz w:val="20"/>
                <w:szCs w:val="20"/>
              </w:rPr>
            </w:pPr>
          </w:p>
        </w:tc>
        <w:tc>
          <w:tcPr>
            <w:tcW w:w="850" w:type="dxa"/>
            <w:tcBorders>
              <w:top w:val="single" w:sz="4" w:space="0" w:color="auto"/>
              <w:left w:val="single" w:sz="4" w:space="0" w:color="auto"/>
              <w:bottom w:val="single" w:sz="4" w:space="0" w:color="auto"/>
              <w:right w:val="single" w:sz="4" w:space="0" w:color="auto"/>
            </w:tcBorders>
          </w:tcPr>
          <w:p w:rsidR="004A7EE5" w:rsidRDefault="004A7EE5" w:rsidP="00FE0F53">
            <w:pPr>
              <w:rPr>
                <w:szCs w:val="20"/>
                <w:lang w:val="de-DE"/>
              </w:rPr>
            </w:pPr>
            <w:r>
              <w:rPr>
                <w:lang w:val="de-DE"/>
              </w:rPr>
              <w:t>Alte</w:t>
            </w:r>
          </w:p>
        </w:tc>
        <w:tc>
          <w:tcPr>
            <w:tcW w:w="992" w:type="dxa"/>
            <w:tcBorders>
              <w:top w:val="single" w:sz="4" w:space="0" w:color="auto"/>
              <w:left w:val="single" w:sz="4" w:space="0" w:color="auto"/>
              <w:bottom w:val="single" w:sz="4" w:space="0" w:color="auto"/>
              <w:right w:val="single" w:sz="4" w:space="0" w:color="auto"/>
            </w:tcBorders>
          </w:tcPr>
          <w:p w:rsidR="004A7EE5" w:rsidRDefault="004A7EE5" w:rsidP="00FE0F53">
            <w:pPr>
              <w:rPr>
                <w:szCs w:val="20"/>
                <w:lang w:val="de-DE"/>
              </w:rPr>
            </w:pPr>
            <w:r>
              <w:rPr>
                <w:lang w:val="de-DE"/>
              </w:rPr>
              <w:t>Medie</w:t>
            </w:r>
          </w:p>
        </w:tc>
        <w:tc>
          <w:tcPr>
            <w:tcW w:w="851" w:type="dxa"/>
            <w:tcBorders>
              <w:top w:val="single" w:sz="4" w:space="0" w:color="auto"/>
              <w:left w:val="single" w:sz="4" w:space="0" w:color="auto"/>
              <w:bottom w:val="single" w:sz="4" w:space="0" w:color="auto"/>
              <w:right w:val="single" w:sz="4" w:space="0" w:color="auto"/>
            </w:tcBorders>
          </w:tcPr>
          <w:p w:rsidR="004A7EE5" w:rsidRDefault="004A7EE5" w:rsidP="00FE0F53">
            <w:pPr>
              <w:rPr>
                <w:szCs w:val="20"/>
                <w:lang w:val="de-DE"/>
              </w:rPr>
            </w:pPr>
            <w:r>
              <w:rPr>
                <w:lang w:val="de-DE"/>
              </w:rPr>
              <w:t>Basse</w:t>
            </w:r>
          </w:p>
        </w:tc>
        <w:tc>
          <w:tcPr>
            <w:tcW w:w="4961" w:type="dxa"/>
            <w:gridSpan w:val="5"/>
            <w:vMerge w:val="restart"/>
            <w:tcBorders>
              <w:top w:val="nil"/>
              <w:left w:val="single" w:sz="4" w:space="0" w:color="auto"/>
              <w:bottom w:val="single" w:sz="4" w:space="0" w:color="auto"/>
              <w:right w:val="nil"/>
            </w:tcBorders>
          </w:tcPr>
          <w:p w:rsidR="004A7EE5" w:rsidRDefault="004A7EE5" w:rsidP="00FE0F53">
            <w:pPr>
              <w:rPr>
                <w:szCs w:val="20"/>
                <w:lang w:val="de-DE"/>
              </w:rPr>
            </w:pPr>
          </w:p>
        </w:tc>
      </w:tr>
      <w:tr w:rsidR="004A7EE5" w:rsidTr="00FE0F53">
        <w:trPr>
          <w:cantSplit/>
          <w:trHeight w:val="567"/>
        </w:trPr>
        <w:tc>
          <w:tcPr>
            <w:tcW w:w="2764" w:type="dxa"/>
            <w:tcBorders>
              <w:top w:val="single" w:sz="4" w:space="0" w:color="auto"/>
              <w:left w:val="single" w:sz="4" w:space="0" w:color="auto"/>
              <w:bottom w:val="single" w:sz="4" w:space="0" w:color="auto"/>
              <w:right w:val="single" w:sz="4" w:space="0" w:color="auto"/>
            </w:tcBorders>
          </w:tcPr>
          <w:p w:rsidR="004A7EE5" w:rsidRDefault="004A7EE5" w:rsidP="00FE0F53">
            <w:pPr>
              <w:rPr>
                <w:szCs w:val="20"/>
              </w:rPr>
            </w:pPr>
            <w:r>
              <w:t>Condizioni socio-economiche</w:t>
            </w:r>
          </w:p>
        </w:tc>
        <w:tc>
          <w:tcPr>
            <w:tcW w:w="850"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p>
        </w:tc>
        <w:tc>
          <w:tcPr>
            <w:tcW w:w="992" w:type="dxa"/>
            <w:tcBorders>
              <w:top w:val="single" w:sz="4" w:space="0" w:color="auto"/>
              <w:left w:val="single" w:sz="4" w:space="0" w:color="auto"/>
              <w:bottom w:val="single" w:sz="4" w:space="0" w:color="auto"/>
              <w:right w:val="single" w:sz="4" w:space="0" w:color="auto"/>
            </w:tcBorders>
          </w:tcPr>
          <w:p w:rsidR="004A7EE5" w:rsidRDefault="0029136C" w:rsidP="0029136C">
            <w:pPr>
              <w:jc w:val="center"/>
              <w:rPr>
                <w:szCs w:val="20"/>
              </w:rPr>
            </w:pPr>
            <w:r>
              <w:rPr>
                <w:szCs w:val="20"/>
              </w:rPr>
              <w:t>X</w:t>
            </w:r>
          </w:p>
        </w:tc>
        <w:tc>
          <w:tcPr>
            <w:tcW w:w="851"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p>
        </w:tc>
        <w:tc>
          <w:tcPr>
            <w:tcW w:w="4961" w:type="dxa"/>
            <w:gridSpan w:val="5"/>
            <w:vMerge/>
            <w:tcBorders>
              <w:top w:val="single" w:sz="4" w:space="0" w:color="auto"/>
              <w:left w:val="single" w:sz="4" w:space="0" w:color="auto"/>
              <w:bottom w:val="single" w:sz="4" w:space="0" w:color="auto"/>
              <w:right w:val="nil"/>
            </w:tcBorders>
            <w:vAlign w:val="center"/>
          </w:tcPr>
          <w:p w:rsidR="004A7EE5" w:rsidRDefault="004A7EE5" w:rsidP="0029136C">
            <w:pPr>
              <w:jc w:val="center"/>
            </w:pPr>
          </w:p>
        </w:tc>
      </w:tr>
      <w:tr w:rsidR="004A7EE5" w:rsidTr="00FE0F53">
        <w:trPr>
          <w:trHeight w:val="567"/>
        </w:trPr>
        <w:tc>
          <w:tcPr>
            <w:tcW w:w="2764" w:type="dxa"/>
            <w:tcBorders>
              <w:top w:val="single" w:sz="4" w:space="0" w:color="auto"/>
              <w:left w:val="single" w:sz="4" w:space="0" w:color="auto"/>
              <w:bottom w:val="single" w:sz="4" w:space="0" w:color="auto"/>
              <w:right w:val="single" w:sz="4" w:space="0" w:color="auto"/>
            </w:tcBorders>
          </w:tcPr>
          <w:p w:rsidR="004A7EE5" w:rsidRDefault="004A7EE5" w:rsidP="00FE0F53">
            <w:pPr>
              <w:rPr>
                <w:szCs w:val="20"/>
              </w:rPr>
            </w:pPr>
          </w:p>
        </w:tc>
        <w:tc>
          <w:tcPr>
            <w:tcW w:w="850"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r>
              <w:t>Eccell.</w:t>
            </w:r>
          </w:p>
        </w:tc>
        <w:tc>
          <w:tcPr>
            <w:tcW w:w="992"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r>
              <w:t>Ottimo</w:t>
            </w:r>
          </w:p>
        </w:tc>
        <w:tc>
          <w:tcPr>
            <w:tcW w:w="851"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r>
              <w:t>Buono</w:t>
            </w:r>
          </w:p>
        </w:tc>
        <w:tc>
          <w:tcPr>
            <w:tcW w:w="850"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r>
              <w:t>Discr.</w:t>
            </w:r>
          </w:p>
        </w:tc>
        <w:tc>
          <w:tcPr>
            <w:tcW w:w="851"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r>
              <w:t>Suff.</w:t>
            </w:r>
          </w:p>
        </w:tc>
        <w:tc>
          <w:tcPr>
            <w:tcW w:w="1192"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r>
              <w:t>Appena sufficiente</w:t>
            </w:r>
          </w:p>
        </w:tc>
        <w:tc>
          <w:tcPr>
            <w:tcW w:w="1076"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r>
              <w:t>Mediocre</w:t>
            </w:r>
          </w:p>
        </w:tc>
        <w:tc>
          <w:tcPr>
            <w:tcW w:w="992"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r>
              <w:t>Scarso</w:t>
            </w:r>
          </w:p>
        </w:tc>
      </w:tr>
      <w:tr w:rsidR="004A7EE5" w:rsidTr="00FE0F53">
        <w:trPr>
          <w:trHeight w:val="567"/>
        </w:trPr>
        <w:tc>
          <w:tcPr>
            <w:tcW w:w="2764" w:type="dxa"/>
            <w:tcBorders>
              <w:top w:val="single" w:sz="4" w:space="0" w:color="auto"/>
              <w:left w:val="single" w:sz="4" w:space="0" w:color="auto"/>
              <w:bottom w:val="single" w:sz="4" w:space="0" w:color="auto"/>
              <w:right w:val="single" w:sz="4" w:space="0" w:color="auto"/>
            </w:tcBorders>
          </w:tcPr>
          <w:p w:rsidR="004A7EE5" w:rsidRDefault="004A7EE5" w:rsidP="00FE0F53">
            <w:pPr>
              <w:rPr>
                <w:szCs w:val="20"/>
              </w:rPr>
            </w:pPr>
            <w:r>
              <w:t>Livello culturale</w:t>
            </w:r>
          </w:p>
        </w:tc>
        <w:tc>
          <w:tcPr>
            <w:tcW w:w="850"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p>
        </w:tc>
        <w:tc>
          <w:tcPr>
            <w:tcW w:w="992"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p>
        </w:tc>
        <w:tc>
          <w:tcPr>
            <w:tcW w:w="851"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p>
        </w:tc>
        <w:tc>
          <w:tcPr>
            <w:tcW w:w="850" w:type="dxa"/>
            <w:tcBorders>
              <w:top w:val="single" w:sz="4" w:space="0" w:color="auto"/>
              <w:left w:val="single" w:sz="4" w:space="0" w:color="auto"/>
              <w:bottom w:val="single" w:sz="4" w:space="0" w:color="auto"/>
              <w:right w:val="single" w:sz="4" w:space="0" w:color="auto"/>
            </w:tcBorders>
          </w:tcPr>
          <w:p w:rsidR="004A7EE5" w:rsidRDefault="0029136C" w:rsidP="0029136C">
            <w:pPr>
              <w:jc w:val="center"/>
              <w:rPr>
                <w:szCs w:val="20"/>
              </w:rPr>
            </w:pPr>
            <w:r>
              <w:rPr>
                <w:szCs w:val="20"/>
              </w:rPr>
              <w:t>X</w:t>
            </w:r>
          </w:p>
        </w:tc>
        <w:tc>
          <w:tcPr>
            <w:tcW w:w="851"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p>
        </w:tc>
        <w:tc>
          <w:tcPr>
            <w:tcW w:w="1192"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p>
        </w:tc>
        <w:tc>
          <w:tcPr>
            <w:tcW w:w="1076"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p>
        </w:tc>
        <w:tc>
          <w:tcPr>
            <w:tcW w:w="992"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p>
        </w:tc>
      </w:tr>
      <w:tr w:rsidR="004A7EE5" w:rsidTr="00FE0F53">
        <w:trPr>
          <w:trHeight w:val="567"/>
        </w:trPr>
        <w:tc>
          <w:tcPr>
            <w:tcW w:w="2764" w:type="dxa"/>
            <w:tcBorders>
              <w:top w:val="single" w:sz="4" w:space="0" w:color="auto"/>
              <w:left w:val="single" w:sz="4" w:space="0" w:color="auto"/>
              <w:bottom w:val="single" w:sz="4" w:space="0" w:color="auto"/>
              <w:right w:val="single" w:sz="4" w:space="0" w:color="auto"/>
            </w:tcBorders>
          </w:tcPr>
          <w:p w:rsidR="004A7EE5" w:rsidRDefault="004A7EE5" w:rsidP="00FE0F53">
            <w:pPr>
              <w:rPr>
                <w:szCs w:val="20"/>
              </w:rPr>
            </w:pPr>
            <w:r>
              <w:t>Livello motivazionale</w:t>
            </w:r>
          </w:p>
        </w:tc>
        <w:tc>
          <w:tcPr>
            <w:tcW w:w="850"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p>
        </w:tc>
        <w:tc>
          <w:tcPr>
            <w:tcW w:w="992"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p>
        </w:tc>
        <w:tc>
          <w:tcPr>
            <w:tcW w:w="851"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p>
        </w:tc>
        <w:tc>
          <w:tcPr>
            <w:tcW w:w="850" w:type="dxa"/>
            <w:tcBorders>
              <w:top w:val="single" w:sz="4" w:space="0" w:color="auto"/>
              <w:left w:val="single" w:sz="4" w:space="0" w:color="auto"/>
              <w:bottom w:val="single" w:sz="4" w:space="0" w:color="auto"/>
              <w:right w:val="single" w:sz="4" w:space="0" w:color="auto"/>
            </w:tcBorders>
          </w:tcPr>
          <w:p w:rsidR="004A7EE5" w:rsidRDefault="0029136C" w:rsidP="0029136C">
            <w:pPr>
              <w:jc w:val="center"/>
              <w:rPr>
                <w:szCs w:val="20"/>
              </w:rPr>
            </w:pPr>
            <w:r>
              <w:rPr>
                <w:szCs w:val="20"/>
              </w:rPr>
              <w:t>X</w:t>
            </w:r>
          </w:p>
        </w:tc>
        <w:tc>
          <w:tcPr>
            <w:tcW w:w="851"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p>
        </w:tc>
        <w:tc>
          <w:tcPr>
            <w:tcW w:w="1192"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p>
        </w:tc>
        <w:tc>
          <w:tcPr>
            <w:tcW w:w="1076"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p>
        </w:tc>
        <w:tc>
          <w:tcPr>
            <w:tcW w:w="992"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p>
        </w:tc>
      </w:tr>
      <w:tr w:rsidR="004A7EE5" w:rsidTr="00FE0F53">
        <w:trPr>
          <w:trHeight w:val="567"/>
        </w:trPr>
        <w:tc>
          <w:tcPr>
            <w:tcW w:w="2764" w:type="dxa"/>
            <w:tcBorders>
              <w:top w:val="single" w:sz="4" w:space="0" w:color="auto"/>
              <w:left w:val="single" w:sz="4" w:space="0" w:color="auto"/>
              <w:bottom w:val="single" w:sz="4" w:space="0" w:color="auto"/>
              <w:right w:val="single" w:sz="4" w:space="0" w:color="auto"/>
            </w:tcBorders>
          </w:tcPr>
          <w:p w:rsidR="004A7EE5" w:rsidRDefault="004A7EE5" w:rsidP="00FE0F53">
            <w:pPr>
              <w:rPr>
                <w:szCs w:val="20"/>
              </w:rPr>
            </w:pPr>
            <w:r>
              <w:t>Impegno</w:t>
            </w:r>
          </w:p>
        </w:tc>
        <w:tc>
          <w:tcPr>
            <w:tcW w:w="850"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p>
        </w:tc>
        <w:tc>
          <w:tcPr>
            <w:tcW w:w="992"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p>
        </w:tc>
        <w:tc>
          <w:tcPr>
            <w:tcW w:w="851"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p>
        </w:tc>
        <w:tc>
          <w:tcPr>
            <w:tcW w:w="850" w:type="dxa"/>
            <w:tcBorders>
              <w:top w:val="single" w:sz="4" w:space="0" w:color="auto"/>
              <w:left w:val="single" w:sz="4" w:space="0" w:color="auto"/>
              <w:bottom w:val="single" w:sz="4" w:space="0" w:color="auto"/>
              <w:right w:val="single" w:sz="4" w:space="0" w:color="auto"/>
            </w:tcBorders>
          </w:tcPr>
          <w:p w:rsidR="004A7EE5" w:rsidRDefault="0029136C" w:rsidP="0029136C">
            <w:pPr>
              <w:jc w:val="center"/>
              <w:rPr>
                <w:szCs w:val="20"/>
              </w:rPr>
            </w:pPr>
            <w:r>
              <w:rPr>
                <w:szCs w:val="20"/>
              </w:rPr>
              <w:t>X</w:t>
            </w:r>
          </w:p>
        </w:tc>
        <w:tc>
          <w:tcPr>
            <w:tcW w:w="851"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p>
        </w:tc>
        <w:tc>
          <w:tcPr>
            <w:tcW w:w="1192"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p>
        </w:tc>
        <w:tc>
          <w:tcPr>
            <w:tcW w:w="1076"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p>
        </w:tc>
        <w:tc>
          <w:tcPr>
            <w:tcW w:w="992"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p>
        </w:tc>
      </w:tr>
      <w:tr w:rsidR="004A7EE5" w:rsidTr="00FE0F53">
        <w:trPr>
          <w:trHeight w:val="567"/>
        </w:trPr>
        <w:tc>
          <w:tcPr>
            <w:tcW w:w="2764" w:type="dxa"/>
            <w:tcBorders>
              <w:top w:val="single" w:sz="4" w:space="0" w:color="auto"/>
              <w:left w:val="single" w:sz="4" w:space="0" w:color="auto"/>
              <w:bottom w:val="single" w:sz="4" w:space="0" w:color="auto"/>
              <w:right w:val="single" w:sz="4" w:space="0" w:color="auto"/>
            </w:tcBorders>
          </w:tcPr>
          <w:p w:rsidR="004A7EE5" w:rsidRDefault="004A7EE5" w:rsidP="00FE0F53">
            <w:pPr>
              <w:rPr>
                <w:szCs w:val="20"/>
              </w:rPr>
            </w:pPr>
            <w:r>
              <w:t>Organizzazione nello studio</w:t>
            </w:r>
          </w:p>
        </w:tc>
        <w:tc>
          <w:tcPr>
            <w:tcW w:w="850"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p>
        </w:tc>
        <w:tc>
          <w:tcPr>
            <w:tcW w:w="992"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p>
        </w:tc>
        <w:tc>
          <w:tcPr>
            <w:tcW w:w="851"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p>
        </w:tc>
        <w:tc>
          <w:tcPr>
            <w:tcW w:w="850" w:type="dxa"/>
            <w:tcBorders>
              <w:top w:val="single" w:sz="4" w:space="0" w:color="auto"/>
              <w:left w:val="single" w:sz="4" w:space="0" w:color="auto"/>
              <w:bottom w:val="single" w:sz="4" w:space="0" w:color="auto"/>
              <w:right w:val="single" w:sz="4" w:space="0" w:color="auto"/>
            </w:tcBorders>
          </w:tcPr>
          <w:p w:rsidR="004A7EE5" w:rsidRDefault="0029136C" w:rsidP="0029136C">
            <w:pPr>
              <w:jc w:val="center"/>
              <w:rPr>
                <w:szCs w:val="20"/>
              </w:rPr>
            </w:pPr>
            <w:r>
              <w:rPr>
                <w:szCs w:val="20"/>
              </w:rPr>
              <w:t>X</w:t>
            </w:r>
          </w:p>
        </w:tc>
        <w:tc>
          <w:tcPr>
            <w:tcW w:w="851"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p>
        </w:tc>
        <w:tc>
          <w:tcPr>
            <w:tcW w:w="1192"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p>
        </w:tc>
        <w:tc>
          <w:tcPr>
            <w:tcW w:w="1076"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p>
        </w:tc>
        <w:tc>
          <w:tcPr>
            <w:tcW w:w="992"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p>
        </w:tc>
      </w:tr>
      <w:tr w:rsidR="004A7EE5" w:rsidTr="00FE0F53">
        <w:trPr>
          <w:trHeight w:val="567"/>
        </w:trPr>
        <w:tc>
          <w:tcPr>
            <w:tcW w:w="2764" w:type="dxa"/>
            <w:tcBorders>
              <w:top w:val="single" w:sz="4" w:space="0" w:color="auto"/>
              <w:left w:val="single" w:sz="4" w:space="0" w:color="auto"/>
              <w:bottom w:val="single" w:sz="4" w:space="0" w:color="auto"/>
              <w:right w:val="single" w:sz="4" w:space="0" w:color="auto"/>
            </w:tcBorders>
          </w:tcPr>
          <w:p w:rsidR="004A7EE5" w:rsidRDefault="004A7EE5" w:rsidP="00FE0F53">
            <w:pPr>
              <w:rPr>
                <w:szCs w:val="20"/>
              </w:rPr>
            </w:pPr>
            <w:r>
              <w:t>Metodo di studio</w:t>
            </w:r>
          </w:p>
        </w:tc>
        <w:tc>
          <w:tcPr>
            <w:tcW w:w="850"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p>
        </w:tc>
        <w:tc>
          <w:tcPr>
            <w:tcW w:w="992"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p>
        </w:tc>
        <w:tc>
          <w:tcPr>
            <w:tcW w:w="851"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p>
        </w:tc>
        <w:tc>
          <w:tcPr>
            <w:tcW w:w="850" w:type="dxa"/>
            <w:tcBorders>
              <w:top w:val="single" w:sz="4" w:space="0" w:color="auto"/>
              <w:left w:val="single" w:sz="4" w:space="0" w:color="auto"/>
              <w:bottom w:val="single" w:sz="4" w:space="0" w:color="auto"/>
              <w:right w:val="single" w:sz="4" w:space="0" w:color="auto"/>
            </w:tcBorders>
          </w:tcPr>
          <w:p w:rsidR="004A7EE5" w:rsidRDefault="0029136C" w:rsidP="0029136C">
            <w:pPr>
              <w:jc w:val="center"/>
              <w:rPr>
                <w:szCs w:val="20"/>
              </w:rPr>
            </w:pPr>
            <w:r>
              <w:rPr>
                <w:szCs w:val="20"/>
              </w:rPr>
              <w:t>X</w:t>
            </w:r>
          </w:p>
        </w:tc>
        <w:tc>
          <w:tcPr>
            <w:tcW w:w="851"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p>
        </w:tc>
        <w:tc>
          <w:tcPr>
            <w:tcW w:w="1192"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p>
        </w:tc>
        <w:tc>
          <w:tcPr>
            <w:tcW w:w="1076"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p>
        </w:tc>
        <w:tc>
          <w:tcPr>
            <w:tcW w:w="992"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p>
        </w:tc>
      </w:tr>
      <w:tr w:rsidR="004A7EE5" w:rsidTr="00FE0F53">
        <w:trPr>
          <w:trHeight w:val="567"/>
        </w:trPr>
        <w:tc>
          <w:tcPr>
            <w:tcW w:w="2764" w:type="dxa"/>
            <w:tcBorders>
              <w:top w:val="single" w:sz="4" w:space="0" w:color="auto"/>
              <w:left w:val="single" w:sz="4" w:space="0" w:color="auto"/>
              <w:bottom w:val="single" w:sz="4" w:space="0" w:color="auto"/>
              <w:right w:val="single" w:sz="4" w:space="0" w:color="auto"/>
            </w:tcBorders>
          </w:tcPr>
          <w:p w:rsidR="004A7EE5" w:rsidRDefault="004A7EE5" w:rsidP="00FE0F53">
            <w:pPr>
              <w:rPr>
                <w:szCs w:val="20"/>
              </w:rPr>
            </w:pPr>
            <w:r>
              <w:t>Livello interrelazionale</w:t>
            </w:r>
          </w:p>
        </w:tc>
        <w:tc>
          <w:tcPr>
            <w:tcW w:w="850"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p>
        </w:tc>
        <w:tc>
          <w:tcPr>
            <w:tcW w:w="992"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p>
        </w:tc>
        <w:tc>
          <w:tcPr>
            <w:tcW w:w="851" w:type="dxa"/>
            <w:tcBorders>
              <w:top w:val="single" w:sz="4" w:space="0" w:color="auto"/>
              <w:left w:val="single" w:sz="4" w:space="0" w:color="auto"/>
              <w:bottom w:val="single" w:sz="4" w:space="0" w:color="auto"/>
              <w:right w:val="single" w:sz="4" w:space="0" w:color="auto"/>
            </w:tcBorders>
          </w:tcPr>
          <w:p w:rsidR="004A7EE5" w:rsidRDefault="0029136C" w:rsidP="0029136C">
            <w:pPr>
              <w:jc w:val="center"/>
              <w:rPr>
                <w:szCs w:val="20"/>
              </w:rPr>
            </w:pPr>
            <w:r>
              <w:rPr>
                <w:szCs w:val="20"/>
              </w:rPr>
              <w:t>X</w:t>
            </w:r>
          </w:p>
        </w:tc>
        <w:tc>
          <w:tcPr>
            <w:tcW w:w="850"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p>
        </w:tc>
        <w:tc>
          <w:tcPr>
            <w:tcW w:w="851"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p>
        </w:tc>
        <w:tc>
          <w:tcPr>
            <w:tcW w:w="1192"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p>
        </w:tc>
        <w:tc>
          <w:tcPr>
            <w:tcW w:w="1076"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p>
        </w:tc>
        <w:tc>
          <w:tcPr>
            <w:tcW w:w="992" w:type="dxa"/>
            <w:tcBorders>
              <w:top w:val="single" w:sz="4" w:space="0" w:color="auto"/>
              <w:left w:val="single" w:sz="4" w:space="0" w:color="auto"/>
              <w:bottom w:val="single" w:sz="4" w:space="0" w:color="auto"/>
              <w:right w:val="single" w:sz="4" w:space="0" w:color="auto"/>
            </w:tcBorders>
          </w:tcPr>
          <w:p w:rsidR="004A7EE5" w:rsidRDefault="004A7EE5" w:rsidP="0029136C">
            <w:pPr>
              <w:jc w:val="center"/>
              <w:rPr>
                <w:szCs w:val="20"/>
              </w:rPr>
            </w:pPr>
          </w:p>
        </w:tc>
      </w:tr>
    </w:tbl>
    <w:p w:rsidR="004A7EE5" w:rsidRDefault="004A7EE5" w:rsidP="004A7EE5">
      <w:pPr>
        <w:rPr>
          <w:szCs w:val="20"/>
        </w:rPr>
      </w:pPr>
      <w:r>
        <w:rPr>
          <w:szCs w:val="20"/>
        </w:rPr>
        <w:t>Eventuali considerazioni particolari per la classe:</w:t>
      </w:r>
    </w:p>
    <w:p w:rsidR="004A7EE5" w:rsidRDefault="004A7EE5" w:rsidP="004A7EE5">
      <w:pPr>
        <w:rPr>
          <w:sz w:val="20"/>
          <w:szCs w:val="20"/>
        </w:rPr>
      </w:pPr>
    </w:p>
    <w:p w:rsidR="004A7EE5" w:rsidRDefault="004A7EE5" w:rsidP="004A7EE5">
      <w:pPr>
        <w:rPr>
          <w:sz w:val="20"/>
          <w:szCs w:val="20"/>
        </w:rPr>
      </w:pPr>
    </w:p>
    <w:p w:rsidR="004A7EE5" w:rsidRDefault="004A7EE5" w:rsidP="004A7EE5">
      <w:pPr>
        <w:rPr>
          <w:sz w:val="20"/>
          <w:szCs w:val="20"/>
        </w:rPr>
      </w:pPr>
    </w:p>
    <w:p w:rsidR="004A7EE5" w:rsidRDefault="004A7EE5" w:rsidP="004A7EE5">
      <w:pPr>
        <w:rPr>
          <w:sz w:val="20"/>
          <w:szCs w:val="20"/>
        </w:rPr>
      </w:pPr>
      <w:r>
        <w:t xml:space="preserve"> </w:t>
      </w:r>
    </w:p>
    <w:p w:rsidR="004A7EE5" w:rsidRDefault="004A7EE5" w:rsidP="004A7EE5">
      <w:pPr>
        <w:rPr>
          <w:sz w:val="20"/>
          <w:szCs w:val="20"/>
        </w:rPr>
      </w:pPr>
    </w:p>
    <w:p w:rsidR="004A7EE5" w:rsidRDefault="004A7EE5" w:rsidP="004A7EE5">
      <w:pPr>
        <w:rPr>
          <w:sz w:val="20"/>
          <w:szCs w:val="20"/>
        </w:rPr>
      </w:pPr>
    </w:p>
    <w:p w:rsidR="004A7EE5" w:rsidRDefault="004A7EE5" w:rsidP="004A7EE5">
      <w:pPr>
        <w:rPr>
          <w:sz w:val="20"/>
          <w:szCs w:val="20"/>
        </w:rPr>
      </w:pPr>
    </w:p>
    <w:p w:rsidR="004A7EE5" w:rsidRDefault="004A7EE5" w:rsidP="004A7EE5">
      <w:pPr>
        <w:rPr>
          <w:sz w:val="20"/>
          <w:szCs w:val="20"/>
        </w:rPr>
      </w:pPr>
    </w:p>
    <w:p w:rsidR="004A7EE5" w:rsidRDefault="004A7EE5" w:rsidP="004A7EE5">
      <w:pPr>
        <w:rPr>
          <w:sz w:val="20"/>
          <w:szCs w:val="20"/>
        </w:rPr>
      </w:pPr>
    </w:p>
    <w:p w:rsidR="004A7EE5" w:rsidRDefault="004A7EE5" w:rsidP="004A7EE5">
      <w:pPr>
        <w:rPr>
          <w:sz w:val="20"/>
          <w:szCs w:val="20"/>
        </w:rPr>
      </w:pPr>
    </w:p>
    <w:p w:rsidR="004A7EE5" w:rsidRDefault="004A7EE5" w:rsidP="004A7EE5">
      <w:pPr>
        <w:rPr>
          <w:sz w:val="20"/>
          <w:szCs w:val="20"/>
        </w:rPr>
      </w:pPr>
    </w:p>
    <w:p w:rsidR="004A7EE5" w:rsidRDefault="004A7EE5" w:rsidP="004A7EE5">
      <w:pPr>
        <w:rPr>
          <w:sz w:val="20"/>
          <w:szCs w:val="20"/>
        </w:rPr>
      </w:pPr>
    </w:p>
    <w:p w:rsidR="004A7EE5" w:rsidRDefault="004A7EE5" w:rsidP="004A7EE5">
      <w:pPr>
        <w:rPr>
          <w:sz w:val="20"/>
          <w:szCs w:val="20"/>
        </w:rPr>
      </w:pPr>
    </w:p>
    <w:p w:rsidR="004A7EE5" w:rsidRDefault="004A7EE5" w:rsidP="004A7EE5">
      <w:pPr>
        <w:rPr>
          <w:sz w:val="20"/>
          <w:szCs w:val="20"/>
        </w:rPr>
      </w:pPr>
    </w:p>
    <w:p w:rsidR="004A7EE5" w:rsidRDefault="004A7EE5" w:rsidP="004A7EE5">
      <w:pPr>
        <w:rPr>
          <w:sz w:val="20"/>
          <w:szCs w:val="20"/>
        </w:rPr>
      </w:pPr>
    </w:p>
    <w:p w:rsidR="004A7EE5" w:rsidRDefault="004A7EE5" w:rsidP="004A7EE5">
      <w:pPr>
        <w:rPr>
          <w:sz w:val="20"/>
          <w:szCs w:val="20"/>
        </w:rPr>
      </w:pPr>
    </w:p>
    <w:p w:rsidR="004A7EE5" w:rsidRDefault="004A7EE5" w:rsidP="004A7EE5">
      <w:pPr>
        <w:rPr>
          <w:sz w:val="20"/>
          <w:szCs w:val="20"/>
        </w:rPr>
      </w:pPr>
    </w:p>
    <w:p w:rsidR="004A7EE5" w:rsidRDefault="004A7EE5" w:rsidP="004A7EE5">
      <w:pPr>
        <w:rPr>
          <w:sz w:val="20"/>
          <w:szCs w:val="20"/>
        </w:rPr>
      </w:pPr>
    </w:p>
    <w:p w:rsidR="004A7EE5" w:rsidRDefault="004A7EE5" w:rsidP="004A7EE5">
      <w:pPr>
        <w:rPr>
          <w:sz w:val="20"/>
          <w:szCs w:val="20"/>
        </w:rPr>
      </w:pPr>
    </w:p>
    <w:p w:rsidR="004A7EE5" w:rsidRDefault="004A7EE5" w:rsidP="004A7EE5">
      <w:pPr>
        <w:rPr>
          <w:sz w:val="20"/>
          <w:szCs w:val="20"/>
        </w:rPr>
      </w:pPr>
    </w:p>
    <w:p w:rsidR="004A7EE5" w:rsidRDefault="004A7EE5" w:rsidP="004A7EE5">
      <w:pPr>
        <w:rPr>
          <w:sz w:val="20"/>
          <w:szCs w:val="20"/>
        </w:rPr>
      </w:pPr>
    </w:p>
    <w:p w:rsidR="004A7EE5" w:rsidRDefault="004A7EE5" w:rsidP="004A7EE5">
      <w:pPr>
        <w:rPr>
          <w:sz w:val="20"/>
          <w:szCs w:val="20"/>
        </w:rPr>
      </w:pPr>
    </w:p>
    <w:p w:rsidR="004A7EE5" w:rsidRDefault="004A7EE5" w:rsidP="004A7EE5">
      <w:pPr>
        <w:rPr>
          <w:sz w:val="20"/>
          <w:szCs w:val="20"/>
        </w:rPr>
      </w:pPr>
    </w:p>
    <w:p w:rsidR="004A7EE5" w:rsidRDefault="004A7EE5" w:rsidP="004A7EE5">
      <w:pPr>
        <w:rPr>
          <w:sz w:val="20"/>
          <w:szCs w:val="20"/>
        </w:rPr>
      </w:pPr>
      <w:r>
        <w:rPr>
          <w:sz w:val="20"/>
          <w:szCs w:val="20"/>
        </w:rPr>
        <w:t xml:space="preserve">  </w:t>
      </w:r>
    </w:p>
    <w:p w:rsidR="004A7EE5" w:rsidRDefault="004A7EE5" w:rsidP="004A7EE5">
      <w:pPr>
        <w:rPr>
          <w:sz w:val="20"/>
          <w:szCs w:val="20"/>
        </w:rPr>
      </w:pPr>
    </w:p>
    <w:p w:rsidR="004A7EE5" w:rsidRPr="0099506F" w:rsidRDefault="004A7EE5" w:rsidP="004A7EE5">
      <w:pPr>
        <w:rPr>
          <w:sz w:val="20"/>
          <w:szCs w:val="20"/>
        </w:rPr>
      </w:pPr>
      <w:r>
        <w:rPr>
          <w:b/>
          <w:bCs/>
          <w:sz w:val="28"/>
        </w:rPr>
        <w:lastRenderedPageBreak/>
        <w:t>Schede informative delle singole discipline (</w:t>
      </w:r>
      <w:r>
        <w:rPr>
          <w:b/>
          <w:bCs/>
          <w:sz w:val="20"/>
        </w:rPr>
        <w:t>allegato n. 1)</w:t>
      </w:r>
    </w:p>
    <w:p w:rsidR="004A7EE5" w:rsidRDefault="004A7EE5" w:rsidP="004A7EE5">
      <w:pPr>
        <w:rPr>
          <w:b/>
          <w:bCs/>
          <w:sz w:val="20"/>
        </w:rPr>
      </w:pPr>
    </w:p>
    <w:p w:rsidR="004A7EE5" w:rsidRDefault="004A7EE5" w:rsidP="004A7EE5">
      <w:pPr>
        <w:rPr>
          <w:b/>
          <w:szCs w:val="20"/>
        </w:rPr>
      </w:pPr>
    </w:p>
    <w:p w:rsidR="004A7EE5" w:rsidRDefault="004A7EE5" w:rsidP="004A7EE5">
      <w:pPr>
        <w:rPr>
          <w:b/>
          <w:szCs w:val="20"/>
        </w:rPr>
      </w:pPr>
    </w:p>
    <w:p w:rsidR="004A7EE5" w:rsidRDefault="004A7EE5" w:rsidP="004109D0">
      <w:pPr>
        <w:numPr>
          <w:ilvl w:val="0"/>
          <w:numId w:val="1"/>
        </w:numPr>
      </w:pPr>
      <w:r>
        <w:t>Religione</w:t>
      </w:r>
    </w:p>
    <w:p w:rsidR="004A7EE5" w:rsidRDefault="004A7EE5" w:rsidP="004109D0">
      <w:pPr>
        <w:numPr>
          <w:ilvl w:val="0"/>
          <w:numId w:val="1"/>
        </w:numPr>
      </w:pPr>
      <w:r>
        <w:t>Lingua e letteratura italiana</w:t>
      </w:r>
    </w:p>
    <w:p w:rsidR="004A7EE5" w:rsidRDefault="004A7EE5" w:rsidP="004109D0">
      <w:pPr>
        <w:numPr>
          <w:ilvl w:val="0"/>
          <w:numId w:val="1"/>
        </w:numPr>
      </w:pPr>
      <w:r>
        <w:t xml:space="preserve">Storia </w:t>
      </w:r>
    </w:p>
    <w:p w:rsidR="004A7EE5" w:rsidRDefault="004A7EE5" w:rsidP="004109D0">
      <w:pPr>
        <w:numPr>
          <w:ilvl w:val="0"/>
          <w:numId w:val="1"/>
        </w:numPr>
      </w:pPr>
      <w:r>
        <w:t>Inglese</w:t>
      </w:r>
    </w:p>
    <w:p w:rsidR="004A7EE5" w:rsidRDefault="004A7EE5" w:rsidP="004109D0">
      <w:pPr>
        <w:numPr>
          <w:ilvl w:val="0"/>
          <w:numId w:val="1"/>
        </w:numPr>
      </w:pPr>
      <w:r>
        <w:t>Francese</w:t>
      </w:r>
    </w:p>
    <w:p w:rsidR="004A7EE5" w:rsidRDefault="004A7EE5" w:rsidP="004109D0">
      <w:pPr>
        <w:numPr>
          <w:ilvl w:val="0"/>
          <w:numId w:val="1"/>
        </w:numPr>
      </w:pPr>
      <w:r>
        <w:t>Spagnolo</w:t>
      </w:r>
    </w:p>
    <w:p w:rsidR="004A7EE5" w:rsidRDefault="004A7EE5" w:rsidP="004109D0">
      <w:pPr>
        <w:numPr>
          <w:ilvl w:val="0"/>
          <w:numId w:val="1"/>
        </w:numPr>
      </w:pPr>
      <w:r>
        <w:t>Matematica</w:t>
      </w:r>
    </w:p>
    <w:p w:rsidR="004A7EE5" w:rsidRDefault="004A7EE5" w:rsidP="004109D0">
      <w:pPr>
        <w:numPr>
          <w:ilvl w:val="0"/>
          <w:numId w:val="1"/>
        </w:numPr>
      </w:pPr>
      <w:r>
        <w:t>Fisica</w:t>
      </w:r>
    </w:p>
    <w:p w:rsidR="004A7EE5" w:rsidRDefault="004A7EE5" w:rsidP="004109D0">
      <w:pPr>
        <w:numPr>
          <w:ilvl w:val="0"/>
          <w:numId w:val="1"/>
        </w:numPr>
      </w:pPr>
      <w:r>
        <w:t>Scienze naturali</w:t>
      </w:r>
    </w:p>
    <w:p w:rsidR="004A7EE5" w:rsidRDefault="004A7EE5" w:rsidP="004109D0">
      <w:pPr>
        <w:numPr>
          <w:ilvl w:val="0"/>
          <w:numId w:val="1"/>
        </w:numPr>
      </w:pPr>
      <w:r>
        <w:t>Filosofia</w:t>
      </w:r>
    </w:p>
    <w:p w:rsidR="004A7EE5" w:rsidRDefault="004A7EE5" w:rsidP="004109D0">
      <w:pPr>
        <w:numPr>
          <w:ilvl w:val="0"/>
          <w:numId w:val="1"/>
        </w:numPr>
      </w:pPr>
      <w:r>
        <w:t>Storia dell’arte</w:t>
      </w:r>
    </w:p>
    <w:p w:rsidR="004A7EE5" w:rsidRDefault="004A7EE5" w:rsidP="004109D0">
      <w:pPr>
        <w:numPr>
          <w:ilvl w:val="0"/>
          <w:numId w:val="1"/>
        </w:numPr>
      </w:pPr>
      <w:r>
        <w:t>Scienze motorie e sportive</w:t>
      </w:r>
    </w:p>
    <w:p w:rsidR="004A7EE5" w:rsidRDefault="004A7EE5" w:rsidP="004A7EE5">
      <w:pPr>
        <w:ind w:left="360"/>
      </w:pPr>
    </w:p>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pStyle w:val="Titolo"/>
        <w:jc w:val="left"/>
        <w:rPr>
          <w:b w:val="0"/>
          <w:bCs w:val="0"/>
          <w:sz w:val="20"/>
        </w:rPr>
      </w:pPr>
    </w:p>
    <w:p w:rsidR="0029136C" w:rsidRPr="00FE0F53" w:rsidRDefault="0029136C" w:rsidP="0029136C">
      <w:pPr>
        <w:pBdr>
          <w:top w:val="single" w:sz="4" w:space="1" w:color="auto"/>
          <w:left w:val="single" w:sz="4" w:space="4" w:color="auto"/>
          <w:bottom w:val="single" w:sz="4" w:space="1" w:color="auto"/>
          <w:right w:val="single" w:sz="4" w:space="4" w:color="auto"/>
        </w:pBdr>
        <w:jc w:val="center"/>
      </w:pPr>
      <w:r w:rsidRPr="00FE0F53">
        <w:t>SCHEDA INFORMATIVA</w:t>
      </w:r>
    </w:p>
    <w:p w:rsidR="0029136C" w:rsidRPr="00FE0F53" w:rsidRDefault="0029136C" w:rsidP="0029136C">
      <w:pPr>
        <w:pBdr>
          <w:top w:val="single" w:sz="4" w:space="1" w:color="auto"/>
          <w:left w:val="single" w:sz="4" w:space="4" w:color="auto"/>
          <w:bottom w:val="single" w:sz="4" w:space="1" w:color="auto"/>
          <w:right w:val="single" w:sz="4" w:space="4" w:color="auto"/>
        </w:pBdr>
        <w:jc w:val="center"/>
      </w:pPr>
      <w:r w:rsidRPr="00FE0F53">
        <w:t>MATERIA:</w:t>
      </w:r>
      <w:r>
        <w:t xml:space="preserve">   RELIGIONE</w:t>
      </w:r>
    </w:p>
    <w:p w:rsidR="0029136C" w:rsidRPr="00FE0F53" w:rsidRDefault="0029136C" w:rsidP="0029136C">
      <w:pPr>
        <w:pBdr>
          <w:top w:val="single" w:sz="4" w:space="1" w:color="auto"/>
          <w:left w:val="single" w:sz="4" w:space="4" w:color="auto"/>
          <w:bottom w:val="single" w:sz="4" w:space="1" w:color="auto"/>
          <w:right w:val="single" w:sz="4" w:space="4" w:color="auto"/>
        </w:pBdr>
        <w:jc w:val="center"/>
      </w:pPr>
      <w:r w:rsidRPr="00FE0F53">
        <w:t>Classe</w:t>
      </w:r>
      <w:r>
        <w:t>:</w:t>
      </w:r>
      <w:r w:rsidRPr="00FE0F53">
        <w:t xml:space="preserve">  V </w:t>
      </w:r>
      <w:r>
        <w:t xml:space="preserve"> Sez.:</w:t>
      </w:r>
      <w:r w:rsidRPr="00FE0F53">
        <w:t xml:space="preserve"> B  Linguistico                                                          </w:t>
      </w:r>
      <w:r>
        <w:t xml:space="preserve">   </w:t>
      </w:r>
      <w:r w:rsidRPr="00FE0F53">
        <w:t>Anno  Scolastico  2017 - 2018</w:t>
      </w:r>
    </w:p>
    <w:p w:rsidR="004A7EE5" w:rsidRDefault="004A7EE5" w:rsidP="004A7EE5">
      <w:pPr>
        <w:pStyle w:val="Titolo"/>
        <w:jc w:val="left"/>
        <w:rPr>
          <w:b w:val="0"/>
          <w:bCs w:val="0"/>
          <w:sz w:val="20"/>
        </w:rPr>
      </w:pPr>
    </w:p>
    <w:tbl>
      <w:tblPr>
        <w:tblW w:w="0" w:type="auto"/>
        <w:tblInd w:w="-50" w:type="dxa"/>
        <w:tblLayout w:type="fixed"/>
        <w:tblCellMar>
          <w:left w:w="70" w:type="dxa"/>
          <w:right w:w="70" w:type="dxa"/>
        </w:tblCellMar>
        <w:tblLook w:val="0000"/>
      </w:tblPr>
      <w:tblGrid>
        <w:gridCol w:w="961"/>
        <w:gridCol w:w="1715"/>
        <w:gridCol w:w="7196"/>
      </w:tblGrid>
      <w:tr w:rsidR="0029136C" w:rsidTr="0029136C">
        <w:tc>
          <w:tcPr>
            <w:tcW w:w="2676" w:type="dxa"/>
            <w:gridSpan w:val="2"/>
            <w:tcBorders>
              <w:top w:val="single" w:sz="4" w:space="0" w:color="000000"/>
              <w:left w:val="single" w:sz="4" w:space="0" w:color="000000"/>
              <w:bottom w:val="single" w:sz="4" w:space="0" w:color="000000"/>
            </w:tcBorders>
            <w:shd w:val="clear" w:color="auto" w:fill="auto"/>
          </w:tcPr>
          <w:p w:rsidR="0029136C" w:rsidRDefault="0029136C" w:rsidP="0029136C">
            <w:pPr>
              <w:pStyle w:val="Titolo1"/>
              <w:tabs>
                <w:tab w:val="num" w:pos="0"/>
              </w:tabs>
              <w:suppressAutoHyphens/>
              <w:snapToGrid w:val="0"/>
              <w:ind w:left="432" w:hanging="432"/>
            </w:pPr>
            <w:r>
              <w:t>LIBRI DI TESTO</w:t>
            </w:r>
          </w:p>
          <w:p w:rsidR="0029136C" w:rsidRDefault="0029136C" w:rsidP="0029136C">
            <w:pPr>
              <w:jc w:val="center"/>
              <w:rPr>
                <w:b/>
                <w:bCs/>
              </w:rPr>
            </w:pPr>
            <w:r>
              <w:rPr>
                <w:b/>
                <w:bCs/>
              </w:rPr>
              <w:t>E DI CONSULTAZIONE</w:t>
            </w:r>
          </w:p>
        </w:tc>
        <w:tc>
          <w:tcPr>
            <w:tcW w:w="7196" w:type="dxa"/>
            <w:tcBorders>
              <w:top w:val="single" w:sz="4" w:space="0" w:color="000000"/>
              <w:left w:val="single" w:sz="4" w:space="0" w:color="000000"/>
              <w:bottom w:val="single" w:sz="4" w:space="0" w:color="000000"/>
              <w:right w:val="single" w:sz="4" w:space="0" w:color="000000"/>
            </w:tcBorders>
            <w:shd w:val="clear" w:color="auto" w:fill="auto"/>
          </w:tcPr>
          <w:p w:rsidR="0029136C" w:rsidRDefault="0029136C" w:rsidP="0029136C">
            <w:pPr>
              <w:numPr>
                <w:ilvl w:val="0"/>
                <w:numId w:val="17"/>
              </w:numPr>
              <w:suppressAutoHyphens/>
              <w:snapToGrid w:val="0"/>
            </w:pPr>
            <w:r>
              <w:t>“Tutte le voci del mondo”</w:t>
            </w:r>
          </w:p>
          <w:p w:rsidR="0029136C" w:rsidRDefault="0029136C" w:rsidP="0029136C">
            <w:pPr>
              <w:numPr>
                <w:ilvl w:val="0"/>
                <w:numId w:val="17"/>
              </w:numPr>
              <w:suppressAutoHyphens/>
            </w:pPr>
            <w:r>
              <w:t xml:space="preserve">La Bibbia </w:t>
            </w:r>
          </w:p>
          <w:p w:rsidR="0029136C" w:rsidRDefault="0029136C" w:rsidP="0029136C">
            <w:pPr>
              <w:numPr>
                <w:ilvl w:val="0"/>
                <w:numId w:val="17"/>
              </w:numPr>
              <w:suppressAutoHyphens/>
            </w:pPr>
            <w:r>
              <w:t>Documenti Conciliari</w:t>
            </w:r>
          </w:p>
        </w:tc>
      </w:tr>
      <w:tr w:rsidR="0029136C" w:rsidTr="0029136C">
        <w:tc>
          <w:tcPr>
            <w:tcW w:w="961" w:type="dxa"/>
            <w:tcBorders>
              <w:top w:val="single" w:sz="4" w:space="0" w:color="000000"/>
              <w:left w:val="single" w:sz="4" w:space="0" w:color="000000"/>
              <w:bottom w:val="single" w:sz="4" w:space="0" w:color="000000"/>
            </w:tcBorders>
            <w:shd w:val="clear" w:color="auto" w:fill="auto"/>
          </w:tcPr>
          <w:p w:rsidR="0029136C" w:rsidRDefault="0029136C" w:rsidP="0029136C">
            <w:pPr>
              <w:pStyle w:val="Titolo1"/>
              <w:tabs>
                <w:tab w:val="num" w:pos="0"/>
              </w:tabs>
              <w:suppressAutoHyphens/>
              <w:snapToGrid w:val="0"/>
              <w:ind w:left="432" w:hanging="432"/>
            </w:pPr>
            <w:r>
              <w:t>C</w:t>
            </w:r>
          </w:p>
          <w:p w:rsidR="0029136C" w:rsidRDefault="0029136C" w:rsidP="0029136C">
            <w:pPr>
              <w:jc w:val="center"/>
              <w:rPr>
                <w:b/>
                <w:bCs/>
              </w:rPr>
            </w:pPr>
            <w:r>
              <w:rPr>
                <w:b/>
                <w:bCs/>
              </w:rPr>
              <w:t>O</w:t>
            </w:r>
          </w:p>
          <w:p w:rsidR="0029136C" w:rsidRDefault="0029136C" w:rsidP="0029136C">
            <w:pPr>
              <w:jc w:val="center"/>
              <w:rPr>
                <w:b/>
                <w:bCs/>
              </w:rPr>
            </w:pPr>
            <w:r>
              <w:rPr>
                <w:b/>
                <w:bCs/>
              </w:rPr>
              <w:t>N</w:t>
            </w:r>
          </w:p>
          <w:p w:rsidR="0029136C" w:rsidRDefault="0029136C" w:rsidP="0029136C">
            <w:pPr>
              <w:jc w:val="center"/>
              <w:rPr>
                <w:b/>
                <w:bCs/>
              </w:rPr>
            </w:pPr>
            <w:r>
              <w:rPr>
                <w:b/>
                <w:bCs/>
              </w:rPr>
              <w:t>T</w:t>
            </w:r>
          </w:p>
          <w:p w:rsidR="0029136C" w:rsidRDefault="0029136C" w:rsidP="0029136C">
            <w:pPr>
              <w:jc w:val="center"/>
              <w:rPr>
                <w:b/>
                <w:bCs/>
                <w:lang w:val="de-DE"/>
              </w:rPr>
            </w:pPr>
            <w:r>
              <w:rPr>
                <w:b/>
                <w:bCs/>
                <w:lang w:val="de-DE"/>
              </w:rPr>
              <w:t>E</w:t>
            </w:r>
          </w:p>
          <w:p w:rsidR="0029136C" w:rsidRDefault="0029136C" w:rsidP="0029136C">
            <w:pPr>
              <w:jc w:val="center"/>
              <w:rPr>
                <w:b/>
                <w:bCs/>
                <w:lang w:val="de-DE"/>
              </w:rPr>
            </w:pPr>
            <w:r>
              <w:rPr>
                <w:b/>
                <w:bCs/>
                <w:lang w:val="de-DE"/>
              </w:rPr>
              <w:t>N</w:t>
            </w:r>
          </w:p>
          <w:p w:rsidR="0029136C" w:rsidRDefault="0029136C" w:rsidP="0029136C">
            <w:pPr>
              <w:jc w:val="center"/>
              <w:rPr>
                <w:b/>
                <w:bCs/>
                <w:lang w:val="de-DE"/>
              </w:rPr>
            </w:pPr>
            <w:r>
              <w:rPr>
                <w:b/>
                <w:bCs/>
                <w:lang w:val="de-DE"/>
              </w:rPr>
              <w:t>U</w:t>
            </w:r>
          </w:p>
          <w:p w:rsidR="0029136C" w:rsidRDefault="0029136C" w:rsidP="0029136C">
            <w:pPr>
              <w:jc w:val="center"/>
              <w:rPr>
                <w:b/>
                <w:bCs/>
                <w:lang w:val="de-DE"/>
              </w:rPr>
            </w:pPr>
            <w:r>
              <w:rPr>
                <w:b/>
                <w:bCs/>
                <w:lang w:val="de-DE"/>
              </w:rPr>
              <w:t>T</w:t>
            </w:r>
          </w:p>
          <w:p w:rsidR="0029136C" w:rsidRDefault="0029136C" w:rsidP="0029136C">
            <w:pPr>
              <w:pStyle w:val="Titolo4"/>
            </w:pPr>
            <w:r>
              <w:t>I</w:t>
            </w:r>
          </w:p>
        </w:tc>
        <w:tc>
          <w:tcPr>
            <w:tcW w:w="8911" w:type="dxa"/>
            <w:gridSpan w:val="2"/>
            <w:tcBorders>
              <w:top w:val="single" w:sz="4" w:space="0" w:color="000000"/>
              <w:left w:val="single" w:sz="4" w:space="0" w:color="000000"/>
              <w:bottom w:val="single" w:sz="4" w:space="0" w:color="000000"/>
              <w:right w:val="single" w:sz="4" w:space="0" w:color="000000"/>
            </w:tcBorders>
            <w:shd w:val="clear" w:color="auto" w:fill="auto"/>
          </w:tcPr>
          <w:p w:rsidR="0029136C" w:rsidRDefault="0029136C" w:rsidP="0029136C">
            <w:pPr>
              <w:numPr>
                <w:ilvl w:val="0"/>
                <w:numId w:val="18"/>
              </w:numPr>
              <w:suppressAutoHyphens/>
              <w:snapToGrid w:val="0"/>
              <w:spacing w:line="360" w:lineRule="auto"/>
            </w:pPr>
            <w:r>
              <w:t>La Chiesa e il mondo moderno</w:t>
            </w:r>
          </w:p>
          <w:p w:rsidR="0029136C" w:rsidRDefault="0029136C" w:rsidP="0029136C">
            <w:pPr>
              <w:numPr>
                <w:ilvl w:val="0"/>
                <w:numId w:val="18"/>
              </w:numPr>
              <w:suppressAutoHyphens/>
              <w:snapToGrid w:val="0"/>
              <w:spacing w:line="360" w:lineRule="auto"/>
            </w:pPr>
            <w:r>
              <w:t>Il dialogo tra le religioni</w:t>
            </w:r>
          </w:p>
          <w:p w:rsidR="0029136C" w:rsidRDefault="0029136C" w:rsidP="0029136C">
            <w:pPr>
              <w:numPr>
                <w:ilvl w:val="0"/>
                <w:numId w:val="18"/>
              </w:numPr>
              <w:suppressAutoHyphens/>
              <w:spacing w:line="360" w:lineRule="auto"/>
            </w:pPr>
            <w:r>
              <w:t>Le ragioni e le modalità del dialogo interreligioso</w:t>
            </w:r>
          </w:p>
          <w:p w:rsidR="0029136C" w:rsidRDefault="0029136C" w:rsidP="0029136C">
            <w:pPr>
              <w:numPr>
                <w:ilvl w:val="0"/>
                <w:numId w:val="18"/>
              </w:numPr>
              <w:suppressAutoHyphens/>
              <w:spacing w:line="360" w:lineRule="auto"/>
            </w:pPr>
            <w:r>
              <w:t>Gli orientamenti proposti dal Vaticano II</w:t>
            </w:r>
          </w:p>
          <w:p w:rsidR="0029136C" w:rsidRDefault="0029136C" w:rsidP="0029136C">
            <w:pPr>
              <w:numPr>
                <w:ilvl w:val="0"/>
                <w:numId w:val="18"/>
              </w:numPr>
              <w:suppressAutoHyphens/>
              <w:spacing w:line="360" w:lineRule="auto"/>
            </w:pPr>
            <w:r>
              <w:t>Conoscere le religioni monoteiste: Ebraismo, Cristianesimo ed Islamismo</w:t>
            </w:r>
          </w:p>
          <w:p w:rsidR="0029136C" w:rsidRDefault="0029136C" w:rsidP="0029136C">
            <w:pPr>
              <w:numPr>
                <w:ilvl w:val="0"/>
                <w:numId w:val="18"/>
              </w:numPr>
              <w:suppressAutoHyphens/>
              <w:spacing w:line="360" w:lineRule="auto"/>
            </w:pPr>
            <w:r>
              <w:t>Le tradizioni, il matrimonio, la famiglia e il ruolo della donna nelle grandi religioni monoteiste</w:t>
            </w:r>
          </w:p>
        </w:tc>
      </w:tr>
      <w:tr w:rsidR="0029136C" w:rsidTr="0029136C">
        <w:tc>
          <w:tcPr>
            <w:tcW w:w="2676" w:type="dxa"/>
            <w:gridSpan w:val="2"/>
            <w:tcBorders>
              <w:top w:val="single" w:sz="4" w:space="0" w:color="000000"/>
              <w:left w:val="single" w:sz="4" w:space="0" w:color="000000"/>
              <w:bottom w:val="single" w:sz="4" w:space="0" w:color="000000"/>
            </w:tcBorders>
            <w:shd w:val="clear" w:color="auto" w:fill="auto"/>
          </w:tcPr>
          <w:p w:rsidR="0029136C" w:rsidRDefault="0029136C" w:rsidP="0029136C">
            <w:pPr>
              <w:pStyle w:val="Titolo4"/>
              <w:snapToGrid w:val="0"/>
            </w:pPr>
          </w:p>
          <w:p w:rsidR="0029136C" w:rsidRDefault="0029136C" w:rsidP="0029136C">
            <w:pPr>
              <w:pStyle w:val="Titolo4"/>
            </w:pPr>
            <w:r>
              <w:t>TEMPI E SPAZI</w:t>
            </w:r>
          </w:p>
          <w:p w:rsidR="0029136C" w:rsidRDefault="0029136C" w:rsidP="0029136C"/>
        </w:tc>
        <w:tc>
          <w:tcPr>
            <w:tcW w:w="7196" w:type="dxa"/>
            <w:tcBorders>
              <w:top w:val="single" w:sz="4" w:space="0" w:color="000000"/>
              <w:left w:val="single" w:sz="4" w:space="0" w:color="000000"/>
              <w:bottom w:val="single" w:sz="4" w:space="0" w:color="000000"/>
              <w:right w:val="single" w:sz="4" w:space="0" w:color="000000"/>
            </w:tcBorders>
            <w:shd w:val="clear" w:color="auto" w:fill="auto"/>
          </w:tcPr>
          <w:p w:rsidR="0029136C" w:rsidRDefault="0029136C" w:rsidP="0029136C">
            <w:pPr>
              <w:numPr>
                <w:ilvl w:val="0"/>
                <w:numId w:val="19"/>
              </w:numPr>
              <w:suppressAutoHyphens/>
              <w:snapToGrid w:val="0"/>
            </w:pPr>
            <w:r>
              <w:t>I° quadrimestre = 9 ore</w:t>
            </w:r>
          </w:p>
          <w:p w:rsidR="0029136C" w:rsidRDefault="0029136C" w:rsidP="0029136C">
            <w:pPr>
              <w:numPr>
                <w:ilvl w:val="0"/>
                <w:numId w:val="19"/>
              </w:numPr>
              <w:suppressAutoHyphens/>
            </w:pPr>
            <w:r>
              <w:t>II° quadrimestre = 12 ore</w:t>
            </w:r>
          </w:p>
          <w:p w:rsidR="0029136C" w:rsidRDefault="0029136C" w:rsidP="0029136C">
            <w:pPr>
              <w:numPr>
                <w:ilvl w:val="0"/>
                <w:numId w:val="19"/>
              </w:numPr>
              <w:suppressAutoHyphens/>
            </w:pPr>
            <w:r>
              <w:t>Aula</w:t>
            </w:r>
          </w:p>
        </w:tc>
      </w:tr>
      <w:tr w:rsidR="0029136C" w:rsidTr="0029136C">
        <w:tc>
          <w:tcPr>
            <w:tcW w:w="2676" w:type="dxa"/>
            <w:gridSpan w:val="2"/>
            <w:tcBorders>
              <w:top w:val="single" w:sz="4" w:space="0" w:color="000000"/>
              <w:left w:val="single" w:sz="4" w:space="0" w:color="000000"/>
              <w:bottom w:val="single" w:sz="4" w:space="0" w:color="000000"/>
            </w:tcBorders>
            <w:shd w:val="clear" w:color="auto" w:fill="auto"/>
          </w:tcPr>
          <w:p w:rsidR="0029136C" w:rsidRDefault="0029136C" w:rsidP="0029136C">
            <w:pPr>
              <w:snapToGrid w:val="0"/>
              <w:jc w:val="center"/>
              <w:rPr>
                <w:b/>
                <w:bCs/>
              </w:rPr>
            </w:pPr>
          </w:p>
          <w:p w:rsidR="0029136C" w:rsidRDefault="0029136C" w:rsidP="0029136C">
            <w:pPr>
              <w:pStyle w:val="Titolo4"/>
            </w:pPr>
            <w:r>
              <w:t>METODI</w:t>
            </w:r>
          </w:p>
          <w:p w:rsidR="0029136C" w:rsidRDefault="0029136C" w:rsidP="0029136C">
            <w:pPr>
              <w:jc w:val="center"/>
              <w:rPr>
                <w:b/>
                <w:bCs/>
              </w:rPr>
            </w:pPr>
          </w:p>
        </w:tc>
        <w:tc>
          <w:tcPr>
            <w:tcW w:w="7196" w:type="dxa"/>
            <w:tcBorders>
              <w:top w:val="single" w:sz="4" w:space="0" w:color="000000"/>
              <w:left w:val="single" w:sz="4" w:space="0" w:color="000000"/>
              <w:bottom w:val="single" w:sz="4" w:space="0" w:color="000000"/>
              <w:right w:val="single" w:sz="4" w:space="0" w:color="000000"/>
            </w:tcBorders>
            <w:shd w:val="clear" w:color="auto" w:fill="auto"/>
          </w:tcPr>
          <w:p w:rsidR="0029136C" w:rsidRDefault="0029136C" w:rsidP="0029136C">
            <w:pPr>
              <w:numPr>
                <w:ilvl w:val="0"/>
                <w:numId w:val="20"/>
              </w:numPr>
              <w:suppressAutoHyphens/>
              <w:snapToGrid w:val="0"/>
            </w:pPr>
            <w:r>
              <w:t xml:space="preserve">Brevi lezioni frontali </w:t>
            </w:r>
          </w:p>
          <w:p w:rsidR="0029136C" w:rsidRDefault="0029136C" w:rsidP="0029136C">
            <w:pPr>
              <w:numPr>
                <w:ilvl w:val="0"/>
                <w:numId w:val="20"/>
              </w:numPr>
              <w:suppressAutoHyphens/>
            </w:pPr>
            <w:r>
              <w:t>Ricerche personali delle alunne</w:t>
            </w:r>
          </w:p>
          <w:p w:rsidR="0029136C" w:rsidRDefault="0029136C" w:rsidP="0029136C">
            <w:pPr>
              <w:numPr>
                <w:ilvl w:val="0"/>
                <w:numId w:val="20"/>
              </w:numPr>
              <w:suppressAutoHyphens/>
            </w:pPr>
            <w:r>
              <w:t>Lavoro di gruppo</w:t>
            </w:r>
          </w:p>
        </w:tc>
      </w:tr>
      <w:tr w:rsidR="0029136C" w:rsidTr="0029136C">
        <w:tc>
          <w:tcPr>
            <w:tcW w:w="2676" w:type="dxa"/>
            <w:gridSpan w:val="2"/>
            <w:tcBorders>
              <w:top w:val="single" w:sz="4" w:space="0" w:color="000000"/>
              <w:left w:val="single" w:sz="4" w:space="0" w:color="000000"/>
              <w:bottom w:val="single" w:sz="4" w:space="0" w:color="000000"/>
            </w:tcBorders>
            <w:shd w:val="clear" w:color="auto" w:fill="auto"/>
          </w:tcPr>
          <w:p w:rsidR="0029136C" w:rsidRDefault="0029136C" w:rsidP="0029136C">
            <w:pPr>
              <w:pStyle w:val="Titolo4"/>
              <w:snapToGrid w:val="0"/>
            </w:pPr>
          </w:p>
          <w:p w:rsidR="0029136C" w:rsidRDefault="0029136C" w:rsidP="0029136C">
            <w:pPr>
              <w:pStyle w:val="Titolo4"/>
            </w:pPr>
            <w:r>
              <w:t>MEZZI/STRUMENTI</w:t>
            </w:r>
          </w:p>
          <w:p w:rsidR="0029136C" w:rsidRDefault="0029136C" w:rsidP="0029136C"/>
        </w:tc>
        <w:tc>
          <w:tcPr>
            <w:tcW w:w="7196" w:type="dxa"/>
            <w:tcBorders>
              <w:top w:val="single" w:sz="4" w:space="0" w:color="000000"/>
              <w:left w:val="single" w:sz="4" w:space="0" w:color="000000"/>
              <w:bottom w:val="single" w:sz="4" w:space="0" w:color="000000"/>
              <w:right w:val="single" w:sz="4" w:space="0" w:color="000000"/>
            </w:tcBorders>
            <w:shd w:val="clear" w:color="auto" w:fill="auto"/>
          </w:tcPr>
          <w:p w:rsidR="0029136C" w:rsidRDefault="0029136C" w:rsidP="0029136C">
            <w:pPr>
              <w:numPr>
                <w:ilvl w:val="0"/>
                <w:numId w:val="21"/>
              </w:numPr>
              <w:suppressAutoHyphens/>
              <w:snapToGrid w:val="0"/>
            </w:pPr>
            <w:r>
              <w:t>Libri di testo</w:t>
            </w:r>
          </w:p>
          <w:p w:rsidR="0029136C" w:rsidRDefault="0029136C" w:rsidP="0029136C">
            <w:pPr>
              <w:numPr>
                <w:ilvl w:val="0"/>
                <w:numId w:val="21"/>
              </w:numPr>
              <w:suppressAutoHyphens/>
            </w:pPr>
            <w:r>
              <w:t>Documenti conciliari</w:t>
            </w:r>
          </w:p>
          <w:p w:rsidR="0029136C" w:rsidRDefault="0029136C" w:rsidP="0029136C">
            <w:pPr>
              <w:numPr>
                <w:ilvl w:val="0"/>
                <w:numId w:val="21"/>
              </w:numPr>
              <w:suppressAutoHyphens/>
            </w:pPr>
            <w:r>
              <w:t>Bibbia</w:t>
            </w:r>
          </w:p>
          <w:p w:rsidR="0029136C" w:rsidRDefault="0029136C" w:rsidP="0029136C">
            <w:pPr>
              <w:numPr>
                <w:ilvl w:val="0"/>
                <w:numId w:val="21"/>
              </w:numPr>
              <w:suppressAutoHyphens/>
            </w:pPr>
            <w:r>
              <w:t>Video</w:t>
            </w:r>
          </w:p>
        </w:tc>
      </w:tr>
      <w:tr w:rsidR="0029136C" w:rsidTr="0029136C">
        <w:tc>
          <w:tcPr>
            <w:tcW w:w="2676" w:type="dxa"/>
            <w:gridSpan w:val="2"/>
            <w:tcBorders>
              <w:top w:val="single" w:sz="4" w:space="0" w:color="000000"/>
              <w:left w:val="single" w:sz="4" w:space="0" w:color="000000"/>
              <w:bottom w:val="single" w:sz="4" w:space="0" w:color="000000"/>
            </w:tcBorders>
            <w:shd w:val="clear" w:color="auto" w:fill="auto"/>
          </w:tcPr>
          <w:p w:rsidR="0029136C" w:rsidRDefault="0029136C" w:rsidP="0029136C">
            <w:pPr>
              <w:pStyle w:val="Titolo4"/>
              <w:snapToGrid w:val="0"/>
            </w:pPr>
          </w:p>
          <w:p w:rsidR="0029136C" w:rsidRDefault="0029136C" w:rsidP="0029136C">
            <w:pPr>
              <w:pStyle w:val="Titolo4"/>
            </w:pPr>
            <w:r>
              <w:t>VERIFICA</w:t>
            </w:r>
          </w:p>
          <w:p w:rsidR="0029136C" w:rsidRDefault="0029136C" w:rsidP="0029136C">
            <w:pPr>
              <w:jc w:val="center"/>
              <w:rPr>
                <w:b/>
                <w:bCs/>
                <w:sz w:val="20"/>
              </w:rPr>
            </w:pPr>
          </w:p>
        </w:tc>
        <w:tc>
          <w:tcPr>
            <w:tcW w:w="7196" w:type="dxa"/>
            <w:tcBorders>
              <w:top w:val="single" w:sz="4" w:space="0" w:color="000000"/>
              <w:left w:val="single" w:sz="4" w:space="0" w:color="000000"/>
              <w:bottom w:val="single" w:sz="4" w:space="0" w:color="000000"/>
              <w:right w:val="single" w:sz="4" w:space="0" w:color="000000"/>
            </w:tcBorders>
            <w:shd w:val="clear" w:color="auto" w:fill="auto"/>
          </w:tcPr>
          <w:p w:rsidR="0029136C" w:rsidRDefault="0029136C" w:rsidP="0029136C">
            <w:pPr>
              <w:numPr>
                <w:ilvl w:val="0"/>
                <w:numId w:val="22"/>
              </w:numPr>
              <w:suppressAutoHyphens/>
              <w:snapToGrid w:val="0"/>
            </w:pPr>
            <w:r>
              <w:t>Interventi critici stimolati</w:t>
            </w:r>
          </w:p>
          <w:p w:rsidR="0029136C" w:rsidRDefault="0029136C" w:rsidP="0029136C">
            <w:pPr>
              <w:numPr>
                <w:ilvl w:val="0"/>
                <w:numId w:val="22"/>
              </w:numPr>
              <w:suppressAutoHyphens/>
            </w:pPr>
            <w:r>
              <w:t>Interrogazioni</w:t>
            </w:r>
          </w:p>
          <w:p w:rsidR="0029136C" w:rsidRDefault="0029136C" w:rsidP="0029136C">
            <w:pPr>
              <w:numPr>
                <w:ilvl w:val="0"/>
                <w:numId w:val="22"/>
              </w:numPr>
              <w:suppressAutoHyphens/>
            </w:pPr>
            <w:r>
              <w:t>Test a risposta multipla</w:t>
            </w:r>
          </w:p>
        </w:tc>
      </w:tr>
      <w:tr w:rsidR="002212CB" w:rsidTr="0029136C">
        <w:tc>
          <w:tcPr>
            <w:tcW w:w="2676" w:type="dxa"/>
            <w:gridSpan w:val="2"/>
            <w:tcBorders>
              <w:top w:val="single" w:sz="4" w:space="0" w:color="000000"/>
              <w:left w:val="single" w:sz="4" w:space="0" w:color="000000"/>
              <w:bottom w:val="single" w:sz="4" w:space="0" w:color="000000"/>
            </w:tcBorders>
            <w:shd w:val="clear" w:color="auto" w:fill="auto"/>
          </w:tcPr>
          <w:p w:rsidR="002212CB" w:rsidRDefault="002212CB" w:rsidP="0029136C">
            <w:pPr>
              <w:pStyle w:val="Titolo4"/>
              <w:snapToGrid w:val="0"/>
            </w:pPr>
          </w:p>
        </w:tc>
        <w:tc>
          <w:tcPr>
            <w:tcW w:w="7196" w:type="dxa"/>
            <w:tcBorders>
              <w:top w:val="single" w:sz="4" w:space="0" w:color="000000"/>
              <w:left w:val="single" w:sz="4" w:space="0" w:color="000000"/>
              <w:bottom w:val="single" w:sz="4" w:space="0" w:color="000000"/>
              <w:right w:val="single" w:sz="4" w:space="0" w:color="000000"/>
            </w:tcBorders>
            <w:shd w:val="clear" w:color="auto" w:fill="auto"/>
          </w:tcPr>
          <w:p w:rsidR="002212CB" w:rsidRDefault="002212CB" w:rsidP="002212CB">
            <w:pPr>
              <w:suppressAutoHyphens/>
              <w:snapToGrid w:val="0"/>
              <w:ind w:left="284"/>
              <w:jc w:val="center"/>
            </w:pPr>
            <w:r>
              <w:t>OBIETTIVI</w:t>
            </w:r>
          </w:p>
        </w:tc>
      </w:tr>
      <w:tr w:rsidR="0029136C" w:rsidTr="0029136C">
        <w:tc>
          <w:tcPr>
            <w:tcW w:w="2676" w:type="dxa"/>
            <w:gridSpan w:val="2"/>
            <w:tcBorders>
              <w:top w:val="single" w:sz="4" w:space="0" w:color="000000"/>
              <w:left w:val="single" w:sz="4" w:space="0" w:color="000000"/>
              <w:bottom w:val="single" w:sz="4" w:space="0" w:color="000000"/>
            </w:tcBorders>
            <w:shd w:val="clear" w:color="auto" w:fill="auto"/>
          </w:tcPr>
          <w:p w:rsidR="0029136C" w:rsidRDefault="0029136C" w:rsidP="0029136C">
            <w:pPr>
              <w:snapToGrid w:val="0"/>
              <w:rPr>
                <w:b/>
                <w:bCs/>
                <w:sz w:val="20"/>
              </w:rPr>
            </w:pPr>
          </w:p>
          <w:p w:rsidR="0029136C" w:rsidRDefault="0029136C" w:rsidP="0029136C">
            <w:pPr>
              <w:pStyle w:val="Titolo5"/>
            </w:pPr>
            <w:r>
              <w:t>Conoscenze</w:t>
            </w:r>
          </w:p>
          <w:p w:rsidR="0029136C" w:rsidRDefault="0029136C" w:rsidP="0029136C">
            <w:pPr>
              <w:rPr>
                <w:b/>
                <w:bCs/>
                <w:sz w:val="20"/>
              </w:rPr>
            </w:pPr>
          </w:p>
        </w:tc>
        <w:tc>
          <w:tcPr>
            <w:tcW w:w="7196" w:type="dxa"/>
            <w:tcBorders>
              <w:top w:val="single" w:sz="4" w:space="0" w:color="000000"/>
              <w:left w:val="single" w:sz="4" w:space="0" w:color="000000"/>
              <w:bottom w:val="single" w:sz="4" w:space="0" w:color="000000"/>
              <w:right w:val="single" w:sz="4" w:space="0" w:color="000000"/>
            </w:tcBorders>
            <w:shd w:val="clear" w:color="auto" w:fill="auto"/>
          </w:tcPr>
          <w:p w:rsidR="0029136C" w:rsidRDefault="0029136C" w:rsidP="0029136C">
            <w:pPr>
              <w:snapToGrid w:val="0"/>
            </w:pPr>
            <w:r>
              <w:t>I punti di congruenza delle tre religioni monoteiste con riferimento all’articolazione: Dio – uomo – mondo</w:t>
            </w:r>
          </w:p>
        </w:tc>
      </w:tr>
      <w:tr w:rsidR="0029136C" w:rsidTr="0029136C">
        <w:tc>
          <w:tcPr>
            <w:tcW w:w="2676" w:type="dxa"/>
            <w:gridSpan w:val="2"/>
            <w:tcBorders>
              <w:top w:val="single" w:sz="4" w:space="0" w:color="000000"/>
              <w:left w:val="single" w:sz="4" w:space="0" w:color="000000"/>
              <w:bottom w:val="single" w:sz="4" w:space="0" w:color="000000"/>
            </w:tcBorders>
            <w:shd w:val="clear" w:color="auto" w:fill="auto"/>
          </w:tcPr>
          <w:p w:rsidR="0029136C" w:rsidRDefault="0029136C" w:rsidP="0029136C">
            <w:pPr>
              <w:pStyle w:val="Titolo5"/>
              <w:snapToGrid w:val="0"/>
              <w:jc w:val="center"/>
            </w:pPr>
          </w:p>
          <w:p w:rsidR="0029136C" w:rsidRDefault="0029136C" w:rsidP="0029136C">
            <w:pPr>
              <w:pStyle w:val="Titolo5"/>
            </w:pPr>
            <w:r>
              <w:t>Competenze</w:t>
            </w:r>
          </w:p>
          <w:p w:rsidR="0029136C" w:rsidRDefault="0029136C" w:rsidP="0029136C">
            <w:pPr>
              <w:rPr>
                <w:b/>
                <w:bCs/>
                <w:sz w:val="20"/>
              </w:rPr>
            </w:pPr>
          </w:p>
        </w:tc>
        <w:tc>
          <w:tcPr>
            <w:tcW w:w="7196" w:type="dxa"/>
            <w:tcBorders>
              <w:top w:val="single" w:sz="4" w:space="0" w:color="000000"/>
              <w:left w:val="single" w:sz="4" w:space="0" w:color="000000"/>
              <w:bottom w:val="single" w:sz="4" w:space="0" w:color="000000"/>
              <w:right w:val="single" w:sz="4" w:space="0" w:color="000000"/>
            </w:tcBorders>
            <w:shd w:val="clear" w:color="auto" w:fill="auto"/>
          </w:tcPr>
          <w:p w:rsidR="0029136C" w:rsidRDefault="0029136C" w:rsidP="0029136C">
            <w:pPr>
              <w:snapToGrid w:val="0"/>
            </w:pPr>
            <w:r>
              <w:t>Superare atteggiamenti di disinteresse, di pregiudizi e di superficialità nei confronti delle altre religioni</w:t>
            </w:r>
          </w:p>
        </w:tc>
      </w:tr>
      <w:tr w:rsidR="0029136C" w:rsidTr="0029136C">
        <w:tc>
          <w:tcPr>
            <w:tcW w:w="2676" w:type="dxa"/>
            <w:gridSpan w:val="2"/>
            <w:tcBorders>
              <w:top w:val="single" w:sz="4" w:space="0" w:color="000000"/>
              <w:left w:val="single" w:sz="4" w:space="0" w:color="000000"/>
              <w:bottom w:val="single" w:sz="4" w:space="0" w:color="000000"/>
            </w:tcBorders>
            <w:shd w:val="clear" w:color="auto" w:fill="auto"/>
          </w:tcPr>
          <w:p w:rsidR="0029136C" w:rsidRDefault="0029136C" w:rsidP="0029136C">
            <w:pPr>
              <w:pStyle w:val="Titolo5"/>
              <w:snapToGrid w:val="0"/>
              <w:jc w:val="center"/>
            </w:pPr>
          </w:p>
          <w:p w:rsidR="0029136C" w:rsidRPr="0029136C" w:rsidRDefault="0029136C" w:rsidP="0029136C">
            <w:pPr>
              <w:pStyle w:val="Titolo5"/>
            </w:pPr>
            <w:r>
              <w:t>Capacità</w:t>
            </w:r>
          </w:p>
          <w:p w:rsidR="0029136C" w:rsidRDefault="0029136C" w:rsidP="0029136C">
            <w:pPr>
              <w:jc w:val="right"/>
              <w:rPr>
                <w:b/>
                <w:bCs/>
                <w:sz w:val="20"/>
              </w:rPr>
            </w:pPr>
          </w:p>
        </w:tc>
        <w:tc>
          <w:tcPr>
            <w:tcW w:w="7196" w:type="dxa"/>
            <w:tcBorders>
              <w:top w:val="single" w:sz="4" w:space="0" w:color="000000"/>
              <w:left w:val="single" w:sz="4" w:space="0" w:color="000000"/>
              <w:bottom w:val="single" w:sz="4" w:space="0" w:color="000000"/>
              <w:right w:val="single" w:sz="4" w:space="0" w:color="000000"/>
            </w:tcBorders>
            <w:shd w:val="clear" w:color="auto" w:fill="auto"/>
          </w:tcPr>
          <w:p w:rsidR="0029136C" w:rsidRDefault="0029136C" w:rsidP="0029136C">
            <w:pPr>
              <w:snapToGrid w:val="0"/>
            </w:pPr>
            <w:r>
              <w:t>Rapportarsi adeguatamente al fatto cristiano</w:t>
            </w:r>
          </w:p>
        </w:tc>
      </w:tr>
    </w:tbl>
    <w:p w:rsidR="004A7EE5" w:rsidRDefault="004A7EE5" w:rsidP="004A7EE5">
      <w:pPr>
        <w:pStyle w:val="Titolo"/>
        <w:jc w:val="left"/>
        <w:rPr>
          <w:b w:val="0"/>
          <w:bCs w:val="0"/>
          <w:sz w:val="20"/>
        </w:rPr>
      </w:pPr>
    </w:p>
    <w:p w:rsidR="00C259EB" w:rsidRDefault="00C259EB" w:rsidP="004A7EE5">
      <w:pPr>
        <w:pStyle w:val="Titolo"/>
        <w:jc w:val="left"/>
        <w:rPr>
          <w:b w:val="0"/>
          <w:bCs w:val="0"/>
          <w:sz w:val="20"/>
        </w:rPr>
      </w:pPr>
    </w:p>
    <w:p w:rsidR="00C259EB" w:rsidRPr="0029136C" w:rsidRDefault="0029136C" w:rsidP="0029136C">
      <w:pPr>
        <w:pStyle w:val="Titolo"/>
        <w:jc w:val="right"/>
        <w:rPr>
          <w:b w:val="0"/>
          <w:bCs w:val="0"/>
          <w:u w:val="none"/>
        </w:rPr>
      </w:pPr>
      <w:r w:rsidRPr="0029136C">
        <w:rPr>
          <w:b w:val="0"/>
          <w:bCs w:val="0"/>
          <w:u w:val="none"/>
        </w:rPr>
        <w:t>IL</w:t>
      </w:r>
      <w:r>
        <w:rPr>
          <w:b w:val="0"/>
          <w:bCs w:val="0"/>
          <w:u w:val="none"/>
        </w:rPr>
        <w:t xml:space="preserve"> DOCENTE: Albano Antonietta</w:t>
      </w:r>
    </w:p>
    <w:p w:rsidR="00C259EB" w:rsidRDefault="00C259EB" w:rsidP="004A7EE5">
      <w:pPr>
        <w:pStyle w:val="Titolo"/>
        <w:jc w:val="left"/>
        <w:rPr>
          <w:b w:val="0"/>
          <w:bCs w:val="0"/>
          <w:sz w:val="20"/>
        </w:rPr>
      </w:pPr>
    </w:p>
    <w:p w:rsidR="00C259EB" w:rsidRDefault="00C259EB" w:rsidP="004A7EE5">
      <w:pPr>
        <w:pStyle w:val="Titolo"/>
        <w:jc w:val="left"/>
        <w:rPr>
          <w:b w:val="0"/>
          <w:bCs w:val="0"/>
          <w:sz w:val="20"/>
        </w:rPr>
      </w:pPr>
    </w:p>
    <w:p w:rsidR="00C259EB" w:rsidRDefault="00C259EB" w:rsidP="004A7EE5">
      <w:pPr>
        <w:pStyle w:val="Titolo"/>
        <w:jc w:val="left"/>
        <w:rPr>
          <w:b w:val="0"/>
          <w:bCs w:val="0"/>
          <w:sz w:val="20"/>
        </w:rPr>
      </w:pPr>
    </w:p>
    <w:p w:rsidR="00C259EB" w:rsidRDefault="00C259EB" w:rsidP="004A7EE5">
      <w:pPr>
        <w:pStyle w:val="Titolo"/>
        <w:jc w:val="left"/>
        <w:rPr>
          <w:b w:val="0"/>
          <w:bCs w:val="0"/>
          <w:sz w:val="20"/>
        </w:rPr>
      </w:pPr>
    </w:p>
    <w:p w:rsidR="00C259EB" w:rsidRDefault="00C259EB" w:rsidP="004A7EE5">
      <w:pPr>
        <w:pStyle w:val="Titolo"/>
        <w:jc w:val="left"/>
        <w:rPr>
          <w:b w:val="0"/>
          <w:bCs w:val="0"/>
          <w:sz w:val="20"/>
        </w:rPr>
      </w:pPr>
    </w:p>
    <w:p w:rsidR="00C259EB" w:rsidRDefault="00C259EB" w:rsidP="004A7EE5">
      <w:pPr>
        <w:pStyle w:val="Titolo"/>
        <w:jc w:val="left"/>
        <w:rPr>
          <w:b w:val="0"/>
          <w:bCs w:val="0"/>
          <w:sz w:val="20"/>
        </w:rPr>
      </w:pPr>
    </w:p>
    <w:p w:rsidR="00C259EB" w:rsidRDefault="00C259EB" w:rsidP="004A7EE5">
      <w:pPr>
        <w:pStyle w:val="Titolo"/>
        <w:jc w:val="left"/>
        <w:rPr>
          <w:b w:val="0"/>
          <w:bCs w:val="0"/>
          <w:sz w:val="20"/>
        </w:rPr>
      </w:pPr>
    </w:p>
    <w:p w:rsidR="00C259EB" w:rsidRDefault="00C259EB" w:rsidP="004A7EE5">
      <w:pPr>
        <w:pStyle w:val="Titolo"/>
        <w:jc w:val="left"/>
        <w:rPr>
          <w:b w:val="0"/>
          <w:bCs w:val="0"/>
          <w:sz w:val="20"/>
        </w:rPr>
      </w:pPr>
    </w:p>
    <w:p w:rsidR="0029136C" w:rsidRDefault="0029136C" w:rsidP="004A7EE5">
      <w:pPr>
        <w:pStyle w:val="Titolo"/>
        <w:jc w:val="left"/>
        <w:rPr>
          <w:b w:val="0"/>
          <w:bCs w:val="0"/>
          <w:sz w:val="20"/>
        </w:rPr>
      </w:pPr>
    </w:p>
    <w:p w:rsidR="00FA3B44" w:rsidRDefault="00FA3B44" w:rsidP="004A7EE5">
      <w:pPr>
        <w:pStyle w:val="Titolo"/>
        <w:jc w:val="left"/>
        <w:rPr>
          <w:b w:val="0"/>
          <w:bCs w:val="0"/>
          <w:sz w:val="20"/>
        </w:rPr>
      </w:pPr>
    </w:p>
    <w:p w:rsidR="00FA3B44" w:rsidRDefault="00FA3B44" w:rsidP="004A7EE5">
      <w:pPr>
        <w:pStyle w:val="Titolo"/>
        <w:jc w:val="left"/>
        <w:rPr>
          <w:b w:val="0"/>
          <w:bCs w:val="0"/>
          <w:sz w:val="20"/>
        </w:rPr>
      </w:pPr>
    </w:p>
    <w:p w:rsidR="00C259EB" w:rsidRPr="00FE0F53" w:rsidRDefault="00C259EB" w:rsidP="00C259EB">
      <w:pPr>
        <w:pBdr>
          <w:top w:val="single" w:sz="4" w:space="1" w:color="auto"/>
          <w:left w:val="single" w:sz="4" w:space="4" w:color="auto"/>
          <w:bottom w:val="single" w:sz="4" w:space="1" w:color="auto"/>
          <w:right w:val="single" w:sz="4" w:space="4" w:color="auto"/>
        </w:pBdr>
        <w:jc w:val="center"/>
      </w:pPr>
      <w:r w:rsidRPr="00FE0F53">
        <w:t>SCHEDA INFORMATIVA</w:t>
      </w:r>
    </w:p>
    <w:p w:rsidR="00C259EB" w:rsidRPr="00FE0F53" w:rsidRDefault="00C259EB" w:rsidP="00C259EB">
      <w:pPr>
        <w:pBdr>
          <w:top w:val="single" w:sz="4" w:space="1" w:color="auto"/>
          <w:left w:val="single" w:sz="4" w:space="4" w:color="auto"/>
          <w:bottom w:val="single" w:sz="4" w:space="1" w:color="auto"/>
          <w:right w:val="single" w:sz="4" w:space="4" w:color="auto"/>
        </w:pBdr>
        <w:jc w:val="center"/>
      </w:pPr>
      <w:r w:rsidRPr="00FE0F53">
        <w:t>MATERIA:</w:t>
      </w:r>
      <w:r w:rsidR="00AF0335">
        <w:t xml:space="preserve">   LINGUA E LETTERATURA ITALIANA</w:t>
      </w:r>
    </w:p>
    <w:p w:rsidR="00C259EB" w:rsidRPr="00FE0F53" w:rsidRDefault="00C259EB" w:rsidP="00C259EB">
      <w:pPr>
        <w:pBdr>
          <w:top w:val="single" w:sz="4" w:space="1" w:color="auto"/>
          <w:left w:val="single" w:sz="4" w:space="4" w:color="auto"/>
          <w:bottom w:val="single" w:sz="4" w:space="1" w:color="auto"/>
          <w:right w:val="single" w:sz="4" w:space="4" w:color="auto"/>
        </w:pBdr>
        <w:jc w:val="center"/>
      </w:pPr>
      <w:r w:rsidRPr="00FE0F53">
        <w:t>Classe</w:t>
      </w:r>
      <w:r w:rsidR="00AF0335">
        <w:t>:</w:t>
      </w:r>
      <w:r w:rsidRPr="00FE0F53">
        <w:t xml:space="preserve">  V </w:t>
      </w:r>
      <w:r w:rsidR="00AF0335">
        <w:t xml:space="preserve"> Sez.:</w:t>
      </w:r>
      <w:r w:rsidRPr="00FE0F53">
        <w:t xml:space="preserve"> B  Linguistico                                                          </w:t>
      </w:r>
      <w:r w:rsidR="00AF0335">
        <w:t xml:space="preserve">   </w:t>
      </w:r>
      <w:r w:rsidRPr="00FE0F53">
        <w:t>Anno  Scolastico  2017 - 2018</w:t>
      </w:r>
    </w:p>
    <w:p w:rsidR="00C259EB" w:rsidRDefault="00C259EB" w:rsidP="004A7EE5">
      <w:pPr>
        <w:pStyle w:val="Titolo"/>
        <w:jc w:val="left"/>
        <w:rPr>
          <w:b w:val="0"/>
          <w:bCs w:val="0"/>
          <w:sz w:val="20"/>
        </w:rPr>
      </w:pPr>
    </w:p>
    <w:p w:rsidR="00C259EB" w:rsidRDefault="00C259EB" w:rsidP="004A7EE5">
      <w:pPr>
        <w:pStyle w:val="Titolo"/>
        <w:jc w:val="left"/>
        <w:rPr>
          <w:b w:val="0"/>
          <w:bCs w:val="0"/>
          <w:sz w:val="20"/>
        </w:rPr>
      </w:pPr>
    </w:p>
    <w:tbl>
      <w:tblPr>
        <w:tblpPr w:leftFromText="141" w:rightFromText="141" w:vertAnchor="text" w:horzAnchor="margin" w:tblpY="-51"/>
        <w:tblW w:w="0" w:type="auto"/>
        <w:tblBorders>
          <w:top w:val="single" w:sz="4" w:space="0" w:color="auto"/>
          <w:left w:val="single" w:sz="4" w:space="0" w:color="auto"/>
          <w:bottom w:val="single" w:sz="4" w:space="0" w:color="auto"/>
          <w:right w:val="single" w:sz="4" w:space="0" w:color="auto"/>
        </w:tblBorders>
        <w:tblCellMar>
          <w:left w:w="70" w:type="dxa"/>
          <w:right w:w="70" w:type="dxa"/>
        </w:tblCellMar>
        <w:tblLook w:val="0000"/>
      </w:tblPr>
      <w:tblGrid>
        <w:gridCol w:w="954"/>
        <w:gridCol w:w="1722"/>
        <w:gridCol w:w="7102"/>
      </w:tblGrid>
      <w:tr w:rsidR="00C259EB" w:rsidRPr="00944D40" w:rsidTr="00FE0F53">
        <w:trPr>
          <w:trHeight w:val="989"/>
        </w:trPr>
        <w:tc>
          <w:tcPr>
            <w:tcW w:w="2676" w:type="dxa"/>
            <w:gridSpan w:val="2"/>
            <w:tcBorders>
              <w:top w:val="single" w:sz="4" w:space="0" w:color="auto"/>
              <w:left w:val="single" w:sz="4" w:space="0" w:color="auto"/>
              <w:bottom w:val="single" w:sz="4" w:space="0" w:color="auto"/>
              <w:right w:val="single" w:sz="4" w:space="0" w:color="auto"/>
            </w:tcBorders>
          </w:tcPr>
          <w:p w:rsidR="00C259EB" w:rsidRPr="00944D40" w:rsidRDefault="00C259EB" w:rsidP="00FE0F53">
            <w:pPr>
              <w:keepNext/>
              <w:jc w:val="center"/>
              <w:outlineLvl w:val="0"/>
              <w:rPr>
                <w:rFonts w:eastAsia="Arial Unicode MS"/>
                <w:b/>
                <w:sz w:val="20"/>
                <w:szCs w:val="20"/>
              </w:rPr>
            </w:pPr>
            <w:r w:rsidRPr="00944D40">
              <w:rPr>
                <w:b/>
                <w:sz w:val="20"/>
                <w:szCs w:val="20"/>
              </w:rPr>
              <w:t>LIBRI DI TESTO</w:t>
            </w:r>
          </w:p>
          <w:p w:rsidR="00C259EB" w:rsidRPr="00944D40" w:rsidRDefault="00C259EB" w:rsidP="00FE0F53">
            <w:pPr>
              <w:jc w:val="center"/>
              <w:rPr>
                <w:b/>
                <w:bCs/>
              </w:rPr>
            </w:pPr>
            <w:r w:rsidRPr="00944D40">
              <w:rPr>
                <w:b/>
                <w:bCs/>
              </w:rPr>
              <w:t>E DI CONSULTAZIONE</w:t>
            </w:r>
          </w:p>
        </w:tc>
        <w:tc>
          <w:tcPr>
            <w:tcW w:w="7102" w:type="dxa"/>
            <w:tcBorders>
              <w:top w:val="single" w:sz="4" w:space="0" w:color="auto"/>
              <w:left w:val="single" w:sz="4" w:space="0" w:color="auto"/>
              <w:bottom w:val="single" w:sz="4" w:space="0" w:color="auto"/>
              <w:right w:val="single" w:sz="4" w:space="0" w:color="auto"/>
            </w:tcBorders>
          </w:tcPr>
          <w:p w:rsidR="00C259EB" w:rsidRPr="00944D40" w:rsidRDefault="00C259EB" w:rsidP="00FE0F53">
            <w:r w:rsidRPr="00944D40">
              <w:t>Autori e opere della Letteratura</w:t>
            </w:r>
          </w:p>
          <w:p w:rsidR="00C259EB" w:rsidRPr="00944D40" w:rsidRDefault="00C259EB" w:rsidP="00FE0F53">
            <w:r w:rsidRPr="00944D40">
              <w:t>Giorgio Barberi Squarotti  - Giordano  Genghini</w:t>
            </w:r>
          </w:p>
          <w:p w:rsidR="00C259EB" w:rsidRPr="00944D40" w:rsidRDefault="00C259EB" w:rsidP="00FE0F53">
            <w:r w:rsidRPr="00944D40">
              <w:t xml:space="preserve">Atlas </w:t>
            </w:r>
          </w:p>
          <w:p w:rsidR="00C259EB" w:rsidRPr="00944D40" w:rsidRDefault="00C259EB" w:rsidP="00FE0F53"/>
        </w:tc>
      </w:tr>
      <w:tr w:rsidR="00C259EB" w:rsidRPr="00944D40" w:rsidTr="00FE0F53">
        <w:tc>
          <w:tcPr>
            <w:tcW w:w="954" w:type="dxa"/>
            <w:tcBorders>
              <w:top w:val="single" w:sz="4" w:space="0" w:color="auto"/>
              <w:left w:val="single" w:sz="4" w:space="0" w:color="auto"/>
              <w:bottom w:val="single" w:sz="4" w:space="0" w:color="auto"/>
              <w:right w:val="single" w:sz="4" w:space="0" w:color="auto"/>
            </w:tcBorders>
          </w:tcPr>
          <w:p w:rsidR="00C259EB" w:rsidRPr="00944D40" w:rsidRDefault="00C259EB" w:rsidP="00FE0F53">
            <w:pPr>
              <w:keepNext/>
              <w:jc w:val="center"/>
              <w:outlineLvl w:val="0"/>
              <w:rPr>
                <w:rFonts w:eastAsia="Arial Unicode MS"/>
                <w:b/>
                <w:sz w:val="20"/>
                <w:szCs w:val="20"/>
              </w:rPr>
            </w:pPr>
          </w:p>
        </w:tc>
        <w:tc>
          <w:tcPr>
            <w:tcW w:w="8824" w:type="dxa"/>
            <w:gridSpan w:val="2"/>
            <w:tcBorders>
              <w:top w:val="single" w:sz="4" w:space="0" w:color="auto"/>
              <w:left w:val="single" w:sz="4" w:space="0" w:color="auto"/>
              <w:bottom w:val="single" w:sz="4" w:space="0" w:color="auto"/>
              <w:right w:val="single" w:sz="4" w:space="0" w:color="auto"/>
            </w:tcBorders>
          </w:tcPr>
          <w:p w:rsidR="00C259EB" w:rsidRPr="00944D40" w:rsidRDefault="00C259EB" w:rsidP="00FE0F53">
            <w:pPr>
              <w:keepNext/>
              <w:outlineLvl w:val="3"/>
              <w:rPr>
                <w:rFonts w:eastAsia="Arial Unicode MS"/>
                <w:sz w:val="28"/>
                <w:szCs w:val="20"/>
              </w:rPr>
            </w:pPr>
          </w:p>
        </w:tc>
      </w:tr>
      <w:tr w:rsidR="00C259EB" w:rsidRPr="00944D40" w:rsidTr="00FE0F53">
        <w:tc>
          <w:tcPr>
            <w:tcW w:w="954" w:type="dxa"/>
            <w:tcBorders>
              <w:top w:val="single" w:sz="4" w:space="0" w:color="auto"/>
              <w:left w:val="single" w:sz="4" w:space="0" w:color="auto"/>
              <w:bottom w:val="single" w:sz="4" w:space="0" w:color="auto"/>
              <w:right w:val="single" w:sz="4" w:space="0" w:color="auto"/>
            </w:tcBorders>
          </w:tcPr>
          <w:p w:rsidR="00C259EB" w:rsidRPr="00944D40" w:rsidRDefault="00C259EB" w:rsidP="00FE0F53">
            <w:pPr>
              <w:keepNext/>
              <w:jc w:val="center"/>
              <w:outlineLvl w:val="0"/>
              <w:rPr>
                <w:rFonts w:eastAsia="Arial Unicode MS"/>
                <w:b/>
                <w:sz w:val="20"/>
                <w:szCs w:val="20"/>
                <w:lang w:val="en-US"/>
              </w:rPr>
            </w:pPr>
            <w:r w:rsidRPr="00944D40">
              <w:rPr>
                <w:b/>
                <w:sz w:val="20"/>
                <w:szCs w:val="20"/>
                <w:lang w:val="en-US"/>
              </w:rPr>
              <w:t>C</w:t>
            </w:r>
          </w:p>
          <w:p w:rsidR="00C259EB" w:rsidRPr="00944D40" w:rsidRDefault="00C259EB" w:rsidP="00FE0F53">
            <w:pPr>
              <w:jc w:val="center"/>
              <w:rPr>
                <w:b/>
                <w:bCs/>
                <w:lang w:val="en-US"/>
              </w:rPr>
            </w:pPr>
            <w:r w:rsidRPr="00944D40">
              <w:rPr>
                <w:b/>
                <w:bCs/>
                <w:lang w:val="en-US"/>
              </w:rPr>
              <w:t>O</w:t>
            </w:r>
          </w:p>
          <w:p w:rsidR="00C259EB" w:rsidRPr="00944D40" w:rsidRDefault="00C259EB" w:rsidP="00FE0F53">
            <w:pPr>
              <w:jc w:val="center"/>
              <w:rPr>
                <w:b/>
                <w:bCs/>
                <w:lang w:val="en-US"/>
              </w:rPr>
            </w:pPr>
            <w:r w:rsidRPr="00944D40">
              <w:rPr>
                <w:b/>
                <w:bCs/>
                <w:lang w:val="en-US"/>
              </w:rPr>
              <w:t>N</w:t>
            </w:r>
          </w:p>
          <w:p w:rsidR="00C259EB" w:rsidRPr="00944D40" w:rsidRDefault="00C259EB" w:rsidP="00FE0F53">
            <w:pPr>
              <w:jc w:val="center"/>
              <w:rPr>
                <w:b/>
                <w:bCs/>
                <w:lang w:val="en-US"/>
              </w:rPr>
            </w:pPr>
            <w:r w:rsidRPr="00944D40">
              <w:rPr>
                <w:b/>
                <w:bCs/>
                <w:lang w:val="en-US"/>
              </w:rPr>
              <w:t>T</w:t>
            </w:r>
          </w:p>
          <w:p w:rsidR="00C259EB" w:rsidRPr="00944D40" w:rsidRDefault="00C259EB" w:rsidP="00FE0F53">
            <w:pPr>
              <w:jc w:val="center"/>
              <w:rPr>
                <w:b/>
                <w:bCs/>
                <w:lang w:val="de-DE"/>
              </w:rPr>
            </w:pPr>
            <w:r w:rsidRPr="00944D40">
              <w:rPr>
                <w:b/>
                <w:bCs/>
                <w:lang w:val="de-DE"/>
              </w:rPr>
              <w:t>E</w:t>
            </w:r>
          </w:p>
          <w:p w:rsidR="00C259EB" w:rsidRPr="00944D40" w:rsidRDefault="00C259EB" w:rsidP="00FE0F53">
            <w:pPr>
              <w:jc w:val="center"/>
              <w:rPr>
                <w:b/>
                <w:bCs/>
                <w:lang w:val="de-DE"/>
              </w:rPr>
            </w:pPr>
            <w:r w:rsidRPr="00944D40">
              <w:rPr>
                <w:b/>
                <w:bCs/>
                <w:lang w:val="de-DE"/>
              </w:rPr>
              <w:t>N</w:t>
            </w:r>
          </w:p>
          <w:p w:rsidR="00C259EB" w:rsidRPr="00944D40" w:rsidRDefault="00C259EB" w:rsidP="00FE0F53">
            <w:pPr>
              <w:jc w:val="center"/>
              <w:rPr>
                <w:b/>
                <w:bCs/>
                <w:lang w:val="de-DE"/>
              </w:rPr>
            </w:pPr>
            <w:r w:rsidRPr="00944D40">
              <w:rPr>
                <w:b/>
                <w:bCs/>
                <w:lang w:val="de-DE"/>
              </w:rPr>
              <w:t>U</w:t>
            </w:r>
          </w:p>
          <w:p w:rsidR="00C259EB" w:rsidRPr="00944D40" w:rsidRDefault="00C259EB" w:rsidP="00FE0F53">
            <w:pPr>
              <w:jc w:val="center"/>
              <w:rPr>
                <w:b/>
                <w:bCs/>
                <w:lang w:val="de-DE"/>
              </w:rPr>
            </w:pPr>
            <w:r w:rsidRPr="00944D40">
              <w:rPr>
                <w:b/>
                <w:bCs/>
                <w:lang w:val="de-DE"/>
              </w:rPr>
              <w:t>T</w:t>
            </w:r>
          </w:p>
          <w:p w:rsidR="00C259EB" w:rsidRPr="00944D40" w:rsidRDefault="00C259EB" w:rsidP="00FE0F53">
            <w:pPr>
              <w:keepNext/>
              <w:jc w:val="center"/>
              <w:outlineLvl w:val="3"/>
              <w:rPr>
                <w:rFonts w:eastAsia="Arial Unicode MS"/>
                <w:sz w:val="28"/>
                <w:szCs w:val="20"/>
                <w:lang w:val="en-US"/>
              </w:rPr>
            </w:pPr>
            <w:r w:rsidRPr="00944D40">
              <w:rPr>
                <w:sz w:val="28"/>
                <w:szCs w:val="20"/>
                <w:lang w:val="en-US"/>
              </w:rPr>
              <w:t>I</w:t>
            </w:r>
          </w:p>
        </w:tc>
        <w:tc>
          <w:tcPr>
            <w:tcW w:w="8824" w:type="dxa"/>
            <w:gridSpan w:val="2"/>
            <w:tcBorders>
              <w:top w:val="single" w:sz="4" w:space="0" w:color="auto"/>
              <w:left w:val="single" w:sz="4" w:space="0" w:color="auto"/>
              <w:bottom w:val="single" w:sz="4" w:space="0" w:color="auto"/>
              <w:right w:val="single" w:sz="4" w:space="0" w:color="auto"/>
            </w:tcBorders>
          </w:tcPr>
          <w:p w:rsidR="00C259EB" w:rsidRPr="00944D40" w:rsidRDefault="00C259EB" w:rsidP="00FE0F53">
            <w:r w:rsidRPr="00944D40">
              <w:t>Giacomo Leopardi  : Riepilogo  della  poetica</w:t>
            </w:r>
          </w:p>
          <w:p w:rsidR="00C259EB" w:rsidRPr="00944D40" w:rsidRDefault="00C259EB" w:rsidP="00FE0F53">
            <w:r w:rsidRPr="00944D40">
              <w:t xml:space="preserve">Manzoni  e  Verga   </w:t>
            </w:r>
          </w:p>
          <w:p w:rsidR="00C259EB" w:rsidRPr="00944D40" w:rsidRDefault="00C259EB" w:rsidP="00FE0F53">
            <w:r w:rsidRPr="00944D40">
              <w:t>Il Decadentismo : Pascoli e D’Annunzio</w:t>
            </w:r>
          </w:p>
          <w:p w:rsidR="00C259EB" w:rsidRPr="00944D40" w:rsidRDefault="00C259EB" w:rsidP="00FE0F53">
            <w:r w:rsidRPr="00944D40">
              <w:t xml:space="preserve"> Italo Svevo  e Luigi  Pirandello</w:t>
            </w:r>
          </w:p>
          <w:p w:rsidR="00C259EB" w:rsidRPr="00944D40" w:rsidRDefault="00C259EB" w:rsidP="00FE0F53">
            <w:r w:rsidRPr="00944D40">
              <w:t>L’Ermetismo  :  Ungaretti    -   Quasimodo   -  Montale</w:t>
            </w:r>
          </w:p>
          <w:p w:rsidR="00C259EB" w:rsidRPr="00944D40" w:rsidRDefault="00C259EB" w:rsidP="00FE0F53">
            <w:r w:rsidRPr="00944D40">
              <w:t>Umberto   Saba</w:t>
            </w:r>
          </w:p>
          <w:p w:rsidR="00C259EB" w:rsidRPr="00944D40" w:rsidRDefault="00C259EB" w:rsidP="00FE0F53">
            <w:r w:rsidRPr="00944D40">
              <w:t>Il  Romanzo del Novecento</w:t>
            </w:r>
          </w:p>
          <w:p w:rsidR="00C259EB" w:rsidRPr="00944D40" w:rsidRDefault="00C259EB" w:rsidP="00FE0F53">
            <w:r w:rsidRPr="00944D40">
              <w:t>Primo  Levi</w:t>
            </w:r>
          </w:p>
          <w:p w:rsidR="00C259EB" w:rsidRPr="00944D40" w:rsidRDefault="00C259EB" w:rsidP="00FE0F53">
            <w:r w:rsidRPr="00944D40">
              <w:t>Alberto  Moravia</w:t>
            </w:r>
          </w:p>
          <w:p w:rsidR="00C259EB" w:rsidRPr="00944D40" w:rsidRDefault="00C259EB" w:rsidP="00FE0F53">
            <w:r w:rsidRPr="00944D40">
              <w:t>Pier Paolo Pasolini</w:t>
            </w:r>
          </w:p>
        </w:tc>
      </w:tr>
      <w:tr w:rsidR="00C259EB" w:rsidRPr="00944D40" w:rsidTr="00FE0F53">
        <w:tc>
          <w:tcPr>
            <w:tcW w:w="2676" w:type="dxa"/>
            <w:gridSpan w:val="2"/>
            <w:tcBorders>
              <w:top w:val="single" w:sz="4" w:space="0" w:color="auto"/>
              <w:left w:val="single" w:sz="4" w:space="0" w:color="auto"/>
              <w:bottom w:val="single" w:sz="4" w:space="0" w:color="auto"/>
              <w:right w:val="single" w:sz="4" w:space="0" w:color="auto"/>
            </w:tcBorders>
          </w:tcPr>
          <w:p w:rsidR="00C259EB" w:rsidRPr="00944D40" w:rsidRDefault="00C259EB" w:rsidP="00FE0F53">
            <w:pPr>
              <w:keepNext/>
              <w:jc w:val="center"/>
              <w:outlineLvl w:val="3"/>
              <w:rPr>
                <w:rFonts w:eastAsia="Arial Unicode MS"/>
                <w:sz w:val="28"/>
                <w:szCs w:val="20"/>
              </w:rPr>
            </w:pPr>
          </w:p>
          <w:p w:rsidR="00C259EB" w:rsidRPr="00944D40" w:rsidRDefault="00C259EB" w:rsidP="00FE0F53">
            <w:pPr>
              <w:keepNext/>
              <w:jc w:val="center"/>
              <w:outlineLvl w:val="3"/>
              <w:rPr>
                <w:rFonts w:eastAsia="Arial Unicode MS"/>
                <w:sz w:val="28"/>
                <w:szCs w:val="20"/>
              </w:rPr>
            </w:pPr>
            <w:r w:rsidRPr="00944D40">
              <w:rPr>
                <w:sz w:val="28"/>
                <w:szCs w:val="20"/>
              </w:rPr>
              <w:t>TEMPI E SPAZI</w:t>
            </w:r>
          </w:p>
          <w:p w:rsidR="00C259EB" w:rsidRPr="00944D40" w:rsidRDefault="00C259EB" w:rsidP="00FE0F53"/>
          <w:p w:rsidR="00C259EB" w:rsidRPr="00944D40" w:rsidRDefault="00C259EB" w:rsidP="00FE0F53"/>
        </w:tc>
        <w:tc>
          <w:tcPr>
            <w:tcW w:w="7102" w:type="dxa"/>
            <w:tcBorders>
              <w:top w:val="single" w:sz="4" w:space="0" w:color="auto"/>
              <w:left w:val="single" w:sz="4" w:space="0" w:color="auto"/>
              <w:bottom w:val="single" w:sz="4" w:space="0" w:color="auto"/>
              <w:right w:val="single" w:sz="4" w:space="0" w:color="auto"/>
            </w:tcBorders>
          </w:tcPr>
          <w:p w:rsidR="00C259EB" w:rsidRPr="00944D40" w:rsidRDefault="00C259EB" w:rsidP="00FE0F53">
            <w:pPr>
              <w:tabs>
                <w:tab w:val="left" w:pos="2865"/>
              </w:tabs>
            </w:pPr>
            <w:r>
              <w:t xml:space="preserve">48 ore     I  quadrimestre ;   47 </w:t>
            </w:r>
            <w:r w:rsidRPr="00944D40">
              <w:t xml:space="preserve"> ore    II   quadrimestre</w:t>
            </w:r>
            <w:r w:rsidR="00FE0F53">
              <w:t xml:space="preserve"> tot. Ore: </w:t>
            </w:r>
            <w:r w:rsidR="00AF0335">
              <w:t>95</w:t>
            </w:r>
          </w:p>
          <w:p w:rsidR="00C259EB" w:rsidRPr="00944D40" w:rsidRDefault="00C259EB" w:rsidP="00FE0F53">
            <w:pPr>
              <w:tabs>
                <w:tab w:val="left" w:pos="2865"/>
              </w:tabs>
            </w:pPr>
          </w:p>
          <w:p w:rsidR="00C259EB" w:rsidRPr="00FE0F53" w:rsidRDefault="00C259EB" w:rsidP="00FE0F53">
            <w:pPr>
              <w:tabs>
                <w:tab w:val="left" w:pos="2865"/>
              </w:tabs>
            </w:pPr>
            <w:r w:rsidRPr="00FE0F53">
              <w:t xml:space="preserve">Aula  scolastica </w:t>
            </w:r>
          </w:p>
        </w:tc>
      </w:tr>
      <w:tr w:rsidR="00C259EB" w:rsidRPr="00944D40" w:rsidTr="00FE0F53">
        <w:tc>
          <w:tcPr>
            <w:tcW w:w="2676" w:type="dxa"/>
            <w:gridSpan w:val="2"/>
            <w:tcBorders>
              <w:top w:val="single" w:sz="4" w:space="0" w:color="auto"/>
              <w:left w:val="single" w:sz="4" w:space="0" w:color="auto"/>
              <w:bottom w:val="single" w:sz="4" w:space="0" w:color="auto"/>
              <w:right w:val="single" w:sz="4" w:space="0" w:color="auto"/>
            </w:tcBorders>
          </w:tcPr>
          <w:p w:rsidR="00C259EB" w:rsidRPr="00FE0F53" w:rsidRDefault="00C259EB" w:rsidP="00FE0F53">
            <w:pPr>
              <w:jc w:val="center"/>
              <w:rPr>
                <w:b/>
                <w:bCs/>
              </w:rPr>
            </w:pPr>
          </w:p>
          <w:p w:rsidR="00C259EB" w:rsidRPr="00944D40" w:rsidRDefault="00C259EB" w:rsidP="00FE0F53">
            <w:pPr>
              <w:keepNext/>
              <w:jc w:val="center"/>
              <w:outlineLvl w:val="3"/>
              <w:rPr>
                <w:rFonts w:eastAsia="Arial Unicode MS"/>
                <w:sz w:val="28"/>
                <w:szCs w:val="20"/>
              </w:rPr>
            </w:pPr>
            <w:r w:rsidRPr="00944D40">
              <w:rPr>
                <w:sz w:val="28"/>
                <w:szCs w:val="20"/>
              </w:rPr>
              <w:t>METODI</w:t>
            </w:r>
          </w:p>
          <w:p w:rsidR="00C259EB" w:rsidRPr="00944D40" w:rsidRDefault="00C259EB" w:rsidP="00FE0F53">
            <w:pPr>
              <w:jc w:val="center"/>
              <w:rPr>
                <w:b/>
                <w:bCs/>
              </w:rPr>
            </w:pPr>
          </w:p>
        </w:tc>
        <w:tc>
          <w:tcPr>
            <w:tcW w:w="7102" w:type="dxa"/>
            <w:tcBorders>
              <w:top w:val="single" w:sz="4" w:space="0" w:color="auto"/>
              <w:left w:val="single" w:sz="4" w:space="0" w:color="auto"/>
              <w:bottom w:val="single" w:sz="4" w:space="0" w:color="auto"/>
              <w:right w:val="single" w:sz="4" w:space="0" w:color="auto"/>
            </w:tcBorders>
          </w:tcPr>
          <w:p w:rsidR="00C259EB" w:rsidRPr="00944D40" w:rsidRDefault="00C259EB" w:rsidP="00FE0F53">
            <w:r w:rsidRPr="00944D40">
              <w:t xml:space="preserve">Induttivo e deduttivo  -- lezione  frontale  interattiva – </w:t>
            </w:r>
          </w:p>
          <w:p w:rsidR="00C259EB" w:rsidRPr="00944D40" w:rsidRDefault="00C259EB" w:rsidP="00FE0F53">
            <w:r w:rsidRPr="00944D40">
              <w:t>Lavoro di gruppo—materiali  facilitatori : appunti – visione di  film – questionari  guida  -  discussione  guidata  -  dibattiti.</w:t>
            </w:r>
          </w:p>
        </w:tc>
      </w:tr>
      <w:tr w:rsidR="00C259EB" w:rsidRPr="00944D40" w:rsidTr="00FE0F53">
        <w:tc>
          <w:tcPr>
            <w:tcW w:w="2676" w:type="dxa"/>
            <w:gridSpan w:val="2"/>
            <w:tcBorders>
              <w:top w:val="single" w:sz="4" w:space="0" w:color="auto"/>
              <w:left w:val="single" w:sz="4" w:space="0" w:color="auto"/>
              <w:bottom w:val="single" w:sz="4" w:space="0" w:color="auto"/>
              <w:right w:val="single" w:sz="4" w:space="0" w:color="auto"/>
            </w:tcBorders>
          </w:tcPr>
          <w:p w:rsidR="00C259EB" w:rsidRPr="00944D40" w:rsidRDefault="00C259EB" w:rsidP="00FE0F53">
            <w:pPr>
              <w:keepNext/>
              <w:jc w:val="center"/>
              <w:outlineLvl w:val="3"/>
              <w:rPr>
                <w:rFonts w:eastAsia="Arial Unicode MS"/>
                <w:sz w:val="28"/>
                <w:szCs w:val="20"/>
              </w:rPr>
            </w:pPr>
          </w:p>
          <w:p w:rsidR="00C259EB" w:rsidRPr="00C259EB" w:rsidRDefault="00C259EB" w:rsidP="00C259EB">
            <w:pPr>
              <w:keepNext/>
              <w:jc w:val="center"/>
              <w:outlineLvl w:val="3"/>
              <w:rPr>
                <w:rFonts w:eastAsia="Arial Unicode MS"/>
                <w:sz w:val="28"/>
                <w:szCs w:val="20"/>
              </w:rPr>
            </w:pPr>
            <w:r w:rsidRPr="00944D40">
              <w:rPr>
                <w:sz w:val="28"/>
                <w:szCs w:val="20"/>
              </w:rPr>
              <w:t>MEZZI/STRUMENTI</w:t>
            </w:r>
          </w:p>
        </w:tc>
        <w:tc>
          <w:tcPr>
            <w:tcW w:w="7102" w:type="dxa"/>
            <w:tcBorders>
              <w:top w:val="single" w:sz="4" w:space="0" w:color="auto"/>
              <w:left w:val="single" w:sz="4" w:space="0" w:color="auto"/>
              <w:bottom w:val="single" w:sz="4" w:space="0" w:color="auto"/>
              <w:right w:val="single" w:sz="4" w:space="0" w:color="auto"/>
            </w:tcBorders>
          </w:tcPr>
          <w:p w:rsidR="00C259EB" w:rsidRPr="00944D40" w:rsidRDefault="006E340D" w:rsidP="00FE0F53">
            <w:r>
              <w:t>Libri di  testo –</w:t>
            </w:r>
            <w:r w:rsidR="00C259EB" w:rsidRPr="00944D40">
              <w:t xml:space="preserve"> saggi</w:t>
            </w:r>
            <w:r>
              <w:t xml:space="preserve">  -  </w:t>
            </w:r>
            <w:r w:rsidR="00C259EB" w:rsidRPr="00944D40">
              <w:t xml:space="preserve">pubblicazioni  -  strumenti  </w:t>
            </w:r>
            <w:r>
              <w:t>multimediali  -  dizionario -</w:t>
            </w:r>
            <w:r w:rsidR="00C259EB" w:rsidRPr="00944D40">
              <w:t xml:space="preserve"> questionari    -   prove  simulate</w:t>
            </w:r>
          </w:p>
        </w:tc>
      </w:tr>
      <w:tr w:rsidR="00C259EB" w:rsidRPr="00944D40" w:rsidTr="00FE0F53">
        <w:tc>
          <w:tcPr>
            <w:tcW w:w="2676" w:type="dxa"/>
            <w:gridSpan w:val="2"/>
            <w:tcBorders>
              <w:top w:val="single" w:sz="4" w:space="0" w:color="auto"/>
              <w:left w:val="single" w:sz="4" w:space="0" w:color="auto"/>
              <w:bottom w:val="single" w:sz="4" w:space="0" w:color="auto"/>
              <w:right w:val="single" w:sz="4" w:space="0" w:color="auto"/>
            </w:tcBorders>
          </w:tcPr>
          <w:p w:rsidR="00C259EB" w:rsidRPr="00944D40" w:rsidRDefault="00C259EB" w:rsidP="00FE0F53">
            <w:pPr>
              <w:keepNext/>
              <w:jc w:val="center"/>
              <w:outlineLvl w:val="3"/>
              <w:rPr>
                <w:rFonts w:eastAsia="Arial Unicode MS"/>
                <w:sz w:val="28"/>
                <w:szCs w:val="20"/>
              </w:rPr>
            </w:pPr>
          </w:p>
          <w:p w:rsidR="00C259EB" w:rsidRPr="00944D40" w:rsidRDefault="00C259EB" w:rsidP="00FE0F53">
            <w:pPr>
              <w:keepNext/>
              <w:jc w:val="center"/>
              <w:outlineLvl w:val="3"/>
              <w:rPr>
                <w:rFonts w:eastAsia="Arial Unicode MS"/>
                <w:sz w:val="28"/>
                <w:szCs w:val="20"/>
              </w:rPr>
            </w:pPr>
            <w:r w:rsidRPr="00944D40">
              <w:rPr>
                <w:sz w:val="28"/>
                <w:szCs w:val="20"/>
              </w:rPr>
              <w:t>VERIFICA</w:t>
            </w:r>
          </w:p>
          <w:p w:rsidR="00C259EB" w:rsidRPr="00944D40" w:rsidRDefault="00C259EB" w:rsidP="00FE0F53">
            <w:pPr>
              <w:jc w:val="center"/>
              <w:rPr>
                <w:b/>
                <w:bCs/>
              </w:rPr>
            </w:pPr>
          </w:p>
        </w:tc>
        <w:tc>
          <w:tcPr>
            <w:tcW w:w="7102" w:type="dxa"/>
            <w:tcBorders>
              <w:top w:val="single" w:sz="4" w:space="0" w:color="auto"/>
              <w:left w:val="single" w:sz="4" w:space="0" w:color="auto"/>
              <w:bottom w:val="single" w:sz="4" w:space="0" w:color="auto"/>
              <w:right w:val="single" w:sz="4" w:space="0" w:color="auto"/>
            </w:tcBorders>
          </w:tcPr>
          <w:p w:rsidR="00C259EB" w:rsidRPr="00944D40" w:rsidRDefault="00C259EB" w:rsidP="00FE0F53">
            <w:r w:rsidRPr="00944D40">
              <w:t>Sono  state  effettuate  sistematicamente , scritte  con  cadenza  mensile , orali  più  ravvicinate  anche attraverso  dibattiti,</w:t>
            </w:r>
          </w:p>
          <w:p w:rsidR="00C259EB" w:rsidRPr="00944D40" w:rsidRDefault="00C259EB" w:rsidP="00FE0F53">
            <w:r w:rsidRPr="00944D40">
              <w:t xml:space="preserve">interrogazioni -  partecipazione al  dialogo   didattico –educativo. </w:t>
            </w:r>
          </w:p>
        </w:tc>
      </w:tr>
      <w:tr w:rsidR="00D22896" w:rsidRPr="00944D40" w:rsidTr="00FE0F53">
        <w:tc>
          <w:tcPr>
            <w:tcW w:w="2676" w:type="dxa"/>
            <w:gridSpan w:val="2"/>
            <w:tcBorders>
              <w:top w:val="single" w:sz="4" w:space="0" w:color="auto"/>
              <w:left w:val="single" w:sz="4" w:space="0" w:color="auto"/>
              <w:bottom w:val="single" w:sz="4" w:space="0" w:color="auto"/>
              <w:right w:val="single" w:sz="4" w:space="0" w:color="auto"/>
            </w:tcBorders>
          </w:tcPr>
          <w:p w:rsidR="00D22896" w:rsidRPr="00944D40" w:rsidRDefault="00D22896" w:rsidP="00FE0F53">
            <w:pPr>
              <w:keepNext/>
              <w:jc w:val="center"/>
              <w:outlineLvl w:val="3"/>
              <w:rPr>
                <w:rFonts w:eastAsia="Arial Unicode MS"/>
                <w:sz w:val="28"/>
                <w:szCs w:val="20"/>
              </w:rPr>
            </w:pPr>
          </w:p>
        </w:tc>
        <w:tc>
          <w:tcPr>
            <w:tcW w:w="7102" w:type="dxa"/>
            <w:tcBorders>
              <w:top w:val="single" w:sz="4" w:space="0" w:color="auto"/>
              <w:left w:val="single" w:sz="4" w:space="0" w:color="auto"/>
              <w:bottom w:val="single" w:sz="4" w:space="0" w:color="auto"/>
              <w:right w:val="single" w:sz="4" w:space="0" w:color="auto"/>
            </w:tcBorders>
          </w:tcPr>
          <w:p w:rsidR="00D22896" w:rsidRPr="00944D40" w:rsidRDefault="00D22896" w:rsidP="00D22896">
            <w:pPr>
              <w:jc w:val="center"/>
            </w:pPr>
            <w:r>
              <w:t>OBIETTIVI</w:t>
            </w:r>
          </w:p>
        </w:tc>
      </w:tr>
      <w:tr w:rsidR="00C259EB" w:rsidRPr="00944D40" w:rsidTr="00FE0F53">
        <w:tc>
          <w:tcPr>
            <w:tcW w:w="2676" w:type="dxa"/>
            <w:gridSpan w:val="2"/>
            <w:tcBorders>
              <w:top w:val="single" w:sz="4" w:space="0" w:color="auto"/>
              <w:left w:val="single" w:sz="4" w:space="0" w:color="auto"/>
              <w:bottom w:val="single" w:sz="4" w:space="0" w:color="auto"/>
              <w:right w:val="single" w:sz="4" w:space="0" w:color="auto"/>
            </w:tcBorders>
          </w:tcPr>
          <w:p w:rsidR="00C259EB" w:rsidRPr="00944D40" w:rsidRDefault="00C259EB" w:rsidP="00FE0F53">
            <w:pPr>
              <w:rPr>
                <w:b/>
                <w:bCs/>
                <w:sz w:val="20"/>
              </w:rPr>
            </w:pPr>
            <w:r w:rsidRPr="00944D40">
              <w:rPr>
                <w:b/>
                <w:bCs/>
                <w:sz w:val="20"/>
              </w:rPr>
              <w:t xml:space="preserve"> </w:t>
            </w:r>
          </w:p>
          <w:p w:rsidR="00C259EB" w:rsidRPr="00944D40" w:rsidRDefault="00C259EB" w:rsidP="00FE0F53">
            <w:pPr>
              <w:keepNext/>
              <w:outlineLvl w:val="4"/>
              <w:rPr>
                <w:rFonts w:eastAsia="Arial Unicode MS"/>
                <w:szCs w:val="20"/>
              </w:rPr>
            </w:pPr>
            <w:r w:rsidRPr="00944D40">
              <w:rPr>
                <w:szCs w:val="20"/>
              </w:rPr>
              <w:t>Conoscenze</w:t>
            </w:r>
          </w:p>
          <w:p w:rsidR="00C259EB" w:rsidRPr="00944D40" w:rsidRDefault="00C259EB" w:rsidP="00FE0F53">
            <w:pPr>
              <w:rPr>
                <w:b/>
                <w:bCs/>
                <w:sz w:val="20"/>
              </w:rPr>
            </w:pPr>
          </w:p>
          <w:p w:rsidR="00C259EB" w:rsidRPr="00944D40" w:rsidRDefault="00C259EB" w:rsidP="00FE0F53">
            <w:pPr>
              <w:rPr>
                <w:b/>
                <w:bCs/>
                <w:sz w:val="20"/>
              </w:rPr>
            </w:pPr>
          </w:p>
        </w:tc>
        <w:tc>
          <w:tcPr>
            <w:tcW w:w="7102" w:type="dxa"/>
            <w:tcBorders>
              <w:top w:val="single" w:sz="4" w:space="0" w:color="auto"/>
              <w:left w:val="single" w:sz="4" w:space="0" w:color="auto"/>
              <w:bottom w:val="single" w:sz="4" w:space="0" w:color="auto"/>
              <w:right w:val="single" w:sz="4" w:space="0" w:color="auto"/>
            </w:tcBorders>
          </w:tcPr>
          <w:p w:rsidR="00C259EB" w:rsidRPr="00944D40" w:rsidRDefault="00C259EB" w:rsidP="00FE0F53">
            <w:r w:rsidRPr="00944D40">
              <w:t xml:space="preserve">Acquisizione dei  contenuti disciplinari –Sviluppo delle capacità di comprensione  sia dei testi  poetici   che  dei  testi  in prosa  nelle  varie  tipologie quali  romanzi  - poemi – saggi – </w:t>
            </w:r>
          </w:p>
          <w:p w:rsidR="00C259EB" w:rsidRPr="00944D40" w:rsidRDefault="00C259EB" w:rsidP="00FE0F53">
            <w:r w:rsidRPr="00944D40">
              <w:t>Individuazione dei nessi  logici  tra  le tematiche  affrontate , capacità di  analisi e critica delle opere affrontate.</w:t>
            </w:r>
          </w:p>
        </w:tc>
      </w:tr>
      <w:tr w:rsidR="00C259EB" w:rsidRPr="00944D40" w:rsidTr="00FE0F53">
        <w:tc>
          <w:tcPr>
            <w:tcW w:w="2676" w:type="dxa"/>
            <w:gridSpan w:val="2"/>
            <w:tcBorders>
              <w:top w:val="single" w:sz="4" w:space="0" w:color="auto"/>
              <w:left w:val="single" w:sz="4" w:space="0" w:color="auto"/>
              <w:bottom w:val="single" w:sz="4" w:space="0" w:color="auto"/>
              <w:right w:val="single" w:sz="4" w:space="0" w:color="auto"/>
            </w:tcBorders>
          </w:tcPr>
          <w:p w:rsidR="00C259EB" w:rsidRPr="00944D40" w:rsidRDefault="00C259EB" w:rsidP="00FE0F53">
            <w:pPr>
              <w:keepNext/>
              <w:jc w:val="center"/>
              <w:outlineLvl w:val="4"/>
              <w:rPr>
                <w:rFonts w:eastAsia="Arial Unicode MS"/>
                <w:szCs w:val="20"/>
              </w:rPr>
            </w:pPr>
          </w:p>
          <w:p w:rsidR="00C259EB" w:rsidRPr="00944D40" w:rsidRDefault="00C259EB" w:rsidP="00FE0F53">
            <w:pPr>
              <w:keepNext/>
              <w:outlineLvl w:val="4"/>
              <w:rPr>
                <w:rFonts w:eastAsia="Arial Unicode MS"/>
                <w:szCs w:val="20"/>
              </w:rPr>
            </w:pPr>
            <w:r w:rsidRPr="00944D40">
              <w:rPr>
                <w:szCs w:val="20"/>
              </w:rPr>
              <w:t>Competenze</w:t>
            </w:r>
          </w:p>
          <w:p w:rsidR="00C259EB" w:rsidRPr="00944D40" w:rsidRDefault="00C259EB" w:rsidP="00FE0F53">
            <w:pPr>
              <w:jc w:val="right"/>
              <w:rPr>
                <w:b/>
                <w:bCs/>
                <w:sz w:val="20"/>
              </w:rPr>
            </w:pPr>
          </w:p>
          <w:p w:rsidR="00C259EB" w:rsidRPr="00944D40" w:rsidRDefault="00C259EB" w:rsidP="00FE0F53">
            <w:pPr>
              <w:jc w:val="right"/>
              <w:rPr>
                <w:b/>
                <w:bCs/>
                <w:sz w:val="20"/>
              </w:rPr>
            </w:pPr>
          </w:p>
        </w:tc>
        <w:tc>
          <w:tcPr>
            <w:tcW w:w="7102" w:type="dxa"/>
            <w:tcBorders>
              <w:top w:val="single" w:sz="4" w:space="0" w:color="auto"/>
              <w:left w:val="single" w:sz="4" w:space="0" w:color="auto"/>
              <w:bottom w:val="single" w:sz="4" w:space="0" w:color="auto"/>
              <w:right w:val="single" w:sz="4" w:space="0" w:color="auto"/>
            </w:tcBorders>
          </w:tcPr>
          <w:p w:rsidR="00C259EB" w:rsidRPr="00944D40" w:rsidRDefault="00C259EB" w:rsidP="00FE0F53">
            <w:r w:rsidRPr="00944D40">
              <w:t>Linguistiche: saper riconoscere i  vari stili, i temi  storico letterari .</w:t>
            </w:r>
          </w:p>
          <w:p w:rsidR="00C259EB" w:rsidRPr="00944D40" w:rsidRDefault="00C259EB" w:rsidP="00FE0F53">
            <w:r w:rsidRPr="00944D40">
              <w:t>Saper  creare  collegamenti  e  confronti  tra gli  autori  e le opere  e tra le opere inserite nel contesto storico che le ha prodotte.</w:t>
            </w:r>
          </w:p>
        </w:tc>
      </w:tr>
      <w:tr w:rsidR="00C259EB" w:rsidRPr="00944D40" w:rsidTr="00FE0F53">
        <w:tc>
          <w:tcPr>
            <w:tcW w:w="2676" w:type="dxa"/>
            <w:gridSpan w:val="2"/>
            <w:tcBorders>
              <w:top w:val="single" w:sz="4" w:space="0" w:color="auto"/>
              <w:left w:val="single" w:sz="4" w:space="0" w:color="auto"/>
              <w:bottom w:val="single" w:sz="4" w:space="0" w:color="auto"/>
              <w:right w:val="single" w:sz="4" w:space="0" w:color="auto"/>
            </w:tcBorders>
          </w:tcPr>
          <w:p w:rsidR="00C259EB" w:rsidRPr="00944D40" w:rsidRDefault="00C259EB" w:rsidP="00FE0F53">
            <w:pPr>
              <w:keepNext/>
              <w:jc w:val="center"/>
              <w:outlineLvl w:val="4"/>
              <w:rPr>
                <w:rFonts w:eastAsia="Arial Unicode MS"/>
                <w:szCs w:val="20"/>
              </w:rPr>
            </w:pPr>
          </w:p>
          <w:p w:rsidR="00C259EB" w:rsidRPr="00944D40" w:rsidRDefault="00C259EB" w:rsidP="00FE0F53">
            <w:pPr>
              <w:keepNext/>
              <w:outlineLvl w:val="4"/>
              <w:rPr>
                <w:rFonts w:eastAsia="Arial Unicode MS"/>
                <w:szCs w:val="20"/>
              </w:rPr>
            </w:pPr>
            <w:r w:rsidRPr="00944D40">
              <w:rPr>
                <w:szCs w:val="20"/>
              </w:rPr>
              <w:t>Capacità</w:t>
            </w:r>
          </w:p>
          <w:p w:rsidR="00C259EB" w:rsidRPr="00944D40" w:rsidRDefault="00C259EB" w:rsidP="00FE0F53">
            <w:pPr>
              <w:jc w:val="right"/>
              <w:rPr>
                <w:b/>
                <w:bCs/>
                <w:sz w:val="20"/>
              </w:rPr>
            </w:pPr>
          </w:p>
          <w:p w:rsidR="00C259EB" w:rsidRPr="00944D40" w:rsidRDefault="00C259EB" w:rsidP="00FE0F53">
            <w:pPr>
              <w:jc w:val="right"/>
              <w:rPr>
                <w:b/>
                <w:bCs/>
                <w:sz w:val="20"/>
              </w:rPr>
            </w:pPr>
          </w:p>
        </w:tc>
        <w:tc>
          <w:tcPr>
            <w:tcW w:w="7102" w:type="dxa"/>
            <w:tcBorders>
              <w:top w:val="single" w:sz="4" w:space="0" w:color="auto"/>
              <w:left w:val="single" w:sz="4" w:space="0" w:color="auto"/>
              <w:bottom w:val="single" w:sz="4" w:space="0" w:color="auto"/>
              <w:right w:val="single" w:sz="4" w:space="0" w:color="auto"/>
            </w:tcBorders>
          </w:tcPr>
          <w:p w:rsidR="00C259EB" w:rsidRPr="00944D40" w:rsidRDefault="00C259EB" w:rsidP="00FE0F53">
            <w:pPr>
              <w:tabs>
                <w:tab w:val="left" w:pos="1902"/>
              </w:tabs>
            </w:pPr>
            <w:r w:rsidRPr="00944D40">
              <w:t>Saper  distinguere le  varie opere per  stile, argomento  e contesto .</w:t>
            </w:r>
          </w:p>
          <w:p w:rsidR="00C259EB" w:rsidRPr="00944D40" w:rsidRDefault="00C259EB" w:rsidP="00FE0F53">
            <w:pPr>
              <w:tabs>
                <w:tab w:val="left" w:pos="1902"/>
              </w:tabs>
            </w:pPr>
            <w:r w:rsidRPr="00944D40">
              <w:t>Saper  usare  nella  propria  produzione scritta , strumenti e tecniche  proprie  dei  vari  metri   linguistico  -  poetico  -  letterario.</w:t>
            </w:r>
          </w:p>
          <w:p w:rsidR="00C259EB" w:rsidRPr="00944D40" w:rsidRDefault="00C259EB" w:rsidP="00FE0F53">
            <w:pPr>
              <w:tabs>
                <w:tab w:val="left" w:pos="1902"/>
              </w:tabs>
            </w:pPr>
            <w:r w:rsidRPr="00944D40">
              <w:t xml:space="preserve">Saper  usare nella comunicazione orale termini semanticamente corretti e appropriati.  </w:t>
            </w:r>
          </w:p>
        </w:tc>
      </w:tr>
    </w:tbl>
    <w:p w:rsidR="00C259EB" w:rsidRPr="00AF0335" w:rsidRDefault="00657781" w:rsidP="00C259EB">
      <w:pPr>
        <w:jc w:val="right"/>
        <w:rPr>
          <w:bCs/>
        </w:rPr>
      </w:pPr>
      <w:r w:rsidRPr="00657781">
        <w:pict>
          <v:shape id="_x0000_s1050" type="#_x0000_t202" style="position:absolute;left:0;text-align:left;margin-left:-49.75pt;margin-top:425.3pt;width:45pt;height:2in;z-index:251685888;mso-position-horizontal-relative:text;mso-position-vertical-relative:text">
            <v:textbox style="mso-next-textbox:#_x0000_s1050">
              <w:txbxContent>
                <w:p w:rsidR="0055614A" w:rsidRDefault="0055614A" w:rsidP="00C259EB">
                  <w:pPr>
                    <w:pStyle w:val="Titolo1"/>
                  </w:pPr>
                  <w:r>
                    <w:t>O</w:t>
                  </w:r>
                </w:p>
                <w:p w:rsidR="0055614A" w:rsidRDefault="0055614A" w:rsidP="00C259EB">
                  <w:pPr>
                    <w:jc w:val="center"/>
                    <w:rPr>
                      <w:b/>
                      <w:bCs/>
                    </w:rPr>
                  </w:pPr>
                  <w:r>
                    <w:rPr>
                      <w:b/>
                      <w:bCs/>
                    </w:rPr>
                    <w:t>B</w:t>
                  </w:r>
                </w:p>
                <w:p w:rsidR="0055614A" w:rsidRDefault="0055614A" w:rsidP="00C259EB">
                  <w:pPr>
                    <w:jc w:val="center"/>
                    <w:rPr>
                      <w:b/>
                      <w:bCs/>
                    </w:rPr>
                  </w:pPr>
                  <w:r>
                    <w:rPr>
                      <w:b/>
                      <w:bCs/>
                    </w:rPr>
                    <w:t>I</w:t>
                  </w:r>
                </w:p>
                <w:p w:rsidR="0055614A" w:rsidRDefault="0055614A" w:rsidP="00C259EB">
                  <w:pPr>
                    <w:jc w:val="center"/>
                    <w:rPr>
                      <w:b/>
                      <w:bCs/>
                    </w:rPr>
                  </w:pPr>
                  <w:r>
                    <w:rPr>
                      <w:b/>
                      <w:bCs/>
                    </w:rPr>
                    <w:t>E</w:t>
                  </w:r>
                </w:p>
                <w:p w:rsidR="0055614A" w:rsidRDefault="0055614A" w:rsidP="00C259EB">
                  <w:pPr>
                    <w:jc w:val="center"/>
                    <w:rPr>
                      <w:b/>
                      <w:bCs/>
                    </w:rPr>
                  </w:pPr>
                  <w:r>
                    <w:rPr>
                      <w:b/>
                      <w:bCs/>
                    </w:rPr>
                    <w:t>T</w:t>
                  </w:r>
                </w:p>
                <w:p w:rsidR="0055614A" w:rsidRDefault="0055614A" w:rsidP="00C259EB">
                  <w:pPr>
                    <w:jc w:val="center"/>
                    <w:rPr>
                      <w:b/>
                      <w:bCs/>
                    </w:rPr>
                  </w:pPr>
                  <w:r>
                    <w:rPr>
                      <w:b/>
                      <w:bCs/>
                    </w:rPr>
                    <w:t>T</w:t>
                  </w:r>
                </w:p>
                <w:p w:rsidR="0055614A" w:rsidRDefault="0055614A" w:rsidP="00C259EB">
                  <w:pPr>
                    <w:jc w:val="center"/>
                    <w:rPr>
                      <w:b/>
                      <w:bCs/>
                    </w:rPr>
                  </w:pPr>
                  <w:r>
                    <w:rPr>
                      <w:b/>
                      <w:bCs/>
                    </w:rPr>
                    <w:t>I</w:t>
                  </w:r>
                </w:p>
                <w:p w:rsidR="0055614A" w:rsidRDefault="0055614A" w:rsidP="00C259EB">
                  <w:pPr>
                    <w:jc w:val="center"/>
                    <w:rPr>
                      <w:b/>
                      <w:bCs/>
                    </w:rPr>
                  </w:pPr>
                  <w:r>
                    <w:rPr>
                      <w:b/>
                      <w:bCs/>
                    </w:rPr>
                    <w:t>V</w:t>
                  </w:r>
                </w:p>
                <w:p w:rsidR="0055614A" w:rsidRDefault="0055614A" w:rsidP="00C259EB">
                  <w:pPr>
                    <w:jc w:val="center"/>
                    <w:rPr>
                      <w:b/>
                      <w:bCs/>
                    </w:rPr>
                  </w:pPr>
                  <w:r>
                    <w:rPr>
                      <w:b/>
                      <w:bCs/>
                    </w:rPr>
                    <w:t>I</w:t>
                  </w:r>
                </w:p>
              </w:txbxContent>
            </v:textbox>
            <w10:wrap anchorx="page"/>
          </v:shape>
        </w:pict>
      </w:r>
      <w:r w:rsidR="00C259EB">
        <w:rPr>
          <w:b/>
          <w:bCs/>
          <w:sz w:val="20"/>
        </w:rPr>
        <w:t xml:space="preserve">                                                                                                                          </w:t>
      </w:r>
      <w:r w:rsidR="00AF0335">
        <w:rPr>
          <w:b/>
          <w:bCs/>
          <w:sz w:val="20"/>
        </w:rPr>
        <w:t xml:space="preserve">   </w:t>
      </w:r>
      <w:r w:rsidR="00C259EB">
        <w:rPr>
          <w:b/>
          <w:bCs/>
          <w:sz w:val="20"/>
        </w:rPr>
        <w:t xml:space="preserve"> </w:t>
      </w:r>
      <w:r w:rsidR="00C259EB" w:rsidRPr="00AF0335">
        <w:rPr>
          <w:bCs/>
        </w:rPr>
        <w:t>IL DOCENTE</w:t>
      </w:r>
      <w:r w:rsidR="00AF0335">
        <w:rPr>
          <w:bCs/>
        </w:rPr>
        <w:t>:</w:t>
      </w:r>
      <w:r w:rsidR="00C259EB" w:rsidRPr="00AF0335">
        <w:rPr>
          <w:bCs/>
        </w:rPr>
        <w:t xml:space="preserve">   </w:t>
      </w:r>
      <w:r w:rsidR="006E340D" w:rsidRPr="00AF0335">
        <w:rPr>
          <w:bCs/>
        </w:rPr>
        <w:t xml:space="preserve">Russo </w:t>
      </w:r>
      <w:r w:rsidR="00C259EB" w:rsidRPr="00AF0335">
        <w:rPr>
          <w:bCs/>
        </w:rPr>
        <w:t xml:space="preserve">Antonietta </w:t>
      </w:r>
    </w:p>
    <w:p w:rsidR="002212CB" w:rsidRDefault="00C259EB" w:rsidP="00C259EB">
      <w:pPr>
        <w:rPr>
          <w:b/>
          <w:bCs/>
          <w:sz w:val="20"/>
        </w:rPr>
      </w:pPr>
      <w:r>
        <w:rPr>
          <w:b/>
          <w:bCs/>
          <w:sz w:val="20"/>
        </w:rPr>
        <w:t xml:space="preserve">                                                                                                                       </w:t>
      </w:r>
    </w:p>
    <w:p w:rsidR="00D22896" w:rsidRDefault="00C259EB" w:rsidP="002212CB">
      <w:pPr>
        <w:rPr>
          <w:b/>
          <w:bCs/>
          <w:sz w:val="20"/>
        </w:rPr>
      </w:pPr>
      <w:r>
        <w:rPr>
          <w:b/>
          <w:bCs/>
          <w:sz w:val="20"/>
        </w:rPr>
        <w:t xml:space="preserve">                        </w:t>
      </w:r>
    </w:p>
    <w:p w:rsidR="00D22896" w:rsidRDefault="00D22896" w:rsidP="004A7EE5">
      <w:pPr>
        <w:pStyle w:val="Titolo"/>
        <w:jc w:val="left"/>
        <w:rPr>
          <w:b w:val="0"/>
          <w:bCs w:val="0"/>
          <w:sz w:val="20"/>
        </w:rPr>
      </w:pPr>
    </w:p>
    <w:p w:rsidR="00FA3B44" w:rsidRDefault="00FA3B44" w:rsidP="004A7EE5">
      <w:pPr>
        <w:pStyle w:val="Titolo"/>
        <w:jc w:val="left"/>
        <w:rPr>
          <w:b w:val="0"/>
          <w:bCs w:val="0"/>
          <w:sz w:val="20"/>
        </w:rPr>
      </w:pPr>
    </w:p>
    <w:p w:rsidR="00C259EB" w:rsidRPr="00AF0335" w:rsidRDefault="00C259EB" w:rsidP="00C259EB">
      <w:pPr>
        <w:pStyle w:val="Sottotitolo"/>
        <w:pBdr>
          <w:top w:val="single" w:sz="4" w:space="1" w:color="auto"/>
          <w:left w:val="single" w:sz="4" w:space="4" w:color="auto"/>
          <w:bottom w:val="single" w:sz="4" w:space="1" w:color="auto"/>
          <w:right w:val="single" w:sz="4" w:space="4" w:color="auto"/>
        </w:pBdr>
        <w:jc w:val="center"/>
        <w:rPr>
          <w:b w:val="0"/>
        </w:rPr>
      </w:pPr>
      <w:r w:rsidRPr="00AF0335">
        <w:rPr>
          <w:b w:val="0"/>
        </w:rPr>
        <w:t>SCHEDA INFORMATIVA</w:t>
      </w:r>
    </w:p>
    <w:p w:rsidR="00C259EB" w:rsidRPr="00AF0335" w:rsidRDefault="00AF0335" w:rsidP="00C259EB">
      <w:pPr>
        <w:pStyle w:val="Sottotitolo"/>
        <w:pBdr>
          <w:top w:val="single" w:sz="4" w:space="1" w:color="auto"/>
          <w:left w:val="single" w:sz="4" w:space="4" w:color="auto"/>
          <w:bottom w:val="single" w:sz="4" w:space="1" w:color="auto"/>
          <w:right w:val="single" w:sz="4" w:space="4" w:color="auto"/>
        </w:pBdr>
        <w:jc w:val="center"/>
        <w:rPr>
          <w:b w:val="0"/>
          <w:sz w:val="22"/>
        </w:rPr>
      </w:pPr>
      <w:r>
        <w:rPr>
          <w:b w:val="0"/>
          <w:sz w:val="22"/>
        </w:rPr>
        <w:t>MATERIA</w:t>
      </w:r>
      <w:r w:rsidR="00C259EB" w:rsidRPr="00AF0335">
        <w:rPr>
          <w:b w:val="0"/>
          <w:sz w:val="22"/>
        </w:rPr>
        <w:t xml:space="preserve"> : STORIA</w:t>
      </w:r>
    </w:p>
    <w:p w:rsidR="00C259EB" w:rsidRPr="00AF0335" w:rsidRDefault="00C259EB" w:rsidP="00AF0335">
      <w:pPr>
        <w:pBdr>
          <w:top w:val="single" w:sz="4" w:space="1" w:color="auto"/>
          <w:left w:val="single" w:sz="4" w:space="4" w:color="auto"/>
          <w:bottom w:val="single" w:sz="4" w:space="1" w:color="auto"/>
          <w:right w:val="single" w:sz="4" w:space="4" w:color="auto"/>
        </w:pBdr>
        <w:jc w:val="center"/>
        <w:rPr>
          <w:bCs/>
        </w:rPr>
      </w:pPr>
      <w:r w:rsidRPr="00AF0335">
        <w:rPr>
          <w:bCs/>
        </w:rPr>
        <w:t>Classe: V sez. : B Liceo Linguistico</w:t>
      </w:r>
      <w:r w:rsidR="00AF0335">
        <w:rPr>
          <w:bCs/>
        </w:rPr>
        <w:t xml:space="preserve">                                         </w:t>
      </w:r>
      <w:r w:rsidR="00AF0335" w:rsidRPr="00AF0335">
        <w:rPr>
          <w:bCs/>
        </w:rPr>
        <w:t xml:space="preserve"> Anno Scolastico: 2017/18</w:t>
      </w:r>
    </w:p>
    <w:tbl>
      <w:tblPr>
        <w:tblpPr w:leftFromText="141" w:rightFromText="141" w:vertAnchor="page" w:horzAnchor="margin" w:tblpY="2528"/>
        <w:tblW w:w="9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2480"/>
        <w:gridCol w:w="7371"/>
      </w:tblGrid>
      <w:tr w:rsidR="00C259EB" w:rsidRPr="00AF0335" w:rsidTr="00D22896">
        <w:tc>
          <w:tcPr>
            <w:tcW w:w="2480" w:type="dxa"/>
            <w:tcBorders>
              <w:top w:val="single" w:sz="4" w:space="0" w:color="auto"/>
              <w:left w:val="single" w:sz="4" w:space="0" w:color="auto"/>
              <w:bottom w:val="single" w:sz="4" w:space="0" w:color="auto"/>
              <w:right w:val="single" w:sz="4" w:space="0" w:color="auto"/>
            </w:tcBorders>
            <w:hideMark/>
          </w:tcPr>
          <w:p w:rsidR="00C259EB" w:rsidRPr="00AF0335" w:rsidRDefault="00C259EB" w:rsidP="00D22896">
            <w:pPr>
              <w:jc w:val="both"/>
              <w:rPr>
                <w:bCs/>
              </w:rPr>
            </w:pPr>
            <w:r w:rsidRPr="00AF0335">
              <w:rPr>
                <w:bCs/>
              </w:rPr>
              <w:t>Libri di testo e di</w:t>
            </w:r>
          </w:p>
          <w:p w:rsidR="00C259EB" w:rsidRPr="00AF0335" w:rsidRDefault="001F29D1" w:rsidP="00D22896">
            <w:pPr>
              <w:jc w:val="both"/>
              <w:rPr>
                <w:bCs/>
              </w:rPr>
            </w:pPr>
            <w:r w:rsidRPr="00AF0335">
              <w:rPr>
                <w:bCs/>
              </w:rPr>
              <w:t>C</w:t>
            </w:r>
            <w:r w:rsidR="00C259EB" w:rsidRPr="00AF0335">
              <w:rPr>
                <w:bCs/>
              </w:rPr>
              <w:t>onsultazione</w:t>
            </w:r>
          </w:p>
        </w:tc>
        <w:tc>
          <w:tcPr>
            <w:tcW w:w="7371" w:type="dxa"/>
            <w:tcBorders>
              <w:top w:val="single" w:sz="4" w:space="0" w:color="auto"/>
              <w:left w:val="single" w:sz="4" w:space="0" w:color="auto"/>
              <w:bottom w:val="single" w:sz="4" w:space="0" w:color="auto"/>
              <w:right w:val="single" w:sz="4" w:space="0" w:color="auto"/>
            </w:tcBorders>
            <w:hideMark/>
          </w:tcPr>
          <w:p w:rsidR="00C259EB" w:rsidRPr="007B2AFD" w:rsidRDefault="007B2AFD" w:rsidP="00D22896">
            <w:pPr>
              <w:jc w:val="both"/>
              <w:rPr>
                <w:rFonts w:eastAsiaTheme="minorHAnsi"/>
                <w:lang w:eastAsia="en-US"/>
              </w:rPr>
            </w:pPr>
            <w:r w:rsidRPr="007B2AFD">
              <w:rPr>
                <w:rFonts w:eastAsiaTheme="minorHAnsi"/>
                <w:lang w:eastAsia="en-US"/>
              </w:rPr>
              <w:t>BERTINI F.  ALLA RICERCA DEL PRESENTE / VOL 3 DAL NOVECENTO A OGGI Vol. 3</w:t>
            </w:r>
          </w:p>
          <w:p w:rsidR="007B2AFD" w:rsidRPr="00AF0335" w:rsidRDefault="007B2AFD" w:rsidP="00D22896">
            <w:pPr>
              <w:jc w:val="both"/>
              <w:rPr>
                <w:bCs/>
              </w:rPr>
            </w:pPr>
            <w:r w:rsidRPr="007B2AFD">
              <w:rPr>
                <w:rFonts w:eastAsiaTheme="minorHAnsi"/>
                <w:lang w:eastAsia="en-US"/>
              </w:rPr>
              <w:t>MURSIA SCUOLA</w:t>
            </w:r>
          </w:p>
        </w:tc>
      </w:tr>
      <w:tr w:rsidR="00C259EB" w:rsidRPr="00AF0335" w:rsidTr="00D22896">
        <w:tc>
          <w:tcPr>
            <w:tcW w:w="2480" w:type="dxa"/>
            <w:tcBorders>
              <w:top w:val="single" w:sz="4" w:space="0" w:color="auto"/>
              <w:left w:val="single" w:sz="4" w:space="0" w:color="auto"/>
              <w:bottom w:val="single" w:sz="4" w:space="0" w:color="auto"/>
              <w:right w:val="single" w:sz="4" w:space="0" w:color="auto"/>
            </w:tcBorders>
            <w:hideMark/>
          </w:tcPr>
          <w:p w:rsidR="00C259EB" w:rsidRPr="00AF0335" w:rsidRDefault="00C259EB" w:rsidP="00D22896">
            <w:pPr>
              <w:jc w:val="both"/>
              <w:rPr>
                <w:bCs/>
              </w:rPr>
            </w:pPr>
            <w:r w:rsidRPr="00AF0335">
              <w:rPr>
                <w:bCs/>
              </w:rPr>
              <w:t>Contenuti</w:t>
            </w:r>
          </w:p>
        </w:tc>
        <w:tc>
          <w:tcPr>
            <w:tcW w:w="7371" w:type="dxa"/>
            <w:tcBorders>
              <w:top w:val="single" w:sz="4" w:space="0" w:color="auto"/>
              <w:left w:val="single" w:sz="4" w:space="0" w:color="auto"/>
              <w:bottom w:val="single" w:sz="4" w:space="0" w:color="auto"/>
              <w:right w:val="single" w:sz="4" w:space="0" w:color="auto"/>
            </w:tcBorders>
            <w:hideMark/>
          </w:tcPr>
          <w:p w:rsidR="00C259EB" w:rsidRPr="00AF0335" w:rsidRDefault="00C259EB" w:rsidP="00D22896">
            <w:pPr>
              <w:jc w:val="both"/>
              <w:rPr>
                <w:bCs/>
              </w:rPr>
            </w:pPr>
            <w:r w:rsidRPr="00AF0335">
              <w:rPr>
                <w:bCs/>
              </w:rPr>
              <w:t>L’età dell’Imperialismo: la Germania di Guglielmo II</w:t>
            </w:r>
          </w:p>
          <w:p w:rsidR="00C259EB" w:rsidRPr="00AF0335" w:rsidRDefault="00C259EB" w:rsidP="00D22896">
            <w:pPr>
              <w:jc w:val="both"/>
              <w:rPr>
                <w:bCs/>
              </w:rPr>
            </w:pPr>
            <w:r w:rsidRPr="00AF0335">
              <w:rPr>
                <w:bCs/>
              </w:rPr>
              <w:t>L’età giolittiana</w:t>
            </w:r>
          </w:p>
          <w:p w:rsidR="00C259EB" w:rsidRPr="00AF0335" w:rsidRDefault="00C259EB" w:rsidP="00D22896">
            <w:pPr>
              <w:jc w:val="both"/>
              <w:rPr>
                <w:bCs/>
              </w:rPr>
            </w:pPr>
            <w:r w:rsidRPr="00AF0335">
              <w:rPr>
                <w:bCs/>
              </w:rPr>
              <w:t>La “ Belle Epoque”</w:t>
            </w:r>
          </w:p>
          <w:p w:rsidR="00C259EB" w:rsidRPr="00AF0335" w:rsidRDefault="00C259EB" w:rsidP="00D22896">
            <w:pPr>
              <w:jc w:val="both"/>
              <w:rPr>
                <w:bCs/>
              </w:rPr>
            </w:pPr>
            <w:r w:rsidRPr="00AF0335">
              <w:rPr>
                <w:bCs/>
              </w:rPr>
              <w:t>La prima Guerra Mondiale</w:t>
            </w:r>
          </w:p>
          <w:p w:rsidR="00C259EB" w:rsidRPr="00AF0335" w:rsidRDefault="00C259EB" w:rsidP="00D22896">
            <w:pPr>
              <w:jc w:val="both"/>
              <w:rPr>
                <w:bCs/>
              </w:rPr>
            </w:pPr>
            <w:r w:rsidRPr="00AF0335">
              <w:rPr>
                <w:bCs/>
              </w:rPr>
              <w:t>L’Europa e l’Italia fra i due secoli</w:t>
            </w:r>
          </w:p>
          <w:p w:rsidR="00C259EB" w:rsidRPr="00AF0335" w:rsidRDefault="00C259EB" w:rsidP="00D22896">
            <w:pPr>
              <w:jc w:val="both"/>
              <w:rPr>
                <w:bCs/>
              </w:rPr>
            </w:pPr>
            <w:r w:rsidRPr="00AF0335">
              <w:rPr>
                <w:bCs/>
              </w:rPr>
              <w:t>L’età dei totalitarismi: dalla rivoluzione russa alla nascita dell’Unione Sovietica di Stalin</w:t>
            </w:r>
          </w:p>
          <w:p w:rsidR="00C259EB" w:rsidRPr="00AF0335" w:rsidRDefault="00C259EB" w:rsidP="00D22896">
            <w:pPr>
              <w:jc w:val="both"/>
              <w:rPr>
                <w:bCs/>
              </w:rPr>
            </w:pPr>
            <w:r w:rsidRPr="00AF0335">
              <w:rPr>
                <w:bCs/>
              </w:rPr>
              <w:t>Il dopoguerra in Italia e l’avvento del fascismo</w:t>
            </w:r>
          </w:p>
          <w:p w:rsidR="00C259EB" w:rsidRPr="00AF0335" w:rsidRDefault="00C259EB" w:rsidP="00D22896">
            <w:pPr>
              <w:jc w:val="both"/>
              <w:rPr>
                <w:bCs/>
              </w:rPr>
            </w:pPr>
            <w:r w:rsidRPr="00AF0335">
              <w:rPr>
                <w:bCs/>
              </w:rPr>
              <w:t>Gli Stati Uniti e la crisi del ’29; gli anni venti tra boom economico e cambiamenti sociali; Roosevelt e il New Deal</w:t>
            </w:r>
          </w:p>
          <w:p w:rsidR="00C259EB" w:rsidRPr="00AF0335" w:rsidRDefault="00C259EB" w:rsidP="00D22896">
            <w:pPr>
              <w:jc w:val="both"/>
              <w:rPr>
                <w:bCs/>
              </w:rPr>
            </w:pPr>
            <w:r w:rsidRPr="00AF0335">
              <w:rPr>
                <w:bCs/>
              </w:rPr>
              <w:t>Il Regime Fascista in Italia; la politica interna; i rapporti tra Chiesa e fascismo; la politica estera e le leggi razziali</w:t>
            </w:r>
          </w:p>
          <w:p w:rsidR="00C259EB" w:rsidRPr="00AF0335" w:rsidRDefault="00C259EB" w:rsidP="00D22896">
            <w:pPr>
              <w:jc w:val="both"/>
              <w:rPr>
                <w:bCs/>
              </w:rPr>
            </w:pPr>
            <w:r w:rsidRPr="00AF0335">
              <w:rPr>
                <w:bCs/>
              </w:rPr>
              <w:t xml:space="preserve">La nascita della repubblica di Weimar; Hitler e la nascita del nazionalsocialismo; </w:t>
            </w:r>
          </w:p>
          <w:p w:rsidR="00C259EB" w:rsidRPr="00AF0335" w:rsidRDefault="00C259EB" w:rsidP="00D22896">
            <w:pPr>
              <w:jc w:val="both"/>
              <w:rPr>
                <w:bCs/>
              </w:rPr>
            </w:pPr>
            <w:r w:rsidRPr="00AF0335">
              <w:rPr>
                <w:bCs/>
              </w:rPr>
              <w:t>il Nazismo al potere; le leggi di Norimberga; l’ideologia nazista e l’antisemitismo</w:t>
            </w:r>
          </w:p>
          <w:p w:rsidR="00C259EB" w:rsidRPr="00AF0335" w:rsidRDefault="00C259EB" w:rsidP="00D22896">
            <w:pPr>
              <w:jc w:val="both"/>
              <w:rPr>
                <w:bCs/>
              </w:rPr>
            </w:pPr>
            <w:r w:rsidRPr="00AF0335">
              <w:rPr>
                <w:bCs/>
              </w:rPr>
              <w:t xml:space="preserve">La seconda Guerra Mondiale </w:t>
            </w:r>
          </w:p>
          <w:p w:rsidR="00C259EB" w:rsidRPr="00AF0335" w:rsidRDefault="00C259EB" w:rsidP="00D22896">
            <w:pPr>
              <w:jc w:val="both"/>
              <w:rPr>
                <w:bCs/>
              </w:rPr>
            </w:pPr>
            <w:r w:rsidRPr="00AF0335">
              <w:rPr>
                <w:bCs/>
              </w:rPr>
              <w:t>La Shoah</w:t>
            </w:r>
          </w:p>
          <w:p w:rsidR="00C259EB" w:rsidRPr="00AF0335" w:rsidRDefault="00C259EB" w:rsidP="00D22896">
            <w:pPr>
              <w:jc w:val="both"/>
              <w:rPr>
                <w:bCs/>
              </w:rPr>
            </w:pPr>
            <w:r w:rsidRPr="00AF0335">
              <w:rPr>
                <w:bCs/>
              </w:rPr>
              <w:t>La guerra fredda</w:t>
            </w:r>
          </w:p>
        </w:tc>
      </w:tr>
      <w:tr w:rsidR="00C259EB" w:rsidRPr="00AF0335" w:rsidTr="00D22896">
        <w:tc>
          <w:tcPr>
            <w:tcW w:w="2480" w:type="dxa"/>
            <w:tcBorders>
              <w:top w:val="single" w:sz="4" w:space="0" w:color="auto"/>
              <w:left w:val="single" w:sz="4" w:space="0" w:color="auto"/>
              <w:bottom w:val="single" w:sz="4" w:space="0" w:color="auto"/>
              <w:right w:val="single" w:sz="4" w:space="0" w:color="auto"/>
            </w:tcBorders>
            <w:hideMark/>
          </w:tcPr>
          <w:p w:rsidR="00C259EB" w:rsidRPr="00AF0335" w:rsidRDefault="00C259EB" w:rsidP="00D22896">
            <w:pPr>
              <w:jc w:val="both"/>
              <w:rPr>
                <w:bCs/>
              </w:rPr>
            </w:pPr>
            <w:r w:rsidRPr="00AF0335">
              <w:rPr>
                <w:bCs/>
              </w:rPr>
              <w:t xml:space="preserve">Tempi </w:t>
            </w:r>
          </w:p>
          <w:p w:rsidR="00C259EB" w:rsidRPr="00AF0335" w:rsidRDefault="00C259EB" w:rsidP="00D22896">
            <w:pPr>
              <w:jc w:val="both"/>
              <w:rPr>
                <w:bCs/>
              </w:rPr>
            </w:pPr>
            <w:r w:rsidRPr="00AF0335">
              <w:rPr>
                <w:bCs/>
              </w:rPr>
              <w:t>Spazi</w:t>
            </w:r>
          </w:p>
        </w:tc>
        <w:tc>
          <w:tcPr>
            <w:tcW w:w="7371" w:type="dxa"/>
            <w:tcBorders>
              <w:top w:val="single" w:sz="4" w:space="0" w:color="auto"/>
              <w:left w:val="single" w:sz="4" w:space="0" w:color="auto"/>
              <w:bottom w:val="single" w:sz="4" w:space="0" w:color="auto"/>
              <w:right w:val="single" w:sz="4" w:space="0" w:color="auto"/>
            </w:tcBorders>
            <w:hideMark/>
          </w:tcPr>
          <w:p w:rsidR="00C259EB" w:rsidRPr="00AF0335" w:rsidRDefault="00C259EB" w:rsidP="00D22896">
            <w:pPr>
              <w:jc w:val="both"/>
              <w:rPr>
                <w:bCs/>
              </w:rPr>
            </w:pPr>
            <w:r w:rsidRPr="00AF0335">
              <w:rPr>
                <w:bCs/>
              </w:rPr>
              <w:t xml:space="preserve">-Attività </w:t>
            </w:r>
            <w:r w:rsidR="00FE0F53" w:rsidRPr="00AF0335">
              <w:rPr>
                <w:bCs/>
              </w:rPr>
              <w:t>curriculari svolte 1° Q. ore: 23</w:t>
            </w:r>
            <w:r w:rsidRPr="00AF0335">
              <w:rPr>
                <w:bCs/>
              </w:rPr>
              <w:t>; 2° Q.   ore:</w:t>
            </w:r>
            <w:r w:rsidR="00FE0F53" w:rsidRPr="00AF0335">
              <w:rPr>
                <w:bCs/>
              </w:rPr>
              <w:t xml:space="preserve"> 31</w:t>
            </w:r>
            <w:r w:rsidRPr="00AF0335">
              <w:rPr>
                <w:bCs/>
              </w:rPr>
              <w:t xml:space="preserve"> Tot. Ore</w:t>
            </w:r>
            <w:r w:rsidR="00FE0F53" w:rsidRPr="00AF0335">
              <w:rPr>
                <w:bCs/>
              </w:rPr>
              <w:t>: 54</w:t>
            </w:r>
            <w:r w:rsidRPr="00AF0335">
              <w:rPr>
                <w:bCs/>
              </w:rPr>
              <w:t xml:space="preserve">  </w:t>
            </w:r>
          </w:p>
          <w:p w:rsidR="00C259EB" w:rsidRPr="00AF0335" w:rsidRDefault="00C259EB" w:rsidP="00D22896">
            <w:pPr>
              <w:jc w:val="both"/>
              <w:rPr>
                <w:bCs/>
              </w:rPr>
            </w:pPr>
            <w:r w:rsidRPr="00AF0335">
              <w:rPr>
                <w:bCs/>
              </w:rPr>
              <w:t>-aula</w:t>
            </w:r>
          </w:p>
        </w:tc>
      </w:tr>
      <w:tr w:rsidR="00C259EB" w:rsidRPr="00AF0335" w:rsidTr="00D22896">
        <w:tc>
          <w:tcPr>
            <w:tcW w:w="2480" w:type="dxa"/>
            <w:tcBorders>
              <w:top w:val="single" w:sz="4" w:space="0" w:color="auto"/>
              <w:left w:val="single" w:sz="4" w:space="0" w:color="auto"/>
              <w:bottom w:val="single" w:sz="4" w:space="0" w:color="auto"/>
              <w:right w:val="single" w:sz="4" w:space="0" w:color="auto"/>
            </w:tcBorders>
            <w:hideMark/>
          </w:tcPr>
          <w:p w:rsidR="00C259EB" w:rsidRPr="00AF0335" w:rsidRDefault="00C259EB" w:rsidP="00D22896">
            <w:pPr>
              <w:jc w:val="both"/>
              <w:rPr>
                <w:bCs/>
              </w:rPr>
            </w:pPr>
            <w:r w:rsidRPr="00AF0335">
              <w:rPr>
                <w:bCs/>
              </w:rPr>
              <w:t>Metodi</w:t>
            </w:r>
          </w:p>
        </w:tc>
        <w:tc>
          <w:tcPr>
            <w:tcW w:w="7371" w:type="dxa"/>
            <w:tcBorders>
              <w:top w:val="single" w:sz="4" w:space="0" w:color="auto"/>
              <w:left w:val="single" w:sz="4" w:space="0" w:color="auto"/>
              <w:bottom w:val="single" w:sz="4" w:space="0" w:color="auto"/>
              <w:right w:val="single" w:sz="4" w:space="0" w:color="auto"/>
            </w:tcBorders>
            <w:hideMark/>
          </w:tcPr>
          <w:p w:rsidR="00C259EB" w:rsidRPr="00AF0335" w:rsidRDefault="00C259EB" w:rsidP="00D22896">
            <w:pPr>
              <w:jc w:val="both"/>
              <w:rPr>
                <w:bCs/>
              </w:rPr>
            </w:pPr>
            <w:r w:rsidRPr="00AF0335">
              <w:rPr>
                <w:bCs/>
              </w:rPr>
              <w:t>Lezioni frontali – lezioni interattive – discussioni guidate - sviluppo di tematiche e problematiche storico-sociali</w:t>
            </w:r>
          </w:p>
        </w:tc>
      </w:tr>
      <w:tr w:rsidR="00C259EB" w:rsidRPr="00AF0335" w:rsidTr="00D22896">
        <w:tc>
          <w:tcPr>
            <w:tcW w:w="2480" w:type="dxa"/>
            <w:tcBorders>
              <w:top w:val="single" w:sz="4" w:space="0" w:color="auto"/>
              <w:left w:val="single" w:sz="4" w:space="0" w:color="auto"/>
              <w:bottom w:val="single" w:sz="4" w:space="0" w:color="auto"/>
              <w:right w:val="single" w:sz="4" w:space="0" w:color="auto"/>
            </w:tcBorders>
            <w:hideMark/>
          </w:tcPr>
          <w:p w:rsidR="00C259EB" w:rsidRPr="00AF0335" w:rsidRDefault="00C259EB" w:rsidP="00D22896">
            <w:pPr>
              <w:jc w:val="both"/>
              <w:rPr>
                <w:bCs/>
              </w:rPr>
            </w:pPr>
            <w:r w:rsidRPr="00AF0335">
              <w:rPr>
                <w:bCs/>
              </w:rPr>
              <w:t>Mezzi  e Strumenti</w:t>
            </w:r>
          </w:p>
        </w:tc>
        <w:tc>
          <w:tcPr>
            <w:tcW w:w="7371" w:type="dxa"/>
            <w:tcBorders>
              <w:top w:val="single" w:sz="4" w:space="0" w:color="auto"/>
              <w:left w:val="single" w:sz="4" w:space="0" w:color="auto"/>
              <w:bottom w:val="single" w:sz="4" w:space="0" w:color="auto"/>
              <w:right w:val="single" w:sz="4" w:space="0" w:color="auto"/>
            </w:tcBorders>
            <w:hideMark/>
          </w:tcPr>
          <w:p w:rsidR="00C259EB" w:rsidRPr="00AF0335" w:rsidRDefault="00C259EB" w:rsidP="00D22896">
            <w:pPr>
              <w:jc w:val="both"/>
              <w:rPr>
                <w:bCs/>
              </w:rPr>
            </w:pPr>
            <w:r w:rsidRPr="00AF0335">
              <w:rPr>
                <w:bCs/>
              </w:rPr>
              <w:t>-libro di testo -</w:t>
            </w:r>
            <w:r w:rsidR="006E340D">
              <w:rPr>
                <w:bCs/>
              </w:rPr>
              <w:t xml:space="preserve"> </w:t>
            </w:r>
            <w:r w:rsidR="006E340D" w:rsidRPr="00944D40">
              <w:t xml:space="preserve"> </w:t>
            </w:r>
            <w:r w:rsidR="006E340D">
              <w:t>materiali  facilitatori</w:t>
            </w:r>
            <w:r w:rsidR="006E340D" w:rsidRPr="00944D40">
              <w:t>: appunti</w:t>
            </w:r>
            <w:r w:rsidR="006E340D">
              <w:t>,</w:t>
            </w:r>
            <w:r w:rsidR="006E340D" w:rsidRPr="00944D40">
              <w:t xml:space="preserve">  questionari  guida</w:t>
            </w:r>
            <w:r w:rsidR="006E340D">
              <w:rPr>
                <w:bCs/>
              </w:rPr>
              <w:t>,</w:t>
            </w:r>
            <w:r w:rsidRPr="00AF0335">
              <w:rPr>
                <w:bCs/>
              </w:rPr>
              <w:t xml:space="preserve"> riviste specializzate -  docufilm</w:t>
            </w:r>
          </w:p>
        </w:tc>
      </w:tr>
      <w:tr w:rsidR="00C259EB" w:rsidRPr="00AF0335" w:rsidTr="00D22896">
        <w:tc>
          <w:tcPr>
            <w:tcW w:w="2480" w:type="dxa"/>
            <w:tcBorders>
              <w:top w:val="single" w:sz="4" w:space="0" w:color="auto"/>
              <w:left w:val="single" w:sz="4" w:space="0" w:color="auto"/>
              <w:bottom w:val="single" w:sz="4" w:space="0" w:color="auto"/>
              <w:right w:val="single" w:sz="4" w:space="0" w:color="auto"/>
            </w:tcBorders>
            <w:hideMark/>
          </w:tcPr>
          <w:p w:rsidR="00C259EB" w:rsidRPr="00AF0335" w:rsidRDefault="00C259EB" w:rsidP="00D22896">
            <w:pPr>
              <w:jc w:val="both"/>
              <w:rPr>
                <w:bCs/>
              </w:rPr>
            </w:pPr>
            <w:r w:rsidRPr="00AF0335">
              <w:rPr>
                <w:bCs/>
              </w:rPr>
              <w:t>Modi di verifica</w:t>
            </w:r>
          </w:p>
        </w:tc>
        <w:tc>
          <w:tcPr>
            <w:tcW w:w="7371" w:type="dxa"/>
            <w:tcBorders>
              <w:top w:val="single" w:sz="4" w:space="0" w:color="auto"/>
              <w:left w:val="single" w:sz="4" w:space="0" w:color="auto"/>
              <w:bottom w:val="single" w:sz="4" w:space="0" w:color="auto"/>
              <w:right w:val="single" w:sz="4" w:space="0" w:color="auto"/>
            </w:tcBorders>
            <w:hideMark/>
          </w:tcPr>
          <w:p w:rsidR="00C259EB" w:rsidRPr="00AF0335" w:rsidRDefault="00C259EB" w:rsidP="00D22896">
            <w:pPr>
              <w:jc w:val="both"/>
              <w:rPr>
                <w:bCs/>
              </w:rPr>
            </w:pPr>
            <w:r w:rsidRPr="00AF0335">
              <w:rPr>
                <w:bCs/>
              </w:rPr>
              <w:t>Prove individuali e di gruppo - Quesiti a risposta breve e multipla</w:t>
            </w:r>
          </w:p>
        </w:tc>
      </w:tr>
    </w:tbl>
    <w:p w:rsidR="00D22896" w:rsidRDefault="00D22896" w:rsidP="00D22896">
      <w:pPr>
        <w:pStyle w:val="Didascalia"/>
        <w:jc w:val="left"/>
        <w:rPr>
          <w:b w:val="0"/>
          <w:sz w:val="22"/>
        </w:rPr>
      </w:pPr>
    </w:p>
    <w:p w:rsidR="00C259EB" w:rsidRPr="00AF0335" w:rsidRDefault="00D22896" w:rsidP="00C259EB">
      <w:pPr>
        <w:pStyle w:val="Didascalia"/>
        <w:rPr>
          <w:b w:val="0"/>
          <w:sz w:val="22"/>
        </w:rPr>
      </w:pPr>
      <w:r w:rsidRPr="00AF0335">
        <w:rPr>
          <w:b w:val="0"/>
          <w:sz w:val="22"/>
        </w:rPr>
        <w:t xml:space="preserve"> </w:t>
      </w:r>
      <w:r w:rsidR="002212CB">
        <w:rPr>
          <w:b w:val="0"/>
          <w:sz w:val="22"/>
        </w:rPr>
        <w:t>OBIETTIVI</w:t>
      </w:r>
    </w:p>
    <w:p w:rsidR="00D22896" w:rsidRDefault="00D22896" w:rsidP="00D22896">
      <w:pPr>
        <w:rPr>
          <w:bCs/>
        </w:rPr>
      </w:pPr>
    </w:p>
    <w:tbl>
      <w:tblPr>
        <w:tblpPr w:leftFromText="141" w:rightFromText="141" w:vertAnchor="page" w:horzAnchor="margin" w:tblpY="11154"/>
        <w:tblW w:w="9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1771"/>
        <w:gridCol w:w="8080"/>
      </w:tblGrid>
      <w:tr w:rsidR="00D22896" w:rsidRPr="00AF0335" w:rsidTr="00D22896">
        <w:tc>
          <w:tcPr>
            <w:tcW w:w="1771" w:type="dxa"/>
            <w:tcBorders>
              <w:top w:val="single" w:sz="4" w:space="0" w:color="auto"/>
              <w:left w:val="single" w:sz="4" w:space="0" w:color="auto"/>
              <w:bottom w:val="single" w:sz="4" w:space="0" w:color="auto"/>
              <w:right w:val="single" w:sz="4" w:space="0" w:color="auto"/>
            </w:tcBorders>
            <w:hideMark/>
          </w:tcPr>
          <w:p w:rsidR="00D22896" w:rsidRPr="00AF0335" w:rsidRDefault="00D22896" w:rsidP="00D22896">
            <w:pPr>
              <w:jc w:val="both"/>
              <w:rPr>
                <w:bCs/>
              </w:rPr>
            </w:pPr>
            <w:r w:rsidRPr="00AF0335">
              <w:rPr>
                <w:bCs/>
              </w:rPr>
              <w:t>conoscenze</w:t>
            </w:r>
          </w:p>
        </w:tc>
        <w:tc>
          <w:tcPr>
            <w:tcW w:w="8080" w:type="dxa"/>
            <w:tcBorders>
              <w:top w:val="single" w:sz="4" w:space="0" w:color="auto"/>
              <w:left w:val="single" w:sz="4" w:space="0" w:color="auto"/>
              <w:bottom w:val="single" w:sz="4" w:space="0" w:color="auto"/>
              <w:right w:val="single" w:sz="4" w:space="0" w:color="auto"/>
            </w:tcBorders>
            <w:hideMark/>
          </w:tcPr>
          <w:p w:rsidR="00D22896" w:rsidRPr="00AF0335" w:rsidRDefault="00D22896" w:rsidP="00D22896">
            <w:pPr>
              <w:rPr>
                <w:bCs/>
              </w:rPr>
            </w:pPr>
            <w:r w:rsidRPr="00AF0335">
              <w:t>Conoscenza dei fatti storici e della storiografia in ordine cronologico</w:t>
            </w:r>
          </w:p>
        </w:tc>
      </w:tr>
      <w:tr w:rsidR="00D22896" w:rsidRPr="00AF0335" w:rsidTr="00D22896">
        <w:tc>
          <w:tcPr>
            <w:tcW w:w="1771" w:type="dxa"/>
            <w:tcBorders>
              <w:top w:val="single" w:sz="4" w:space="0" w:color="auto"/>
              <w:left w:val="single" w:sz="4" w:space="0" w:color="auto"/>
              <w:bottom w:val="single" w:sz="4" w:space="0" w:color="auto"/>
              <w:right w:val="single" w:sz="4" w:space="0" w:color="auto"/>
            </w:tcBorders>
            <w:hideMark/>
          </w:tcPr>
          <w:p w:rsidR="00D22896" w:rsidRPr="00AF0335" w:rsidRDefault="00D22896" w:rsidP="00D22896">
            <w:pPr>
              <w:jc w:val="both"/>
              <w:rPr>
                <w:bCs/>
              </w:rPr>
            </w:pPr>
            <w:r w:rsidRPr="00AF0335">
              <w:rPr>
                <w:bCs/>
              </w:rPr>
              <w:t>competenze</w:t>
            </w:r>
          </w:p>
        </w:tc>
        <w:tc>
          <w:tcPr>
            <w:tcW w:w="8080" w:type="dxa"/>
            <w:tcBorders>
              <w:top w:val="single" w:sz="4" w:space="0" w:color="auto"/>
              <w:left w:val="single" w:sz="4" w:space="0" w:color="auto"/>
              <w:bottom w:val="single" w:sz="4" w:space="0" w:color="auto"/>
              <w:right w:val="single" w:sz="4" w:space="0" w:color="auto"/>
            </w:tcBorders>
            <w:hideMark/>
          </w:tcPr>
          <w:p w:rsidR="00D22896" w:rsidRPr="00AF0335" w:rsidRDefault="00D22896" w:rsidP="00D22896">
            <w:pPr>
              <w:jc w:val="both"/>
              <w:rPr>
                <w:bCs/>
              </w:rPr>
            </w:pPr>
            <w:r w:rsidRPr="00AF0335">
              <w:rPr>
                <w:bCs/>
              </w:rPr>
              <w:t>Saper distinguere e ricostruire i fatti</w:t>
            </w:r>
          </w:p>
          <w:p w:rsidR="00D22896" w:rsidRPr="00AF0335" w:rsidRDefault="00D22896" w:rsidP="00D22896">
            <w:pPr>
              <w:jc w:val="both"/>
              <w:rPr>
                <w:bCs/>
              </w:rPr>
            </w:pPr>
            <w:r w:rsidRPr="00AF0335">
              <w:rPr>
                <w:bCs/>
              </w:rPr>
              <w:t>Saper riconoscere le caratteristiche della storia rispetto a quelle di altri ambiti culturali</w:t>
            </w:r>
          </w:p>
        </w:tc>
      </w:tr>
      <w:tr w:rsidR="00D22896" w:rsidRPr="00AF0335" w:rsidTr="00D22896">
        <w:tc>
          <w:tcPr>
            <w:tcW w:w="1771" w:type="dxa"/>
            <w:tcBorders>
              <w:top w:val="single" w:sz="4" w:space="0" w:color="auto"/>
              <w:left w:val="single" w:sz="4" w:space="0" w:color="auto"/>
              <w:bottom w:val="single" w:sz="4" w:space="0" w:color="auto"/>
              <w:right w:val="single" w:sz="4" w:space="0" w:color="auto"/>
            </w:tcBorders>
            <w:hideMark/>
          </w:tcPr>
          <w:p w:rsidR="00D22896" w:rsidRPr="00AF0335" w:rsidRDefault="001F29D1" w:rsidP="00D22896">
            <w:pPr>
              <w:jc w:val="both"/>
              <w:rPr>
                <w:bCs/>
              </w:rPr>
            </w:pPr>
            <w:r w:rsidRPr="00AF0335">
              <w:rPr>
                <w:bCs/>
              </w:rPr>
              <w:t>C</w:t>
            </w:r>
            <w:r w:rsidR="00D22896" w:rsidRPr="00AF0335">
              <w:rPr>
                <w:bCs/>
              </w:rPr>
              <w:t>apacità</w:t>
            </w:r>
          </w:p>
        </w:tc>
        <w:tc>
          <w:tcPr>
            <w:tcW w:w="8080" w:type="dxa"/>
            <w:tcBorders>
              <w:top w:val="single" w:sz="4" w:space="0" w:color="auto"/>
              <w:left w:val="single" w:sz="4" w:space="0" w:color="auto"/>
              <w:bottom w:val="single" w:sz="4" w:space="0" w:color="auto"/>
              <w:right w:val="single" w:sz="4" w:space="0" w:color="auto"/>
            </w:tcBorders>
            <w:hideMark/>
          </w:tcPr>
          <w:p w:rsidR="00D22896" w:rsidRPr="00AF0335" w:rsidRDefault="00D22896" w:rsidP="00D22896">
            <w:pPr>
              <w:jc w:val="both"/>
              <w:rPr>
                <w:bCs/>
              </w:rPr>
            </w:pPr>
            <w:r w:rsidRPr="00AF0335">
              <w:rPr>
                <w:bCs/>
              </w:rPr>
              <w:t>Saper riconoscere in un fatto storico i diversi aspetti: politico – sociale – culturale – economico – religioso,ecc.</w:t>
            </w:r>
          </w:p>
          <w:p w:rsidR="00D22896" w:rsidRPr="00AF0335" w:rsidRDefault="00D22896" w:rsidP="00D22896">
            <w:pPr>
              <w:jc w:val="both"/>
              <w:rPr>
                <w:bCs/>
              </w:rPr>
            </w:pPr>
            <w:r w:rsidRPr="00AF0335">
              <w:rPr>
                <w:bCs/>
              </w:rPr>
              <w:t>Saper usare il linguaggio storiografico</w:t>
            </w:r>
          </w:p>
        </w:tc>
      </w:tr>
    </w:tbl>
    <w:p w:rsidR="00D22896" w:rsidRDefault="00D22896" w:rsidP="00C259EB">
      <w:pPr>
        <w:jc w:val="right"/>
        <w:rPr>
          <w:bCs/>
        </w:rPr>
      </w:pPr>
    </w:p>
    <w:p w:rsidR="00D22896" w:rsidRDefault="00D22896" w:rsidP="007B2AFD">
      <w:pPr>
        <w:rPr>
          <w:bCs/>
        </w:rPr>
      </w:pPr>
    </w:p>
    <w:p w:rsidR="007B2AFD" w:rsidRDefault="007B2AFD" w:rsidP="007B2AFD">
      <w:pPr>
        <w:rPr>
          <w:bCs/>
        </w:rPr>
      </w:pPr>
    </w:p>
    <w:p w:rsidR="00C259EB" w:rsidRPr="00AF0335" w:rsidRDefault="00AF0335" w:rsidP="00C259EB">
      <w:pPr>
        <w:jc w:val="right"/>
      </w:pPr>
      <w:r>
        <w:rPr>
          <w:bCs/>
        </w:rPr>
        <w:t>Il DOCENTE</w:t>
      </w:r>
      <w:r w:rsidR="00C259EB" w:rsidRPr="00AF0335">
        <w:rPr>
          <w:bCs/>
        </w:rPr>
        <w:t>: Peluso Vincenzo</w:t>
      </w:r>
    </w:p>
    <w:p w:rsidR="00C259EB" w:rsidRPr="00AF0335" w:rsidRDefault="00C259EB" w:rsidP="004A7EE5">
      <w:pPr>
        <w:pStyle w:val="Titolo"/>
        <w:jc w:val="left"/>
        <w:rPr>
          <w:b w:val="0"/>
          <w:bCs w:val="0"/>
          <w:sz w:val="20"/>
        </w:rPr>
      </w:pPr>
    </w:p>
    <w:p w:rsidR="00C259EB" w:rsidRDefault="00C259EB" w:rsidP="004A7EE5">
      <w:pPr>
        <w:pStyle w:val="Titolo"/>
        <w:jc w:val="left"/>
        <w:rPr>
          <w:b w:val="0"/>
          <w:bCs w:val="0"/>
          <w:sz w:val="20"/>
        </w:rPr>
      </w:pPr>
    </w:p>
    <w:p w:rsidR="00D22896" w:rsidRDefault="00D22896" w:rsidP="004A7EE5">
      <w:pPr>
        <w:pStyle w:val="Titolo"/>
        <w:jc w:val="left"/>
        <w:rPr>
          <w:b w:val="0"/>
          <w:bCs w:val="0"/>
          <w:sz w:val="20"/>
        </w:rPr>
      </w:pPr>
    </w:p>
    <w:p w:rsidR="00C259EB" w:rsidRDefault="00C259EB" w:rsidP="004A7EE5">
      <w:pPr>
        <w:pStyle w:val="Titolo"/>
        <w:jc w:val="left"/>
        <w:rPr>
          <w:b w:val="0"/>
          <w:bCs w:val="0"/>
          <w:sz w:val="20"/>
        </w:rPr>
      </w:pPr>
    </w:p>
    <w:p w:rsidR="0029136C" w:rsidRDefault="0029136C" w:rsidP="004A7EE5">
      <w:pPr>
        <w:pStyle w:val="Titolo"/>
        <w:jc w:val="left"/>
        <w:rPr>
          <w:b w:val="0"/>
          <w:bCs w:val="0"/>
          <w:sz w:val="20"/>
        </w:rPr>
      </w:pPr>
    </w:p>
    <w:p w:rsidR="00AF0335" w:rsidRPr="00AF0335" w:rsidRDefault="00AF0335" w:rsidP="00AF0335">
      <w:pPr>
        <w:pBdr>
          <w:top w:val="single" w:sz="4" w:space="1" w:color="auto"/>
          <w:left w:val="single" w:sz="4" w:space="4" w:color="auto"/>
          <w:bottom w:val="single" w:sz="4" w:space="1" w:color="auto"/>
          <w:right w:val="single" w:sz="4" w:space="4" w:color="auto"/>
        </w:pBdr>
        <w:jc w:val="center"/>
      </w:pPr>
      <w:r w:rsidRPr="00AF0335">
        <w:t>SCHEDA INFORMATIVA</w:t>
      </w:r>
    </w:p>
    <w:p w:rsidR="00AF0335" w:rsidRPr="00AF0335" w:rsidRDefault="00AF0335" w:rsidP="00AF0335">
      <w:pPr>
        <w:pBdr>
          <w:top w:val="single" w:sz="4" w:space="1" w:color="auto"/>
          <w:left w:val="single" w:sz="4" w:space="4" w:color="auto"/>
          <w:bottom w:val="single" w:sz="4" w:space="1" w:color="auto"/>
          <w:right w:val="single" w:sz="4" w:space="4" w:color="auto"/>
        </w:pBdr>
        <w:jc w:val="center"/>
      </w:pPr>
      <w:r w:rsidRPr="00AF0335">
        <w:t>MATERIA: LINGUA E CULTURA INGLESE</w:t>
      </w:r>
    </w:p>
    <w:p w:rsidR="00AF0335" w:rsidRPr="00AF0335" w:rsidRDefault="00AF0335" w:rsidP="00AF0335">
      <w:pPr>
        <w:pBdr>
          <w:top w:val="single" w:sz="4" w:space="1" w:color="auto"/>
          <w:left w:val="single" w:sz="4" w:space="4" w:color="auto"/>
          <w:bottom w:val="single" w:sz="4" w:space="1" w:color="auto"/>
          <w:right w:val="single" w:sz="4" w:space="4" w:color="auto"/>
        </w:pBdr>
      </w:pPr>
      <w:r>
        <w:t>Classe</w:t>
      </w:r>
      <w:r w:rsidRPr="00AF0335">
        <w:t>: V</w:t>
      </w:r>
      <w:r>
        <w:t xml:space="preserve"> Sez.: </w:t>
      </w:r>
      <w:r w:rsidRPr="00AF0335">
        <w:t xml:space="preserve">B </w:t>
      </w:r>
      <w:r>
        <w:t xml:space="preserve"> Liceo L</w:t>
      </w:r>
      <w:r w:rsidRPr="00AF0335">
        <w:t>inguistico</w:t>
      </w:r>
      <w:r>
        <w:t xml:space="preserve">                                                          Anno Scolastico: 2017/18</w:t>
      </w:r>
    </w:p>
    <w:p w:rsidR="00C259EB" w:rsidRDefault="00C259EB" w:rsidP="004A7EE5">
      <w:pPr>
        <w:pStyle w:val="Titolo"/>
        <w:jc w:val="left"/>
        <w:rPr>
          <w:b w:val="0"/>
          <w:bCs w:val="0"/>
          <w:sz w:val="20"/>
        </w:rPr>
      </w:pPr>
    </w:p>
    <w:tbl>
      <w:tblPr>
        <w:tblpPr w:leftFromText="141" w:rightFromText="141" w:vertAnchor="text" w:horzAnchor="margin" w:tblpY="83"/>
        <w:tblW w:w="0" w:type="auto"/>
        <w:tblBorders>
          <w:top w:val="single" w:sz="4" w:space="0" w:color="auto"/>
          <w:left w:val="single" w:sz="4" w:space="0" w:color="auto"/>
          <w:bottom w:val="single" w:sz="4" w:space="0" w:color="auto"/>
          <w:right w:val="single" w:sz="4" w:space="0" w:color="auto"/>
        </w:tblBorders>
        <w:tblCellMar>
          <w:left w:w="70" w:type="dxa"/>
          <w:right w:w="70" w:type="dxa"/>
        </w:tblCellMar>
        <w:tblLook w:val="0000"/>
      </w:tblPr>
      <w:tblGrid>
        <w:gridCol w:w="954"/>
        <w:gridCol w:w="1722"/>
        <w:gridCol w:w="7102"/>
      </w:tblGrid>
      <w:tr w:rsidR="006E340D" w:rsidRPr="00863528" w:rsidTr="006E340D">
        <w:trPr>
          <w:trHeight w:val="989"/>
        </w:trPr>
        <w:tc>
          <w:tcPr>
            <w:tcW w:w="2676" w:type="dxa"/>
            <w:gridSpan w:val="2"/>
            <w:tcBorders>
              <w:top w:val="single" w:sz="4" w:space="0" w:color="auto"/>
              <w:left w:val="single" w:sz="4" w:space="0" w:color="auto"/>
              <w:bottom w:val="single" w:sz="4" w:space="0" w:color="auto"/>
              <w:right w:val="single" w:sz="4" w:space="0" w:color="auto"/>
            </w:tcBorders>
          </w:tcPr>
          <w:p w:rsidR="006E340D" w:rsidRPr="007D4A21" w:rsidRDefault="006E340D" w:rsidP="006E340D">
            <w:pPr>
              <w:pStyle w:val="Titolo1"/>
              <w:rPr>
                <w:rFonts w:eastAsia="Arial Unicode MS"/>
              </w:rPr>
            </w:pPr>
            <w:r w:rsidRPr="007D4A21">
              <w:t>LIBRI DI TESTO</w:t>
            </w:r>
          </w:p>
          <w:p w:rsidR="006E340D" w:rsidRPr="002E025D" w:rsidRDefault="006E340D" w:rsidP="006E340D">
            <w:pPr>
              <w:jc w:val="center"/>
              <w:rPr>
                <w:b/>
                <w:bCs/>
              </w:rPr>
            </w:pPr>
            <w:r w:rsidRPr="002E025D">
              <w:rPr>
                <w:b/>
                <w:bCs/>
                <w:sz w:val="22"/>
                <w:szCs w:val="22"/>
              </w:rPr>
              <w:t>E DI CONSULTAZIONE</w:t>
            </w:r>
          </w:p>
        </w:tc>
        <w:tc>
          <w:tcPr>
            <w:tcW w:w="7102" w:type="dxa"/>
            <w:tcBorders>
              <w:top w:val="single" w:sz="4" w:space="0" w:color="auto"/>
              <w:left w:val="single" w:sz="4" w:space="0" w:color="auto"/>
              <w:bottom w:val="single" w:sz="4" w:space="0" w:color="auto"/>
              <w:right w:val="single" w:sz="4" w:space="0" w:color="auto"/>
            </w:tcBorders>
          </w:tcPr>
          <w:p w:rsidR="006E340D" w:rsidRDefault="006E340D" w:rsidP="004109D0">
            <w:pPr>
              <w:numPr>
                <w:ilvl w:val="0"/>
                <w:numId w:val="13"/>
              </w:numPr>
            </w:pPr>
            <w:r>
              <w:t xml:space="preserve">Cattaneo – </w:t>
            </w:r>
            <w:r>
              <w:rPr>
                <w:u w:val="single"/>
              </w:rPr>
              <w:t>Heading out</w:t>
            </w:r>
            <w:r>
              <w:t xml:space="preserve"> ,vol.1/2 Signorelli</w:t>
            </w:r>
          </w:p>
          <w:p w:rsidR="006E340D" w:rsidRPr="00863528" w:rsidRDefault="006E340D" w:rsidP="006E340D">
            <w:r w:rsidRPr="00863528">
              <w:t>Dizionario bilingue,</w:t>
            </w:r>
            <w:r>
              <w:t xml:space="preserve"> documenti autentici, fotocopie, sussidi audiovisivi</w:t>
            </w:r>
          </w:p>
        </w:tc>
      </w:tr>
      <w:tr w:rsidR="006E340D" w:rsidRPr="00E54409" w:rsidTr="006E340D">
        <w:tc>
          <w:tcPr>
            <w:tcW w:w="954" w:type="dxa"/>
            <w:tcBorders>
              <w:top w:val="single" w:sz="4" w:space="0" w:color="auto"/>
              <w:left w:val="single" w:sz="4" w:space="0" w:color="auto"/>
              <w:bottom w:val="single" w:sz="4" w:space="0" w:color="auto"/>
              <w:right w:val="single" w:sz="4" w:space="0" w:color="auto"/>
            </w:tcBorders>
          </w:tcPr>
          <w:p w:rsidR="006E340D" w:rsidRPr="00D614FA" w:rsidRDefault="006E340D" w:rsidP="006E340D">
            <w:pPr>
              <w:pStyle w:val="Titolo1"/>
              <w:rPr>
                <w:rFonts w:eastAsia="Arial Unicode MS"/>
              </w:rPr>
            </w:pPr>
            <w:r w:rsidRPr="00D614FA">
              <w:t>C</w:t>
            </w:r>
          </w:p>
          <w:p w:rsidR="006E340D" w:rsidRPr="00D614FA" w:rsidRDefault="006E340D" w:rsidP="006E340D">
            <w:pPr>
              <w:jc w:val="center"/>
              <w:rPr>
                <w:b/>
                <w:bCs/>
              </w:rPr>
            </w:pPr>
            <w:r w:rsidRPr="00D614FA">
              <w:rPr>
                <w:b/>
                <w:bCs/>
              </w:rPr>
              <w:t>O</w:t>
            </w:r>
          </w:p>
          <w:p w:rsidR="006E340D" w:rsidRPr="00D614FA" w:rsidRDefault="006E340D" w:rsidP="006E340D">
            <w:pPr>
              <w:jc w:val="center"/>
              <w:rPr>
                <w:b/>
                <w:bCs/>
              </w:rPr>
            </w:pPr>
            <w:r w:rsidRPr="00D614FA">
              <w:rPr>
                <w:b/>
                <w:bCs/>
              </w:rPr>
              <w:t>N</w:t>
            </w:r>
          </w:p>
          <w:p w:rsidR="006E340D" w:rsidRPr="00D614FA" w:rsidRDefault="006E340D" w:rsidP="006E340D">
            <w:pPr>
              <w:jc w:val="center"/>
              <w:rPr>
                <w:b/>
                <w:bCs/>
              </w:rPr>
            </w:pPr>
            <w:r w:rsidRPr="00D614FA">
              <w:rPr>
                <w:b/>
                <w:bCs/>
              </w:rPr>
              <w:t>T</w:t>
            </w:r>
          </w:p>
          <w:p w:rsidR="006E340D" w:rsidRDefault="006E340D" w:rsidP="006E340D">
            <w:pPr>
              <w:jc w:val="center"/>
              <w:rPr>
                <w:b/>
                <w:bCs/>
                <w:lang w:val="de-DE"/>
              </w:rPr>
            </w:pPr>
            <w:r>
              <w:rPr>
                <w:b/>
                <w:bCs/>
                <w:lang w:val="de-DE"/>
              </w:rPr>
              <w:t>E</w:t>
            </w:r>
          </w:p>
          <w:p w:rsidR="006E340D" w:rsidRDefault="006E340D" w:rsidP="006E340D">
            <w:pPr>
              <w:jc w:val="center"/>
              <w:rPr>
                <w:b/>
                <w:bCs/>
                <w:lang w:val="de-DE"/>
              </w:rPr>
            </w:pPr>
            <w:r>
              <w:rPr>
                <w:b/>
                <w:bCs/>
                <w:lang w:val="de-DE"/>
              </w:rPr>
              <w:t>N</w:t>
            </w:r>
          </w:p>
          <w:p w:rsidR="006E340D" w:rsidRDefault="006E340D" w:rsidP="006E340D">
            <w:pPr>
              <w:jc w:val="center"/>
              <w:rPr>
                <w:b/>
                <w:bCs/>
                <w:lang w:val="de-DE"/>
              </w:rPr>
            </w:pPr>
            <w:r>
              <w:rPr>
                <w:b/>
                <w:bCs/>
                <w:lang w:val="de-DE"/>
              </w:rPr>
              <w:t>U</w:t>
            </w:r>
          </w:p>
          <w:p w:rsidR="006E340D" w:rsidRDefault="006E340D" w:rsidP="006E340D">
            <w:pPr>
              <w:jc w:val="center"/>
              <w:rPr>
                <w:b/>
                <w:bCs/>
                <w:lang w:val="de-DE"/>
              </w:rPr>
            </w:pPr>
            <w:r>
              <w:rPr>
                <w:b/>
                <w:bCs/>
                <w:lang w:val="de-DE"/>
              </w:rPr>
              <w:t>T</w:t>
            </w:r>
          </w:p>
          <w:p w:rsidR="006E340D" w:rsidRPr="00D614FA" w:rsidRDefault="006E340D" w:rsidP="006E340D">
            <w:pPr>
              <w:pStyle w:val="Titolo4"/>
              <w:rPr>
                <w:rFonts w:eastAsia="Arial Unicode MS"/>
              </w:rPr>
            </w:pPr>
            <w:r w:rsidRPr="00D614FA">
              <w:t>I</w:t>
            </w:r>
          </w:p>
        </w:tc>
        <w:tc>
          <w:tcPr>
            <w:tcW w:w="8824" w:type="dxa"/>
            <w:gridSpan w:val="2"/>
            <w:tcBorders>
              <w:top w:val="single" w:sz="4" w:space="0" w:color="auto"/>
              <w:left w:val="single" w:sz="4" w:space="0" w:color="auto"/>
              <w:bottom w:val="single" w:sz="4" w:space="0" w:color="auto"/>
              <w:right w:val="single" w:sz="4" w:space="0" w:color="auto"/>
            </w:tcBorders>
          </w:tcPr>
          <w:p w:rsidR="006E340D" w:rsidRDefault="006E340D" w:rsidP="006E340D">
            <w:r w:rsidRPr="009B6B37">
              <w:t>Desumibili dal programma allegato al documento. In linee general</w:t>
            </w:r>
            <w:r>
              <w:t xml:space="preserve">i: analisi di testi letterari dal </w:t>
            </w:r>
            <w:r w:rsidRPr="009B6B37">
              <w:t>X</w:t>
            </w:r>
            <w:r>
              <w:t>VIII al</w:t>
            </w:r>
            <w:r w:rsidRPr="009B6B37">
              <w:t xml:space="preserve"> XX secolo con il relativo contesto storico, economico, sociale, letterari</w:t>
            </w:r>
            <w:r>
              <w:t>o.</w:t>
            </w:r>
          </w:p>
          <w:p w:rsidR="006E340D" w:rsidRDefault="006E340D" w:rsidP="006E340D">
            <w:r>
              <w:t>Sono stati sviluppati i seguenti moduli:</w:t>
            </w:r>
          </w:p>
          <w:p w:rsidR="006E340D" w:rsidRPr="00E54409" w:rsidRDefault="006E340D" w:rsidP="006E340D">
            <w:pPr>
              <w:rPr>
                <w:lang w:val="en-GB"/>
              </w:rPr>
            </w:pPr>
            <w:r w:rsidRPr="00E54409">
              <w:rPr>
                <w:lang w:val="en-GB"/>
              </w:rPr>
              <w:t>The Romantic Age</w:t>
            </w:r>
          </w:p>
          <w:p w:rsidR="006E340D" w:rsidRPr="00E54409" w:rsidRDefault="006E340D" w:rsidP="006E340D">
            <w:pPr>
              <w:rPr>
                <w:lang w:val="en-GB"/>
              </w:rPr>
            </w:pPr>
            <w:r w:rsidRPr="00E54409">
              <w:rPr>
                <w:lang w:val="en-GB"/>
              </w:rPr>
              <w:t>The Victorian Age</w:t>
            </w:r>
          </w:p>
          <w:p w:rsidR="006E340D" w:rsidRPr="006E340D" w:rsidRDefault="006E340D" w:rsidP="006E340D">
            <w:pPr>
              <w:rPr>
                <w:lang w:val="en-GB"/>
              </w:rPr>
            </w:pPr>
            <w:r>
              <w:rPr>
                <w:lang w:val="en-GB"/>
              </w:rPr>
              <w:t>The Modern Age</w:t>
            </w:r>
          </w:p>
        </w:tc>
      </w:tr>
      <w:tr w:rsidR="006E340D" w:rsidRPr="00E54409" w:rsidTr="006E340D">
        <w:tc>
          <w:tcPr>
            <w:tcW w:w="2676" w:type="dxa"/>
            <w:gridSpan w:val="2"/>
            <w:tcBorders>
              <w:top w:val="single" w:sz="4" w:space="0" w:color="auto"/>
              <w:left w:val="single" w:sz="4" w:space="0" w:color="auto"/>
              <w:bottom w:val="single" w:sz="4" w:space="0" w:color="auto"/>
              <w:right w:val="single" w:sz="4" w:space="0" w:color="auto"/>
            </w:tcBorders>
          </w:tcPr>
          <w:p w:rsidR="006E340D" w:rsidRPr="00E54409" w:rsidRDefault="006E340D" w:rsidP="006E340D">
            <w:pPr>
              <w:pStyle w:val="Titolo4"/>
              <w:rPr>
                <w:rFonts w:eastAsia="Arial Unicode MS"/>
                <w:lang w:val="en-GB"/>
              </w:rPr>
            </w:pPr>
          </w:p>
          <w:p w:rsidR="006E340D" w:rsidRPr="007D4A21" w:rsidRDefault="006E340D" w:rsidP="006E340D">
            <w:pPr>
              <w:pStyle w:val="Titolo4"/>
              <w:rPr>
                <w:rFonts w:eastAsia="Arial Unicode MS"/>
              </w:rPr>
            </w:pPr>
            <w:r w:rsidRPr="007D4A21">
              <w:t>TEMPI E SPAZI</w:t>
            </w:r>
          </w:p>
          <w:p w:rsidR="006E340D" w:rsidRDefault="006E340D" w:rsidP="006E340D"/>
          <w:p w:rsidR="006E340D" w:rsidRDefault="006E340D" w:rsidP="006E340D"/>
        </w:tc>
        <w:tc>
          <w:tcPr>
            <w:tcW w:w="7102" w:type="dxa"/>
            <w:tcBorders>
              <w:top w:val="single" w:sz="4" w:space="0" w:color="auto"/>
              <w:left w:val="single" w:sz="4" w:space="0" w:color="auto"/>
              <w:bottom w:val="single" w:sz="4" w:space="0" w:color="auto"/>
              <w:right w:val="single" w:sz="4" w:space="0" w:color="auto"/>
            </w:tcBorders>
          </w:tcPr>
          <w:p w:rsidR="006E340D" w:rsidRDefault="006E340D" w:rsidP="006E340D">
            <w:pPr>
              <w:tabs>
                <w:tab w:val="left" w:pos="2865"/>
              </w:tabs>
            </w:pPr>
            <w:r>
              <w:t>39</w:t>
            </w:r>
            <w:r w:rsidRPr="00E54409">
              <w:t xml:space="preserve"> ore di lezione effettivamente svolte nel primo quadrimestre</w:t>
            </w:r>
          </w:p>
          <w:p w:rsidR="006E340D" w:rsidRDefault="006E340D" w:rsidP="006E340D">
            <w:pPr>
              <w:tabs>
                <w:tab w:val="left" w:pos="2865"/>
              </w:tabs>
            </w:pPr>
            <w:r>
              <w:t>36 ore nel secondo quadrimestre (al 15 maggio)comprese quelle di codocenza con la professoressa di madre lingua</w:t>
            </w:r>
          </w:p>
          <w:p w:rsidR="006E340D" w:rsidRPr="00E54409" w:rsidRDefault="006E340D" w:rsidP="006E340D">
            <w:pPr>
              <w:tabs>
                <w:tab w:val="left" w:pos="2865"/>
              </w:tabs>
            </w:pPr>
            <w:r>
              <w:t>Aula dotata di LIM, laboratorio multimediale</w:t>
            </w:r>
          </w:p>
        </w:tc>
      </w:tr>
      <w:tr w:rsidR="006E340D" w:rsidTr="006E340D">
        <w:tc>
          <w:tcPr>
            <w:tcW w:w="2676" w:type="dxa"/>
            <w:gridSpan w:val="2"/>
            <w:tcBorders>
              <w:top w:val="single" w:sz="4" w:space="0" w:color="auto"/>
              <w:left w:val="single" w:sz="4" w:space="0" w:color="auto"/>
              <w:bottom w:val="single" w:sz="4" w:space="0" w:color="auto"/>
              <w:right w:val="single" w:sz="4" w:space="0" w:color="auto"/>
            </w:tcBorders>
          </w:tcPr>
          <w:p w:rsidR="006E340D" w:rsidRPr="00E54409" w:rsidRDefault="006E340D" w:rsidP="006E340D">
            <w:pPr>
              <w:jc w:val="center"/>
              <w:rPr>
                <w:b/>
                <w:bCs/>
              </w:rPr>
            </w:pPr>
          </w:p>
          <w:p w:rsidR="006E340D" w:rsidRPr="007D4A21" w:rsidRDefault="006E340D" w:rsidP="006E340D">
            <w:pPr>
              <w:pStyle w:val="Titolo4"/>
              <w:rPr>
                <w:rFonts w:eastAsia="Arial Unicode MS"/>
              </w:rPr>
            </w:pPr>
            <w:r w:rsidRPr="007D4A21">
              <w:t>METODI</w:t>
            </w:r>
          </w:p>
          <w:p w:rsidR="006E340D" w:rsidRDefault="006E340D" w:rsidP="006E340D">
            <w:pPr>
              <w:jc w:val="center"/>
              <w:rPr>
                <w:b/>
                <w:bCs/>
              </w:rPr>
            </w:pPr>
          </w:p>
        </w:tc>
        <w:tc>
          <w:tcPr>
            <w:tcW w:w="7102" w:type="dxa"/>
            <w:tcBorders>
              <w:top w:val="single" w:sz="4" w:space="0" w:color="auto"/>
              <w:left w:val="single" w:sz="4" w:space="0" w:color="auto"/>
              <w:bottom w:val="single" w:sz="4" w:space="0" w:color="auto"/>
              <w:right w:val="single" w:sz="4" w:space="0" w:color="auto"/>
            </w:tcBorders>
          </w:tcPr>
          <w:p w:rsidR="006E340D" w:rsidRDefault="006E340D" w:rsidP="006E340D">
            <w:r w:rsidRPr="00ED779E">
              <w:t xml:space="preserve">Metodo eclettico, che accoglie quanto c’è di meglio del: nozio-funzionale e del comunicativo, tramite lezioni frontali, interattive, lavori a coppie o </w:t>
            </w:r>
            <w:r>
              <w:t xml:space="preserve">di gruppo, discussioni  guidate, studio assistito,conversazioni con la docente di madre lingua </w:t>
            </w:r>
          </w:p>
        </w:tc>
      </w:tr>
      <w:tr w:rsidR="006E340D" w:rsidTr="006E340D">
        <w:tc>
          <w:tcPr>
            <w:tcW w:w="2676" w:type="dxa"/>
            <w:gridSpan w:val="2"/>
            <w:tcBorders>
              <w:top w:val="single" w:sz="4" w:space="0" w:color="auto"/>
              <w:left w:val="single" w:sz="4" w:space="0" w:color="auto"/>
              <w:bottom w:val="single" w:sz="4" w:space="0" w:color="auto"/>
              <w:right w:val="single" w:sz="4" w:space="0" w:color="auto"/>
            </w:tcBorders>
          </w:tcPr>
          <w:p w:rsidR="006E340D" w:rsidRPr="007D4A21" w:rsidRDefault="006E340D" w:rsidP="006E340D">
            <w:pPr>
              <w:pStyle w:val="Titolo4"/>
              <w:rPr>
                <w:rFonts w:eastAsia="Arial Unicode MS"/>
              </w:rPr>
            </w:pPr>
          </w:p>
          <w:p w:rsidR="006E340D" w:rsidRPr="007D4A21" w:rsidRDefault="006E340D" w:rsidP="006E340D">
            <w:pPr>
              <w:pStyle w:val="Titolo4"/>
              <w:rPr>
                <w:rFonts w:eastAsia="Arial Unicode MS"/>
              </w:rPr>
            </w:pPr>
            <w:r w:rsidRPr="007D4A21">
              <w:t>MEZZI/STRUMENTI</w:t>
            </w:r>
          </w:p>
          <w:p w:rsidR="006E340D" w:rsidRDefault="006E340D" w:rsidP="006E340D"/>
        </w:tc>
        <w:tc>
          <w:tcPr>
            <w:tcW w:w="7102" w:type="dxa"/>
            <w:tcBorders>
              <w:top w:val="single" w:sz="4" w:space="0" w:color="auto"/>
              <w:left w:val="single" w:sz="4" w:space="0" w:color="auto"/>
              <w:bottom w:val="single" w:sz="4" w:space="0" w:color="auto"/>
              <w:right w:val="single" w:sz="4" w:space="0" w:color="auto"/>
            </w:tcBorders>
          </w:tcPr>
          <w:p w:rsidR="006E340D" w:rsidRDefault="006E340D" w:rsidP="006E340D">
            <w:r w:rsidRPr="00ED779E">
              <w:t>Li</w:t>
            </w:r>
            <w:r>
              <w:t>bri di testo, d</w:t>
            </w:r>
            <w:r w:rsidRPr="00ED779E">
              <w:t>izionario bilingue, documenti</w:t>
            </w:r>
            <w:r>
              <w:t xml:space="preserve"> autentici, fotocopie, CDs, DVDs, ricerche in rete utilizzando la LIM</w:t>
            </w:r>
            <w:r w:rsidRPr="00ED779E">
              <w:t xml:space="preserve"> </w:t>
            </w:r>
            <w:r>
              <w:t xml:space="preserve"> </w:t>
            </w:r>
          </w:p>
        </w:tc>
      </w:tr>
      <w:tr w:rsidR="006E340D" w:rsidTr="006E340D">
        <w:tc>
          <w:tcPr>
            <w:tcW w:w="2676" w:type="dxa"/>
            <w:gridSpan w:val="2"/>
            <w:tcBorders>
              <w:top w:val="single" w:sz="4" w:space="0" w:color="auto"/>
              <w:left w:val="single" w:sz="4" w:space="0" w:color="auto"/>
              <w:bottom w:val="single" w:sz="4" w:space="0" w:color="auto"/>
              <w:right w:val="single" w:sz="4" w:space="0" w:color="auto"/>
            </w:tcBorders>
          </w:tcPr>
          <w:p w:rsidR="006E340D" w:rsidRPr="007D4A21" w:rsidRDefault="006E340D" w:rsidP="006E340D">
            <w:pPr>
              <w:pStyle w:val="Titolo4"/>
              <w:rPr>
                <w:rFonts w:eastAsia="Arial Unicode MS"/>
              </w:rPr>
            </w:pPr>
          </w:p>
          <w:p w:rsidR="006E340D" w:rsidRPr="007D4A21" w:rsidRDefault="006E340D" w:rsidP="006E340D">
            <w:pPr>
              <w:pStyle w:val="Titolo4"/>
              <w:rPr>
                <w:rFonts w:eastAsia="Arial Unicode MS"/>
              </w:rPr>
            </w:pPr>
            <w:r w:rsidRPr="007D4A21">
              <w:t>VERIFICA</w:t>
            </w:r>
          </w:p>
          <w:p w:rsidR="006E340D" w:rsidRDefault="006E340D" w:rsidP="006E340D">
            <w:pPr>
              <w:jc w:val="center"/>
              <w:rPr>
                <w:b/>
                <w:bCs/>
              </w:rPr>
            </w:pPr>
          </w:p>
        </w:tc>
        <w:tc>
          <w:tcPr>
            <w:tcW w:w="7102" w:type="dxa"/>
            <w:tcBorders>
              <w:top w:val="single" w:sz="4" w:space="0" w:color="auto"/>
              <w:left w:val="single" w:sz="4" w:space="0" w:color="auto"/>
              <w:bottom w:val="single" w:sz="4" w:space="0" w:color="auto"/>
              <w:right w:val="single" w:sz="4" w:space="0" w:color="auto"/>
            </w:tcBorders>
          </w:tcPr>
          <w:p w:rsidR="006E340D" w:rsidRDefault="006E340D" w:rsidP="006E340D">
            <w:r>
              <w:t>Verifiche</w:t>
            </w:r>
            <w:r w:rsidRPr="00F3128D">
              <w:t xml:space="preserve"> individuali</w:t>
            </w:r>
            <w:r>
              <w:t>, di gruppo, prove strutturate ,</w:t>
            </w:r>
            <w:r w:rsidRPr="00F3128D">
              <w:t xml:space="preserve"> semi-strutturate,</w:t>
            </w:r>
            <w:r>
              <w:t xml:space="preserve"> soggettive: q</w:t>
            </w:r>
            <w:r w:rsidRPr="00F3128D">
              <w:t>uesiti a risposta singola, quesiti a risposta multipla, trattazione sintetica</w:t>
            </w:r>
            <w:r>
              <w:t>, riassunti, analisi e commento di testi letterari, esercitazioni relative alla seconda prova scritta dell’esame di stato</w:t>
            </w:r>
          </w:p>
        </w:tc>
      </w:tr>
      <w:tr w:rsidR="006E340D" w:rsidTr="006E340D">
        <w:tc>
          <w:tcPr>
            <w:tcW w:w="2676" w:type="dxa"/>
            <w:gridSpan w:val="2"/>
            <w:tcBorders>
              <w:top w:val="single" w:sz="4" w:space="0" w:color="auto"/>
              <w:left w:val="single" w:sz="4" w:space="0" w:color="auto"/>
              <w:bottom w:val="single" w:sz="4" w:space="0" w:color="auto"/>
              <w:right w:val="single" w:sz="4" w:space="0" w:color="auto"/>
            </w:tcBorders>
          </w:tcPr>
          <w:p w:rsidR="006E340D" w:rsidRPr="007D4A21" w:rsidRDefault="006E340D" w:rsidP="006E340D">
            <w:pPr>
              <w:pStyle w:val="Titolo4"/>
              <w:rPr>
                <w:rFonts w:eastAsia="Arial Unicode MS"/>
              </w:rPr>
            </w:pPr>
          </w:p>
        </w:tc>
        <w:tc>
          <w:tcPr>
            <w:tcW w:w="7102" w:type="dxa"/>
            <w:tcBorders>
              <w:top w:val="single" w:sz="4" w:space="0" w:color="auto"/>
              <w:left w:val="single" w:sz="4" w:space="0" w:color="auto"/>
              <w:bottom w:val="single" w:sz="4" w:space="0" w:color="auto"/>
              <w:right w:val="single" w:sz="4" w:space="0" w:color="auto"/>
            </w:tcBorders>
          </w:tcPr>
          <w:p w:rsidR="006E340D" w:rsidRDefault="006E340D" w:rsidP="006E340D">
            <w:pPr>
              <w:jc w:val="center"/>
            </w:pPr>
            <w:r>
              <w:t>OBIETTIVI</w:t>
            </w:r>
          </w:p>
        </w:tc>
      </w:tr>
      <w:tr w:rsidR="006E340D" w:rsidTr="006E340D">
        <w:tc>
          <w:tcPr>
            <w:tcW w:w="2676" w:type="dxa"/>
            <w:gridSpan w:val="2"/>
            <w:tcBorders>
              <w:top w:val="single" w:sz="4" w:space="0" w:color="auto"/>
              <w:left w:val="single" w:sz="4" w:space="0" w:color="auto"/>
              <w:bottom w:val="single" w:sz="4" w:space="0" w:color="auto"/>
              <w:right w:val="single" w:sz="4" w:space="0" w:color="auto"/>
            </w:tcBorders>
          </w:tcPr>
          <w:p w:rsidR="006E340D" w:rsidRDefault="006E340D" w:rsidP="006E340D">
            <w:pPr>
              <w:rPr>
                <w:b/>
                <w:bCs/>
                <w:sz w:val="20"/>
              </w:rPr>
            </w:pPr>
            <w:r>
              <w:rPr>
                <w:b/>
                <w:bCs/>
                <w:sz w:val="20"/>
              </w:rPr>
              <w:t xml:space="preserve"> </w:t>
            </w:r>
          </w:p>
          <w:p w:rsidR="006E340D" w:rsidRPr="007D4A21" w:rsidRDefault="006E340D" w:rsidP="006E340D">
            <w:pPr>
              <w:pStyle w:val="Titolo5"/>
              <w:rPr>
                <w:rFonts w:eastAsia="Arial Unicode MS"/>
              </w:rPr>
            </w:pPr>
            <w:r w:rsidRPr="007D4A21">
              <w:t>Conoscenze</w:t>
            </w:r>
          </w:p>
          <w:p w:rsidR="006E340D" w:rsidRDefault="006E340D" w:rsidP="006E340D">
            <w:pPr>
              <w:rPr>
                <w:b/>
                <w:bCs/>
                <w:sz w:val="20"/>
              </w:rPr>
            </w:pPr>
          </w:p>
          <w:p w:rsidR="006E340D" w:rsidRDefault="006E340D" w:rsidP="006E340D">
            <w:pPr>
              <w:rPr>
                <w:b/>
                <w:bCs/>
                <w:sz w:val="20"/>
              </w:rPr>
            </w:pPr>
          </w:p>
        </w:tc>
        <w:tc>
          <w:tcPr>
            <w:tcW w:w="7102" w:type="dxa"/>
            <w:tcBorders>
              <w:top w:val="single" w:sz="4" w:space="0" w:color="auto"/>
              <w:left w:val="single" w:sz="4" w:space="0" w:color="auto"/>
              <w:bottom w:val="single" w:sz="4" w:space="0" w:color="auto"/>
              <w:right w:val="single" w:sz="4" w:space="0" w:color="auto"/>
            </w:tcBorders>
          </w:tcPr>
          <w:p w:rsidR="006E340D" w:rsidRDefault="006E340D" w:rsidP="006E340D">
            <w:r w:rsidRPr="003A37D6">
              <w:t>Potenziamento delle conoscenze linguistiche ed acquisizio</w:t>
            </w:r>
            <w:r>
              <w:t>ne di conoscenze relative ad</w:t>
            </w:r>
            <w:r w:rsidRPr="003A37D6">
              <w:t xml:space="preserve"> eventi storici</w:t>
            </w:r>
            <w:r>
              <w:t>, sociali, culturali, letterari</w:t>
            </w:r>
            <w:r w:rsidRPr="003A37D6">
              <w:t xml:space="preserve"> di grande portata, letteratura intesa come approccio all’ analisi testuale attraverso una panoramica significativa di autori e testi</w:t>
            </w:r>
          </w:p>
        </w:tc>
      </w:tr>
      <w:tr w:rsidR="006E340D" w:rsidTr="006E340D">
        <w:tc>
          <w:tcPr>
            <w:tcW w:w="2676" w:type="dxa"/>
            <w:gridSpan w:val="2"/>
            <w:tcBorders>
              <w:top w:val="single" w:sz="4" w:space="0" w:color="auto"/>
              <w:left w:val="single" w:sz="4" w:space="0" w:color="auto"/>
              <w:bottom w:val="single" w:sz="4" w:space="0" w:color="auto"/>
              <w:right w:val="single" w:sz="4" w:space="0" w:color="auto"/>
            </w:tcBorders>
          </w:tcPr>
          <w:p w:rsidR="006E340D" w:rsidRPr="007D4A21" w:rsidRDefault="006E340D" w:rsidP="006E340D">
            <w:pPr>
              <w:pStyle w:val="Titolo5"/>
              <w:jc w:val="center"/>
              <w:rPr>
                <w:rFonts w:eastAsia="Arial Unicode MS"/>
              </w:rPr>
            </w:pPr>
          </w:p>
          <w:p w:rsidR="006E340D" w:rsidRPr="007D4A21" w:rsidRDefault="006E340D" w:rsidP="006E340D">
            <w:pPr>
              <w:pStyle w:val="Titolo5"/>
              <w:rPr>
                <w:rFonts w:eastAsia="Arial Unicode MS"/>
              </w:rPr>
            </w:pPr>
            <w:r w:rsidRPr="007D4A21">
              <w:t>Competenze</w:t>
            </w:r>
          </w:p>
          <w:p w:rsidR="006E340D" w:rsidRDefault="006E340D" w:rsidP="006E340D">
            <w:pPr>
              <w:jc w:val="right"/>
              <w:rPr>
                <w:b/>
                <w:bCs/>
                <w:sz w:val="20"/>
              </w:rPr>
            </w:pPr>
          </w:p>
          <w:p w:rsidR="006E340D" w:rsidRDefault="006E340D" w:rsidP="006E340D">
            <w:pPr>
              <w:jc w:val="right"/>
              <w:rPr>
                <w:b/>
                <w:bCs/>
                <w:sz w:val="20"/>
              </w:rPr>
            </w:pPr>
          </w:p>
        </w:tc>
        <w:tc>
          <w:tcPr>
            <w:tcW w:w="7102" w:type="dxa"/>
            <w:tcBorders>
              <w:top w:val="single" w:sz="4" w:space="0" w:color="auto"/>
              <w:left w:val="single" w:sz="4" w:space="0" w:color="auto"/>
              <w:bottom w:val="single" w:sz="4" w:space="0" w:color="auto"/>
              <w:right w:val="single" w:sz="4" w:space="0" w:color="auto"/>
            </w:tcBorders>
          </w:tcPr>
          <w:p w:rsidR="006E340D" w:rsidRDefault="006E340D" w:rsidP="006E340D">
            <w:r w:rsidRPr="003A37D6">
              <w:t>Competenza comunicativa di ricezione, interazione, produzione orale scritta corrispondent</w:t>
            </w:r>
            <w:r>
              <w:t xml:space="preserve">e al livello </w:t>
            </w:r>
            <w:r w:rsidRPr="003A37D6">
              <w:t xml:space="preserve"> B2, facendo riferimento alle tabelle del Quadro Comune Europeo di riferimento (Strasburgo </w:t>
            </w:r>
            <w:r w:rsidR="00D27257">
              <w:t>’</w:t>
            </w:r>
            <w:r w:rsidRPr="003A37D6">
              <w:t>96)</w:t>
            </w:r>
          </w:p>
        </w:tc>
      </w:tr>
      <w:tr w:rsidR="006E340D" w:rsidTr="006E340D">
        <w:tc>
          <w:tcPr>
            <w:tcW w:w="2676" w:type="dxa"/>
            <w:gridSpan w:val="2"/>
            <w:tcBorders>
              <w:top w:val="single" w:sz="4" w:space="0" w:color="auto"/>
              <w:left w:val="single" w:sz="4" w:space="0" w:color="auto"/>
              <w:bottom w:val="single" w:sz="4" w:space="0" w:color="auto"/>
              <w:right w:val="single" w:sz="4" w:space="0" w:color="auto"/>
            </w:tcBorders>
          </w:tcPr>
          <w:p w:rsidR="006E340D" w:rsidRPr="007D4A21" w:rsidRDefault="006E340D" w:rsidP="006E340D">
            <w:pPr>
              <w:pStyle w:val="Titolo5"/>
              <w:jc w:val="center"/>
              <w:rPr>
                <w:rFonts w:eastAsia="Arial Unicode MS"/>
              </w:rPr>
            </w:pPr>
          </w:p>
          <w:p w:rsidR="006E340D" w:rsidRPr="007D4A21" w:rsidRDefault="006E340D" w:rsidP="006E340D">
            <w:pPr>
              <w:pStyle w:val="Titolo5"/>
              <w:rPr>
                <w:rFonts w:eastAsia="Arial Unicode MS"/>
              </w:rPr>
            </w:pPr>
            <w:r w:rsidRPr="007D4A21">
              <w:t>Capacità</w:t>
            </w:r>
          </w:p>
          <w:p w:rsidR="006E340D" w:rsidRDefault="006E340D" w:rsidP="006E340D">
            <w:pPr>
              <w:jc w:val="right"/>
              <w:rPr>
                <w:b/>
                <w:bCs/>
                <w:sz w:val="20"/>
              </w:rPr>
            </w:pPr>
          </w:p>
          <w:p w:rsidR="006E340D" w:rsidRDefault="006E340D" w:rsidP="006E340D">
            <w:pPr>
              <w:jc w:val="right"/>
              <w:rPr>
                <w:b/>
                <w:bCs/>
                <w:sz w:val="20"/>
              </w:rPr>
            </w:pPr>
          </w:p>
        </w:tc>
        <w:tc>
          <w:tcPr>
            <w:tcW w:w="7102" w:type="dxa"/>
            <w:tcBorders>
              <w:top w:val="single" w:sz="4" w:space="0" w:color="auto"/>
              <w:left w:val="single" w:sz="4" w:space="0" w:color="auto"/>
              <w:bottom w:val="single" w:sz="4" w:space="0" w:color="auto"/>
              <w:right w:val="single" w:sz="4" w:space="0" w:color="auto"/>
            </w:tcBorders>
          </w:tcPr>
          <w:p w:rsidR="006E340D" w:rsidRDefault="006E340D" w:rsidP="006E340D">
            <w:pPr>
              <w:tabs>
                <w:tab w:val="left" w:pos="1902"/>
              </w:tabs>
            </w:pPr>
            <w:r w:rsidRPr="003A37D6">
              <w:t>Decodificare ed utilizzare il codice verbale scritto ed orale, identificando gli scopi comunicativi ed i contesti d’ uso;</w:t>
            </w:r>
            <w:r>
              <w:t xml:space="preserve"> capacità di analisi, sintesi, rielaborazione personale;</w:t>
            </w:r>
            <w:r w:rsidRPr="003A37D6">
              <w:t xml:space="preserve"> procedere per “ problem solving”; confrontare lingue e culture diverse; organizzare/ pianificare il proprio apprendimento; gestire fonti d’informazione cartacee e multimediali; operare con i propri pari</w:t>
            </w:r>
          </w:p>
        </w:tc>
      </w:tr>
    </w:tbl>
    <w:p w:rsidR="00C259EB" w:rsidRDefault="00C259EB" w:rsidP="004A7EE5">
      <w:pPr>
        <w:pStyle w:val="Titolo"/>
        <w:jc w:val="left"/>
        <w:rPr>
          <w:b w:val="0"/>
          <w:bCs w:val="0"/>
          <w:sz w:val="20"/>
        </w:rPr>
      </w:pPr>
    </w:p>
    <w:p w:rsidR="00C259EB" w:rsidRDefault="00E2780D" w:rsidP="006E340D">
      <w:pPr>
        <w:jc w:val="right"/>
      </w:pPr>
      <w:r>
        <w:t>IL</w:t>
      </w:r>
      <w:r w:rsidR="00FA3B44">
        <w:t xml:space="preserve"> DOCENTE: Monaco Clelia</w:t>
      </w:r>
    </w:p>
    <w:p w:rsidR="007B2AFD" w:rsidRDefault="007B2AFD" w:rsidP="006E340D">
      <w:pPr>
        <w:jc w:val="right"/>
      </w:pPr>
    </w:p>
    <w:p w:rsidR="00D22896" w:rsidRDefault="00D22896" w:rsidP="00D27257"/>
    <w:p w:rsidR="00FA3B44" w:rsidRDefault="00FA3B44" w:rsidP="00D27257"/>
    <w:p w:rsidR="00323082" w:rsidRPr="00AF0335" w:rsidRDefault="00323082" w:rsidP="00323082">
      <w:pPr>
        <w:pBdr>
          <w:top w:val="single" w:sz="4" w:space="1" w:color="auto"/>
          <w:left w:val="single" w:sz="4" w:space="4" w:color="auto"/>
          <w:bottom w:val="single" w:sz="4" w:space="1" w:color="auto"/>
          <w:right w:val="single" w:sz="4" w:space="4" w:color="auto"/>
        </w:pBdr>
        <w:jc w:val="center"/>
      </w:pPr>
      <w:r w:rsidRPr="00AF0335">
        <w:t>SCHEDA INFORMATIVA</w:t>
      </w:r>
    </w:p>
    <w:p w:rsidR="00323082" w:rsidRPr="00AF0335" w:rsidRDefault="00323082" w:rsidP="00323082">
      <w:pPr>
        <w:pBdr>
          <w:top w:val="single" w:sz="4" w:space="1" w:color="auto"/>
          <w:left w:val="single" w:sz="4" w:space="4" w:color="auto"/>
          <w:bottom w:val="single" w:sz="4" w:space="1" w:color="auto"/>
          <w:right w:val="single" w:sz="4" w:space="4" w:color="auto"/>
        </w:pBdr>
        <w:jc w:val="center"/>
      </w:pPr>
      <w:r w:rsidRPr="00AF0335">
        <w:t>M</w:t>
      </w:r>
      <w:r>
        <w:t>ATERIA: LINGUA E CULTURA FRANCESE</w:t>
      </w:r>
    </w:p>
    <w:p w:rsidR="00323082" w:rsidRPr="00AF0335" w:rsidRDefault="00323082" w:rsidP="00323082">
      <w:pPr>
        <w:pBdr>
          <w:top w:val="single" w:sz="4" w:space="1" w:color="auto"/>
          <w:left w:val="single" w:sz="4" w:space="4" w:color="auto"/>
          <w:bottom w:val="single" w:sz="4" w:space="1" w:color="auto"/>
          <w:right w:val="single" w:sz="4" w:space="4" w:color="auto"/>
        </w:pBdr>
      </w:pPr>
      <w:r>
        <w:t>Classe</w:t>
      </w:r>
      <w:r w:rsidRPr="00AF0335">
        <w:t>: V</w:t>
      </w:r>
      <w:r>
        <w:t xml:space="preserve"> Sez.: </w:t>
      </w:r>
      <w:r w:rsidRPr="00AF0335">
        <w:t xml:space="preserve">B </w:t>
      </w:r>
      <w:r>
        <w:t xml:space="preserve"> Liceo L</w:t>
      </w:r>
      <w:r w:rsidRPr="00AF0335">
        <w:t>inguistico</w:t>
      </w:r>
      <w:r>
        <w:t xml:space="preserve">                                                          Anno Scolastico: 2017/18</w:t>
      </w:r>
    </w:p>
    <w:tbl>
      <w:tblPr>
        <w:tblpPr w:leftFromText="141" w:rightFromText="141" w:vertAnchor="text" w:horzAnchor="margin" w:tblpY="418"/>
        <w:tblW w:w="9993" w:type="dxa"/>
        <w:tblBorders>
          <w:top w:val="single" w:sz="4" w:space="0" w:color="auto"/>
          <w:left w:val="single" w:sz="4" w:space="0" w:color="auto"/>
          <w:bottom w:val="single" w:sz="4" w:space="0" w:color="auto"/>
          <w:right w:val="single" w:sz="4" w:space="0" w:color="auto"/>
        </w:tblBorders>
        <w:tblCellMar>
          <w:left w:w="70" w:type="dxa"/>
          <w:right w:w="70" w:type="dxa"/>
        </w:tblCellMar>
        <w:tblLook w:val="0000"/>
      </w:tblPr>
      <w:tblGrid>
        <w:gridCol w:w="954"/>
        <w:gridCol w:w="1722"/>
        <w:gridCol w:w="7317"/>
      </w:tblGrid>
      <w:tr w:rsidR="00FA3B44" w:rsidRPr="00CC0C4D" w:rsidTr="00FA3B44">
        <w:trPr>
          <w:trHeight w:val="701"/>
        </w:trPr>
        <w:tc>
          <w:tcPr>
            <w:tcW w:w="2676" w:type="dxa"/>
            <w:gridSpan w:val="2"/>
            <w:tcBorders>
              <w:top w:val="single" w:sz="4" w:space="0" w:color="auto"/>
              <w:left w:val="single" w:sz="4" w:space="0" w:color="auto"/>
              <w:bottom w:val="single" w:sz="4" w:space="0" w:color="auto"/>
              <w:right w:val="single" w:sz="4" w:space="0" w:color="auto"/>
            </w:tcBorders>
          </w:tcPr>
          <w:p w:rsidR="00FA3B44" w:rsidRPr="002212CB" w:rsidRDefault="00FA3B44" w:rsidP="00FA3B44">
            <w:pPr>
              <w:pStyle w:val="Titolo1"/>
              <w:rPr>
                <w:rFonts w:eastAsia="Arial Unicode MS"/>
                <w:b w:val="0"/>
              </w:rPr>
            </w:pPr>
            <w:r w:rsidRPr="002212CB">
              <w:rPr>
                <w:b w:val="0"/>
              </w:rPr>
              <w:t>LIBRI DI TESTO</w:t>
            </w:r>
          </w:p>
          <w:p w:rsidR="00FA3B44" w:rsidRPr="002212CB" w:rsidRDefault="00FA3B44" w:rsidP="00FA3B44">
            <w:pPr>
              <w:jc w:val="center"/>
              <w:rPr>
                <w:bCs/>
              </w:rPr>
            </w:pPr>
            <w:r w:rsidRPr="002212CB">
              <w:rPr>
                <w:bCs/>
                <w:sz w:val="22"/>
                <w:szCs w:val="22"/>
              </w:rPr>
              <w:t>E DI CONSULTAZIONE</w:t>
            </w:r>
          </w:p>
        </w:tc>
        <w:tc>
          <w:tcPr>
            <w:tcW w:w="7317" w:type="dxa"/>
            <w:tcBorders>
              <w:top w:val="single" w:sz="4" w:space="0" w:color="auto"/>
              <w:left w:val="single" w:sz="4" w:space="0" w:color="auto"/>
              <w:bottom w:val="single" w:sz="4" w:space="0" w:color="auto"/>
              <w:right w:val="single" w:sz="4" w:space="0" w:color="auto"/>
            </w:tcBorders>
          </w:tcPr>
          <w:p w:rsidR="00FA3B44" w:rsidRPr="002212CB" w:rsidRDefault="00FA3B44" w:rsidP="00FA3B44">
            <w:pPr>
              <w:pStyle w:val="Titolo1"/>
              <w:jc w:val="left"/>
              <w:rPr>
                <w:b w:val="0"/>
                <w:color w:val="000000"/>
                <w:sz w:val="24"/>
                <w:szCs w:val="24"/>
              </w:rPr>
            </w:pPr>
            <w:r w:rsidRPr="00680818">
              <w:rPr>
                <w:b w:val="0"/>
                <w:color w:val="000000"/>
                <w:sz w:val="24"/>
                <w:szCs w:val="24"/>
                <w:lang w:val="fr-FR"/>
              </w:rPr>
              <w:t xml:space="preserve">Ecritures. Anthologie litteraire en langue française. </w:t>
            </w:r>
            <w:r w:rsidRPr="002212CB">
              <w:rPr>
                <w:b w:val="0"/>
                <w:color w:val="000000"/>
                <w:sz w:val="24"/>
                <w:szCs w:val="24"/>
              </w:rPr>
              <w:t>Vol.2</w:t>
            </w:r>
          </w:p>
          <w:p w:rsidR="00FA3B44" w:rsidRPr="002212CB" w:rsidRDefault="00FA3B44" w:rsidP="00FA3B44">
            <w:pPr>
              <w:pStyle w:val="Titolo2"/>
              <w:spacing w:after="75"/>
              <w:jc w:val="left"/>
              <w:rPr>
                <w:b w:val="0"/>
                <w:color w:val="000000"/>
                <w:sz w:val="24"/>
                <w:szCs w:val="24"/>
                <w:lang w:eastAsia="en-GB"/>
              </w:rPr>
            </w:pPr>
            <w:r w:rsidRPr="002212CB">
              <w:rPr>
                <w:b w:val="0"/>
                <w:bCs/>
                <w:color w:val="000000"/>
                <w:sz w:val="24"/>
                <w:szCs w:val="24"/>
              </w:rPr>
              <w:t>di </w:t>
            </w:r>
            <w:hyperlink r:id="rId14" w:tooltip="Giuseppe F. Bonini" w:history="1">
              <w:r w:rsidRPr="002212CB">
                <w:rPr>
                  <w:rStyle w:val="Collegamentoipertestuale"/>
                  <w:b w:val="0"/>
                  <w:color w:val="000000"/>
                  <w:sz w:val="24"/>
                  <w:szCs w:val="24"/>
                  <w:u w:val="none"/>
                </w:rPr>
                <w:t>Giuseppe F. Bonini</w:t>
              </w:r>
            </w:hyperlink>
            <w:r w:rsidRPr="002212CB">
              <w:rPr>
                <w:b w:val="0"/>
                <w:bCs/>
                <w:color w:val="000000"/>
                <w:sz w:val="24"/>
                <w:szCs w:val="24"/>
              </w:rPr>
              <w:t>, </w:t>
            </w:r>
            <w:hyperlink r:id="rId15" w:tooltip="M. Christine Jamet" w:history="1">
              <w:r w:rsidRPr="002212CB">
                <w:rPr>
                  <w:rStyle w:val="Collegamentoipertestuale"/>
                  <w:b w:val="0"/>
                  <w:color w:val="000000"/>
                  <w:sz w:val="24"/>
                  <w:szCs w:val="24"/>
                  <w:u w:val="none"/>
                </w:rPr>
                <w:t>M. Christine Jamet</w:t>
              </w:r>
            </w:hyperlink>
            <w:r w:rsidRPr="002212CB">
              <w:rPr>
                <w:b w:val="0"/>
                <w:bCs/>
                <w:color w:val="000000"/>
                <w:sz w:val="24"/>
                <w:szCs w:val="24"/>
              </w:rPr>
              <w:t>, </w:t>
            </w:r>
            <w:hyperlink r:id="rId16" w:tooltip="Pascale Bachas" w:history="1">
              <w:r w:rsidRPr="002212CB">
                <w:rPr>
                  <w:rStyle w:val="Collegamentoipertestuale"/>
                  <w:b w:val="0"/>
                  <w:color w:val="000000"/>
                  <w:sz w:val="24"/>
                  <w:szCs w:val="24"/>
                  <w:u w:val="none"/>
                </w:rPr>
                <w:t>Pascale Bachas</w:t>
              </w:r>
            </w:hyperlink>
          </w:p>
        </w:tc>
      </w:tr>
      <w:tr w:rsidR="00FA3B44" w:rsidRPr="008138FE" w:rsidTr="00FA3B44">
        <w:tc>
          <w:tcPr>
            <w:tcW w:w="954" w:type="dxa"/>
            <w:tcBorders>
              <w:top w:val="single" w:sz="4" w:space="0" w:color="auto"/>
              <w:left w:val="single" w:sz="4" w:space="0" w:color="auto"/>
              <w:bottom w:val="single" w:sz="4" w:space="0" w:color="auto"/>
              <w:right w:val="single" w:sz="4" w:space="0" w:color="auto"/>
            </w:tcBorders>
          </w:tcPr>
          <w:p w:rsidR="00FA3B44" w:rsidRPr="00304144" w:rsidRDefault="00FA3B44" w:rsidP="00FA3B44">
            <w:pPr>
              <w:pStyle w:val="Titolo1"/>
              <w:rPr>
                <w:rFonts w:eastAsia="Arial Unicode MS"/>
                <w:lang w:val="en-US"/>
              </w:rPr>
            </w:pPr>
            <w:r w:rsidRPr="00304144">
              <w:rPr>
                <w:lang w:val="en-US"/>
              </w:rPr>
              <w:t>C</w:t>
            </w:r>
          </w:p>
          <w:p w:rsidR="00FA3B44" w:rsidRPr="00304144" w:rsidRDefault="00FA3B44" w:rsidP="00FA3B44">
            <w:pPr>
              <w:jc w:val="center"/>
              <w:rPr>
                <w:b/>
                <w:bCs/>
                <w:lang w:val="en-US"/>
              </w:rPr>
            </w:pPr>
            <w:r w:rsidRPr="00304144">
              <w:rPr>
                <w:b/>
                <w:bCs/>
                <w:lang w:val="en-US"/>
              </w:rPr>
              <w:t>O</w:t>
            </w:r>
          </w:p>
          <w:p w:rsidR="00FA3B44" w:rsidRPr="00304144" w:rsidRDefault="00FA3B44" w:rsidP="00FA3B44">
            <w:pPr>
              <w:jc w:val="center"/>
              <w:rPr>
                <w:b/>
                <w:bCs/>
                <w:lang w:val="en-US"/>
              </w:rPr>
            </w:pPr>
            <w:r w:rsidRPr="00304144">
              <w:rPr>
                <w:b/>
                <w:bCs/>
                <w:lang w:val="en-US"/>
              </w:rPr>
              <w:t>N</w:t>
            </w:r>
          </w:p>
          <w:p w:rsidR="00FA3B44" w:rsidRPr="00304144" w:rsidRDefault="00FA3B44" w:rsidP="00FA3B44">
            <w:pPr>
              <w:jc w:val="center"/>
              <w:rPr>
                <w:b/>
                <w:bCs/>
                <w:lang w:val="en-US"/>
              </w:rPr>
            </w:pPr>
            <w:r w:rsidRPr="00304144">
              <w:rPr>
                <w:b/>
                <w:bCs/>
                <w:lang w:val="en-US"/>
              </w:rPr>
              <w:t>T</w:t>
            </w:r>
          </w:p>
          <w:p w:rsidR="00FA3B44" w:rsidRDefault="00FA3B44" w:rsidP="00FA3B44">
            <w:pPr>
              <w:jc w:val="center"/>
              <w:rPr>
                <w:b/>
                <w:bCs/>
                <w:lang w:val="de-DE"/>
              </w:rPr>
            </w:pPr>
            <w:r>
              <w:rPr>
                <w:b/>
                <w:bCs/>
                <w:lang w:val="de-DE"/>
              </w:rPr>
              <w:t>E</w:t>
            </w:r>
          </w:p>
          <w:p w:rsidR="00FA3B44" w:rsidRDefault="00FA3B44" w:rsidP="00FA3B44">
            <w:pPr>
              <w:jc w:val="center"/>
              <w:rPr>
                <w:b/>
                <w:bCs/>
                <w:lang w:val="de-DE"/>
              </w:rPr>
            </w:pPr>
            <w:r>
              <w:rPr>
                <w:b/>
                <w:bCs/>
                <w:lang w:val="de-DE"/>
              </w:rPr>
              <w:t>N</w:t>
            </w:r>
          </w:p>
          <w:p w:rsidR="00FA3B44" w:rsidRDefault="00FA3B44" w:rsidP="00FA3B44">
            <w:pPr>
              <w:jc w:val="center"/>
              <w:rPr>
                <w:b/>
                <w:bCs/>
                <w:lang w:val="de-DE"/>
              </w:rPr>
            </w:pPr>
            <w:r>
              <w:rPr>
                <w:b/>
                <w:bCs/>
                <w:lang w:val="de-DE"/>
              </w:rPr>
              <w:t>U</w:t>
            </w:r>
          </w:p>
          <w:p w:rsidR="00FA3B44" w:rsidRDefault="00FA3B44" w:rsidP="00FA3B44">
            <w:pPr>
              <w:jc w:val="center"/>
              <w:rPr>
                <w:b/>
                <w:bCs/>
                <w:lang w:val="de-DE"/>
              </w:rPr>
            </w:pPr>
            <w:r>
              <w:rPr>
                <w:b/>
                <w:bCs/>
                <w:lang w:val="de-DE"/>
              </w:rPr>
              <w:t>T</w:t>
            </w:r>
          </w:p>
          <w:p w:rsidR="00FA3B44" w:rsidRPr="00304144" w:rsidRDefault="00FA3B44" w:rsidP="00FA3B44">
            <w:pPr>
              <w:pStyle w:val="Titolo4"/>
              <w:rPr>
                <w:rFonts w:eastAsia="Arial Unicode MS"/>
                <w:lang w:val="en-US"/>
              </w:rPr>
            </w:pPr>
            <w:r w:rsidRPr="00304144">
              <w:rPr>
                <w:lang w:val="en-US"/>
              </w:rPr>
              <w:t>I</w:t>
            </w:r>
          </w:p>
        </w:tc>
        <w:tc>
          <w:tcPr>
            <w:tcW w:w="9039" w:type="dxa"/>
            <w:gridSpan w:val="2"/>
            <w:tcBorders>
              <w:top w:val="single" w:sz="4" w:space="0" w:color="auto"/>
              <w:left w:val="single" w:sz="4" w:space="0" w:color="auto"/>
              <w:bottom w:val="single" w:sz="4" w:space="0" w:color="auto"/>
              <w:right w:val="single" w:sz="4" w:space="0" w:color="auto"/>
            </w:tcBorders>
          </w:tcPr>
          <w:p w:rsidR="00FA3B44" w:rsidRPr="00FA3B44" w:rsidRDefault="00FA3B44" w:rsidP="00FA3B44">
            <w:pPr>
              <w:numPr>
                <w:ilvl w:val="0"/>
                <w:numId w:val="23"/>
              </w:numPr>
              <w:autoSpaceDE w:val="0"/>
              <w:autoSpaceDN w:val="0"/>
              <w:adjustRightInd w:val="0"/>
              <w:rPr>
                <w:smallCaps/>
                <w:sz w:val="20"/>
                <w:szCs w:val="20"/>
                <w:lang w:val="fr-FR"/>
              </w:rPr>
            </w:pPr>
            <w:r w:rsidRPr="00FA3B44">
              <w:rPr>
                <w:smallCaps/>
                <w:sz w:val="20"/>
                <w:szCs w:val="20"/>
                <w:lang w:val="fr-FR"/>
              </w:rPr>
              <w:t>LE PRÉROMANTISME</w:t>
            </w:r>
          </w:p>
          <w:p w:rsidR="00FA3B44" w:rsidRPr="00FA3B44" w:rsidRDefault="00FA3B44" w:rsidP="00FA3B44">
            <w:pPr>
              <w:numPr>
                <w:ilvl w:val="0"/>
                <w:numId w:val="23"/>
              </w:numPr>
              <w:autoSpaceDE w:val="0"/>
              <w:autoSpaceDN w:val="0"/>
              <w:adjustRightInd w:val="0"/>
              <w:rPr>
                <w:smallCaps/>
                <w:sz w:val="20"/>
                <w:szCs w:val="20"/>
                <w:lang w:val="fr-FR"/>
              </w:rPr>
            </w:pPr>
            <w:r w:rsidRPr="00FA3B44">
              <w:rPr>
                <w:smallCaps/>
                <w:sz w:val="20"/>
                <w:szCs w:val="20"/>
                <w:lang w:val="fr-FR"/>
              </w:rPr>
              <w:t>LE ROMANTISME</w:t>
            </w:r>
          </w:p>
          <w:p w:rsidR="00FA3B44" w:rsidRPr="00FA3B44" w:rsidRDefault="00FA3B44" w:rsidP="00FA3B44">
            <w:pPr>
              <w:numPr>
                <w:ilvl w:val="0"/>
                <w:numId w:val="23"/>
              </w:numPr>
              <w:autoSpaceDE w:val="0"/>
              <w:autoSpaceDN w:val="0"/>
              <w:adjustRightInd w:val="0"/>
              <w:rPr>
                <w:smallCaps/>
                <w:sz w:val="20"/>
                <w:szCs w:val="20"/>
                <w:lang w:val="fr-FR"/>
              </w:rPr>
            </w:pPr>
            <w:r w:rsidRPr="00FA3B44">
              <w:rPr>
                <w:smallCaps/>
                <w:sz w:val="20"/>
                <w:szCs w:val="20"/>
                <w:lang w:val="fr-FR"/>
              </w:rPr>
              <w:t>LE MANIFESTE DU ROMANTISME ET VICTOR HUGO</w:t>
            </w:r>
          </w:p>
          <w:p w:rsidR="00FA3B44" w:rsidRPr="00FA3B44" w:rsidRDefault="00FA3B44" w:rsidP="00FA3B44">
            <w:pPr>
              <w:numPr>
                <w:ilvl w:val="0"/>
                <w:numId w:val="23"/>
              </w:numPr>
              <w:jc w:val="both"/>
              <w:rPr>
                <w:sz w:val="20"/>
                <w:szCs w:val="20"/>
              </w:rPr>
            </w:pPr>
            <w:r w:rsidRPr="00FA3B44">
              <w:rPr>
                <w:sz w:val="20"/>
                <w:szCs w:val="20"/>
              </w:rPr>
              <w:t>L’ART POUR L’ART</w:t>
            </w:r>
          </w:p>
          <w:p w:rsidR="00FA3B44" w:rsidRPr="00FA3B44" w:rsidRDefault="00FA3B44" w:rsidP="00FA3B44">
            <w:pPr>
              <w:numPr>
                <w:ilvl w:val="0"/>
                <w:numId w:val="23"/>
              </w:numPr>
              <w:jc w:val="both"/>
              <w:rPr>
                <w:sz w:val="20"/>
                <w:szCs w:val="20"/>
              </w:rPr>
            </w:pPr>
            <w:r w:rsidRPr="00FA3B44">
              <w:rPr>
                <w:sz w:val="20"/>
                <w:szCs w:val="20"/>
              </w:rPr>
              <w:t>ENTRE RÉALISME ET SYMBOLISME</w:t>
            </w:r>
          </w:p>
          <w:p w:rsidR="00FA3B44" w:rsidRPr="00FA3B44" w:rsidRDefault="00FA3B44" w:rsidP="00FA3B44">
            <w:pPr>
              <w:numPr>
                <w:ilvl w:val="0"/>
                <w:numId w:val="23"/>
              </w:numPr>
              <w:autoSpaceDE w:val="0"/>
              <w:autoSpaceDN w:val="0"/>
              <w:adjustRightInd w:val="0"/>
              <w:rPr>
                <w:smallCaps/>
                <w:sz w:val="20"/>
                <w:szCs w:val="20"/>
                <w:lang w:val="fr-FR"/>
              </w:rPr>
            </w:pPr>
            <w:r w:rsidRPr="00FA3B44">
              <w:rPr>
                <w:smallCaps/>
                <w:sz w:val="20"/>
                <w:szCs w:val="20"/>
                <w:lang w:val="fr-FR"/>
              </w:rPr>
              <w:t>gustave flaubert</w:t>
            </w:r>
          </w:p>
          <w:p w:rsidR="00FA3B44" w:rsidRPr="00FA3B44" w:rsidRDefault="00FA3B44" w:rsidP="00FA3B44">
            <w:pPr>
              <w:numPr>
                <w:ilvl w:val="0"/>
                <w:numId w:val="23"/>
              </w:numPr>
              <w:jc w:val="both"/>
              <w:rPr>
                <w:sz w:val="20"/>
                <w:szCs w:val="20"/>
                <w:lang w:val="fr-FR"/>
              </w:rPr>
            </w:pPr>
            <w:r w:rsidRPr="00FA3B44">
              <w:rPr>
                <w:sz w:val="20"/>
                <w:szCs w:val="20"/>
                <w:lang w:val="fr-FR"/>
              </w:rPr>
              <w:t>LE NATURALISME</w:t>
            </w:r>
          </w:p>
          <w:p w:rsidR="00FA3B44" w:rsidRPr="00FA3B44" w:rsidRDefault="00FA3B44" w:rsidP="00FA3B44">
            <w:pPr>
              <w:numPr>
                <w:ilvl w:val="0"/>
                <w:numId w:val="23"/>
              </w:numPr>
              <w:jc w:val="both"/>
              <w:rPr>
                <w:sz w:val="20"/>
                <w:szCs w:val="20"/>
                <w:lang w:val="fr-FR"/>
              </w:rPr>
            </w:pPr>
            <w:r w:rsidRPr="00FA3B44">
              <w:rPr>
                <w:sz w:val="20"/>
                <w:szCs w:val="20"/>
                <w:lang w:val="fr-FR"/>
              </w:rPr>
              <w:t>ZOLA</w:t>
            </w:r>
          </w:p>
          <w:p w:rsidR="00FA3B44" w:rsidRPr="00FA3B44" w:rsidRDefault="00FA3B44" w:rsidP="00FA3B44">
            <w:pPr>
              <w:numPr>
                <w:ilvl w:val="0"/>
                <w:numId w:val="23"/>
              </w:numPr>
              <w:jc w:val="both"/>
              <w:rPr>
                <w:sz w:val="20"/>
                <w:szCs w:val="20"/>
                <w:lang w:val="fr-FR"/>
              </w:rPr>
            </w:pPr>
            <w:r w:rsidRPr="00FA3B44">
              <w:rPr>
                <w:sz w:val="20"/>
                <w:szCs w:val="20"/>
                <w:lang w:val="fr-FR"/>
              </w:rPr>
              <w:t>LE SYMBOLISME</w:t>
            </w:r>
          </w:p>
          <w:p w:rsidR="00FA3B44" w:rsidRPr="00FA3B44" w:rsidRDefault="00FA3B44" w:rsidP="00FA3B44">
            <w:pPr>
              <w:numPr>
                <w:ilvl w:val="0"/>
                <w:numId w:val="23"/>
              </w:numPr>
              <w:autoSpaceDE w:val="0"/>
              <w:autoSpaceDN w:val="0"/>
              <w:adjustRightInd w:val="0"/>
              <w:rPr>
                <w:smallCaps/>
                <w:sz w:val="20"/>
                <w:szCs w:val="20"/>
                <w:lang w:val="fr-FR"/>
              </w:rPr>
            </w:pPr>
            <w:r w:rsidRPr="00FA3B44">
              <w:rPr>
                <w:sz w:val="20"/>
                <w:szCs w:val="20"/>
                <w:lang w:val="fr-FR"/>
              </w:rPr>
              <w:t>BAUDELAIRE</w:t>
            </w:r>
          </w:p>
          <w:p w:rsidR="00FA3B44" w:rsidRPr="00FA3B44" w:rsidRDefault="00FA3B44" w:rsidP="00FA3B44">
            <w:pPr>
              <w:numPr>
                <w:ilvl w:val="0"/>
                <w:numId w:val="23"/>
              </w:numPr>
              <w:jc w:val="both"/>
              <w:rPr>
                <w:sz w:val="20"/>
                <w:szCs w:val="20"/>
                <w:lang w:val="fr-FR"/>
              </w:rPr>
            </w:pPr>
            <w:r w:rsidRPr="00FA3B44">
              <w:rPr>
                <w:sz w:val="20"/>
                <w:szCs w:val="20"/>
                <w:lang w:val="fr-FR"/>
              </w:rPr>
              <w:t>LE SURRÉALISME</w:t>
            </w:r>
          </w:p>
          <w:p w:rsidR="00FA3B44" w:rsidRPr="00FA3B44" w:rsidRDefault="00FA3B44" w:rsidP="00FA3B44">
            <w:pPr>
              <w:numPr>
                <w:ilvl w:val="0"/>
                <w:numId w:val="23"/>
              </w:numPr>
              <w:jc w:val="both"/>
              <w:rPr>
                <w:sz w:val="20"/>
                <w:szCs w:val="20"/>
                <w:lang w:val="fr-FR"/>
              </w:rPr>
            </w:pPr>
            <w:r w:rsidRPr="00FA3B44">
              <w:rPr>
                <w:sz w:val="20"/>
                <w:szCs w:val="20"/>
                <w:lang w:val="fr-FR"/>
              </w:rPr>
              <w:t>PROUST</w:t>
            </w:r>
          </w:p>
          <w:p w:rsidR="00FA3B44" w:rsidRPr="00FA3B44" w:rsidRDefault="00FA3B44" w:rsidP="00FA3B44">
            <w:pPr>
              <w:numPr>
                <w:ilvl w:val="0"/>
                <w:numId w:val="23"/>
              </w:numPr>
              <w:autoSpaceDE w:val="0"/>
              <w:autoSpaceDN w:val="0"/>
              <w:adjustRightInd w:val="0"/>
              <w:rPr>
                <w:smallCaps/>
                <w:sz w:val="20"/>
                <w:szCs w:val="20"/>
                <w:lang w:val="fr-FR"/>
              </w:rPr>
            </w:pPr>
            <w:r w:rsidRPr="00FA3B44">
              <w:rPr>
                <w:sz w:val="20"/>
                <w:szCs w:val="20"/>
                <w:lang w:val="fr-FR"/>
              </w:rPr>
              <w:t>CÉLINE</w:t>
            </w:r>
          </w:p>
          <w:p w:rsidR="00FA3B44" w:rsidRPr="002212CB" w:rsidRDefault="00FA3B44" w:rsidP="00FA3B44">
            <w:pPr>
              <w:numPr>
                <w:ilvl w:val="0"/>
                <w:numId w:val="23"/>
              </w:numPr>
              <w:autoSpaceDE w:val="0"/>
              <w:autoSpaceDN w:val="0"/>
              <w:adjustRightInd w:val="0"/>
              <w:rPr>
                <w:smallCaps/>
                <w:lang w:val="fr-FR"/>
              </w:rPr>
            </w:pPr>
            <w:r w:rsidRPr="00FA3B44">
              <w:rPr>
                <w:sz w:val="20"/>
                <w:szCs w:val="20"/>
                <w:lang w:val="fr-FR"/>
              </w:rPr>
              <w:t>L’ÈRE DES DOUTES</w:t>
            </w:r>
          </w:p>
        </w:tc>
      </w:tr>
      <w:tr w:rsidR="00FA3B44" w:rsidRPr="001E5234" w:rsidTr="00FA3B44">
        <w:tc>
          <w:tcPr>
            <w:tcW w:w="2676" w:type="dxa"/>
            <w:gridSpan w:val="2"/>
            <w:tcBorders>
              <w:top w:val="single" w:sz="4" w:space="0" w:color="auto"/>
              <w:left w:val="single" w:sz="4" w:space="0" w:color="auto"/>
              <w:bottom w:val="single" w:sz="4" w:space="0" w:color="auto"/>
              <w:right w:val="single" w:sz="4" w:space="0" w:color="auto"/>
            </w:tcBorders>
          </w:tcPr>
          <w:p w:rsidR="00FA3B44" w:rsidRPr="00FA3B44" w:rsidRDefault="00FA3B44" w:rsidP="00FA3B44">
            <w:pPr>
              <w:pStyle w:val="Titolo4"/>
              <w:rPr>
                <w:rFonts w:eastAsia="Arial Unicode MS"/>
                <w:sz w:val="20"/>
                <w:lang w:val="en-US"/>
              </w:rPr>
            </w:pPr>
          </w:p>
          <w:p w:rsidR="00FA3B44" w:rsidRPr="00FA3B44" w:rsidRDefault="00FA3B44" w:rsidP="00FA3B44">
            <w:pPr>
              <w:pStyle w:val="Titolo4"/>
              <w:rPr>
                <w:rFonts w:eastAsia="Arial Unicode MS"/>
                <w:sz w:val="20"/>
              </w:rPr>
            </w:pPr>
            <w:r w:rsidRPr="00FA3B44">
              <w:rPr>
                <w:sz w:val="20"/>
              </w:rPr>
              <w:t>TEMPI E SPAZI</w:t>
            </w:r>
          </w:p>
          <w:p w:rsidR="00FA3B44" w:rsidRPr="00FA3B44" w:rsidRDefault="00FA3B44" w:rsidP="00FA3B44">
            <w:pPr>
              <w:rPr>
                <w:sz w:val="20"/>
                <w:szCs w:val="20"/>
              </w:rPr>
            </w:pPr>
          </w:p>
        </w:tc>
        <w:tc>
          <w:tcPr>
            <w:tcW w:w="7317" w:type="dxa"/>
            <w:tcBorders>
              <w:top w:val="single" w:sz="4" w:space="0" w:color="auto"/>
              <w:left w:val="single" w:sz="4" w:space="0" w:color="auto"/>
              <w:bottom w:val="single" w:sz="4" w:space="0" w:color="auto"/>
              <w:right w:val="single" w:sz="4" w:space="0" w:color="auto"/>
            </w:tcBorders>
          </w:tcPr>
          <w:p w:rsidR="00FA3B44" w:rsidRPr="001102DE" w:rsidRDefault="00FA3B44" w:rsidP="00FA3B44">
            <w:pPr>
              <w:tabs>
                <w:tab w:val="left" w:pos="2865"/>
              </w:tabs>
              <w:rPr>
                <w:sz w:val="20"/>
                <w:szCs w:val="20"/>
              </w:rPr>
            </w:pPr>
            <w:r w:rsidRPr="001102DE">
              <w:rPr>
                <w:sz w:val="20"/>
                <w:szCs w:val="20"/>
              </w:rPr>
              <w:t>I tempi utilizzati complessivamente per la realizzazione dei moduli risultano pari a ore 48 per il 1° Quadrimestre e 40 ore per il 2° Quadrimestre. Gli spazi utilizzati sono stati l’aula scolastica (dotata di Lim) e il laboratorio linguistico.</w:t>
            </w:r>
          </w:p>
        </w:tc>
      </w:tr>
      <w:tr w:rsidR="00FA3B44" w:rsidTr="00FA3B44">
        <w:tc>
          <w:tcPr>
            <w:tcW w:w="2676" w:type="dxa"/>
            <w:gridSpan w:val="2"/>
            <w:tcBorders>
              <w:top w:val="single" w:sz="4" w:space="0" w:color="auto"/>
              <w:left w:val="single" w:sz="4" w:space="0" w:color="auto"/>
              <w:bottom w:val="single" w:sz="4" w:space="0" w:color="auto"/>
              <w:right w:val="single" w:sz="4" w:space="0" w:color="auto"/>
            </w:tcBorders>
          </w:tcPr>
          <w:p w:rsidR="00FA3B44" w:rsidRPr="00FA3B44" w:rsidRDefault="00FA3B44" w:rsidP="00FA3B44">
            <w:pPr>
              <w:pStyle w:val="Titolo4"/>
              <w:rPr>
                <w:rFonts w:eastAsia="Arial Unicode MS"/>
                <w:sz w:val="20"/>
              </w:rPr>
            </w:pPr>
            <w:r w:rsidRPr="00FA3B44">
              <w:rPr>
                <w:sz w:val="20"/>
              </w:rPr>
              <w:t>METODI</w:t>
            </w:r>
          </w:p>
        </w:tc>
        <w:tc>
          <w:tcPr>
            <w:tcW w:w="7317" w:type="dxa"/>
            <w:tcBorders>
              <w:top w:val="single" w:sz="4" w:space="0" w:color="auto"/>
              <w:left w:val="single" w:sz="4" w:space="0" w:color="auto"/>
              <w:bottom w:val="single" w:sz="4" w:space="0" w:color="auto"/>
              <w:right w:val="single" w:sz="4" w:space="0" w:color="auto"/>
            </w:tcBorders>
          </w:tcPr>
          <w:p w:rsidR="00FA3B44" w:rsidRPr="001102DE" w:rsidRDefault="00FA3B44" w:rsidP="00FA3B44">
            <w:pPr>
              <w:rPr>
                <w:sz w:val="20"/>
                <w:szCs w:val="20"/>
              </w:rPr>
            </w:pPr>
            <w:r w:rsidRPr="001102DE">
              <w:rPr>
                <w:sz w:val="20"/>
                <w:szCs w:val="20"/>
              </w:rPr>
              <w:t>Lezione frontale, lezione interattiva, discussione guidata.</w:t>
            </w:r>
          </w:p>
        </w:tc>
      </w:tr>
      <w:tr w:rsidR="00FA3B44" w:rsidTr="00FA3B44">
        <w:tc>
          <w:tcPr>
            <w:tcW w:w="2676" w:type="dxa"/>
            <w:gridSpan w:val="2"/>
            <w:tcBorders>
              <w:top w:val="single" w:sz="4" w:space="0" w:color="auto"/>
              <w:left w:val="single" w:sz="4" w:space="0" w:color="auto"/>
              <w:bottom w:val="single" w:sz="4" w:space="0" w:color="auto"/>
              <w:right w:val="single" w:sz="4" w:space="0" w:color="auto"/>
            </w:tcBorders>
          </w:tcPr>
          <w:p w:rsidR="00FA3B44" w:rsidRPr="00FA3B44" w:rsidRDefault="00FA3B44" w:rsidP="00FA3B44">
            <w:pPr>
              <w:pStyle w:val="Titolo4"/>
              <w:rPr>
                <w:rFonts w:eastAsia="Arial Unicode MS"/>
                <w:sz w:val="20"/>
              </w:rPr>
            </w:pPr>
          </w:p>
          <w:p w:rsidR="00FA3B44" w:rsidRPr="00FA3B44" w:rsidRDefault="00FA3B44" w:rsidP="00FA3B44">
            <w:pPr>
              <w:pStyle w:val="Titolo4"/>
              <w:rPr>
                <w:rFonts w:eastAsia="Arial Unicode MS"/>
                <w:sz w:val="20"/>
              </w:rPr>
            </w:pPr>
            <w:r w:rsidRPr="00FA3B44">
              <w:rPr>
                <w:sz w:val="20"/>
              </w:rPr>
              <w:t>MEZZI/STRUMENTI</w:t>
            </w:r>
          </w:p>
        </w:tc>
        <w:tc>
          <w:tcPr>
            <w:tcW w:w="7317" w:type="dxa"/>
            <w:tcBorders>
              <w:top w:val="single" w:sz="4" w:space="0" w:color="auto"/>
              <w:left w:val="single" w:sz="4" w:space="0" w:color="auto"/>
              <w:bottom w:val="single" w:sz="4" w:space="0" w:color="auto"/>
              <w:right w:val="single" w:sz="4" w:space="0" w:color="auto"/>
            </w:tcBorders>
          </w:tcPr>
          <w:p w:rsidR="00FA3B44" w:rsidRPr="00FA3B44" w:rsidRDefault="00FA3B44" w:rsidP="00FA3B44">
            <w:pPr>
              <w:rPr>
                <w:sz w:val="20"/>
                <w:szCs w:val="20"/>
              </w:rPr>
            </w:pPr>
            <w:r w:rsidRPr="001102DE">
              <w:rPr>
                <w:sz w:val="20"/>
                <w:szCs w:val="20"/>
              </w:rPr>
              <w:t>Libro di testo; fotocopie tratte dal testo di consultazione; schemi esemplificativi; materiale didattico audio e multimediale; rielaborazione personale dei contenuti trattati.</w:t>
            </w:r>
          </w:p>
        </w:tc>
      </w:tr>
      <w:tr w:rsidR="00FA3B44" w:rsidTr="00FA3B44">
        <w:tc>
          <w:tcPr>
            <w:tcW w:w="2676" w:type="dxa"/>
            <w:gridSpan w:val="2"/>
            <w:tcBorders>
              <w:top w:val="single" w:sz="4" w:space="0" w:color="auto"/>
              <w:left w:val="single" w:sz="4" w:space="0" w:color="auto"/>
              <w:bottom w:val="single" w:sz="4" w:space="0" w:color="auto"/>
              <w:right w:val="single" w:sz="4" w:space="0" w:color="auto"/>
            </w:tcBorders>
          </w:tcPr>
          <w:p w:rsidR="00FA3B44" w:rsidRPr="00FA3B44" w:rsidRDefault="00FA3B44" w:rsidP="00FA3B44">
            <w:pPr>
              <w:pStyle w:val="Titolo4"/>
              <w:rPr>
                <w:rFonts w:eastAsia="Arial Unicode MS"/>
                <w:sz w:val="20"/>
              </w:rPr>
            </w:pPr>
          </w:p>
          <w:p w:rsidR="00FA3B44" w:rsidRPr="00FA3B44" w:rsidRDefault="00FA3B44" w:rsidP="00FA3B44">
            <w:pPr>
              <w:pStyle w:val="Titolo4"/>
              <w:rPr>
                <w:rFonts w:eastAsia="Arial Unicode MS"/>
                <w:sz w:val="20"/>
              </w:rPr>
            </w:pPr>
            <w:r w:rsidRPr="00FA3B44">
              <w:rPr>
                <w:sz w:val="20"/>
              </w:rPr>
              <w:t>VERIFICA</w:t>
            </w:r>
          </w:p>
        </w:tc>
        <w:tc>
          <w:tcPr>
            <w:tcW w:w="7317" w:type="dxa"/>
            <w:tcBorders>
              <w:top w:val="single" w:sz="4" w:space="0" w:color="auto"/>
              <w:left w:val="single" w:sz="4" w:space="0" w:color="auto"/>
              <w:bottom w:val="single" w:sz="4" w:space="0" w:color="auto"/>
              <w:right w:val="single" w:sz="4" w:space="0" w:color="auto"/>
            </w:tcBorders>
          </w:tcPr>
          <w:p w:rsidR="00FA3B44" w:rsidRPr="001102DE" w:rsidRDefault="00FA3B44" w:rsidP="00FA3B44">
            <w:pPr>
              <w:rPr>
                <w:sz w:val="20"/>
                <w:szCs w:val="20"/>
              </w:rPr>
            </w:pPr>
            <w:r w:rsidRPr="001102DE">
              <w:rPr>
                <w:sz w:val="20"/>
                <w:szCs w:val="20"/>
              </w:rPr>
              <w:t>Verifiche scritte e orali volte a valutare l’acquisizione delle strutture e dei contenuti specifici oggetto di studio e di discussione; compiti di prestazione.</w:t>
            </w:r>
          </w:p>
        </w:tc>
      </w:tr>
      <w:tr w:rsidR="00FA3B44" w:rsidTr="00FA3B44">
        <w:tc>
          <w:tcPr>
            <w:tcW w:w="2676" w:type="dxa"/>
            <w:gridSpan w:val="2"/>
            <w:tcBorders>
              <w:top w:val="single" w:sz="4" w:space="0" w:color="auto"/>
              <w:left w:val="single" w:sz="4" w:space="0" w:color="auto"/>
              <w:bottom w:val="single" w:sz="4" w:space="0" w:color="auto"/>
              <w:right w:val="single" w:sz="4" w:space="0" w:color="auto"/>
            </w:tcBorders>
          </w:tcPr>
          <w:p w:rsidR="00FA3B44" w:rsidRPr="002212CB" w:rsidRDefault="00FA3B44" w:rsidP="00FA3B44">
            <w:pPr>
              <w:pStyle w:val="Titolo4"/>
              <w:rPr>
                <w:rFonts w:eastAsia="Arial Unicode MS"/>
                <w:sz w:val="24"/>
                <w:szCs w:val="24"/>
              </w:rPr>
            </w:pPr>
          </w:p>
        </w:tc>
        <w:tc>
          <w:tcPr>
            <w:tcW w:w="7317" w:type="dxa"/>
            <w:tcBorders>
              <w:top w:val="single" w:sz="4" w:space="0" w:color="auto"/>
              <w:left w:val="single" w:sz="4" w:space="0" w:color="auto"/>
              <w:bottom w:val="single" w:sz="4" w:space="0" w:color="auto"/>
              <w:right w:val="single" w:sz="4" w:space="0" w:color="auto"/>
            </w:tcBorders>
          </w:tcPr>
          <w:p w:rsidR="00FA3B44" w:rsidRPr="00FA3B44" w:rsidRDefault="00FA3B44" w:rsidP="00FA3B44">
            <w:pPr>
              <w:jc w:val="center"/>
              <w:rPr>
                <w:sz w:val="20"/>
                <w:szCs w:val="20"/>
              </w:rPr>
            </w:pPr>
            <w:r w:rsidRPr="00FA3B44">
              <w:rPr>
                <w:sz w:val="20"/>
                <w:szCs w:val="20"/>
              </w:rPr>
              <w:t>OBIETTIVI</w:t>
            </w:r>
          </w:p>
        </w:tc>
      </w:tr>
      <w:tr w:rsidR="00FA3B44" w:rsidTr="00FA3B44">
        <w:tc>
          <w:tcPr>
            <w:tcW w:w="2676" w:type="dxa"/>
            <w:gridSpan w:val="2"/>
            <w:tcBorders>
              <w:top w:val="single" w:sz="4" w:space="0" w:color="auto"/>
              <w:left w:val="single" w:sz="4" w:space="0" w:color="auto"/>
              <w:bottom w:val="single" w:sz="4" w:space="0" w:color="auto"/>
              <w:right w:val="single" w:sz="4" w:space="0" w:color="auto"/>
            </w:tcBorders>
          </w:tcPr>
          <w:p w:rsidR="00FA3B44" w:rsidRDefault="00FA3B44" w:rsidP="00FA3B44">
            <w:pPr>
              <w:rPr>
                <w:b/>
                <w:bCs/>
                <w:sz w:val="20"/>
              </w:rPr>
            </w:pPr>
            <w:r>
              <w:rPr>
                <w:b/>
                <w:bCs/>
                <w:sz w:val="20"/>
              </w:rPr>
              <w:t xml:space="preserve"> </w:t>
            </w:r>
          </w:p>
          <w:p w:rsidR="00FA3B44" w:rsidRPr="007D4A21" w:rsidRDefault="00FA3B44" w:rsidP="00FA3B44">
            <w:pPr>
              <w:pStyle w:val="Titolo5"/>
              <w:rPr>
                <w:rFonts w:eastAsia="Arial Unicode MS"/>
              </w:rPr>
            </w:pPr>
            <w:r>
              <w:t xml:space="preserve">                </w:t>
            </w:r>
            <w:r w:rsidRPr="007D4A21">
              <w:t>Conoscenze</w:t>
            </w:r>
          </w:p>
          <w:p w:rsidR="00FA3B44" w:rsidRDefault="00FA3B44" w:rsidP="00FA3B44">
            <w:pPr>
              <w:rPr>
                <w:b/>
                <w:bCs/>
                <w:sz w:val="20"/>
              </w:rPr>
            </w:pPr>
          </w:p>
          <w:p w:rsidR="00FA3B44" w:rsidRDefault="00FA3B44" w:rsidP="00FA3B44">
            <w:pPr>
              <w:rPr>
                <w:b/>
                <w:bCs/>
                <w:sz w:val="20"/>
              </w:rPr>
            </w:pPr>
          </w:p>
        </w:tc>
        <w:tc>
          <w:tcPr>
            <w:tcW w:w="7317" w:type="dxa"/>
            <w:tcBorders>
              <w:top w:val="single" w:sz="4" w:space="0" w:color="auto"/>
              <w:left w:val="single" w:sz="4" w:space="0" w:color="auto"/>
              <w:bottom w:val="single" w:sz="4" w:space="0" w:color="auto"/>
              <w:right w:val="single" w:sz="4" w:space="0" w:color="auto"/>
            </w:tcBorders>
          </w:tcPr>
          <w:p w:rsidR="00FA3B44" w:rsidRDefault="00FA3B44" w:rsidP="00FA3B44">
            <w:pPr>
              <w:rPr>
                <w:rFonts w:ascii="Calibri" w:hAnsi="Calibri" w:cs="Calibri"/>
                <w:color w:val="000000"/>
                <w:sz w:val="20"/>
              </w:rPr>
            </w:pPr>
            <w:r>
              <w:rPr>
                <w:rFonts w:ascii="Calibri" w:hAnsi="Calibri" w:cs="Calibri"/>
                <w:color w:val="000000"/>
                <w:sz w:val="20"/>
              </w:rPr>
              <w:t>Strategie per la comprensione globale e selettiva di testi relativamente semplici</w:t>
            </w:r>
          </w:p>
          <w:p w:rsidR="00FA3B44" w:rsidRDefault="00FA3B44" w:rsidP="00FA3B44">
            <w:pPr>
              <w:rPr>
                <w:rFonts w:ascii="Calibri" w:hAnsi="Calibri" w:cs="Calibri"/>
                <w:color w:val="000000"/>
                <w:sz w:val="20"/>
              </w:rPr>
            </w:pPr>
            <w:r>
              <w:rPr>
                <w:rFonts w:ascii="Calibri" w:hAnsi="Calibri" w:cs="Calibri"/>
                <w:color w:val="000000"/>
                <w:sz w:val="20"/>
              </w:rPr>
              <w:t>Caratteristiche delle principali tipologie testuali, fattori di coerenza e coesione del discorso</w:t>
            </w:r>
          </w:p>
          <w:p w:rsidR="00FA3B44" w:rsidRDefault="00FA3B44" w:rsidP="00FA3B44">
            <w:pPr>
              <w:rPr>
                <w:rFonts w:ascii="Calibri" w:hAnsi="Calibri" w:cs="Calibri"/>
                <w:color w:val="000000"/>
                <w:sz w:val="20"/>
              </w:rPr>
            </w:pPr>
            <w:r>
              <w:rPr>
                <w:rFonts w:ascii="Calibri" w:hAnsi="Calibri" w:cs="Calibri"/>
                <w:color w:val="000000"/>
                <w:sz w:val="20"/>
              </w:rPr>
              <w:t>Aspetti culturali relativi alla lingua di studio (ambito storico-sociale, letterario ed artistico) con particolare riferimento alle problematiche e ai linguaggi propri dell’epoca moderna e contemporanea</w:t>
            </w:r>
          </w:p>
          <w:p w:rsidR="00FA3B44" w:rsidRDefault="00FA3B44" w:rsidP="00FA3B44">
            <w:pPr>
              <w:rPr>
                <w:rFonts w:ascii="Calibri" w:hAnsi="Calibri" w:cs="Calibri"/>
                <w:color w:val="000000"/>
                <w:sz w:val="20"/>
              </w:rPr>
            </w:pPr>
            <w:r>
              <w:rPr>
                <w:rFonts w:ascii="Calibri" w:hAnsi="Calibri" w:cs="Calibri"/>
                <w:color w:val="000000"/>
                <w:sz w:val="20"/>
              </w:rPr>
              <w:t xml:space="preserve">Sviluppo della consapevolezza di analogie e differenze culturali tra la lingua straniera e la lingua italiana </w:t>
            </w:r>
          </w:p>
          <w:p w:rsidR="00FA3B44" w:rsidRDefault="00FA3B44" w:rsidP="00FA3B44">
            <w:pPr>
              <w:pStyle w:val="Corpodeltesto"/>
              <w:jc w:val="both"/>
              <w:rPr>
                <w:rFonts w:ascii="Calibri" w:hAnsi="Calibri" w:cs="Calibri"/>
                <w:color w:val="000000"/>
                <w:sz w:val="20"/>
              </w:rPr>
            </w:pPr>
            <w:r>
              <w:rPr>
                <w:rFonts w:ascii="Calibri" w:hAnsi="Calibri" w:cs="Calibri"/>
                <w:color w:val="000000"/>
                <w:sz w:val="20"/>
              </w:rPr>
              <w:t>Aspetti comunicativi, socio-linguistici e paralinguistici della interazione e produzione orale in relazione al contesto e agli interlocutori</w:t>
            </w:r>
          </w:p>
          <w:p w:rsidR="00FA3B44" w:rsidRDefault="00FA3B44" w:rsidP="00FA3B44">
            <w:pPr>
              <w:pStyle w:val="Corpodeltesto"/>
              <w:jc w:val="both"/>
              <w:rPr>
                <w:rFonts w:ascii="Calibri" w:hAnsi="Calibri" w:cs="Calibri"/>
                <w:color w:val="000000"/>
                <w:sz w:val="20"/>
              </w:rPr>
            </w:pPr>
            <w:r>
              <w:rPr>
                <w:rFonts w:ascii="Calibri" w:hAnsi="Calibri" w:cs="Calibri"/>
                <w:color w:val="000000"/>
                <w:sz w:val="20"/>
              </w:rPr>
              <w:t>Uso consapevole di strategie comunicative efficaci</w:t>
            </w:r>
          </w:p>
          <w:p w:rsidR="00FA3B44" w:rsidRDefault="00FA3B44" w:rsidP="00FA3B44">
            <w:pPr>
              <w:pStyle w:val="Corpodeltesto"/>
              <w:jc w:val="both"/>
              <w:rPr>
                <w:rFonts w:ascii="Calibri" w:hAnsi="Calibri" w:cs="Calibri"/>
                <w:color w:val="000000"/>
                <w:sz w:val="20"/>
              </w:rPr>
            </w:pPr>
            <w:r>
              <w:rPr>
                <w:rFonts w:ascii="Calibri" w:hAnsi="Calibri" w:cs="Calibri"/>
                <w:color w:val="000000"/>
                <w:sz w:val="20"/>
              </w:rPr>
              <w:t>Riflessione sul sistema e sugli usi linguistici, nonché sui fenomeni culturali</w:t>
            </w:r>
          </w:p>
          <w:p w:rsidR="00FA3B44" w:rsidRPr="002212CB" w:rsidRDefault="00FA3B44" w:rsidP="00FA3B44">
            <w:pPr>
              <w:pStyle w:val="Corpodeltesto"/>
              <w:jc w:val="both"/>
              <w:rPr>
                <w:rFonts w:ascii="Calibri" w:hAnsi="Calibri" w:cs="Calibri"/>
                <w:color w:val="000000"/>
                <w:sz w:val="20"/>
              </w:rPr>
            </w:pPr>
            <w:r>
              <w:rPr>
                <w:rFonts w:ascii="Calibri" w:hAnsi="Calibri" w:cs="Calibri"/>
                <w:color w:val="000000"/>
                <w:sz w:val="20"/>
              </w:rPr>
              <w:t>Strutture morfo-sintattiche, ritmo ed intonazione della frase, adeguate ai contesti comunicativi</w:t>
            </w:r>
          </w:p>
        </w:tc>
      </w:tr>
      <w:tr w:rsidR="00FA3B44" w:rsidRPr="006B6CAF" w:rsidTr="00FA3B44">
        <w:tc>
          <w:tcPr>
            <w:tcW w:w="2676" w:type="dxa"/>
            <w:gridSpan w:val="2"/>
            <w:tcBorders>
              <w:top w:val="single" w:sz="4" w:space="0" w:color="auto"/>
              <w:left w:val="single" w:sz="4" w:space="0" w:color="auto"/>
              <w:bottom w:val="single" w:sz="4" w:space="0" w:color="auto"/>
              <w:right w:val="single" w:sz="4" w:space="0" w:color="auto"/>
            </w:tcBorders>
          </w:tcPr>
          <w:p w:rsidR="00FA3B44" w:rsidRPr="007D4A21" w:rsidRDefault="00FA3B44" w:rsidP="00FA3B44">
            <w:pPr>
              <w:pStyle w:val="Titolo5"/>
              <w:jc w:val="center"/>
              <w:rPr>
                <w:rFonts w:eastAsia="Arial Unicode MS"/>
              </w:rPr>
            </w:pPr>
          </w:p>
          <w:p w:rsidR="00FA3B44" w:rsidRPr="007D4A21" w:rsidRDefault="00FA3B44" w:rsidP="00FA3B44">
            <w:pPr>
              <w:pStyle w:val="Titolo5"/>
              <w:rPr>
                <w:rFonts w:eastAsia="Arial Unicode MS"/>
              </w:rPr>
            </w:pPr>
            <w:r w:rsidRPr="007D4A21">
              <w:t>Competenze</w:t>
            </w:r>
          </w:p>
          <w:p w:rsidR="00FA3B44" w:rsidRDefault="00FA3B44" w:rsidP="00FA3B44">
            <w:pPr>
              <w:jc w:val="right"/>
              <w:rPr>
                <w:b/>
                <w:bCs/>
                <w:sz w:val="20"/>
              </w:rPr>
            </w:pPr>
          </w:p>
          <w:p w:rsidR="00FA3B44" w:rsidRDefault="00FA3B44" w:rsidP="00FA3B44">
            <w:pPr>
              <w:jc w:val="right"/>
              <w:rPr>
                <w:b/>
                <w:bCs/>
                <w:sz w:val="20"/>
              </w:rPr>
            </w:pPr>
          </w:p>
        </w:tc>
        <w:tc>
          <w:tcPr>
            <w:tcW w:w="7317" w:type="dxa"/>
            <w:tcBorders>
              <w:top w:val="single" w:sz="4" w:space="0" w:color="auto"/>
              <w:left w:val="single" w:sz="4" w:space="0" w:color="auto"/>
              <w:bottom w:val="single" w:sz="4" w:space="0" w:color="auto"/>
              <w:right w:val="single" w:sz="4" w:space="0" w:color="auto"/>
            </w:tcBorders>
          </w:tcPr>
          <w:p w:rsidR="00FA3B44" w:rsidRDefault="00FA3B44" w:rsidP="00FA3B44">
            <w:pPr>
              <w:jc w:val="both"/>
              <w:rPr>
                <w:rFonts w:ascii="Calibri" w:hAnsi="Calibri" w:cs="Calibri"/>
                <w:color w:val="000000"/>
                <w:sz w:val="20"/>
                <w:szCs w:val="20"/>
              </w:rPr>
            </w:pPr>
            <w:r w:rsidRPr="00660F51">
              <w:rPr>
                <w:rFonts w:ascii="Calibri" w:hAnsi="Calibri" w:cs="Calibri"/>
                <w:color w:val="000000"/>
                <w:sz w:val="20"/>
                <w:szCs w:val="20"/>
              </w:rPr>
              <w:t>Acquisire strutture, modalità e competenze comunicative</w:t>
            </w:r>
            <w:r>
              <w:rPr>
                <w:rFonts w:ascii="Calibri" w:hAnsi="Calibri" w:cs="Calibri"/>
                <w:color w:val="000000"/>
                <w:sz w:val="20"/>
                <w:szCs w:val="20"/>
              </w:rPr>
              <w:t xml:space="preserve"> corrispondenti almeno al Livello B1.2 del Quadro Comune Europeo di Riferimento</w:t>
            </w:r>
          </w:p>
          <w:p w:rsidR="00FA3B44" w:rsidRDefault="00FA3B44" w:rsidP="00FA3B44">
            <w:pPr>
              <w:jc w:val="both"/>
              <w:rPr>
                <w:rFonts w:ascii="Calibri" w:hAnsi="Calibri" w:cs="Calibri"/>
                <w:color w:val="000000"/>
                <w:sz w:val="20"/>
                <w:szCs w:val="20"/>
              </w:rPr>
            </w:pPr>
            <w:r>
              <w:rPr>
                <w:rFonts w:ascii="Calibri" w:hAnsi="Calibri" w:cs="Calibri"/>
                <w:color w:val="000000"/>
                <w:sz w:val="20"/>
                <w:szCs w:val="20"/>
              </w:rPr>
              <w:t>Comunicare in vari contesti sociali utilizzando diverse forme testuali</w:t>
            </w:r>
          </w:p>
          <w:p w:rsidR="00FA3B44" w:rsidRPr="006B6CAF" w:rsidRDefault="00FA3B44" w:rsidP="00FA3B44">
            <w:pPr>
              <w:jc w:val="both"/>
              <w:rPr>
                <w:rFonts w:ascii="Calibri" w:hAnsi="Calibri" w:cs="Calibri"/>
                <w:color w:val="000000"/>
                <w:sz w:val="20"/>
                <w:szCs w:val="20"/>
              </w:rPr>
            </w:pPr>
            <w:r>
              <w:rPr>
                <w:rFonts w:ascii="Calibri" w:hAnsi="Calibri" w:cs="Calibri"/>
                <w:color w:val="000000"/>
                <w:sz w:val="20"/>
                <w:szCs w:val="20"/>
              </w:rPr>
              <w:t>Conoscere le principali caratteristiche culturali dei paesi di lingua spagnola, attraverso lo studio e l’analisi di opere letterarie, estetiche, visive, cinematografiche, delle linee fondamentali della loro storia e delle loro tradizioni.</w:t>
            </w:r>
          </w:p>
        </w:tc>
      </w:tr>
      <w:tr w:rsidR="00FA3B44" w:rsidTr="00FA3B44">
        <w:tc>
          <w:tcPr>
            <w:tcW w:w="2676" w:type="dxa"/>
            <w:gridSpan w:val="2"/>
            <w:tcBorders>
              <w:top w:val="single" w:sz="4" w:space="0" w:color="auto"/>
              <w:left w:val="single" w:sz="4" w:space="0" w:color="auto"/>
              <w:bottom w:val="single" w:sz="4" w:space="0" w:color="auto"/>
              <w:right w:val="single" w:sz="4" w:space="0" w:color="auto"/>
            </w:tcBorders>
          </w:tcPr>
          <w:p w:rsidR="00FA3B44" w:rsidRPr="007D4A21" w:rsidRDefault="00FA3B44" w:rsidP="00FA3B44">
            <w:pPr>
              <w:pStyle w:val="Titolo5"/>
              <w:jc w:val="center"/>
              <w:rPr>
                <w:rFonts w:eastAsia="Arial Unicode MS"/>
              </w:rPr>
            </w:pPr>
          </w:p>
          <w:p w:rsidR="00FA3B44" w:rsidRPr="007D4A21" w:rsidRDefault="00FA3B44" w:rsidP="00FA3B44">
            <w:pPr>
              <w:pStyle w:val="Titolo5"/>
              <w:rPr>
                <w:rFonts w:eastAsia="Arial Unicode MS"/>
              </w:rPr>
            </w:pPr>
            <w:r w:rsidRPr="007D4A21">
              <w:t>Capacità</w:t>
            </w:r>
          </w:p>
          <w:p w:rsidR="00FA3B44" w:rsidRDefault="00FA3B44" w:rsidP="00FA3B44">
            <w:pPr>
              <w:jc w:val="right"/>
              <w:rPr>
                <w:b/>
                <w:bCs/>
                <w:sz w:val="20"/>
              </w:rPr>
            </w:pPr>
          </w:p>
          <w:p w:rsidR="00FA3B44" w:rsidRDefault="00FA3B44" w:rsidP="00FA3B44">
            <w:pPr>
              <w:jc w:val="right"/>
              <w:rPr>
                <w:b/>
                <w:bCs/>
                <w:sz w:val="20"/>
              </w:rPr>
            </w:pPr>
          </w:p>
        </w:tc>
        <w:tc>
          <w:tcPr>
            <w:tcW w:w="7317" w:type="dxa"/>
            <w:tcBorders>
              <w:top w:val="single" w:sz="4" w:space="0" w:color="auto"/>
              <w:left w:val="single" w:sz="4" w:space="0" w:color="auto"/>
              <w:bottom w:val="single" w:sz="4" w:space="0" w:color="auto"/>
              <w:right w:val="single" w:sz="4" w:space="0" w:color="auto"/>
            </w:tcBorders>
          </w:tcPr>
          <w:p w:rsidR="00FA3B44" w:rsidRDefault="00FA3B44" w:rsidP="00FA3B44">
            <w:pPr>
              <w:jc w:val="both"/>
              <w:rPr>
                <w:rFonts w:ascii="Calibri" w:hAnsi="Calibri" w:cs="Calibri"/>
                <w:color w:val="000000"/>
                <w:sz w:val="20"/>
                <w:szCs w:val="20"/>
              </w:rPr>
            </w:pPr>
            <w:r>
              <w:rPr>
                <w:rFonts w:ascii="Calibri" w:hAnsi="Calibri" w:cs="Calibri"/>
                <w:color w:val="000000"/>
                <w:sz w:val="20"/>
                <w:szCs w:val="20"/>
              </w:rPr>
              <w:t>Produrre testi orali e scritti per riferire, descrivere, argomentare</w:t>
            </w:r>
          </w:p>
          <w:p w:rsidR="00FA3B44" w:rsidRDefault="00FA3B44" w:rsidP="00FA3B44">
            <w:pPr>
              <w:jc w:val="both"/>
              <w:rPr>
                <w:rFonts w:ascii="Calibri" w:hAnsi="Calibri" w:cs="Calibri"/>
                <w:color w:val="000000"/>
                <w:sz w:val="20"/>
                <w:szCs w:val="20"/>
              </w:rPr>
            </w:pPr>
            <w:r>
              <w:rPr>
                <w:rFonts w:ascii="Calibri" w:hAnsi="Calibri" w:cs="Calibri"/>
                <w:color w:val="000000"/>
                <w:sz w:val="20"/>
                <w:szCs w:val="20"/>
              </w:rPr>
              <w:t>Riflettere sulle caratteristiche formali dei testi prodotti al fine di pervenire ad un’accettabile competenza linguistica</w:t>
            </w:r>
          </w:p>
          <w:p w:rsidR="00FA3B44" w:rsidRDefault="00FA3B44" w:rsidP="00FA3B44">
            <w:pPr>
              <w:rPr>
                <w:rFonts w:ascii="Calibri" w:hAnsi="Calibri" w:cs="Calibri"/>
                <w:color w:val="000000"/>
                <w:sz w:val="20"/>
                <w:szCs w:val="20"/>
              </w:rPr>
            </w:pPr>
            <w:r>
              <w:rPr>
                <w:rFonts w:ascii="Calibri" w:hAnsi="Calibri" w:cs="Calibri"/>
                <w:color w:val="000000"/>
                <w:sz w:val="20"/>
                <w:szCs w:val="20"/>
              </w:rPr>
              <w:t>Approfondire gli aspetti della cultura relativi alla lingua di studio</w:t>
            </w:r>
          </w:p>
          <w:p w:rsidR="00FA3B44" w:rsidRDefault="00FA3B44" w:rsidP="00FA3B44">
            <w:pPr>
              <w:tabs>
                <w:tab w:val="left" w:pos="1902"/>
              </w:tabs>
            </w:pPr>
            <w:r>
              <w:rPr>
                <w:rFonts w:ascii="Calibri" w:hAnsi="Calibri" w:cs="Calibri"/>
                <w:color w:val="000000"/>
                <w:sz w:val="20"/>
                <w:szCs w:val="20"/>
              </w:rPr>
              <w:t>Analizzare brevi testi letterari ed altre semplici forme espressive di interesse personale e sociale (attualità, cinema, arte, ecc.), anche con il ricorso alle nuove tecnologie</w:t>
            </w:r>
          </w:p>
        </w:tc>
      </w:tr>
    </w:tbl>
    <w:p w:rsidR="00D22896" w:rsidRDefault="00D22896" w:rsidP="002212CB"/>
    <w:p w:rsidR="00056C24" w:rsidRDefault="00FA3B44" w:rsidP="00FA3B44">
      <w:pPr>
        <w:jc w:val="right"/>
      </w:pPr>
      <w:r>
        <w:t>IL DOCENTE: Conte Carmen</w:t>
      </w:r>
    </w:p>
    <w:p w:rsidR="00E2780D" w:rsidRDefault="00E2780D" w:rsidP="00E2780D"/>
    <w:p w:rsidR="00D22896" w:rsidRPr="00D22896" w:rsidRDefault="00D22896" w:rsidP="00D22896">
      <w:pPr>
        <w:pBdr>
          <w:top w:val="single" w:sz="4" w:space="1" w:color="auto"/>
          <w:left w:val="single" w:sz="4" w:space="4" w:color="auto"/>
          <w:bottom w:val="single" w:sz="4" w:space="1" w:color="auto"/>
          <w:right w:val="single" w:sz="4" w:space="4" w:color="auto"/>
        </w:pBdr>
        <w:jc w:val="center"/>
      </w:pPr>
      <w:r w:rsidRPr="00D22896">
        <w:t>SCHEDA INFORMATIVA</w:t>
      </w:r>
    </w:p>
    <w:p w:rsidR="00D22896" w:rsidRPr="00D22896" w:rsidRDefault="00D22896" w:rsidP="00FA3B44">
      <w:pPr>
        <w:pBdr>
          <w:top w:val="single" w:sz="4" w:space="1" w:color="auto"/>
          <w:left w:val="single" w:sz="4" w:space="4" w:color="auto"/>
          <w:bottom w:val="single" w:sz="4" w:space="1" w:color="auto"/>
          <w:right w:val="single" w:sz="4" w:space="4" w:color="auto"/>
        </w:pBdr>
        <w:jc w:val="center"/>
      </w:pPr>
      <w:r w:rsidRPr="00D22896">
        <w:t>MATERIA: LINGUA E CIVILTA’SPAGNOLA</w:t>
      </w:r>
    </w:p>
    <w:p w:rsidR="00D22896" w:rsidRPr="00D22896" w:rsidRDefault="00D22896" w:rsidP="00D22896">
      <w:pPr>
        <w:pBdr>
          <w:top w:val="single" w:sz="4" w:space="1" w:color="auto"/>
          <w:left w:val="single" w:sz="4" w:space="4" w:color="auto"/>
          <w:bottom w:val="single" w:sz="4" w:space="1" w:color="auto"/>
          <w:right w:val="single" w:sz="4" w:space="4" w:color="auto"/>
        </w:pBdr>
      </w:pPr>
      <w:r w:rsidRPr="00D22896">
        <w:t>Classe: V Sez.:  B  Liceo Linguistico</w:t>
      </w:r>
      <w:r>
        <w:t xml:space="preserve">                                              </w:t>
      </w:r>
      <w:r w:rsidRPr="00D22896">
        <w:t>Anno Scolastico:2017/2018</w:t>
      </w:r>
    </w:p>
    <w:p w:rsidR="00D22896" w:rsidRDefault="00D22896" w:rsidP="006E340D">
      <w:pPr>
        <w:jc w:val="right"/>
      </w:pPr>
    </w:p>
    <w:tbl>
      <w:tblPr>
        <w:tblpPr w:leftFromText="141" w:rightFromText="141" w:vertAnchor="text" w:horzAnchor="margin" w:tblpY="117"/>
        <w:tblW w:w="0" w:type="auto"/>
        <w:tblBorders>
          <w:top w:val="single" w:sz="4" w:space="0" w:color="auto"/>
          <w:left w:val="single" w:sz="4" w:space="0" w:color="auto"/>
          <w:bottom w:val="single" w:sz="4" w:space="0" w:color="auto"/>
          <w:right w:val="single" w:sz="4" w:space="0" w:color="auto"/>
        </w:tblBorders>
        <w:tblCellMar>
          <w:left w:w="70" w:type="dxa"/>
          <w:right w:w="70" w:type="dxa"/>
        </w:tblCellMar>
        <w:tblLook w:val="04A0"/>
      </w:tblPr>
      <w:tblGrid>
        <w:gridCol w:w="954"/>
        <w:gridCol w:w="1722"/>
        <w:gridCol w:w="7102"/>
      </w:tblGrid>
      <w:tr w:rsidR="00E2780D" w:rsidTr="00E2780D">
        <w:trPr>
          <w:trHeight w:val="989"/>
        </w:trPr>
        <w:tc>
          <w:tcPr>
            <w:tcW w:w="2676" w:type="dxa"/>
            <w:gridSpan w:val="2"/>
            <w:tcBorders>
              <w:top w:val="single" w:sz="4" w:space="0" w:color="auto"/>
              <w:left w:val="single" w:sz="4" w:space="0" w:color="auto"/>
              <w:bottom w:val="single" w:sz="4" w:space="0" w:color="auto"/>
              <w:right w:val="single" w:sz="4" w:space="0" w:color="auto"/>
            </w:tcBorders>
            <w:hideMark/>
          </w:tcPr>
          <w:p w:rsidR="00E2780D" w:rsidRPr="00E2780D" w:rsidRDefault="00E2780D" w:rsidP="00E2780D">
            <w:pPr>
              <w:pStyle w:val="Titolo1"/>
              <w:rPr>
                <w:rFonts w:eastAsia="Arial Unicode MS"/>
                <w:b w:val="0"/>
                <w:sz w:val="24"/>
                <w:szCs w:val="24"/>
              </w:rPr>
            </w:pPr>
            <w:r w:rsidRPr="00E2780D">
              <w:rPr>
                <w:rFonts w:eastAsiaTheme="minorEastAsia"/>
                <w:b w:val="0"/>
                <w:sz w:val="24"/>
                <w:szCs w:val="24"/>
              </w:rPr>
              <w:t>LIBRI DI TESTO</w:t>
            </w:r>
          </w:p>
          <w:p w:rsidR="00E2780D" w:rsidRPr="00E2780D" w:rsidRDefault="00E2780D" w:rsidP="00E2780D">
            <w:pPr>
              <w:jc w:val="center"/>
              <w:rPr>
                <w:bCs/>
              </w:rPr>
            </w:pPr>
            <w:r w:rsidRPr="00E2780D">
              <w:rPr>
                <w:bCs/>
              </w:rPr>
              <w:t>E DI CONSULTAZIONE</w:t>
            </w:r>
          </w:p>
        </w:tc>
        <w:tc>
          <w:tcPr>
            <w:tcW w:w="7102" w:type="dxa"/>
            <w:tcBorders>
              <w:top w:val="single" w:sz="4" w:space="0" w:color="auto"/>
              <w:left w:val="single" w:sz="4" w:space="0" w:color="auto"/>
              <w:bottom w:val="single" w:sz="4" w:space="0" w:color="auto"/>
              <w:right w:val="single" w:sz="4" w:space="0" w:color="auto"/>
            </w:tcBorders>
            <w:hideMark/>
          </w:tcPr>
          <w:p w:rsidR="00E2780D" w:rsidRPr="00E2780D" w:rsidRDefault="00E2780D" w:rsidP="00E2780D">
            <w:pPr>
              <w:rPr>
                <w:lang w:val="es-ES_tradnl"/>
              </w:rPr>
            </w:pPr>
            <w:r w:rsidRPr="00E2780D">
              <w:rPr>
                <w:lang w:val="es-ES_tradnl"/>
              </w:rPr>
              <w:t>AA.VV. Contextos literarios De las orígenes a nuestros días</w:t>
            </w:r>
          </w:p>
          <w:p w:rsidR="00E2780D" w:rsidRPr="00E2780D" w:rsidRDefault="00E2780D" w:rsidP="00E2780D">
            <w:r w:rsidRPr="00E2780D">
              <w:t>Casa editrice:Zanichelli</w:t>
            </w:r>
          </w:p>
        </w:tc>
      </w:tr>
      <w:tr w:rsidR="00E2780D" w:rsidTr="00E2780D">
        <w:tc>
          <w:tcPr>
            <w:tcW w:w="954" w:type="dxa"/>
            <w:tcBorders>
              <w:top w:val="single" w:sz="4" w:space="0" w:color="auto"/>
              <w:left w:val="single" w:sz="4" w:space="0" w:color="auto"/>
              <w:bottom w:val="single" w:sz="4" w:space="0" w:color="auto"/>
              <w:right w:val="single" w:sz="4" w:space="0" w:color="auto"/>
            </w:tcBorders>
          </w:tcPr>
          <w:p w:rsidR="00E2780D" w:rsidRDefault="00E2780D" w:rsidP="00E2780D">
            <w:pPr>
              <w:pStyle w:val="Titolo1"/>
              <w:rPr>
                <w:rFonts w:eastAsia="Arial Unicode MS"/>
              </w:rPr>
            </w:pPr>
          </w:p>
        </w:tc>
        <w:tc>
          <w:tcPr>
            <w:tcW w:w="8824" w:type="dxa"/>
            <w:gridSpan w:val="2"/>
            <w:tcBorders>
              <w:top w:val="single" w:sz="4" w:space="0" w:color="auto"/>
              <w:left w:val="single" w:sz="4" w:space="0" w:color="auto"/>
              <w:bottom w:val="single" w:sz="4" w:space="0" w:color="auto"/>
              <w:right w:val="single" w:sz="4" w:space="0" w:color="auto"/>
            </w:tcBorders>
          </w:tcPr>
          <w:p w:rsidR="00E2780D" w:rsidRDefault="00E2780D" w:rsidP="00E2780D">
            <w:pPr>
              <w:pStyle w:val="Titolo4"/>
              <w:jc w:val="left"/>
              <w:rPr>
                <w:rFonts w:eastAsia="Arial Unicode MS"/>
              </w:rPr>
            </w:pPr>
          </w:p>
        </w:tc>
      </w:tr>
      <w:tr w:rsidR="00E2780D" w:rsidRPr="004D57A7" w:rsidTr="00E2780D">
        <w:tc>
          <w:tcPr>
            <w:tcW w:w="954" w:type="dxa"/>
            <w:tcBorders>
              <w:top w:val="single" w:sz="4" w:space="0" w:color="auto"/>
              <w:left w:val="single" w:sz="4" w:space="0" w:color="auto"/>
              <w:bottom w:val="single" w:sz="4" w:space="0" w:color="auto"/>
              <w:right w:val="single" w:sz="4" w:space="0" w:color="auto"/>
            </w:tcBorders>
            <w:hideMark/>
          </w:tcPr>
          <w:p w:rsidR="00E2780D" w:rsidRPr="00E2780D" w:rsidRDefault="00E2780D" w:rsidP="00E2780D">
            <w:pPr>
              <w:pStyle w:val="Titolo1"/>
              <w:rPr>
                <w:rFonts w:eastAsia="Arial Unicode MS"/>
                <w:sz w:val="18"/>
                <w:szCs w:val="18"/>
              </w:rPr>
            </w:pPr>
            <w:r w:rsidRPr="00E2780D">
              <w:rPr>
                <w:rFonts w:eastAsiaTheme="minorEastAsia"/>
                <w:sz w:val="18"/>
                <w:szCs w:val="18"/>
              </w:rPr>
              <w:t>C</w:t>
            </w:r>
          </w:p>
          <w:p w:rsidR="00E2780D" w:rsidRPr="00E2780D" w:rsidRDefault="00E2780D" w:rsidP="00E2780D">
            <w:pPr>
              <w:jc w:val="center"/>
              <w:rPr>
                <w:b/>
                <w:bCs/>
                <w:sz w:val="18"/>
                <w:szCs w:val="18"/>
              </w:rPr>
            </w:pPr>
            <w:r w:rsidRPr="00E2780D">
              <w:rPr>
                <w:b/>
                <w:bCs/>
                <w:sz w:val="18"/>
                <w:szCs w:val="18"/>
              </w:rPr>
              <w:t>O</w:t>
            </w:r>
          </w:p>
          <w:p w:rsidR="00E2780D" w:rsidRPr="00E2780D" w:rsidRDefault="00E2780D" w:rsidP="00E2780D">
            <w:pPr>
              <w:jc w:val="center"/>
              <w:rPr>
                <w:b/>
                <w:bCs/>
                <w:sz w:val="18"/>
                <w:szCs w:val="18"/>
              </w:rPr>
            </w:pPr>
            <w:r w:rsidRPr="00E2780D">
              <w:rPr>
                <w:b/>
                <w:bCs/>
                <w:sz w:val="18"/>
                <w:szCs w:val="18"/>
              </w:rPr>
              <w:t>N</w:t>
            </w:r>
          </w:p>
          <w:p w:rsidR="00E2780D" w:rsidRPr="00E2780D" w:rsidRDefault="00E2780D" w:rsidP="00E2780D">
            <w:pPr>
              <w:jc w:val="center"/>
              <w:rPr>
                <w:b/>
                <w:bCs/>
                <w:sz w:val="18"/>
                <w:szCs w:val="18"/>
              </w:rPr>
            </w:pPr>
            <w:r w:rsidRPr="00E2780D">
              <w:rPr>
                <w:b/>
                <w:bCs/>
                <w:sz w:val="18"/>
                <w:szCs w:val="18"/>
              </w:rPr>
              <w:t>T</w:t>
            </w:r>
          </w:p>
          <w:p w:rsidR="00E2780D" w:rsidRPr="00E2780D" w:rsidRDefault="00E2780D" w:rsidP="00E2780D">
            <w:pPr>
              <w:jc w:val="center"/>
              <w:rPr>
                <w:b/>
                <w:bCs/>
                <w:sz w:val="18"/>
                <w:szCs w:val="18"/>
                <w:lang w:val="de-DE"/>
              </w:rPr>
            </w:pPr>
            <w:r w:rsidRPr="00E2780D">
              <w:rPr>
                <w:b/>
                <w:bCs/>
                <w:sz w:val="18"/>
                <w:szCs w:val="18"/>
                <w:lang w:val="de-DE"/>
              </w:rPr>
              <w:t>E</w:t>
            </w:r>
          </w:p>
          <w:p w:rsidR="00E2780D" w:rsidRPr="00E2780D" w:rsidRDefault="00E2780D" w:rsidP="00E2780D">
            <w:pPr>
              <w:jc w:val="center"/>
              <w:rPr>
                <w:b/>
                <w:bCs/>
                <w:sz w:val="18"/>
                <w:szCs w:val="18"/>
                <w:lang w:val="de-DE"/>
              </w:rPr>
            </w:pPr>
            <w:r w:rsidRPr="00E2780D">
              <w:rPr>
                <w:b/>
                <w:bCs/>
                <w:sz w:val="18"/>
                <w:szCs w:val="18"/>
                <w:lang w:val="de-DE"/>
              </w:rPr>
              <w:t>N</w:t>
            </w:r>
          </w:p>
          <w:p w:rsidR="00E2780D" w:rsidRPr="00E2780D" w:rsidRDefault="00E2780D" w:rsidP="00E2780D">
            <w:pPr>
              <w:jc w:val="center"/>
              <w:rPr>
                <w:b/>
                <w:bCs/>
                <w:sz w:val="18"/>
                <w:szCs w:val="18"/>
                <w:lang w:val="de-DE"/>
              </w:rPr>
            </w:pPr>
            <w:r w:rsidRPr="00E2780D">
              <w:rPr>
                <w:b/>
                <w:bCs/>
                <w:sz w:val="18"/>
                <w:szCs w:val="18"/>
                <w:lang w:val="de-DE"/>
              </w:rPr>
              <w:t>U</w:t>
            </w:r>
          </w:p>
          <w:p w:rsidR="00E2780D" w:rsidRPr="00E2780D" w:rsidRDefault="00E2780D" w:rsidP="00E2780D">
            <w:pPr>
              <w:jc w:val="center"/>
              <w:rPr>
                <w:b/>
                <w:bCs/>
                <w:sz w:val="18"/>
                <w:szCs w:val="18"/>
                <w:lang w:val="de-DE"/>
              </w:rPr>
            </w:pPr>
            <w:r w:rsidRPr="00E2780D">
              <w:rPr>
                <w:b/>
                <w:bCs/>
                <w:sz w:val="18"/>
                <w:szCs w:val="18"/>
                <w:lang w:val="de-DE"/>
              </w:rPr>
              <w:t>T</w:t>
            </w:r>
          </w:p>
          <w:p w:rsidR="00E2780D" w:rsidRDefault="00E2780D" w:rsidP="00E2780D">
            <w:pPr>
              <w:pStyle w:val="Titolo4"/>
              <w:rPr>
                <w:rFonts w:eastAsia="Arial Unicode MS"/>
              </w:rPr>
            </w:pPr>
            <w:r w:rsidRPr="00E2780D">
              <w:rPr>
                <w:rFonts w:eastAsiaTheme="minorEastAsia"/>
                <w:sz w:val="18"/>
                <w:szCs w:val="18"/>
              </w:rPr>
              <w:t>I</w:t>
            </w:r>
          </w:p>
        </w:tc>
        <w:tc>
          <w:tcPr>
            <w:tcW w:w="8824" w:type="dxa"/>
            <w:gridSpan w:val="2"/>
            <w:tcBorders>
              <w:top w:val="single" w:sz="4" w:space="0" w:color="auto"/>
              <w:left w:val="single" w:sz="4" w:space="0" w:color="auto"/>
              <w:bottom w:val="single" w:sz="4" w:space="0" w:color="auto"/>
              <w:right w:val="single" w:sz="4" w:space="0" w:color="auto"/>
            </w:tcBorders>
          </w:tcPr>
          <w:p w:rsidR="00E2780D" w:rsidRPr="00E2780D" w:rsidRDefault="00E2780D" w:rsidP="00E2780D">
            <w:pPr>
              <w:rPr>
                <w:lang w:val="es-ES_tradnl"/>
              </w:rPr>
            </w:pPr>
            <w:r w:rsidRPr="00E2780D">
              <w:rPr>
                <w:lang w:val="es-ES_tradnl"/>
              </w:rPr>
              <w:t>El Romanticismo: José de Espronceda- Gustavo Adolfo Bécquer</w:t>
            </w:r>
          </w:p>
          <w:p w:rsidR="00E2780D" w:rsidRPr="00E2780D" w:rsidRDefault="00E2780D" w:rsidP="00E2780D">
            <w:pPr>
              <w:rPr>
                <w:lang w:val="es-ES_tradnl"/>
              </w:rPr>
            </w:pPr>
            <w:r w:rsidRPr="00E2780D">
              <w:rPr>
                <w:lang w:val="es-ES_tradnl"/>
              </w:rPr>
              <w:t>EL Costumbrismo: Mariano José Larra</w:t>
            </w:r>
          </w:p>
          <w:p w:rsidR="00E2780D" w:rsidRPr="00E2780D" w:rsidRDefault="00E2780D" w:rsidP="00E2780D">
            <w:pPr>
              <w:rPr>
                <w:i/>
                <w:lang w:val="es-ES_tradnl"/>
              </w:rPr>
            </w:pPr>
            <w:r w:rsidRPr="00E2780D">
              <w:rPr>
                <w:lang w:val="es-ES_tradnl"/>
              </w:rPr>
              <w:t xml:space="preserve">El Realismo: Benito Pérez Galdós- Leopoldo Alas, </w:t>
            </w:r>
            <w:r w:rsidRPr="00E2780D">
              <w:rPr>
                <w:i/>
                <w:lang w:val="es-ES_tradnl"/>
              </w:rPr>
              <w:t>Clarín</w:t>
            </w:r>
          </w:p>
          <w:p w:rsidR="00E2780D" w:rsidRPr="00E2780D" w:rsidRDefault="00E2780D" w:rsidP="00E2780D">
            <w:pPr>
              <w:rPr>
                <w:lang w:val="es-ES_tradnl"/>
              </w:rPr>
            </w:pPr>
            <w:r w:rsidRPr="00E2780D">
              <w:rPr>
                <w:lang w:val="es-ES_tradnl"/>
              </w:rPr>
              <w:t>El Modernismo: Rubén Darío- Juan Ramón Jiménez</w:t>
            </w:r>
          </w:p>
          <w:p w:rsidR="00E2780D" w:rsidRPr="00E2780D" w:rsidRDefault="00E2780D" w:rsidP="00E2780D">
            <w:pPr>
              <w:rPr>
                <w:lang w:val="es-ES_tradnl"/>
              </w:rPr>
            </w:pPr>
            <w:r w:rsidRPr="00E2780D">
              <w:rPr>
                <w:lang w:val="es-ES_tradnl"/>
              </w:rPr>
              <w:t xml:space="preserve">La Generación del 98: Miguel de Unamuno- Antonio Machado </w:t>
            </w:r>
          </w:p>
          <w:p w:rsidR="00E2780D" w:rsidRDefault="00E2780D" w:rsidP="00E2780D">
            <w:pPr>
              <w:rPr>
                <w:b/>
                <w:lang w:val="es-ES_tradnl"/>
              </w:rPr>
            </w:pPr>
            <w:r w:rsidRPr="00E2780D">
              <w:rPr>
                <w:lang w:val="es-ES_tradnl"/>
              </w:rPr>
              <w:t>La Generación del 27: Federico García Lorca</w:t>
            </w:r>
          </w:p>
          <w:p w:rsidR="00E2780D" w:rsidRPr="00E2780D" w:rsidRDefault="00E2780D" w:rsidP="00E2780D">
            <w:pPr>
              <w:rPr>
                <w:lang w:val="es-ES_tradnl"/>
              </w:rPr>
            </w:pPr>
          </w:p>
        </w:tc>
      </w:tr>
      <w:tr w:rsidR="00E2780D" w:rsidTr="00E2780D">
        <w:trPr>
          <w:trHeight w:val="836"/>
        </w:trPr>
        <w:tc>
          <w:tcPr>
            <w:tcW w:w="2676" w:type="dxa"/>
            <w:gridSpan w:val="2"/>
            <w:tcBorders>
              <w:top w:val="single" w:sz="4" w:space="0" w:color="auto"/>
              <w:left w:val="single" w:sz="4" w:space="0" w:color="auto"/>
              <w:bottom w:val="single" w:sz="4" w:space="0" w:color="auto"/>
              <w:right w:val="single" w:sz="4" w:space="0" w:color="auto"/>
            </w:tcBorders>
          </w:tcPr>
          <w:p w:rsidR="00E2780D" w:rsidRDefault="00E2780D" w:rsidP="00E2780D">
            <w:pPr>
              <w:pStyle w:val="Titolo4"/>
              <w:jc w:val="left"/>
              <w:rPr>
                <w:rFonts w:eastAsia="Arial Unicode MS"/>
              </w:rPr>
            </w:pPr>
            <w:r>
              <w:rPr>
                <w:rFonts w:eastAsiaTheme="minorEastAsia"/>
              </w:rPr>
              <w:t>TEMPI E SPAZI</w:t>
            </w:r>
          </w:p>
          <w:p w:rsidR="00E2780D" w:rsidRDefault="00E2780D" w:rsidP="00E2780D"/>
          <w:p w:rsidR="00E2780D" w:rsidRDefault="00E2780D" w:rsidP="00E2780D"/>
        </w:tc>
        <w:tc>
          <w:tcPr>
            <w:tcW w:w="7102" w:type="dxa"/>
            <w:tcBorders>
              <w:top w:val="single" w:sz="4" w:space="0" w:color="auto"/>
              <w:left w:val="single" w:sz="4" w:space="0" w:color="auto"/>
              <w:bottom w:val="single" w:sz="4" w:space="0" w:color="auto"/>
              <w:right w:val="single" w:sz="4" w:space="0" w:color="auto"/>
            </w:tcBorders>
            <w:hideMark/>
          </w:tcPr>
          <w:p w:rsidR="00E2780D" w:rsidRDefault="00E2780D" w:rsidP="00E2780D">
            <w:pPr>
              <w:tabs>
                <w:tab w:val="left" w:pos="2865"/>
              </w:tabs>
              <w:jc w:val="both"/>
            </w:pPr>
            <w:r>
              <w:rPr>
                <w:color w:val="000000"/>
                <w:sz w:val="22"/>
                <w:szCs w:val="22"/>
              </w:rPr>
              <w:t xml:space="preserve"> h.47 effettivamente svolte nel primo quadrimestre di cui 13 h  in compresenza con la docente di conversazione. 36 </w:t>
            </w:r>
            <w:r>
              <w:rPr>
                <w:color w:val="000000"/>
                <w:w w:val="107"/>
                <w:sz w:val="22"/>
                <w:szCs w:val="22"/>
              </w:rPr>
              <w:t>h</w:t>
            </w:r>
            <w:r>
              <w:rPr>
                <w:color w:val="000000"/>
                <w:sz w:val="22"/>
                <w:szCs w:val="22"/>
              </w:rPr>
              <w:t>. effettivamente svolte nel secondo quadrimestre di cui 8 h</w:t>
            </w:r>
            <w:r>
              <w:rPr>
                <w:color w:val="000000"/>
                <w:w w:val="107"/>
                <w:sz w:val="22"/>
                <w:szCs w:val="22"/>
              </w:rPr>
              <w:t xml:space="preserve">  </w:t>
            </w:r>
            <w:r>
              <w:rPr>
                <w:color w:val="000000"/>
                <w:sz w:val="22"/>
                <w:szCs w:val="22"/>
              </w:rPr>
              <w:t>in compresenza con la docente di conversazione.</w:t>
            </w:r>
          </w:p>
        </w:tc>
      </w:tr>
      <w:tr w:rsidR="00E2780D" w:rsidTr="00E2780D">
        <w:tc>
          <w:tcPr>
            <w:tcW w:w="2676" w:type="dxa"/>
            <w:gridSpan w:val="2"/>
            <w:tcBorders>
              <w:top w:val="single" w:sz="4" w:space="0" w:color="auto"/>
              <w:left w:val="single" w:sz="4" w:space="0" w:color="auto"/>
              <w:bottom w:val="single" w:sz="4" w:space="0" w:color="auto"/>
              <w:right w:val="single" w:sz="4" w:space="0" w:color="auto"/>
            </w:tcBorders>
          </w:tcPr>
          <w:p w:rsidR="00E2780D" w:rsidRDefault="00E2780D" w:rsidP="00E2780D">
            <w:pPr>
              <w:pStyle w:val="Titolo4"/>
              <w:jc w:val="left"/>
              <w:rPr>
                <w:rFonts w:eastAsia="Arial Unicode MS"/>
              </w:rPr>
            </w:pPr>
            <w:r>
              <w:rPr>
                <w:rFonts w:eastAsiaTheme="minorEastAsia"/>
              </w:rPr>
              <w:t>METODI</w:t>
            </w:r>
          </w:p>
          <w:p w:rsidR="00E2780D" w:rsidRDefault="00E2780D" w:rsidP="00E2780D">
            <w:pPr>
              <w:jc w:val="center"/>
              <w:rPr>
                <w:b/>
                <w:bCs/>
              </w:rPr>
            </w:pPr>
          </w:p>
        </w:tc>
        <w:tc>
          <w:tcPr>
            <w:tcW w:w="7102" w:type="dxa"/>
            <w:tcBorders>
              <w:top w:val="single" w:sz="4" w:space="0" w:color="auto"/>
              <w:left w:val="single" w:sz="4" w:space="0" w:color="auto"/>
              <w:bottom w:val="single" w:sz="4" w:space="0" w:color="auto"/>
              <w:right w:val="single" w:sz="4" w:space="0" w:color="auto"/>
            </w:tcBorders>
            <w:hideMark/>
          </w:tcPr>
          <w:p w:rsidR="00E2780D" w:rsidRDefault="00E2780D" w:rsidP="00E2780D">
            <w:pPr>
              <w:jc w:val="both"/>
            </w:pPr>
            <w:r>
              <w:rPr>
                <w:color w:val="000000"/>
                <w:sz w:val="22"/>
                <w:szCs w:val="22"/>
              </w:rPr>
              <w:t>Lezioni frontali. Discussioni guidate. Lezioni interattive. Lavori di gruppo. Conversazioni con il lettore di lingua straniera.</w:t>
            </w:r>
          </w:p>
        </w:tc>
      </w:tr>
      <w:tr w:rsidR="00E2780D" w:rsidTr="00E2780D">
        <w:tc>
          <w:tcPr>
            <w:tcW w:w="2676" w:type="dxa"/>
            <w:gridSpan w:val="2"/>
            <w:tcBorders>
              <w:top w:val="single" w:sz="4" w:space="0" w:color="auto"/>
              <w:left w:val="single" w:sz="4" w:space="0" w:color="auto"/>
              <w:bottom w:val="single" w:sz="4" w:space="0" w:color="auto"/>
              <w:right w:val="single" w:sz="4" w:space="0" w:color="auto"/>
            </w:tcBorders>
          </w:tcPr>
          <w:p w:rsidR="00E2780D" w:rsidRDefault="00E2780D" w:rsidP="00E2780D">
            <w:pPr>
              <w:pStyle w:val="Titolo4"/>
              <w:jc w:val="left"/>
              <w:rPr>
                <w:rFonts w:eastAsia="Arial Unicode MS"/>
              </w:rPr>
            </w:pPr>
            <w:r>
              <w:rPr>
                <w:rFonts w:eastAsiaTheme="minorEastAsia"/>
              </w:rPr>
              <w:t>MEZZI/STRUMENTI</w:t>
            </w:r>
          </w:p>
          <w:p w:rsidR="00E2780D" w:rsidRDefault="00E2780D" w:rsidP="00E2780D"/>
        </w:tc>
        <w:tc>
          <w:tcPr>
            <w:tcW w:w="7102" w:type="dxa"/>
            <w:tcBorders>
              <w:top w:val="single" w:sz="4" w:space="0" w:color="auto"/>
              <w:left w:val="single" w:sz="4" w:space="0" w:color="auto"/>
              <w:bottom w:val="single" w:sz="4" w:space="0" w:color="auto"/>
              <w:right w:val="single" w:sz="4" w:space="0" w:color="auto"/>
            </w:tcBorders>
            <w:hideMark/>
          </w:tcPr>
          <w:p w:rsidR="00E2780D" w:rsidRDefault="00E2780D" w:rsidP="00E2780D">
            <w:pPr>
              <w:jc w:val="both"/>
            </w:pPr>
            <w:r>
              <w:rPr>
                <w:color w:val="000000"/>
                <w:sz w:val="22"/>
                <w:szCs w:val="22"/>
              </w:rPr>
              <w:t>Libro di testo, fotocopie, illustrazioni di testi autentici. DVD-ROM, giornali spagnoli. Laboratorio multimediale.</w:t>
            </w:r>
          </w:p>
        </w:tc>
      </w:tr>
      <w:tr w:rsidR="00E2780D" w:rsidTr="00E2780D">
        <w:tc>
          <w:tcPr>
            <w:tcW w:w="2676" w:type="dxa"/>
            <w:gridSpan w:val="2"/>
            <w:tcBorders>
              <w:top w:val="single" w:sz="4" w:space="0" w:color="auto"/>
              <w:left w:val="single" w:sz="4" w:space="0" w:color="auto"/>
              <w:bottom w:val="single" w:sz="4" w:space="0" w:color="auto"/>
              <w:right w:val="single" w:sz="4" w:space="0" w:color="auto"/>
            </w:tcBorders>
          </w:tcPr>
          <w:p w:rsidR="00E2780D" w:rsidRDefault="00E2780D" w:rsidP="00E2780D">
            <w:pPr>
              <w:pStyle w:val="Titolo4"/>
              <w:rPr>
                <w:rFonts w:eastAsia="Arial Unicode MS"/>
              </w:rPr>
            </w:pPr>
          </w:p>
          <w:p w:rsidR="00E2780D" w:rsidRDefault="00E2780D" w:rsidP="00E2780D">
            <w:pPr>
              <w:pStyle w:val="Titolo4"/>
              <w:rPr>
                <w:rFonts w:eastAsia="Arial Unicode MS"/>
              </w:rPr>
            </w:pPr>
            <w:r>
              <w:rPr>
                <w:rFonts w:eastAsiaTheme="minorEastAsia"/>
              </w:rPr>
              <w:t>VERIFICA</w:t>
            </w:r>
          </w:p>
          <w:p w:rsidR="00E2780D" w:rsidRDefault="00E2780D" w:rsidP="00E2780D">
            <w:pPr>
              <w:jc w:val="center"/>
              <w:rPr>
                <w:b/>
                <w:bCs/>
              </w:rPr>
            </w:pPr>
          </w:p>
        </w:tc>
        <w:tc>
          <w:tcPr>
            <w:tcW w:w="7102" w:type="dxa"/>
            <w:tcBorders>
              <w:top w:val="single" w:sz="4" w:space="0" w:color="auto"/>
              <w:left w:val="single" w:sz="4" w:space="0" w:color="auto"/>
              <w:bottom w:val="single" w:sz="4" w:space="0" w:color="auto"/>
              <w:right w:val="single" w:sz="4" w:space="0" w:color="auto"/>
            </w:tcBorders>
            <w:hideMark/>
          </w:tcPr>
          <w:p w:rsidR="00E2780D" w:rsidRDefault="00E2780D" w:rsidP="00E2780D">
            <w:pPr>
              <w:jc w:val="both"/>
            </w:pPr>
            <w:r>
              <w:rPr>
                <w:color w:val="000000"/>
                <w:sz w:val="22"/>
                <w:szCs w:val="22"/>
              </w:rPr>
              <w:t>Interrogazioni individuali e di gruppo, lunghe e brevi. Elaborati scritti di diverse tipologie: Trattazione sintetica di argomenti - Quesiti a risposta singola - Quesiti a scelta multipla - Elaborati scritti riguardanti temi di letteratura - Riassunti - Questionari - Analisi e commento dei testi letterari. Esempi di seconda prova dell’esame di stato.</w:t>
            </w:r>
          </w:p>
        </w:tc>
      </w:tr>
      <w:tr w:rsidR="00E2780D" w:rsidTr="00E2780D">
        <w:tc>
          <w:tcPr>
            <w:tcW w:w="2676" w:type="dxa"/>
            <w:gridSpan w:val="2"/>
            <w:tcBorders>
              <w:top w:val="single" w:sz="4" w:space="0" w:color="auto"/>
              <w:left w:val="single" w:sz="4" w:space="0" w:color="auto"/>
              <w:bottom w:val="single" w:sz="4" w:space="0" w:color="auto"/>
              <w:right w:val="single" w:sz="4" w:space="0" w:color="auto"/>
            </w:tcBorders>
          </w:tcPr>
          <w:p w:rsidR="00E2780D" w:rsidRDefault="00E2780D" w:rsidP="00E2780D">
            <w:pPr>
              <w:pStyle w:val="Titolo4"/>
              <w:rPr>
                <w:rFonts w:eastAsia="Arial Unicode MS"/>
              </w:rPr>
            </w:pPr>
          </w:p>
        </w:tc>
        <w:tc>
          <w:tcPr>
            <w:tcW w:w="7102" w:type="dxa"/>
            <w:tcBorders>
              <w:top w:val="single" w:sz="4" w:space="0" w:color="auto"/>
              <w:left w:val="single" w:sz="4" w:space="0" w:color="auto"/>
              <w:bottom w:val="single" w:sz="4" w:space="0" w:color="auto"/>
              <w:right w:val="single" w:sz="4" w:space="0" w:color="auto"/>
            </w:tcBorders>
            <w:hideMark/>
          </w:tcPr>
          <w:p w:rsidR="00E2780D" w:rsidRDefault="00E2780D" w:rsidP="00E2780D">
            <w:pPr>
              <w:jc w:val="center"/>
              <w:rPr>
                <w:color w:val="000000"/>
              </w:rPr>
            </w:pPr>
            <w:r>
              <w:rPr>
                <w:color w:val="000000"/>
                <w:sz w:val="22"/>
                <w:szCs w:val="22"/>
              </w:rPr>
              <w:t>OBIETTIVI</w:t>
            </w:r>
          </w:p>
        </w:tc>
      </w:tr>
      <w:tr w:rsidR="00E2780D" w:rsidTr="00E2780D">
        <w:tc>
          <w:tcPr>
            <w:tcW w:w="2676" w:type="dxa"/>
            <w:gridSpan w:val="2"/>
            <w:tcBorders>
              <w:top w:val="single" w:sz="4" w:space="0" w:color="auto"/>
              <w:left w:val="single" w:sz="4" w:space="0" w:color="auto"/>
              <w:bottom w:val="single" w:sz="4" w:space="0" w:color="auto"/>
              <w:right w:val="single" w:sz="4" w:space="0" w:color="auto"/>
            </w:tcBorders>
          </w:tcPr>
          <w:p w:rsidR="00E2780D" w:rsidRDefault="00E2780D" w:rsidP="00E2780D">
            <w:pPr>
              <w:rPr>
                <w:b/>
                <w:bCs/>
                <w:sz w:val="20"/>
              </w:rPr>
            </w:pPr>
            <w:r>
              <w:rPr>
                <w:b/>
                <w:bCs/>
                <w:sz w:val="20"/>
              </w:rPr>
              <w:t xml:space="preserve"> </w:t>
            </w:r>
          </w:p>
          <w:p w:rsidR="00E2780D" w:rsidRDefault="00E2780D" w:rsidP="00E2780D">
            <w:pPr>
              <w:pStyle w:val="Titolo5"/>
              <w:rPr>
                <w:rFonts w:eastAsia="Arial Unicode MS"/>
              </w:rPr>
            </w:pPr>
            <w:r>
              <w:rPr>
                <w:rFonts w:eastAsiaTheme="minorEastAsia"/>
              </w:rPr>
              <w:t>Conoscenze</w:t>
            </w:r>
          </w:p>
          <w:p w:rsidR="00E2780D" w:rsidRDefault="00E2780D" w:rsidP="00E2780D">
            <w:pPr>
              <w:rPr>
                <w:b/>
                <w:bCs/>
                <w:sz w:val="20"/>
              </w:rPr>
            </w:pPr>
          </w:p>
          <w:p w:rsidR="00E2780D" w:rsidRDefault="00E2780D" w:rsidP="00E2780D">
            <w:pPr>
              <w:rPr>
                <w:b/>
                <w:bCs/>
                <w:sz w:val="20"/>
              </w:rPr>
            </w:pPr>
          </w:p>
        </w:tc>
        <w:tc>
          <w:tcPr>
            <w:tcW w:w="7102" w:type="dxa"/>
            <w:tcBorders>
              <w:top w:val="single" w:sz="4" w:space="0" w:color="auto"/>
              <w:left w:val="single" w:sz="4" w:space="0" w:color="auto"/>
              <w:bottom w:val="single" w:sz="4" w:space="0" w:color="auto"/>
              <w:right w:val="single" w:sz="4" w:space="0" w:color="auto"/>
            </w:tcBorders>
            <w:hideMark/>
          </w:tcPr>
          <w:p w:rsidR="00E2780D" w:rsidRDefault="00E2780D" w:rsidP="00E2780D">
            <w:pPr>
              <w:jc w:val="both"/>
            </w:pPr>
            <w:r>
              <w:rPr>
                <w:color w:val="000000"/>
                <w:sz w:val="22"/>
                <w:szCs w:val="22"/>
              </w:rPr>
              <w:t>Conoscenza del linguaggio letterario, degli strumenti necessari per l'analisi testuale, degli aspetti più significativi della letteratura e della cultura spagnola. Conoscenza delle grandi tematiche che percorrono trasversalmente il periodo letterario considerato.</w:t>
            </w:r>
          </w:p>
        </w:tc>
      </w:tr>
      <w:tr w:rsidR="00E2780D" w:rsidTr="00E2780D">
        <w:tc>
          <w:tcPr>
            <w:tcW w:w="2676" w:type="dxa"/>
            <w:gridSpan w:val="2"/>
            <w:tcBorders>
              <w:top w:val="single" w:sz="4" w:space="0" w:color="auto"/>
              <w:left w:val="single" w:sz="4" w:space="0" w:color="auto"/>
              <w:bottom w:val="single" w:sz="4" w:space="0" w:color="auto"/>
              <w:right w:val="single" w:sz="4" w:space="0" w:color="auto"/>
            </w:tcBorders>
          </w:tcPr>
          <w:p w:rsidR="00E2780D" w:rsidRDefault="00E2780D" w:rsidP="00E2780D">
            <w:pPr>
              <w:pStyle w:val="Titolo5"/>
              <w:jc w:val="center"/>
              <w:rPr>
                <w:rFonts w:eastAsia="Arial Unicode MS"/>
              </w:rPr>
            </w:pPr>
          </w:p>
          <w:p w:rsidR="00E2780D" w:rsidRDefault="00E2780D" w:rsidP="00E2780D">
            <w:pPr>
              <w:pStyle w:val="Titolo5"/>
              <w:rPr>
                <w:rFonts w:eastAsia="Arial Unicode MS"/>
              </w:rPr>
            </w:pPr>
            <w:r>
              <w:rPr>
                <w:rFonts w:eastAsiaTheme="minorEastAsia"/>
              </w:rPr>
              <w:t>Competenze</w:t>
            </w:r>
          </w:p>
          <w:p w:rsidR="00E2780D" w:rsidRDefault="00E2780D" w:rsidP="00E2780D">
            <w:pPr>
              <w:jc w:val="right"/>
              <w:rPr>
                <w:b/>
                <w:bCs/>
                <w:sz w:val="20"/>
              </w:rPr>
            </w:pPr>
          </w:p>
          <w:p w:rsidR="00E2780D" w:rsidRDefault="00E2780D" w:rsidP="00E2780D">
            <w:pPr>
              <w:jc w:val="right"/>
              <w:rPr>
                <w:b/>
                <w:bCs/>
                <w:sz w:val="20"/>
              </w:rPr>
            </w:pPr>
          </w:p>
        </w:tc>
        <w:tc>
          <w:tcPr>
            <w:tcW w:w="7102" w:type="dxa"/>
            <w:tcBorders>
              <w:top w:val="single" w:sz="4" w:space="0" w:color="auto"/>
              <w:left w:val="single" w:sz="4" w:space="0" w:color="auto"/>
              <w:bottom w:val="single" w:sz="4" w:space="0" w:color="auto"/>
              <w:right w:val="single" w:sz="4" w:space="0" w:color="auto"/>
            </w:tcBorders>
            <w:hideMark/>
          </w:tcPr>
          <w:p w:rsidR="00E2780D" w:rsidRDefault="00E2780D" w:rsidP="00E2780D">
            <w:pPr>
              <w:jc w:val="both"/>
            </w:pPr>
            <w:r>
              <w:rPr>
                <w:color w:val="000000"/>
                <w:sz w:val="22"/>
                <w:szCs w:val="22"/>
              </w:rPr>
              <w:t xml:space="preserve">Competenza nell'uso della lingua spagnola sia dal punto di vista della comprensione che dal punto di vista della produzione. ( Saper individuare gli elementi fondamentali di un testo. Saper riconoscere l'organizzazione sequenziale di un testo. Saperne analizzare la struttura. Saperne individuare i personaggi principali, caratterizzarli e confrontarli. Saper riconoscere attraverso quali elementi l'ambiente </w:t>
            </w:r>
            <w:r>
              <w:rPr>
                <w:color w:val="000000"/>
                <w:w w:val="112"/>
                <w:sz w:val="22"/>
                <w:szCs w:val="22"/>
              </w:rPr>
              <w:t xml:space="preserve">è </w:t>
            </w:r>
            <w:r>
              <w:rPr>
                <w:color w:val="000000"/>
                <w:sz w:val="22"/>
                <w:szCs w:val="22"/>
              </w:rPr>
              <w:t>connotato. Saper analizzare la posizione dell'autore rispetto al testo e il rapporto autori - personaggi e autore - lettore. Saper mettere in relazione il contenuto e il messaggio di un testo con il contesto storico e socio - culturale del periodo a cui appartiene ).</w:t>
            </w:r>
          </w:p>
        </w:tc>
      </w:tr>
      <w:tr w:rsidR="00E2780D" w:rsidTr="00E2780D">
        <w:tc>
          <w:tcPr>
            <w:tcW w:w="2676" w:type="dxa"/>
            <w:gridSpan w:val="2"/>
            <w:tcBorders>
              <w:top w:val="single" w:sz="4" w:space="0" w:color="auto"/>
              <w:left w:val="single" w:sz="4" w:space="0" w:color="auto"/>
              <w:bottom w:val="single" w:sz="4" w:space="0" w:color="auto"/>
              <w:right w:val="single" w:sz="4" w:space="0" w:color="auto"/>
            </w:tcBorders>
          </w:tcPr>
          <w:p w:rsidR="00E2780D" w:rsidRDefault="00E2780D" w:rsidP="00E2780D">
            <w:pPr>
              <w:pStyle w:val="Titolo5"/>
              <w:jc w:val="center"/>
              <w:rPr>
                <w:rFonts w:eastAsia="Arial Unicode MS"/>
              </w:rPr>
            </w:pPr>
          </w:p>
          <w:p w:rsidR="00E2780D" w:rsidRDefault="00E2780D" w:rsidP="00E2780D">
            <w:pPr>
              <w:pStyle w:val="Titolo5"/>
              <w:rPr>
                <w:rFonts w:eastAsia="Arial Unicode MS"/>
              </w:rPr>
            </w:pPr>
            <w:r>
              <w:rPr>
                <w:rFonts w:eastAsiaTheme="minorEastAsia"/>
              </w:rPr>
              <w:t>Capacità</w:t>
            </w:r>
          </w:p>
          <w:p w:rsidR="00E2780D" w:rsidRDefault="00E2780D" w:rsidP="00E2780D">
            <w:pPr>
              <w:jc w:val="right"/>
              <w:rPr>
                <w:b/>
                <w:bCs/>
                <w:sz w:val="20"/>
              </w:rPr>
            </w:pPr>
          </w:p>
          <w:p w:rsidR="00E2780D" w:rsidRDefault="00E2780D" w:rsidP="00E2780D">
            <w:pPr>
              <w:jc w:val="right"/>
              <w:rPr>
                <w:b/>
                <w:bCs/>
                <w:sz w:val="20"/>
              </w:rPr>
            </w:pPr>
          </w:p>
        </w:tc>
        <w:tc>
          <w:tcPr>
            <w:tcW w:w="7102" w:type="dxa"/>
            <w:tcBorders>
              <w:top w:val="single" w:sz="4" w:space="0" w:color="auto"/>
              <w:left w:val="single" w:sz="4" w:space="0" w:color="auto"/>
              <w:bottom w:val="single" w:sz="4" w:space="0" w:color="auto"/>
              <w:right w:val="single" w:sz="4" w:space="0" w:color="auto"/>
            </w:tcBorders>
            <w:hideMark/>
          </w:tcPr>
          <w:p w:rsidR="00E2780D" w:rsidRDefault="00E2780D" w:rsidP="00E2780D">
            <w:pPr>
              <w:jc w:val="both"/>
            </w:pPr>
            <w:r>
              <w:rPr>
                <w:color w:val="000000"/>
                <w:sz w:val="22"/>
                <w:szCs w:val="22"/>
              </w:rPr>
              <w:t>Capacità di riflessione sulla lingua e la letteratura • Capacità di analisi e contestualizzazione dei testi. Capacità di comunicare efficacemente utilizzando i linguaggi specifici. ( Rilevare all'interno di un testo riferimenti al sistema sociale e culturale dell'epoca. Riferire il contenuto di un testo in modo sia analitico che sintetico. Descrivere personaggi, situazioni e ambienti. Condurre un'analisi testuale utilizzando un linguaggio adeguato ).</w:t>
            </w:r>
          </w:p>
        </w:tc>
      </w:tr>
    </w:tbl>
    <w:p w:rsidR="00C259EB" w:rsidRDefault="00C259EB" w:rsidP="004A7EE5">
      <w:pPr>
        <w:pStyle w:val="Titolo"/>
        <w:jc w:val="left"/>
        <w:rPr>
          <w:b w:val="0"/>
          <w:bCs w:val="0"/>
          <w:sz w:val="20"/>
        </w:rPr>
      </w:pPr>
    </w:p>
    <w:p w:rsidR="00D22896" w:rsidRDefault="00657781" w:rsidP="00D22896">
      <w:pPr>
        <w:rPr>
          <w:b/>
          <w:bCs/>
          <w:sz w:val="20"/>
        </w:rPr>
      </w:pPr>
      <w:r w:rsidRPr="00657781">
        <w:pict>
          <v:shape id="_x0000_s1052" type="#_x0000_t202" style="position:absolute;margin-left:-45pt;margin-top:426pt;width:45pt;height:2in;z-index:251687936">
            <v:textbox style="mso-next-textbox:#_x0000_s1052">
              <w:txbxContent>
                <w:p w:rsidR="0055614A" w:rsidRDefault="0055614A" w:rsidP="00D22896">
                  <w:pPr>
                    <w:pStyle w:val="Titolo1"/>
                  </w:pPr>
                  <w:r>
                    <w:t>O</w:t>
                  </w:r>
                </w:p>
                <w:p w:rsidR="0055614A" w:rsidRDefault="0055614A" w:rsidP="00D22896">
                  <w:pPr>
                    <w:jc w:val="center"/>
                    <w:rPr>
                      <w:b/>
                      <w:bCs/>
                    </w:rPr>
                  </w:pPr>
                  <w:r>
                    <w:rPr>
                      <w:b/>
                      <w:bCs/>
                    </w:rPr>
                    <w:t>B</w:t>
                  </w:r>
                </w:p>
                <w:p w:rsidR="0055614A" w:rsidRDefault="0055614A" w:rsidP="00D22896">
                  <w:pPr>
                    <w:jc w:val="center"/>
                    <w:rPr>
                      <w:b/>
                      <w:bCs/>
                    </w:rPr>
                  </w:pPr>
                  <w:r>
                    <w:rPr>
                      <w:b/>
                      <w:bCs/>
                    </w:rPr>
                    <w:t>I</w:t>
                  </w:r>
                </w:p>
                <w:p w:rsidR="0055614A" w:rsidRDefault="0055614A" w:rsidP="00D22896">
                  <w:pPr>
                    <w:jc w:val="center"/>
                    <w:rPr>
                      <w:b/>
                      <w:bCs/>
                    </w:rPr>
                  </w:pPr>
                  <w:r>
                    <w:rPr>
                      <w:b/>
                      <w:bCs/>
                    </w:rPr>
                    <w:t>E</w:t>
                  </w:r>
                </w:p>
                <w:p w:rsidR="0055614A" w:rsidRDefault="0055614A" w:rsidP="00D22896">
                  <w:pPr>
                    <w:jc w:val="center"/>
                    <w:rPr>
                      <w:b/>
                      <w:bCs/>
                    </w:rPr>
                  </w:pPr>
                  <w:r>
                    <w:rPr>
                      <w:b/>
                      <w:bCs/>
                    </w:rPr>
                    <w:t>T</w:t>
                  </w:r>
                </w:p>
                <w:p w:rsidR="0055614A" w:rsidRDefault="0055614A" w:rsidP="00D22896">
                  <w:pPr>
                    <w:jc w:val="center"/>
                    <w:rPr>
                      <w:b/>
                      <w:bCs/>
                    </w:rPr>
                  </w:pPr>
                  <w:r>
                    <w:rPr>
                      <w:b/>
                      <w:bCs/>
                    </w:rPr>
                    <w:t>T</w:t>
                  </w:r>
                </w:p>
                <w:p w:rsidR="0055614A" w:rsidRDefault="0055614A" w:rsidP="00D22896">
                  <w:pPr>
                    <w:jc w:val="center"/>
                    <w:rPr>
                      <w:b/>
                      <w:bCs/>
                    </w:rPr>
                  </w:pPr>
                  <w:r>
                    <w:rPr>
                      <w:b/>
                      <w:bCs/>
                    </w:rPr>
                    <w:t>I</w:t>
                  </w:r>
                </w:p>
                <w:p w:rsidR="0055614A" w:rsidRDefault="0055614A" w:rsidP="00D22896">
                  <w:pPr>
                    <w:jc w:val="center"/>
                    <w:rPr>
                      <w:b/>
                      <w:bCs/>
                    </w:rPr>
                  </w:pPr>
                  <w:r>
                    <w:rPr>
                      <w:b/>
                      <w:bCs/>
                    </w:rPr>
                    <w:t>V</w:t>
                  </w:r>
                </w:p>
                <w:p w:rsidR="0055614A" w:rsidRDefault="0055614A" w:rsidP="00D22896">
                  <w:pPr>
                    <w:jc w:val="center"/>
                    <w:rPr>
                      <w:b/>
                      <w:bCs/>
                    </w:rPr>
                  </w:pPr>
                  <w:r>
                    <w:rPr>
                      <w:b/>
                      <w:bCs/>
                    </w:rPr>
                    <w:t>I</w:t>
                  </w:r>
                </w:p>
              </w:txbxContent>
            </v:textbox>
            <w10:wrap anchorx="page"/>
          </v:shape>
        </w:pict>
      </w:r>
    </w:p>
    <w:p w:rsidR="00D22896" w:rsidRDefault="00D22896" w:rsidP="00D22896">
      <w:pPr>
        <w:rPr>
          <w:b/>
          <w:bCs/>
          <w:sz w:val="20"/>
        </w:rPr>
      </w:pPr>
    </w:p>
    <w:p w:rsidR="00E2780D" w:rsidRPr="00E2780D" w:rsidRDefault="00E2780D" w:rsidP="00E2780D">
      <w:pPr>
        <w:jc w:val="right"/>
        <w:rPr>
          <w:bCs/>
        </w:rPr>
      </w:pPr>
      <w:r w:rsidRPr="00E2780D">
        <w:rPr>
          <w:bCs/>
        </w:rPr>
        <w:t>Il</w:t>
      </w:r>
      <w:r>
        <w:rPr>
          <w:bCs/>
        </w:rPr>
        <w:t xml:space="preserve"> DOCENTE:</w:t>
      </w:r>
      <w:r w:rsidRPr="00E2780D">
        <w:rPr>
          <w:bCs/>
        </w:rPr>
        <w:t xml:space="preserve"> </w:t>
      </w:r>
      <w:r w:rsidR="00FA3B44">
        <w:rPr>
          <w:bCs/>
        </w:rPr>
        <w:t>Pappalardo</w:t>
      </w:r>
      <w:r w:rsidRPr="00E2780D">
        <w:rPr>
          <w:bCs/>
        </w:rPr>
        <w:t xml:space="preserve"> </w:t>
      </w:r>
      <w:r w:rsidR="00FA3B44">
        <w:rPr>
          <w:bCs/>
        </w:rPr>
        <w:t>Laura</w:t>
      </w:r>
      <w:r w:rsidRPr="00E2780D">
        <w:rPr>
          <w:bCs/>
        </w:rPr>
        <w:t xml:space="preserve"> </w:t>
      </w:r>
    </w:p>
    <w:p w:rsidR="00FA3B44" w:rsidRDefault="00E2780D" w:rsidP="00E2780D">
      <w:pPr>
        <w:rPr>
          <w:b/>
          <w:bCs/>
          <w:sz w:val="20"/>
        </w:rPr>
      </w:pPr>
      <w:r>
        <w:rPr>
          <w:b/>
          <w:bCs/>
          <w:sz w:val="20"/>
        </w:rPr>
        <w:t xml:space="preserve">                                                                                                       </w:t>
      </w:r>
    </w:p>
    <w:p w:rsidR="00E2780D" w:rsidRDefault="00E2780D" w:rsidP="00E2780D">
      <w:pPr>
        <w:rPr>
          <w:b/>
          <w:bCs/>
          <w:sz w:val="20"/>
        </w:rPr>
      </w:pPr>
      <w:r>
        <w:rPr>
          <w:b/>
          <w:bCs/>
          <w:sz w:val="20"/>
        </w:rPr>
        <w:lastRenderedPageBreak/>
        <w:t xml:space="preserve">                                             </w:t>
      </w:r>
    </w:p>
    <w:p w:rsidR="00E2780D" w:rsidRPr="00D22896" w:rsidRDefault="00E2780D" w:rsidP="00E2780D">
      <w:pPr>
        <w:pBdr>
          <w:top w:val="single" w:sz="4" w:space="1" w:color="auto"/>
          <w:left w:val="single" w:sz="4" w:space="4" w:color="auto"/>
          <w:bottom w:val="single" w:sz="4" w:space="1" w:color="auto"/>
          <w:right w:val="single" w:sz="4" w:space="4" w:color="auto"/>
        </w:pBdr>
        <w:jc w:val="center"/>
      </w:pPr>
      <w:r w:rsidRPr="00D22896">
        <w:t>SCHEDA INFORMATIVA</w:t>
      </w:r>
    </w:p>
    <w:p w:rsidR="00E2780D" w:rsidRPr="00D22896" w:rsidRDefault="00E2780D" w:rsidP="00FA3B44">
      <w:pPr>
        <w:pBdr>
          <w:top w:val="single" w:sz="4" w:space="1" w:color="auto"/>
          <w:left w:val="single" w:sz="4" w:space="4" w:color="auto"/>
          <w:bottom w:val="single" w:sz="4" w:space="1" w:color="auto"/>
          <w:right w:val="single" w:sz="4" w:space="4" w:color="auto"/>
        </w:pBdr>
        <w:jc w:val="center"/>
      </w:pPr>
      <w:r w:rsidRPr="00D22896">
        <w:t xml:space="preserve">MATERIA: </w:t>
      </w:r>
      <w:r>
        <w:t>MATEMATICA</w:t>
      </w:r>
    </w:p>
    <w:p w:rsidR="00E2780D" w:rsidRPr="00D22896" w:rsidRDefault="00E2780D" w:rsidP="00E2780D">
      <w:pPr>
        <w:pBdr>
          <w:top w:val="single" w:sz="4" w:space="1" w:color="auto"/>
          <w:left w:val="single" w:sz="4" w:space="4" w:color="auto"/>
          <w:bottom w:val="single" w:sz="4" w:space="1" w:color="auto"/>
          <w:right w:val="single" w:sz="4" w:space="4" w:color="auto"/>
        </w:pBdr>
      </w:pPr>
      <w:r w:rsidRPr="00D22896">
        <w:t>Classe: V Sez.:  B  Liceo Linguistico</w:t>
      </w:r>
      <w:r>
        <w:t xml:space="preserve">                                              </w:t>
      </w:r>
      <w:r w:rsidRPr="00D22896">
        <w:t>Anno Scolastico:2017/2018</w:t>
      </w:r>
    </w:p>
    <w:p w:rsidR="00D22896" w:rsidRDefault="00D22896" w:rsidP="00D22896">
      <w:pPr>
        <w:tabs>
          <w:tab w:val="left" w:pos="6840"/>
        </w:tabs>
        <w:rPr>
          <w:b/>
          <w:bCs/>
          <w:sz w:val="20"/>
        </w:rPr>
      </w:pPr>
    </w:p>
    <w:p w:rsidR="00D22896" w:rsidRDefault="00D22896" w:rsidP="00E2780D">
      <w:pPr>
        <w:rPr>
          <w:b/>
          <w:bCs/>
          <w:sz w:val="20"/>
        </w:rPr>
      </w:pPr>
      <w:r>
        <w:rPr>
          <w:b/>
          <w:bCs/>
          <w:sz w:val="20"/>
        </w:rPr>
        <w:t xml:space="preserve">                                                                                                                                                         </w:t>
      </w:r>
    </w:p>
    <w:tbl>
      <w:tblPr>
        <w:tblW w:w="9872" w:type="dxa"/>
        <w:tblInd w:w="70" w:type="dxa"/>
        <w:tblLayout w:type="fixed"/>
        <w:tblCellMar>
          <w:left w:w="70" w:type="dxa"/>
          <w:right w:w="70" w:type="dxa"/>
        </w:tblCellMar>
        <w:tblLook w:val="0000"/>
      </w:tblPr>
      <w:tblGrid>
        <w:gridCol w:w="954"/>
        <w:gridCol w:w="1722"/>
        <w:gridCol w:w="7196"/>
      </w:tblGrid>
      <w:tr w:rsidR="00E2780D" w:rsidRPr="00D85F96" w:rsidTr="00E2780D">
        <w:trPr>
          <w:trHeight w:val="989"/>
        </w:trPr>
        <w:tc>
          <w:tcPr>
            <w:tcW w:w="2676" w:type="dxa"/>
            <w:gridSpan w:val="2"/>
            <w:tcBorders>
              <w:top w:val="single" w:sz="4" w:space="0" w:color="000000"/>
              <w:left w:val="single" w:sz="4" w:space="0" w:color="000000"/>
              <w:bottom w:val="single" w:sz="4" w:space="0" w:color="000000"/>
            </w:tcBorders>
            <w:shd w:val="clear" w:color="auto" w:fill="auto"/>
          </w:tcPr>
          <w:p w:rsidR="00E2780D" w:rsidRPr="00E2780D" w:rsidRDefault="00E2780D" w:rsidP="00AD45C0">
            <w:pPr>
              <w:keepNext/>
              <w:tabs>
                <w:tab w:val="num" w:pos="0"/>
              </w:tabs>
              <w:suppressAutoHyphens/>
              <w:snapToGrid w:val="0"/>
              <w:ind w:left="432" w:hanging="432"/>
              <w:jc w:val="center"/>
              <w:outlineLvl w:val="0"/>
              <w:rPr>
                <w:sz w:val="20"/>
                <w:szCs w:val="20"/>
                <w:lang w:eastAsia="ar-SA"/>
              </w:rPr>
            </w:pPr>
            <w:r w:rsidRPr="00E2780D">
              <w:rPr>
                <w:sz w:val="20"/>
                <w:szCs w:val="20"/>
                <w:lang w:eastAsia="ar-SA"/>
              </w:rPr>
              <w:t>LIBRI DI TESTO</w:t>
            </w:r>
          </w:p>
          <w:p w:rsidR="00E2780D" w:rsidRPr="00E2780D" w:rsidRDefault="00E2780D" w:rsidP="00E2780D">
            <w:pPr>
              <w:suppressAutoHyphens/>
              <w:jc w:val="center"/>
              <w:rPr>
                <w:b/>
                <w:bCs/>
                <w:lang w:eastAsia="ar-SA"/>
              </w:rPr>
            </w:pPr>
            <w:r w:rsidRPr="00E2780D">
              <w:rPr>
                <w:bCs/>
                <w:lang w:eastAsia="ar-SA"/>
              </w:rPr>
              <w:t>E DI CONSULTAZIONE</w:t>
            </w:r>
          </w:p>
        </w:tc>
        <w:tc>
          <w:tcPr>
            <w:tcW w:w="7196" w:type="dxa"/>
            <w:tcBorders>
              <w:top w:val="single" w:sz="4" w:space="0" w:color="000000"/>
              <w:left w:val="single" w:sz="4" w:space="0" w:color="000000"/>
              <w:bottom w:val="single" w:sz="4" w:space="0" w:color="000000"/>
              <w:right w:val="single" w:sz="4" w:space="0" w:color="000000"/>
            </w:tcBorders>
            <w:shd w:val="clear" w:color="auto" w:fill="auto"/>
          </w:tcPr>
          <w:p w:rsidR="00E2780D" w:rsidRPr="00E2780D" w:rsidRDefault="00E2780D" w:rsidP="00E2780D">
            <w:pPr>
              <w:suppressAutoHyphens/>
              <w:rPr>
                <w:lang w:eastAsia="ar-SA"/>
              </w:rPr>
            </w:pPr>
            <w:r w:rsidRPr="00A65282">
              <w:rPr>
                <w:lang w:eastAsia="ar-SA"/>
              </w:rPr>
              <w:t>libri di testo : autore</w:t>
            </w:r>
            <w:r>
              <w:rPr>
                <w:lang w:eastAsia="ar-SA"/>
              </w:rPr>
              <w:t xml:space="preserve"> M. Re Fraschini G. Grazzi-Formule e Figure 4</w:t>
            </w:r>
            <w:r w:rsidRPr="00A65282">
              <w:rPr>
                <w:lang w:eastAsia="ar-SA"/>
              </w:rPr>
              <w:t xml:space="preserve">  Ed. Atlas - autore M. Re Fraschini G. G</w:t>
            </w:r>
            <w:r>
              <w:rPr>
                <w:lang w:eastAsia="ar-SA"/>
              </w:rPr>
              <w:t xml:space="preserve">razzi  Formule e Figure 5 </w:t>
            </w:r>
            <w:r w:rsidRPr="00A65282">
              <w:rPr>
                <w:lang w:eastAsia="ar-SA"/>
              </w:rPr>
              <w:t>Ed. Atlas</w:t>
            </w:r>
          </w:p>
        </w:tc>
      </w:tr>
      <w:tr w:rsidR="00E2780D" w:rsidRPr="00A65282" w:rsidTr="00E2780D">
        <w:tc>
          <w:tcPr>
            <w:tcW w:w="954" w:type="dxa"/>
            <w:tcBorders>
              <w:top w:val="single" w:sz="4" w:space="0" w:color="000000"/>
              <w:left w:val="single" w:sz="4" w:space="0" w:color="000000"/>
              <w:bottom w:val="single" w:sz="4" w:space="0" w:color="000000"/>
            </w:tcBorders>
            <w:shd w:val="clear" w:color="auto" w:fill="auto"/>
          </w:tcPr>
          <w:p w:rsidR="00E2780D" w:rsidRPr="00A65282" w:rsidRDefault="00E2780D" w:rsidP="00AD45C0">
            <w:pPr>
              <w:keepNext/>
              <w:tabs>
                <w:tab w:val="num" w:pos="0"/>
              </w:tabs>
              <w:suppressAutoHyphens/>
              <w:snapToGrid w:val="0"/>
              <w:ind w:left="432" w:hanging="432"/>
              <w:jc w:val="center"/>
              <w:outlineLvl w:val="0"/>
              <w:rPr>
                <w:b/>
                <w:sz w:val="20"/>
                <w:szCs w:val="20"/>
                <w:lang w:eastAsia="ar-SA"/>
              </w:rPr>
            </w:pPr>
            <w:r w:rsidRPr="00A65282">
              <w:rPr>
                <w:b/>
                <w:sz w:val="20"/>
                <w:szCs w:val="20"/>
                <w:lang w:eastAsia="ar-SA"/>
              </w:rPr>
              <w:t>C</w:t>
            </w:r>
          </w:p>
          <w:p w:rsidR="00E2780D" w:rsidRPr="00A65282" w:rsidRDefault="00E2780D" w:rsidP="00AD45C0">
            <w:pPr>
              <w:suppressAutoHyphens/>
              <w:jc w:val="center"/>
              <w:rPr>
                <w:b/>
                <w:bCs/>
                <w:lang w:eastAsia="ar-SA"/>
              </w:rPr>
            </w:pPr>
            <w:r w:rsidRPr="00A65282">
              <w:rPr>
                <w:b/>
                <w:bCs/>
                <w:lang w:eastAsia="ar-SA"/>
              </w:rPr>
              <w:t>O</w:t>
            </w:r>
          </w:p>
          <w:p w:rsidR="00E2780D" w:rsidRPr="00A65282" w:rsidRDefault="00E2780D" w:rsidP="00AD45C0">
            <w:pPr>
              <w:suppressAutoHyphens/>
              <w:jc w:val="center"/>
              <w:rPr>
                <w:b/>
                <w:bCs/>
                <w:lang w:eastAsia="ar-SA"/>
              </w:rPr>
            </w:pPr>
            <w:r w:rsidRPr="00A65282">
              <w:rPr>
                <w:b/>
                <w:bCs/>
                <w:lang w:eastAsia="ar-SA"/>
              </w:rPr>
              <w:t>N</w:t>
            </w:r>
          </w:p>
          <w:p w:rsidR="00E2780D" w:rsidRPr="00A65282" w:rsidRDefault="00E2780D" w:rsidP="00AD45C0">
            <w:pPr>
              <w:suppressAutoHyphens/>
              <w:jc w:val="center"/>
              <w:rPr>
                <w:b/>
                <w:bCs/>
                <w:lang w:eastAsia="ar-SA"/>
              </w:rPr>
            </w:pPr>
            <w:r w:rsidRPr="00A65282">
              <w:rPr>
                <w:b/>
                <w:bCs/>
                <w:lang w:eastAsia="ar-SA"/>
              </w:rPr>
              <w:t>T</w:t>
            </w:r>
          </w:p>
          <w:p w:rsidR="00E2780D" w:rsidRPr="00A65282" w:rsidRDefault="00E2780D" w:rsidP="00AD45C0">
            <w:pPr>
              <w:suppressAutoHyphens/>
              <w:jc w:val="center"/>
              <w:rPr>
                <w:b/>
                <w:bCs/>
                <w:lang w:val="de-DE" w:eastAsia="ar-SA"/>
              </w:rPr>
            </w:pPr>
            <w:r w:rsidRPr="00A65282">
              <w:rPr>
                <w:b/>
                <w:bCs/>
                <w:lang w:val="de-DE" w:eastAsia="ar-SA"/>
              </w:rPr>
              <w:t>E</w:t>
            </w:r>
          </w:p>
          <w:p w:rsidR="00E2780D" w:rsidRPr="00A65282" w:rsidRDefault="00E2780D" w:rsidP="00AD45C0">
            <w:pPr>
              <w:suppressAutoHyphens/>
              <w:jc w:val="center"/>
              <w:rPr>
                <w:b/>
                <w:bCs/>
                <w:lang w:val="de-DE" w:eastAsia="ar-SA"/>
              </w:rPr>
            </w:pPr>
            <w:r w:rsidRPr="00A65282">
              <w:rPr>
                <w:b/>
                <w:bCs/>
                <w:lang w:val="de-DE" w:eastAsia="ar-SA"/>
              </w:rPr>
              <w:t>N</w:t>
            </w:r>
          </w:p>
          <w:p w:rsidR="00E2780D" w:rsidRPr="00A65282" w:rsidRDefault="00E2780D" w:rsidP="00AD45C0">
            <w:pPr>
              <w:suppressAutoHyphens/>
              <w:jc w:val="center"/>
              <w:rPr>
                <w:b/>
                <w:bCs/>
                <w:lang w:val="de-DE" w:eastAsia="ar-SA"/>
              </w:rPr>
            </w:pPr>
            <w:r w:rsidRPr="00A65282">
              <w:rPr>
                <w:b/>
                <w:bCs/>
                <w:lang w:val="de-DE" w:eastAsia="ar-SA"/>
              </w:rPr>
              <w:t>U</w:t>
            </w:r>
          </w:p>
          <w:p w:rsidR="00E2780D" w:rsidRPr="00A65282" w:rsidRDefault="00E2780D" w:rsidP="00AD45C0">
            <w:pPr>
              <w:suppressAutoHyphens/>
              <w:jc w:val="center"/>
              <w:rPr>
                <w:b/>
                <w:bCs/>
                <w:lang w:val="de-DE" w:eastAsia="ar-SA"/>
              </w:rPr>
            </w:pPr>
            <w:r w:rsidRPr="00A65282">
              <w:rPr>
                <w:b/>
                <w:bCs/>
                <w:lang w:val="de-DE" w:eastAsia="ar-SA"/>
              </w:rPr>
              <w:t>T</w:t>
            </w:r>
          </w:p>
          <w:p w:rsidR="00E2780D" w:rsidRPr="00A65282" w:rsidRDefault="00E2780D" w:rsidP="00AD45C0">
            <w:pPr>
              <w:keepNext/>
              <w:numPr>
                <w:ilvl w:val="3"/>
                <w:numId w:val="0"/>
              </w:numPr>
              <w:tabs>
                <w:tab w:val="num" w:pos="0"/>
              </w:tabs>
              <w:suppressAutoHyphens/>
              <w:ind w:left="864" w:hanging="864"/>
              <w:jc w:val="center"/>
              <w:outlineLvl w:val="3"/>
              <w:rPr>
                <w:sz w:val="28"/>
                <w:szCs w:val="20"/>
                <w:lang w:eastAsia="ar-SA"/>
              </w:rPr>
            </w:pPr>
            <w:r w:rsidRPr="00A65282">
              <w:rPr>
                <w:sz w:val="28"/>
                <w:szCs w:val="20"/>
                <w:lang w:eastAsia="ar-SA"/>
              </w:rPr>
              <w:t>I</w:t>
            </w:r>
          </w:p>
        </w:tc>
        <w:tc>
          <w:tcPr>
            <w:tcW w:w="8918" w:type="dxa"/>
            <w:gridSpan w:val="2"/>
            <w:tcBorders>
              <w:top w:val="single" w:sz="4" w:space="0" w:color="000000"/>
              <w:left w:val="single" w:sz="4" w:space="0" w:color="000000"/>
              <w:bottom w:val="single" w:sz="4" w:space="0" w:color="000000"/>
              <w:right w:val="single" w:sz="4" w:space="0" w:color="000000"/>
            </w:tcBorders>
            <w:shd w:val="clear" w:color="auto" w:fill="auto"/>
          </w:tcPr>
          <w:p w:rsidR="00E2780D" w:rsidRDefault="00E2780D" w:rsidP="00AD45C0">
            <w:pPr>
              <w:suppressAutoHyphens/>
              <w:rPr>
                <w:lang w:eastAsia="ar-SA"/>
              </w:rPr>
            </w:pPr>
            <w:r w:rsidRPr="00A65282">
              <w:rPr>
                <w:lang w:eastAsia="ar-SA"/>
              </w:rPr>
              <w:t xml:space="preserve"> Goniometria</w:t>
            </w:r>
          </w:p>
          <w:p w:rsidR="00E2780D" w:rsidRPr="00A65282" w:rsidRDefault="00E2780D" w:rsidP="00AD45C0">
            <w:pPr>
              <w:suppressAutoHyphens/>
              <w:rPr>
                <w:lang w:eastAsia="ar-SA"/>
              </w:rPr>
            </w:pPr>
            <w:r>
              <w:rPr>
                <w:lang w:eastAsia="ar-SA"/>
              </w:rPr>
              <w:t>Trigonometria</w:t>
            </w:r>
            <w:r w:rsidRPr="00A65282">
              <w:rPr>
                <w:lang w:eastAsia="ar-SA"/>
              </w:rPr>
              <w:t xml:space="preserve"> </w:t>
            </w:r>
          </w:p>
          <w:p w:rsidR="00E2780D" w:rsidRDefault="00E2780D" w:rsidP="00AD45C0">
            <w:pPr>
              <w:suppressAutoHyphens/>
              <w:rPr>
                <w:lang w:eastAsia="ar-SA"/>
              </w:rPr>
            </w:pPr>
            <w:r w:rsidRPr="00A65282">
              <w:rPr>
                <w:lang w:eastAsia="ar-SA"/>
              </w:rPr>
              <w:t>Identità ed equazioni goniometriche</w:t>
            </w:r>
          </w:p>
          <w:p w:rsidR="00E2780D" w:rsidRDefault="00E2780D" w:rsidP="00AD45C0">
            <w:pPr>
              <w:suppressAutoHyphens/>
              <w:rPr>
                <w:lang w:eastAsia="ar-SA"/>
              </w:rPr>
            </w:pPr>
            <w:r>
              <w:rPr>
                <w:lang w:eastAsia="ar-SA"/>
              </w:rPr>
              <w:t>Disequazioni goniometriche</w:t>
            </w:r>
          </w:p>
          <w:p w:rsidR="00E2780D" w:rsidRPr="00A65282" w:rsidRDefault="00E2780D" w:rsidP="00AD45C0">
            <w:pPr>
              <w:suppressAutoHyphens/>
              <w:rPr>
                <w:lang w:eastAsia="ar-SA"/>
              </w:rPr>
            </w:pPr>
            <w:r>
              <w:rPr>
                <w:lang w:eastAsia="ar-SA"/>
              </w:rPr>
              <w:t>Funzioni numeriche e successioni.</w:t>
            </w:r>
          </w:p>
          <w:p w:rsidR="00E2780D" w:rsidRPr="00A65282" w:rsidRDefault="00E2780D" w:rsidP="00AD45C0">
            <w:pPr>
              <w:suppressAutoHyphens/>
              <w:rPr>
                <w:lang w:eastAsia="ar-SA"/>
              </w:rPr>
            </w:pPr>
            <w:r w:rsidRPr="00A65282">
              <w:rPr>
                <w:lang w:eastAsia="ar-SA"/>
              </w:rPr>
              <w:t>Limiti di funzioni</w:t>
            </w:r>
            <w:r>
              <w:rPr>
                <w:lang w:eastAsia="ar-SA"/>
              </w:rPr>
              <w:t>.</w:t>
            </w:r>
          </w:p>
          <w:p w:rsidR="00E2780D" w:rsidRPr="00A65282" w:rsidRDefault="00E2780D" w:rsidP="00AD45C0">
            <w:pPr>
              <w:suppressAutoHyphens/>
              <w:rPr>
                <w:lang w:eastAsia="ar-SA"/>
              </w:rPr>
            </w:pPr>
            <w:r w:rsidRPr="00A65282">
              <w:rPr>
                <w:lang w:eastAsia="ar-SA"/>
              </w:rPr>
              <w:t>Funzioni continue</w:t>
            </w:r>
          </w:p>
          <w:p w:rsidR="00E2780D" w:rsidRPr="00A65282" w:rsidRDefault="00E2780D" w:rsidP="00AD45C0">
            <w:pPr>
              <w:suppressAutoHyphens/>
              <w:rPr>
                <w:lang w:eastAsia="ar-SA"/>
              </w:rPr>
            </w:pPr>
            <w:r w:rsidRPr="00A65282">
              <w:rPr>
                <w:lang w:eastAsia="ar-SA"/>
              </w:rPr>
              <w:t>Asintoti</w:t>
            </w:r>
          </w:p>
          <w:p w:rsidR="00E2780D" w:rsidRPr="00A65282" w:rsidRDefault="00E2780D" w:rsidP="00AD45C0">
            <w:pPr>
              <w:suppressAutoHyphens/>
              <w:rPr>
                <w:lang w:eastAsia="ar-SA"/>
              </w:rPr>
            </w:pPr>
            <w:r w:rsidRPr="00A65282">
              <w:rPr>
                <w:lang w:eastAsia="ar-SA"/>
              </w:rPr>
              <w:t>Grafico probabile di una funzione</w:t>
            </w:r>
          </w:p>
        </w:tc>
      </w:tr>
      <w:tr w:rsidR="00E2780D" w:rsidRPr="00E40056" w:rsidTr="00E2780D">
        <w:tc>
          <w:tcPr>
            <w:tcW w:w="2676" w:type="dxa"/>
            <w:gridSpan w:val="2"/>
            <w:tcBorders>
              <w:top w:val="single" w:sz="4" w:space="0" w:color="000000"/>
              <w:left w:val="single" w:sz="4" w:space="0" w:color="000000"/>
              <w:bottom w:val="single" w:sz="4" w:space="0" w:color="000000"/>
            </w:tcBorders>
            <w:shd w:val="clear" w:color="auto" w:fill="auto"/>
          </w:tcPr>
          <w:p w:rsidR="00E2780D" w:rsidRPr="00A65282" w:rsidRDefault="00E2780D" w:rsidP="00AD45C0">
            <w:pPr>
              <w:keepNext/>
              <w:numPr>
                <w:ilvl w:val="3"/>
                <w:numId w:val="0"/>
              </w:numPr>
              <w:tabs>
                <w:tab w:val="num" w:pos="0"/>
              </w:tabs>
              <w:suppressAutoHyphens/>
              <w:snapToGrid w:val="0"/>
              <w:ind w:left="864" w:hanging="864"/>
              <w:jc w:val="center"/>
              <w:outlineLvl w:val="3"/>
              <w:rPr>
                <w:rFonts w:eastAsia="Arial Unicode MS"/>
                <w:sz w:val="20"/>
                <w:szCs w:val="20"/>
                <w:lang w:eastAsia="ar-SA"/>
              </w:rPr>
            </w:pPr>
          </w:p>
          <w:p w:rsidR="00E2780D" w:rsidRPr="00A65282" w:rsidRDefault="00E2780D" w:rsidP="00AD45C0">
            <w:pPr>
              <w:keepNext/>
              <w:numPr>
                <w:ilvl w:val="3"/>
                <w:numId w:val="0"/>
              </w:numPr>
              <w:tabs>
                <w:tab w:val="num" w:pos="0"/>
              </w:tabs>
              <w:suppressAutoHyphens/>
              <w:ind w:left="864" w:hanging="864"/>
              <w:jc w:val="center"/>
              <w:outlineLvl w:val="3"/>
              <w:rPr>
                <w:sz w:val="28"/>
                <w:szCs w:val="20"/>
                <w:lang w:eastAsia="ar-SA"/>
              </w:rPr>
            </w:pPr>
            <w:r w:rsidRPr="00A65282">
              <w:rPr>
                <w:sz w:val="28"/>
                <w:szCs w:val="20"/>
                <w:lang w:eastAsia="ar-SA"/>
              </w:rPr>
              <w:t>TEMPI E SPAZI</w:t>
            </w:r>
          </w:p>
          <w:p w:rsidR="00E2780D" w:rsidRPr="00A65282" w:rsidRDefault="00E2780D" w:rsidP="00AD45C0">
            <w:pPr>
              <w:suppressAutoHyphens/>
              <w:rPr>
                <w:lang w:eastAsia="ar-SA"/>
              </w:rPr>
            </w:pPr>
          </w:p>
        </w:tc>
        <w:tc>
          <w:tcPr>
            <w:tcW w:w="7196" w:type="dxa"/>
            <w:tcBorders>
              <w:top w:val="single" w:sz="4" w:space="0" w:color="000000"/>
              <w:left w:val="single" w:sz="4" w:space="0" w:color="000000"/>
              <w:bottom w:val="single" w:sz="4" w:space="0" w:color="000000"/>
              <w:right w:val="single" w:sz="4" w:space="0" w:color="000000"/>
            </w:tcBorders>
            <w:shd w:val="clear" w:color="auto" w:fill="auto"/>
          </w:tcPr>
          <w:p w:rsidR="00E2780D" w:rsidRPr="00A65282" w:rsidRDefault="00E2780D" w:rsidP="00AD45C0">
            <w:pPr>
              <w:suppressAutoHyphens/>
              <w:snapToGrid w:val="0"/>
              <w:rPr>
                <w:lang w:eastAsia="ar-SA"/>
              </w:rPr>
            </w:pPr>
            <w:r w:rsidRPr="00A65282">
              <w:rPr>
                <w:lang w:eastAsia="ar-SA"/>
              </w:rPr>
              <w:t>Primo quadrimestre: ore  32</w:t>
            </w:r>
          </w:p>
          <w:p w:rsidR="00E2780D" w:rsidRDefault="00E2780D" w:rsidP="00AD45C0">
            <w:pPr>
              <w:tabs>
                <w:tab w:val="left" w:pos="2865"/>
              </w:tabs>
              <w:suppressAutoHyphens/>
              <w:rPr>
                <w:lang w:eastAsia="ar-SA"/>
              </w:rPr>
            </w:pPr>
            <w:r>
              <w:rPr>
                <w:lang w:eastAsia="ar-SA"/>
              </w:rPr>
              <w:t>Secondo quadrimestre: ore 25</w:t>
            </w:r>
          </w:p>
          <w:p w:rsidR="00292AD2" w:rsidRPr="00A65282" w:rsidRDefault="00292AD2" w:rsidP="00AD45C0">
            <w:pPr>
              <w:tabs>
                <w:tab w:val="left" w:pos="2865"/>
              </w:tabs>
              <w:suppressAutoHyphens/>
              <w:rPr>
                <w:lang w:eastAsia="ar-SA"/>
              </w:rPr>
            </w:pPr>
            <w:r>
              <w:rPr>
                <w:lang w:eastAsia="ar-SA"/>
              </w:rPr>
              <w:t>Tot. Ore: 57</w:t>
            </w:r>
          </w:p>
        </w:tc>
      </w:tr>
      <w:tr w:rsidR="00E2780D" w:rsidRPr="00E40056" w:rsidTr="00E2780D">
        <w:tc>
          <w:tcPr>
            <w:tcW w:w="2676" w:type="dxa"/>
            <w:gridSpan w:val="2"/>
            <w:tcBorders>
              <w:top w:val="single" w:sz="4" w:space="0" w:color="000000"/>
              <w:left w:val="single" w:sz="4" w:space="0" w:color="000000"/>
              <w:bottom w:val="single" w:sz="4" w:space="0" w:color="000000"/>
            </w:tcBorders>
            <w:shd w:val="clear" w:color="auto" w:fill="auto"/>
          </w:tcPr>
          <w:p w:rsidR="00E2780D" w:rsidRPr="00A65282" w:rsidRDefault="00E2780D" w:rsidP="00AD45C0">
            <w:pPr>
              <w:suppressAutoHyphens/>
              <w:snapToGrid w:val="0"/>
              <w:jc w:val="center"/>
              <w:rPr>
                <w:b/>
                <w:bCs/>
                <w:sz w:val="20"/>
                <w:szCs w:val="20"/>
                <w:lang w:eastAsia="ar-SA"/>
              </w:rPr>
            </w:pPr>
          </w:p>
          <w:p w:rsidR="00E2780D" w:rsidRPr="0077620D" w:rsidRDefault="00E2780D" w:rsidP="00AD45C0">
            <w:pPr>
              <w:keepNext/>
              <w:numPr>
                <w:ilvl w:val="3"/>
                <w:numId w:val="0"/>
              </w:numPr>
              <w:tabs>
                <w:tab w:val="num" w:pos="0"/>
              </w:tabs>
              <w:suppressAutoHyphens/>
              <w:ind w:left="864" w:hanging="864"/>
              <w:jc w:val="center"/>
              <w:outlineLvl w:val="3"/>
              <w:rPr>
                <w:sz w:val="28"/>
                <w:szCs w:val="20"/>
                <w:lang w:eastAsia="ar-SA"/>
              </w:rPr>
            </w:pPr>
            <w:r w:rsidRPr="00A65282">
              <w:rPr>
                <w:sz w:val="28"/>
                <w:szCs w:val="20"/>
                <w:lang w:eastAsia="ar-SA"/>
              </w:rPr>
              <w:t>METODI</w:t>
            </w:r>
          </w:p>
        </w:tc>
        <w:tc>
          <w:tcPr>
            <w:tcW w:w="7196" w:type="dxa"/>
            <w:tcBorders>
              <w:top w:val="single" w:sz="4" w:space="0" w:color="000000"/>
              <w:left w:val="single" w:sz="4" w:space="0" w:color="000000"/>
              <w:bottom w:val="single" w:sz="4" w:space="0" w:color="000000"/>
              <w:right w:val="single" w:sz="4" w:space="0" w:color="000000"/>
            </w:tcBorders>
            <w:shd w:val="clear" w:color="auto" w:fill="auto"/>
          </w:tcPr>
          <w:p w:rsidR="00E2780D" w:rsidRPr="00A65282" w:rsidRDefault="00E2780D" w:rsidP="00AD45C0">
            <w:pPr>
              <w:suppressAutoHyphens/>
              <w:snapToGrid w:val="0"/>
              <w:rPr>
                <w:lang w:eastAsia="ar-SA"/>
              </w:rPr>
            </w:pPr>
            <w:r>
              <w:rPr>
                <w:lang w:eastAsia="ar-SA"/>
              </w:rPr>
              <w:t>Lezioni interattive dialogate</w:t>
            </w:r>
            <w:r w:rsidRPr="00A65282">
              <w:rPr>
                <w:lang w:eastAsia="ar-SA"/>
              </w:rPr>
              <w:t>, discussione guidata, lavori di gruppo</w:t>
            </w:r>
            <w:r>
              <w:rPr>
                <w:lang w:eastAsia="ar-SA"/>
              </w:rPr>
              <w:t>,alternanza scuola lavoro. Problem solving</w:t>
            </w:r>
          </w:p>
        </w:tc>
      </w:tr>
      <w:tr w:rsidR="00E2780D" w:rsidRPr="00A65282" w:rsidTr="00E2780D">
        <w:tc>
          <w:tcPr>
            <w:tcW w:w="2676" w:type="dxa"/>
            <w:gridSpan w:val="2"/>
            <w:tcBorders>
              <w:top w:val="single" w:sz="4" w:space="0" w:color="000000"/>
              <w:left w:val="single" w:sz="4" w:space="0" w:color="000000"/>
              <w:bottom w:val="single" w:sz="4" w:space="0" w:color="000000"/>
            </w:tcBorders>
            <w:shd w:val="clear" w:color="auto" w:fill="auto"/>
          </w:tcPr>
          <w:p w:rsidR="00E2780D" w:rsidRPr="00A65282" w:rsidRDefault="00E2780D" w:rsidP="00AD45C0">
            <w:pPr>
              <w:keepNext/>
              <w:numPr>
                <w:ilvl w:val="3"/>
                <w:numId w:val="0"/>
              </w:numPr>
              <w:tabs>
                <w:tab w:val="num" w:pos="0"/>
              </w:tabs>
              <w:suppressAutoHyphens/>
              <w:snapToGrid w:val="0"/>
              <w:ind w:left="864" w:hanging="864"/>
              <w:jc w:val="center"/>
              <w:outlineLvl w:val="3"/>
              <w:rPr>
                <w:rFonts w:eastAsia="Arial Unicode MS"/>
                <w:sz w:val="20"/>
                <w:szCs w:val="20"/>
                <w:lang w:eastAsia="ar-SA"/>
              </w:rPr>
            </w:pPr>
          </w:p>
          <w:p w:rsidR="00E2780D" w:rsidRPr="00A65282" w:rsidRDefault="00E2780D" w:rsidP="00AD45C0">
            <w:pPr>
              <w:keepNext/>
              <w:numPr>
                <w:ilvl w:val="3"/>
                <w:numId w:val="0"/>
              </w:numPr>
              <w:tabs>
                <w:tab w:val="num" w:pos="0"/>
              </w:tabs>
              <w:suppressAutoHyphens/>
              <w:ind w:left="864" w:hanging="864"/>
              <w:jc w:val="center"/>
              <w:outlineLvl w:val="3"/>
              <w:rPr>
                <w:sz w:val="28"/>
                <w:szCs w:val="20"/>
                <w:lang w:eastAsia="ar-SA"/>
              </w:rPr>
            </w:pPr>
            <w:r w:rsidRPr="00A65282">
              <w:rPr>
                <w:sz w:val="28"/>
                <w:szCs w:val="20"/>
                <w:lang w:eastAsia="ar-SA"/>
              </w:rPr>
              <w:t>MEZZI/STRUMENTI</w:t>
            </w:r>
          </w:p>
          <w:p w:rsidR="00E2780D" w:rsidRPr="00A65282" w:rsidRDefault="00E2780D" w:rsidP="00AD45C0">
            <w:pPr>
              <w:suppressAutoHyphens/>
              <w:rPr>
                <w:lang w:eastAsia="ar-SA"/>
              </w:rPr>
            </w:pPr>
          </w:p>
        </w:tc>
        <w:tc>
          <w:tcPr>
            <w:tcW w:w="7196" w:type="dxa"/>
            <w:tcBorders>
              <w:top w:val="single" w:sz="4" w:space="0" w:color="000000"/>
              <w:left w:val="single" w:sz="4" w:space="0" w:color="000000"/>
              <w:bottom w:val="single" w:sz="4" w:space="0" w:color="000000"/>
              <w:right w:val="single" w:sz="4" w:space="0" w:color="000000"/>
            </w:tcBorders>
            <w:shd w:val="clear" w:color="auto" w:fill="auto"/>
          </w:tcPr>
          <w:p w:rsidR="00E2780D" w:rsidRDefault="00E2780D" w:rsidP="00AD45C0">
            <w:pPr>
              <w:suppressAutoHyphens/>
              <w:snapToGrid w:val="0"/>
              <w:rPr>
                <w:lang w:eastAsia="ar-SA"/>
              </w:rPr>
            </w:pPr>
            <w:r w:rsidRPr="00A65282">
              <w:rPr>
                <w:lang w:eastAsia="ar-SA"/>
              </w:rPr>
              <w:t>Libro di testo</w:t>
            </w:r>
          </w:p>
          <w:p w:rsidR="00E2780D" w:rsidRDefault="00E2780D" w:rsidP="00AD45C0">
            <w:pPr>
              <w:suppressAutoHyphens/>
              <w:rPr>
                <w:lang w:eastAsia="ar-SA"/>
              </w:rPr>
            </w:pPr>
            <w:r>
              <w:rPr>
                <w:lang w:eastAsia="ar-SA"/>
              </w:rPr>
              <w:t>LIM</w:t>
            </w:r>
            <w:r w:rsidRPr="00A65282">
              <w:rPr>
                <w:lang w:eastAsia="ar-SA"/>
              </w:rPr>
              <w:t xml:space="preserve"> </w:t>
            </w:r>
          </w:p>
          <w:p w:rsidR="00E2780D" w:rsidRPr="00A65282" w:rsidRDefault="00E2780D" w:rsidP="00AD45C0">
            <w:pPr>
              <w:suppressAutoHyphens/>
              <w:rPr>
                <w:lang w:eastAsia="ar-SA"/>
              </w:rPr>
            </w:pPr>
            <w:r>
              <w:rPr>
                <w:lang w:eastAsia="ar-SA"/>
              </w:rPr>
              <w:t>Pc</w:t>
            </w:r>
          </w:p>
        </w:tc>
      </w:tr>
      <w:tr w:rsidR="00E2780D" w:rsidRPr="00D85F96" w:rsidTr="00E2780D">
        <w:tc>
          <w:tcPr>
            <w:tcW w:w="2676" w:type="dxa"/>
            <w:gridSpan w:val="2"/>
            <w:tcBorders>
              <w:top w:val="single" w:sz="4" w:space="0" w:color="000000"/>
              <w:left w:val="single" w:sz="4" w:space="0" w:color="000000"/>
              <w:bottom w:val="single" w:sz="4" w:space="0" w:color="000000"/>
            </w:tcBorders>
            <w:shd w:val="clear" w:color="auto" w:fill="auto"/>
          </w:tcPr>
          <w:p w:rsidR="00E2780D" w:rsidRPr="00A65282" w:rsidRDefault="00E2780D" w:rsidP="00AD45C0">
            <w:pPr>
              <w:keepNext/>
              <w:numPr>
                <w:ilvl w:val="3"/>
                <w:numId w:val="0"/>
              </w:numPr>
              <w:tabs>
                <w:tab w:val="num" w:pos="0"/>
              </w:tabs>
              <w:suppressAutoHyphens/>
              <w:snapToGrid w:val="0"/>
              <w:ind w:left="864" w:hanging="864"/>
              <w:jc w:val="center"/>
              <w:outlineLvl w:val="3"/>
              <w:rPr>
                <w:rFonts w:eastAsia="Arial Unicode MS"/>
                <w:sz w:val="20"/>
                <w:szCs w:val="20"/>
                <w:lang w:eastAsia="ar-SA"/>
              </w:rPr>
            </w:pPr>
          </w:p>
          <w:p w:rsidR="00E2780D" w:rsidRPr="00A65282" w:rsidRDefault="00E2780D" w:rsidP="00AD45C0">
            <w:pPr>
              <w:keepNext/>
              <w:numPr>
                <w:ilvl w:val="3"/>
                <w:numId w:val="0"/>
              </w:numPr>
              <w:tabs>
                <w:tab w:val="num" w:pos="0"/>
              </w:tabs>
              <w:suppressAutoHyphens/>
              <w:ind w:left="864" w:hanging="864"/>
              <w:jc w:val="center"/>
              <w:outlineLvl w:val="3"/>
              <w:rPr>
                <w:sz w:val="28"/>
                <w:szCs w:val="20"/>
                <w:lang w:eastAsia="ar-SA"/>
              </w:rPr>
            </w:pPr>
            <w:r w:rsidRPr="00A65282">
              <w:rPr>
                <w:sz w:val="28"/>
                <w:szCs w:val="20"/>
                <w:lang w:eastAsia="ar-SA"/>
              </w:rPr>
              <w:t>VERIFICA</w:t>
            </w:r>
          </w:p>
          <w:p w:rsidR="00E2780D" w:rsidRPr="00A65282" w:rsidRDefault="00E2780D" w:rsidP="00AD45C0">
            <w:pPr>
              <w:suppressAutoHyphens/>
              <w:jc w:val="center"/>
              <w:rPr>
                <w:b/>
                <w:bCs/>
                <w:lang w:eastAsia="ar-SA"/>
              </w:rPr>
            </w:pPr>
          </w:p>
        </w:tc>
        <w:tc>
          <w:tcPr>
            <w:tcW w:w="7196" w:type="dxa"/>
            <w:tcBorders>
              <w:top w:val="single" w:sz="4" w:space="0" w:color="000000"/>
              <w:left w:val="single" w:sz="4" w:space="0" w:color="000000"/>
              <w:bottom w:val="single" w:sz="4" w:space="0" w:color="000000"/>
              <w:right w:val="single" w:sz="4" w:space="0" w:color="000000"/>
            </w:tcBorders>
            <w:shd w:val="clear" w:color="auto" w:fill="auto"/>
          </w:tcPr>
          <w:p w:rsidR="00E2780D" w:rsidRPr="00E40056" w:rsidRDefault="00E2780D" w:rsidP="004109D0">
            <w:pPr>
              <w:numPr>
                <w:ilvl w:val="0"/>
                <w:numId w:val="14"/>
              </w:numPr>
              <w:jc w:val="both"/>
              <w:rPr>
                <w:lang w:eastAsia="ar-SA"/>
              </w:rPr>
            </w:pPr>
            <w:r w:rsidRPr="00E40056">
              <w:rPr>
                <w:lang w:eastAsia="ar-SA"/>
              </w:rPr>
              <w:t>Colloquio orale</w:t>
            </w:r>
          </w:p>
          <w:p w:rsidR="00E2780D" w:rsidRPr="00E40056" w:rsidRDefault="00E2780D" w:rsidP="004109D0">
            <w:pPr>
              <w:numPr>
                <w:ilvl w:val="0"/>
                <w:numId w:val="14"/>
              </w:numPr>
              <w:jc w:val="both"/>
              <w:rPr>
                <w:lang w:eastAsia="ar-SA"/>
              </w:rPr>
            </w:pPr>
            <w:r w:rsidRPr="00E40056">
              <w:rPr>
                <w:lang w:eastAsia="ar-SA"/>
              </w:rPr>
              <w:t>Prove miste</w:t>
            </w:r>
          </w:p>
          <w:p w:rsidR="00E2780D" w:rsidRPr="00020DC6" w:rsidRDefault="00E2780D" w:rsidP="004109D0">
            <w:pPr>
              <w:numPr>
                <w:ilvl w:val="0"/>
                <w:numId w:val="14"/>
              </w:numPr>
              <w:jc w:val="both"/>
              <w:rPr>
                <w:lang w:eastAsia="ar-SA"/>
              </w:rPr>
            </w:pPr>
            <w:r w:rsidRPr="00E40056">
              <w:rPr>
                <w:lang w:eastAsia="ar-SA"/>
              </w:rPr>
              <w:t>Problemi e/o esercizi (verifica scritta)</w:t>
            </w:r>
          </w:p>
          <w:p w:rsidR="00E2780D" w:rsidRDefault="00E2780D" w:rsidP="004109D0">
            <w:pPr>
              <w:numPr>
                <w:ilvl w:val="0"/>
                <w:numId w:val="14"/>
              </w:numPr>
              <w:jc w:val="both"/>
              <w:rPr>
                <w:lang w:eastAsia="ar-SA"/>
              </w:rPr>
            </w:pPr>
            <w:r w:rsidRPr="00E40056">
              <w:rPr>
                <w:lang w:eastAsia="ar-SA"/>
              </w:rPr>
              <w:t>Quesiti a risposta aperta</w:t>
            </w:r>
          </w:p>
          <w:p w:rsidR="00E2780D" w:rsidRPr="0078174E" w:rsidRDefault="00E2780D" w:rsidP="004109D0">
            <w:pPr>
              <w:numPr>
                <w:ilvl w:val="0"/>
                <w:numId w:val="14"/>
              </w:numPr>
              <w:jc w:val="both"/>
              <w:rPr>
                <w:lang w:eastAsia="ar-SA"/>
              </w:rPr>
            </w:pPr>
            <w:r>
              <w:rPr>
                <w:lang w:eastAsia="ar-SA"/>
              </w:rPr>
              <w:t>Quesiti a risposta multipla</w:t>
            </w:r>
          </w:p>
          <w:p w:rsidR="00E2780D" w:rsidRDefault="00E2780D" w:rsidP="004109D0">
            <w:pPr>
              <w:numPr>
                <w:ilvl w:val="0"/>
                <w:numId w:val="14"/>
              </w:numPr>
              <w:jc w:val="both"/>
              <w:rPr>
                <w:lang w:eastAsia="ar-SA"/>
              </w:rPr>
            </w:pPr>
            <w:r w:rsidRPr="00E40056">
              <w:rPr>
                <w:lang w:eastAsia="ar-SA"/>
              </w:rPr>
              <w:t>Prova esperta</w:t>
            </w:r>
          </w:p>
          <w:p w:rsidR="00E2780D" w:rsidRPr="00E40056" w:rsidRDefault="00E2780D" w:rsidP="004109D0">
            <w:pPr>
              <w:numPr>
                <w:ilvl w:val="0"/>
                <w:numId w:val="14"/>
              </w:numPr>
              <w:jc w:val="both"/>
              <w:rPr>
                <w:lang w:eastAsia="ar-SA"/>
              </w:rPr>
            </w:pPr>
            <w:r>
              <w:rPr>
                <w:lang w:eastAsia="ar-SA"/>
              </w:rPr>
              <w:t>Compito di prestazione</w:t>
            </w:r>
          </w:p>
        </w:tc>
      </w:tr>
      <w:tr w:rsidR="00E2780D" w:rsidRPr="00D85F96" w:rsidTr="00E2780D">
        <w:tc>
          <w:tcPr>
            <w:tcW w:w="2676" w:type="dxa"/>
            <w:gridSpan w:val="2"/>
            <w:tcBorders>
              <w:top w:val="single" w:sz="4" w:space="0" w:color="000000"/>
              <w:left w:val="single" w:sz="4" w:space="0" w:color="000000"/>
              <w:bottom w:val="single" w:sz="4" w:space="0" w:color="000000"/>
            </w:tcBorders>
            <w:shd w:val="clear" w:color="auto" w:fill="auto"/>
          </w:tcPr>
          <w:p w:rsidR="00E2780D" w:rsidRPr="00A65282" w:rsidRDefault="00E2780D" w:rsidP="00AD45C0">
            <w:pPr>
              <w:keepNext/>
              <w:numPr>
                <w:ilvl w:val="3"/>
                <w:numId w:val="0"/>
              </w:numPr>
              <w:tabs>
                <w:tab w:val="num" w:pos="0"/>
              </w:tabs>
              <w:suppressAutoHyphens/>
              <w:snapToGrid w:val="0"/>
              <w:ind w:left="864" w:hanging="864"/>
              <w:jc w:val="center"/>
              <w:outlineLvl w:val="3"/>
              <w:rPr>
                <w:rFonts w:eastAsia="Arial Unicode MS"/>
                <w:sz w:val="20"/>
                <w:szCs w:val="20"/>
                <w:lang w:eastAsia="ar-SA"/>
              </w:rPr>
            </w:pPr>
          </w:p>
        </w:tc>
        <w:tc>
          <w:tcPr>
            <w:tcW w:w="7196" w:type="dxa"/>
            <w:tcBorders>
              <w:top w:val="single" w:sz="4" w:space="0" w:color="000000"/>
              <w:left w:val="single" w:sz="4" w:space="0" w:color="000000"/>
              <w:bottom w:val="single" w:sz="4" w:space="0" w:color="000000"/>
              <w:right w:val="single" w:sz="4" w:space="0" w:color="000000"/>
            </w:tcBorders>
            <w:shd w:val="clear" w:color="auto" w:fill="auto"/>
          </w:tcPr>
          <w:p w:rsidR="00E2780D" w:rsidRPr="00E40056" w:rsidRDefault="00E2780D" w:rsidP="00E2780D">
            <w:pPr>
              <w:jc w:val="center"/>
              <w:rPr>
                <w:lang w:eastAsia="ar-SA"/>
              </w:rPr>
            </w:pPr>
            <w:r>
              <w:rPr>
                <w:lang w:eastAsia="ar-SA"/>
              </w:rPr>
              <w:t>OBIETTIVI</w:t>
            </w:r>
          </w:p>
        </w:tc>
      </w:tr>
      <w:tr w:rsidR="00E2780D" w:rsidRPr="00E40056" w:rsidTr="00E2780D">
        <w:tc>
          <w:tcPr>
            <w:tcW w:w="2676" w:type="dxa"/>
            <w:gridSpan w:val="2"/>
            <w:tcBorders>
              <w:top w:val="single" w:sz="4" w:space="0" w:color="000000"/>
              <w:left w:val="single" w:sz="4" w:space="0" w:color="000000"/>
              <w:bottom w:val="single" w:sz="4" w:space="0" w:color="000000"/>
            </w:tcBorders>
            <w:shd w:val="clear" w:color="auto" w:fill="auto"/>
          </w:tcPr>
          <w:p w:rsidR="00E2780D" w:rsidRPr="00A65282" w:rsidRDefault="00E2780D" w:rsidP="00AD45C0">
            <w:pPr>
              <w:suppressAutoHyphens/>
              <w:snapToGrid w:val="0"/>
              <w:rPr>
                <w:b/>
                <w:bCs/>
                <w:sz w:val="20"/>
                <w:lang w:eastAsia="ar-SA"/>
              </w:rPr>
            </w:pPr>
          </w:p>
          <w:p w:rsidR="00E2780D" w:rsidRPr="00A65282" w:rsidRDefault="00E2780D" w:rsidP="00AD45C0">
            <w:pPr>
              <w:keepNext/>
              <w:numPr>
                <w:ilvl w:val="4"/>
                <w:numId w:val="0"/>
              </w:numPr>
              <w:tabs>
                <w:tab w:val="num" w:pos="0"/>
              </w:tabs>
              <w:suppressAutoHyphens/>
              <w:ind w:left="1008" w:hanging="1008"/>
              <w:outlineLvl w:val="4"/>
              <w:rPr>
                <w:szCs w:val="20"/>
                <w:lang w:eastAsia="ar-SA"/>
              </w:rPr>
            </w:pPr>
            <w:r w:rsidRPr="00A65282">
              <w:rPr>
                <w:szCs w:val="20"/>
                <w:lang w:eastAsia="ar-SA"/>
              </w:rPr>
              <w:t>Conoscenze</w:t>
            </w:r>
          </w:p>
          <w:p w:rsidR="00E2780D" w:rsidRPr="00A65282" w:rsidRDefault="00E2780D" w:rsidP="00AD45C0">
            <w:pPr>
              <w:suppressAutoHyphens/>
              <w:rPr>
                <w:b/>
                <w:bCs/>
                <w:sz w:val="20"/>
                <w:lang w:eastAsia="ar-SA"/>
              </w:rPr>
            </w:pPr>
          </w:p>
          <w:p w:rsidR="00E2780D" w:rsidRPr="00A65282" w:rsidRDefault="00E2780D" w:rsidP="00AD45C0">
            <w:pPr>
              <w:suppressAutoHyphens/>
              <w:rPr>
                <w:b/>
                <w:bCs/>
                <w:sz w:val="20"/>
                <w:lang w:eastAsia="ar-SA"/>
              </w:rPr>
            </w:pPr>
          </w:p>
        </w:tc>
        <w:tc>
          <w:tcPr>
            <w:tcW w:w="7196" w:type="dxa"/>
            <w:tcBorders>
              <w:top w:val="single" w:sz="4" w:space="0" w:color="000000"/>
              <w:left w:val="single" w:sz="4" w:space="0" w:color="000000"/>
              <w:bottom w:val="single" w:sz="4" w:space="0" w:color="000000"/>
              <w:right w:val="single" w:sz="4" w:space="0" w:color="000000"/>
            </w:tcBorders>
            <w:shd w:val="clear" w:color="auto" w:fill="auto"/>
          </w:tcPr>
          <w:p w:rsidR="00E2780D" w:rsidRPr="00A65282" w:rsidRDefault="00E2780D" w:rsidP="00AD45C0">
            <w:pPr>
              <w:suppressAutoHyphens/>
              <w:snapToGrid w:val="0"/>
              <w:rPr>
                <w:lang w:eastAsia="ar-SA"/>
              </w:rPr>
            </w:pPr>
            <w:r w:rsidRPr="00A65282">
              <w:rPr>
                <w:lang w:eastAsia="ar-SA"/>
              </w:rPr>
              <w:t>Acquisizione dei contenuti disciplinari; sviluppo delle capacità di comprensione, di analisi e di individuazione dei nessi logici; sviluppo delle capacità di sintesi, di rielaborazione e di confronto.</w:t>
            </w:r>
          </w:p>
        </w:tc>
      </w:tr>
      <w:tr w:rsidR="00E2780D" w:rsidRPr="00E40056" w:rsidTr="00E2780D">
        <w:tc>
          <w:tcPr>
            <w:tcW w:w="2676" w:type="dxa"/>
            <w:gridSpan w:val="2"/>
            <w:tcBorders>
              <w:top w:val="single" w:sz="4" w:space="0" w:color="000000"/>
              <w:left w:val="single" w:sz="4" w:space="0" w:color="000000"/>
              <w:bottom w:val="single" w:sz="4" w:space="0" w:color="000000"/>
            </w:tcBorders>
            <w:shd w:val="clear" w:color="auto" w:fill="auto"/>
          </w:tcPr>
          <w:p w:rsidR="00E2780D" w:rsidRPr="00A65282" w:rsidRDefault="00E2780D" w:rsidP="00AD45C0">
            <w:pPr>
              <w:keepNext/>
              <w:numPr>
                <w:ilvl w:val="4"/>
                <w:numId w:val="0"/>
              </w:numPr>
              <w:tabs>
                <w:tab w:val="num" w:pos="0"/>
              </w:tabs>
              <w:suppressAutoHyphens/>
              <w:snapToGrid w:val="0"/>
              <w:ind w:left="1008" w:hanging="1008"/>
              <w:jc w:val="center"/>
              <w:outlineLvl w:val="4"/>
              <w:rPr>
                <w:rFonts w:eastAsia="Arial Unicode MS"/>
                <w:sz w:val="20"/>
                <w:szCs w:val="20"/>
                <w:lang w:eastAsia="ar-SA"/>
              </w:rPr>
            </w:pPr>
          </w:p>
          <w:p w:rsidR="00E2780D" w:rsidRPr="00A65282" w:rsidRDefault="00E2780D" w:rsidP="00AD45C0">
            <w:pPr>
              <w:keepNext/>
              <w:numPr>
                <w:ilvl w:val="4"/>
                <w:numId w:val="0"/>
              </w:numPr>
              <w:tabs>
                <w:tab w:val="num" w:pos="0"/>
              </w:tabs>
              <w:suppressAutoHyphens/>
              <w:ind w:left="1008" w:hanging="1008"/>
              <w:outlineLvl w:val="4"/>
              <w:rPr>
                <w:szCs w:val="20"/>
                <w:lang w:eastAsia="ar-SA"/>
              </w:rPr>
            </w:pPr>
            <w:r w:rsidRPr="00A65282">
              <w:rPr>
                <w:szCs w:val="20"/>
                <w:lang w:eastAsia="ar-SA"/>
              </w:rPr>
              <w:t>Competenze</w:t>
            </w:r>
          </w:p>
          <w:p w:rsidR="00E2780D" w:rsidRPr="00A65282" w:rsidRDefault="00E2780D" w:rsidP="00AD45C0">
            <w:pPr>
              <w:suppressAutoHyphens/>
              <w:jc w:val="right"/>
              <w:rPr>
                <w:b/>
                <w:bCs/>
                <w:sz w:val="20"/>
                <w:lang w:eastAsia="ar-SA"/>
              </w:rPr>
            </w:pPr>
          </w:p>
          <w:p w:rsidR="00E2780D" w:rsidRPr="00A65282" w:rsidRDefault="00E2780D" w:rsidP="00AD45C0">
            <w:pPr>
              <w:suppressAutoHyphens/>
              <w:jc w:val="right"/>
              <w:rPr>
                <w:b/>
                <w:bCs/>
                <w:sz w:val="20"/>
                <w:lang w:eastAsia="ar-SA"/>
              </w:rPr>
            </w:pPr>
          </w:p>
        </w:tc>
        <w:tc>
          <w:tcPr>
            <w:tcW w:w="7196" w:type="dxa"/>
            <w:tcBorders>
              <w:top w:val="single" w:sz="4" w:space="0" w:color="000000"/>
              <w:left w:val="single" w:sz="4" w:space="0" w:color="000000"/>
              <w:bottom w:val="single" w:sz="4" w:space="0" w:color="000000"/>
              <w:right w:val="single" w:sz="4" w:space="0" w:color="000000"/>
            </w:tcBorders>
            <w:shd w:val="clear" w:color="auto" w:fill="auto"/>
          </w:tcPr>
          <w:p w:rsidR="00E2780D" w:rsidRPr="00A65282" w:rsidRDefault="00E2780D" w:rsidP="00AD45C0">
            <w:pPr>
              <w:suppressAutoHyphens/>
              <w:snapToGrid w:val="0"/>
              <w:rPr>
                <w:lang w:eastAsia="ar-SA"/>
              </w:rPr>
            </w:pPr>
            <w:r w:rsidRPr="00A65282">
              <w:rPr>
                <w:lang w:eastAsia="ar-SA"/>
              </w:rPr>
              <w:t>Rielaborazione critica e organizzazione di informazioni relative alla disciplina</w:t>
            </w:r>
          </w:p>
        </w:tc>
      </w:tr>
      <w:tr w:rsidR="00E2780D" w:rsidRPr="00E40056" w:rsidTr="00E2780D">
        <w:tc>
          <w:tcPr>
            <w:tcW w:w="2676" w:type="dxa"/>
            <w:gridSpan w:val="2"/>
            <w:tcBorders>
              <w:top w:val="single" w:sz="4" w:space="0" w:color="000000"/>
              <w:left w:val="single" w:sz="4" w:space="0" w:color="000000"/>
              <w:bottom w:val="single" w:sz="4" w:space="0" w:color="000000"/>
            </w:tcBorders>
            <w:shd w:val="clear" w:color="auto" w:fill="auto"/>
          </w:tcPr>
          <w:p w:rsidR="00E2780D" w:rsidRPr="00A65282" w:rsidRDefault="00E2780D" w:rsidP="00AD45C0">
            <w:pPr>
              <w:keepNext/>
              <w:numPr>
                <w:ilvl w:val="4"/>
                <w:numId w:val="0"/>
              </w:numPr>
              <w:tabs>
                <w:tab w:val="num" w:pos="0"/>
              </w:tabs>
              <w:suppressAutoHyphens/>
              <w:snapToGrid w:val="0"/>
              <w:ind w:left="1008" w:hanging="1008"/>
              <w:jc w:val="center"/>
              <w:outlineLvl w:val="4"/>
              <w:rPr>
                <w:rFonts w:eastAsia="Arial Unicode MS"/>
                <w:sz w:val="20"/>
                <w:szCs w:val="20"/>
                <w:lang w:eastAsia="ar-SA"/>
              </w:rPr>
            </w:pPr>
          </w:p>
          <w:p w:rsidR="00E2780D" w:rsidRPr="00A65282" w:rsidRDefault="00E2780D" w:rsidP="00AD45C0">
            <w:pPr>
              <w:keepNext/>
              <w:numPr>
                <w:ilvl w:val="4"/>
                <w:numId w:val="0"/>
              </w:numPr>
              <w:tabs>
                <w:tab w:val="num" w:pos="0"/>
              </w:tabs>
              <w:suppressAutoHyphens/>
              <w:ind w:left="1008" w:hanging="1008"/>
              <w:outlineLvl w:val="4"/>
              <w:rPr>
                <w:szCs w:val="20"/>
                <w:lang w:eastAsia="ar-SA"/>
              </w:rPr>
            </w:pPr>
            <w:r w:rsidRPr="00A65282">
              <w:rPr>
                <w:szCs w:val="20"/>
                <w:lang w:eastAsia="ar-SA"/>
              </w:rPr>
              <w:t>Capacità</w:t>
            </w:r>
          </w:p>
          <w:p w:rsidR="00E2780D" w:rsidRPr="00A65282" w:rsidRDefault="00E2780D" w:rsidP="00AD45C0">
            <w:pPr>
              <w:suppressAutoHyphens/>
              <w:jc w:val="right"/>
              <w:rPr>
                <w:b/>
                <w:bCs/>
                <w:sz w:val="20"/>
                <w:lang w:eastAsia="ar-SA"/>
              </w:rPr>
            </w:pPr>
          </w:p>
          <w:p w:rsidR="00E2780D" w:rsidRPr="00A65282" w:rsidRDefault="00E2780D" w:rsidP="00AD45C0">
            <w:pPr>
              <w:suppressAutoHyphens/>
              <w:jc w:val="right"/>
              <w:rPr>
                <w:b/>
                <w:bCs/>
                <w:sz w:val="20"/>
                <w:lang w:eastAsia="ar-SA"/>
              </w:rPr>
            </w:pPr>
          </w:p>
        </w:tc>
        <w:tc>
          <w:tcPr>
            <w:tcW w:w="7196" w:type="dxa"/>
            <w:tcBorders>
              <w:top w:val="single" w:sz="4" w:space="0" w:color="000000"/>
              <w:left w:val="single" w:sz="4" w:space="0" w:color="000000"/>
              <w:bottom w:val="single" w:sz="4" w:space="0" w:color="000000"/>
              <w:right w:val="single" w:sz="4" w:space="0" w:color="000000"/>
            </w:tcBorders>
            <w:shd w:val="clear" w:color="auto" w:fill="auto"/>
          </w:tcPr>
          <w:p w:rsidR="00E2780D" w:rsidRPr="00A65282" w:rsidRDefault="00E2780D" w:rsidP="00AD45C0">
            <w:pPr>
              <w:suppressAutoHyphens/>
              <w:snapToGrid w:val="0"/>
              <w:rPr>
                <w:lang w:eastAsia="ar-SA"/>
              </w:rPr>
            </w:pPr>
            <w:r w:rsidRPr="00A65282">
              <w:rPr>
                <w:lang w:eastAsia="ar-SA"/>
              </w:rPr>
              <w:t>Di autonomia, di ricerca personale, di rielaborare le conoscenze acquisite e di esprimere giudizi personali</w:t>
            </w:r>
          </w:p>
        </w:tc>
      </w:tr>
    </w:tbl>
    <w:p w:rsidR="00E2780D" w:rsidRPr="00A65282" w:rsidRDefault="00E2780D" w:rsidP="00E2780D">
      <w:pPr>
        <w:suppressAutoHyphens/>
        <w:jc w:val="right"/>
        <w:rPr>
          <w:b/>
          <w:bCs/>
          <w:lang w:eastAsia="ar-SA"/>
        </w:rPr>
      </w:pPr>
    </w:p>
    <w:p w:rsidR="00C259EB" w:rsidRPr="00E2780D" w:rsidRDefault="00FA3B44" w:rsidP="00E2780D">
      <w:pPr>
        <w:suppressAutoHyphens/>
        <w:jc w:val="right"/>
        <w:rPr>
          <w:bCs/>
          <w:lang w:eastAsia="ar-SA"/>
        </w:rPr>
      </w:pPr>
      <w:r>
        <w:rPr>
          <w:bCs/>
          <w:lang w:eastAsia="ar-SA"/>
        </w:rPr>
        <w:t>Il DOCENTE: Giuliano Anna Maria</w:t>
      </w:r>
    </w:p>
    <w:p w:rsidR="00C259EB" w:rsidRDefault="00C259EB" w:rsidP="004A7EE5">
      <w:pPr>
        <w:pStyle w:val="Titolo"/>
        <w:jc w:val="left"/>
        <w:rPr>
          <w:b w:val="0"/>
          <w:bCs w:val="0"/>
          <w:sz w:val="20"/>
        </w:rPr>
      </w:pPr>
    </w:p>
    <w:p w:rsidR="00C259EB" w:rsidRDefault="00C259EB" w:rsidP="004A7EE5">
      <w:pPr>
        <w:pStyle w:val="Titolo"/>
        <w:jc w:val="left"/>
        <w:rPr>
          <w:b w:val="0"/>
          <w:bCs w:val="0"/>
          <w:sz w:val="20"/>
        </w:rPr>
      </w:pPr>
    </w:p>
    <w:p w:rsidR="00C259EB" w:rsidRDefault="00C259EB" w:rsidP="004A7EE5">
      <w:pPr>
        <w:pStyle w:val="Titolo"/>
        <w:jc w:val="left"/>
        <w:rPr>
          <w:b w:val="0"/>
          <w:bCs w:val="0"/>
          <w:sz w:val="20"/>
        </w:rPr>
      </w:pPr>
    </w:p>
    <w:p w:rsidR="00C259EB" w:rsidRDefault="00C259EB" w:rsidP="004A7EE5">
      <w:pPr>
        <w:pStyle w:val="Titolo"/>
        <w:jc w:val="left"/>
        <w:rPr>
          <w:b w:val="0"/>
          <w:bCs w:val="0"/>
          <w:sz w:val="20"/>
        </w:rPr>
      </w:pPr>
    </w:p>
    <w:p w:rsidR="00C259EB" w:rsidRPr="00C259EB" w:rsidRDefault="00C259EB" w:rsidP="004A7EE5">
      <w:pPr>
        <w:pStyle w:val="Titolo"/>
        <w:jc w:val="left"/>
        <w:rPr>
          <w:b w:val="0"/>
          <w:bCs w:val="0"/>
          <w:sz w:val="20"/>
        </w:rPr>
      </w:pPr>
    </w:p>
    <w:p w:rsidR="004A7EE5" w:rsidRDefault="004A7EE5" w:rsidP="004A7EE5">
      <w:pPr>
        <w:pStyle w:val="Titolo"/>
        <w:jc w:val="left"/>
        <w:rPr>
          <w:b w:val="0"/>
          <w:bCs w:val="0"/>
          <w:sz w:val="20"/>
        </w:rPr>
      </w:pPr>
    </w:p>
    <w:p w:rsidR="004A7EE5" w:rsidRDefault="004A7EE5" w:rsidP="004A7EE5">
      <w:pPr>
        <w:jc w:val="right"/>
        <w:rPr>
          <w:b/>
          <w:bCs/>
        </w:rPr>
      </w:pPr>
    </w:p>
    <w:tbl>
      <w:tblPr>
        <w:tblpPr w:leftFromText="141" w:rightFromText="141" w:vertAnchor="text" w:horzAnchor="margin" w:tblpY="1593"/>
        <w:tblW w:w="0" w:type="auto"/>
        <w:tblBorders>
          <w:top w:val="single" w:sz="4" w:space="0" w:color="auto"/>
          <w:left w:val="single" w:sz="4" w:space="0" w:color="auto"/>
          <w:bottom w:val="single" w:sz="4" w:space="0" w:color="auto"/>
          <w:right w:val="single" w:sz="4" w:space="0" w:color="auto"/>
        </w:tblBorders>
        <w:tblCellMar>
          <w:left w:w="70" w:type="dxa"/>
          <w:right w:w="70" w:type="dxa"/>
        </w:tblCellMar>
        <w:tblLook w:val="0000"/>
      </w:tblPr>
      <w:tblGrid>
        <w:gridCol w:w="954"/>
        <w:gridCol w:w="1722"/>
        <w:gridCol w:w="7102"/>
      </w:tblGrid>
      <w:tr w:rsidR="00056C24" w:rsidRPr="00304144" w:rsidTr="00056C24">
        <w:trPr>
          <w:trHeight w:val="989"/>
        </w:trPr>
        <w:tc>
          <w:tcPr>
            <w:tcW w:w="2676" w:type="dxa"/>
            <w:gridSpan w:val="2"/>
            <w:tcBorders>
              <w:top w:val="single" w:sz="4" w:space="0" w:color="auto"/>
              <w:left w:val="single" w:sz="4" w:space="0" w:color="auto"/>
              <w:bottom w:val="single" w:sz="4" w:space="0" w:color="auto"/>
              <w:right w:val="single" w:sz="4" w:space="0" w:color="auto"/>
            </w:tcBorders>
          </w:tcPr>
          <w:p w:rsidR="00056C24" w:rsidRPr="00056C24" w:rsidRDefault="00056C24" w:rsidP="00056C24">
            <w:pPr>
              <w:pStyle w:val="Titolo1"/>
              <w:rPr>
                <w:rFonts w:eastAsia="Arial Unicode MS"/>
                <w:b w:val="0"/>
              </w:rPr>
            </w:pPr>
            <w:r w:rsidRPr="00056C24">
              <w:rPr>
                <w:b w:val="0"/>
              </w:rPr>
              <w:t>LIBRI DI TESTO</w:t>
            </w:r>
          </w:p>
          <w:p w:rsidR="00056C24" w:rsidRPr="00056C24" w:rsidRDefault="00056C24" w:rsidP="00056C24">
            <w:pPr>
              <w:jc w:val="center"/>
              <w:rPr>
                <w:b/>
                <w:bCs/>
              </w:rPr>
            </w:pPr>
            <w:r w:rsidRPr="00056C24">
              <w:rPr>
                <w:bCs/>
                <w:sz w:val="22"/>
                <w:szCs w:val="22"/>
              </w:rPr>
              <w:t>E DI CONSULTAZIONE</w:t>
            </w:r>
          </w:p>
        </w:tc>
        <w:tc>
          <w:tcPr>
            <w:tcW w:w="7102" w:type="dxa"/>
            <w:tcBorders>
              <w:top w:val="single" w:sz="4" w:space="0" w:color="auto"/>
              <w:left w:val="single" w:sz="4" w:space="0" w:color="auto"/>
              <w:bottom w:val="single" w:sz="4" w:space="0" w:color="auto"/>
              <w:right w:val="single" w:sz="4" w:space="0" w:color="auto"/>
            </w:tcBorders>
          </w:tcPr>
          <w:p w:rsidR="00056C24" w:rsidRPr="00056C24" w:rsidRDefault="00056C24" w:rsidP="00056C24">
            <w:r>
              <w:t xml:space="preserve">U. AMALDI- </w:t>
            </w:r>
            <w:r w:rsidRPr="00056C24">
              <w:t>LE TRAIETTORIE DELLA FISICA.</w:t>
            </w:r>
            <w:r w:rsidR="00986F41">
              <w:t xml:space="preserve"> </w:t>
            </w:r>
            <w:r w:rsidRPr="00056C24">
              <w:t>AZZURRO</w:t>
            </w:r>
            <w:r>
              <w:t xml:space="preserve"> ZANICHELLI</w:t>
            </w:r>
          </w:p>
        </w:tc>
      </w:tr>
      <w:tr w:rsidR="00056C24" w:rsidRPr="008138FE" w:rsidTr="00056C24">
        <w:tc>
          <w:tcPr>
            <w:tcW w:w="954" w:type="dxa"/>
            <w:tcBorders>
              <w:top w:val="single" w:sz="4" w:space="0" w:color="auto"/>
              <w:left w:val="single" w:sz="4" w:space="0" w:color="auto"/>
              <w:bottom w:val="single" w:sz="4" w:space="0" w:color="auto"/>
              <w:right w:val="single" w:sz="4" w:space="0" w:color="auto"/>
            </w:tcBorders>
          </w:tcPr>
          <w:p w:rsidR="00056C24" w:rsidRPr="00056C24" w:rsidRDefault="00056C24" w:rsidP="00056C24">
            <w:pPr>
              <w:pStyle w:val="Titolo1"/>
              <w:rPr>
                <w:rFonts w:eastAsia="Arial Unicode MS"/>
                <w:b w:val="0"/>
                <w:lang w:val="en-US"/>
              </w:rPr>
            </w:pPr>
            <w:r w:rsidRPr="00056C24">
              <w:rPr>
                <w:b w:val="0"/>
                <w:lang w:val="en-US"/>
              </w:rPr>
              <w:t>C</w:t>
            </w:r>
          </w:p>
          <w:p w:rsidR="00056C24" w:rsidRPr="00056C24" w:rsidRDefault="00056C24" w:rsidP="00056C24">
            <w:pPr>
              <w:jc w:val="center"/>
              <w:rPr>
                <w:bCs/>
                <w:lang w:val="en-US"/>
              </w:rPr>
            </w:pPr>
            <w:r w:rsidRPr="00056C24">
              <w:rPr>
                <w:bCs/>
                <w:lang w:val="en-US"/>
              </w:rPr>
              <w:t>O</w:t>
            </w:r>
          </w:p>
          <w:p w:rsidR="00056C24" w:rsidRPr="00056C24" w:rsidRDefault="00056C24" w:rsidP="00056C24">
            <w:pPr>
              <w:jc w:val="center"/>
              <w:rPr>
                <w:bCs/>
                <w:lang w:val="en-US"/>
              </w:rPr>
            </w:pPr>
            <w:r w:rsidRPr="00056C24">
              <w:rPr>
                <w:bCs/>
                <w:lang w:val="en-US"/>
              </w:rPr>
              <w:t>N</w:t>
            </w:r>
          </w:p>
          <w:p w:rsidR="00056C24" w:rsidRPr="00056C24" w:rsidRDefault="00056C24" w:rsidP="00056C24">
            <w:pPr>
              <w:jc w:val="center"/>
              <w:rPr>
                <w:bCs/>
                <w:lang w:val="en-US"/>
              </w:rPr>
            </w:pPr>
            <w:r w:rsidRPr="00056C24">
              <w:rPr>
                <w:bCs/>
                <w:lang w:val="en-US"/>
              </w:rPr>
              <w:t>T</w:t>
            </w:r>
          </w:p>
          <w:p w:rsidR="00056C24" w:rsidRPr="00056C24" w:rsidRDefault="00056C24" w:rsidP="00056C24">
            <w:pPr>
              <w:jc w:val="center"/>
              <w:rPr>
                <w:bCs/>
                <w:lang w:val="de-DE"/>
              </w:rPr>
            </w:pPr>
            <w:r w:rsidRPr="00056C24">
              <w:rPr>
                <w:bCs/>
                <w:lang w:val="de-DE"/>
              </w:rPr>
              <w:t>E</w:t>
            </w:r>
          </w:p>
          <w:p w:rsidR="00056C24" w:rsidRPr="00056C24" w:rsidRDefault="00056C24" w:rsidP="00056C24">
            <w:pPr>
              <w:jc w:val="center"/>
              <w:rPr>
                <w:bCs/>
                <w:lang w:val="de-DE"/>
              </w:rPr>
            </w:pPr>
            <w:r w:rsidRPr="00056C24">
              <w:rPr>
                <w:bCs/>
                <w:lang w:val="de-DE"/>
              </w:rPr>
              <w:t>N</w:t>
            </w:r>
          </w:p>
          <w:p w:rsidR="00056C24" w:rsidRPr="00056C24" w:rsidRDefault="00056C24" w:rsidP="00056C24">
            <w:pPr>
              <w:jc w:val="center"/>
              <w:rPr>
                <w:bCs/>
                <w:lang w:val="de-DE"/>
              </w:rPr>
            </w:pPr>
            <w:r w:rsidRPr="00056C24">
              <w:rPr>
                <w:bCs/>
                <w:lang w:val="de-DE"/>
              </w:rPr>
              <w:t>U</w:t>
            </w:r>
          </w:p>
          <w:p w:rsidR="00056C24" w:rsidRPr="00056C24" w:rsidRDefault="00056C24" w:rsidP="00056C24">
            <w:pPr>
              <w:jc w:val="center"/>
              <w:rPr>
                <w:bCs/>
                <w:lang w:val="de-DE"/>
              </w:rPr>
            </w:pPr>
            <w:r w:rsidRPr="00056C24">
              <w:rPr>
                <w:bCs/>
                <w:lang w:val="de-DE"/>
              </w:rPr>
              <w:t>T</w:t>
            </w:r>
          </w:p>
          <w:p w:rsidR="00056C24" w:rsidRPr="00304144" w:rsidRDefault="00056C24" w:rsidP="00056C24">
            <w:pPr>
              <w:pStyle w:val="Titolo4"/>
              <w:rPr>
                <w:rFonts w:eastAsia="Arial Unicode MS"/>
                <w:lang w:val="en-US"/>
              </w:rPr>
            </w:pPr>
            <w:r w:rsidRPr="00056C24">
              <w:rPr>
                <w:lang w:val="en-US"/>
              </w:rPr>
              <w:t>I</w:t>
            </w:r>
          </w:p>
        </w:tc>
        <w:tc>
          <w:tcPr>
            <w:tcW w:w="8824" w:type="dxa"/>
            <w:gridSpan w:val="2"/>
            <w:tcBorders>
              <w:top w:val="single" w:sz="4" w:space="0" w:color="auto"/>
              <w:left w:val="single" w:sz="4" w:space="0" w:color="auto"/>
              <w:bottom w:val="single" w:sz="4" w:space="0" w:color="auto"/>
              <w:right w:val="single" w:sz="4" w:space="0" w:color="auto"/>
            </w:tcBorders>
          </w:tcPr>
          <w:p w:rsidR="00056C24" w:rsidRPr="00056C24" w:rsidRDefault="00056C24" w:rsidP="00056C24">
            <w:r w:rsidRPr="00056C24">
              <w:rPr>
                <w:i/>
              </w:rPr>
              <w:t>Interazioni elettriche</w:t>
            </w:r>
            <w:r w:rsidRPr="00056C24">
              <w:t>: Cariche e correnti elettriche. La forza elettrica. Il campo elettrico. Linee di campo. Lavoro elettrico. Potenziale elettrico. La corrente elettrica. Le leggi di Ohm. Collegamento di resistenze.</w:t>
            </w:r>
          </w:p>
          <w:p w:rsidR="00056C24" w:rsidRPr="00056C24" w:rsidRDefault="00056C24" w:rsidP="00056C24">
            <w:r w:rsidRPr="00056C24">
              <w:rPr>
                <w:i/>
              </w:rPr>
              <w:t>Cenni di magnetismo</w:t>
            </w:r>
            <w:r w:rsidRPr="00056C24">
              <w:t>: Poli magnetici. Campo magnetico. Magnetismo terrestre.</w:t>
            </w:r>
          </w:p>
          <w:p w:rsidR="00056C24" w:rsidRPr="00056C24" w:rsidRDefault="00056C24" w:rsidP="00056C24">
            <w:r w:rsidRPr="00056C24">
              <w:rPr>
                <w:i/>
              </w:rPr>
              <w:t>Cenni di elettromagnetismo</w:t>
            </w:r>
            <w:r w:rsidRPr="00056C24">
              <w:t>: Campo magnetico di un filo percorso da corrente, da una spira e da un solenoide.</w:t>
            </w:r>
          </w:p>
          <w:p w:rsidR="00056C24" w:rsidRPr="00056C24" w:rsidRDefault="00056C24" w:rsidP="00056C24">
            <w:pPr>
              <w:rPr>
                <w:i/>
              </w:rPr>
            </w:pPr>
            <w:r w:rsidRPr="00056C24">
              <w:rPr>
                <w:i/>
              </w:rPr>
              <w:t>Caratteristica di un’onda.</w:t>
            </w:r>
          </w:p>
          <w:p w:rsidR="00056C24" w:rsidRPr="00056C24" w:rsidRDefault="00056C24" w:rsidP="00056C24">
            <w:r w:rsidRPr="00056C24">
              <w:rPr>
                <w:i/>
              </w:rPr>
              <w:t>Riflessione e rifrazione della luce.</w:t>
            </w:r>
          </w:p>
        </w:tc>
      </w:tr>
      <w:tr w:rsidR="00056C24" w:rsidRPr="00DC0749" w:rsidTr="00056C24">
        <w:tc>
          <w:tcPr>
            <w:tcW w:w="2676" w:type="dxa"/>
            <w:gridSpan w:val="2"/>
            <w:tcBorders>
              <w:top w:val="single" w:sz="4" w:space="0" w:color="auto"/>
              <w:left w:val="single" w:sz="4" w:space="0" w:color="auto"/>
              <w:bottom w:val="single" w:sz="4" w:space="0" w:color="auto"/>
              <w:right w:val="single" w:sz="4" w:space="0" w:color="auto"/>
            </w:tcBorders>
          </w:tcPr>
          <w:p w:rsidR="00056C24" w:rsidRPr="00056C24" w:rsidRDefault="00056C24" w:rsidP="00056C24">
            <w:pPr>
              <w:pStyle w:val="Titolo4"/>
              <w:rPr>
                <w:rFonts w:eastAsia="Arial Unicode MS"/>
                <w:sz w:val="24"/>
                <w:szCs w:val="24"/>
              </w:rPr>
            </w:pPr>
          </w:p>
          <w:p w:rsidR="00056C24" w:rsidRPr="00056C24" w:rsidRDefault="00056C24" w:rsidP="00056C24">
            <w:pPr>
              <w:pStyle w:val="Titolo4"/>
              <w:rPr>
                <w:rFonts w:eastAsia="Arial Unicode MS"/>
                <w:sz w:val="24"/>
                <w:szCs w:val="24"/>
              </w:rPr>
            </w:pPr>
            <w:r w:rsidRPr="00056C24">
              <w:rPr>
                <w:sz w:val="24"/>
                <w:szCs w:val="24"/>
              </w:rPr>
              <w:t>TEMPI E SPAZI</w:t>
            </w:r>
          </w:p>
          <w:p w:rsidR="00056C24" w:rsidRPr="00056C24" w:rsidRDefault="00056C24" w:rsidP="00056C24"/>
          <w:p w:rsidR="00056C24" w:rsidRPr="00056C24" w:rsidRDefault="00056C24" w:rsidP="00056C24"/>
        </w:tc>
        <w:tc>
          <w:tcPr>
            <w:tcW w:w="7102" w:type="dxa"/>
            <w:tcBorders>
              <w:top w:val="single" w:sz="4" w:space="0" w:color="auto"/>
              <w:left w:val="single" w:sz="4" w:space="0" w:color="auto"/>
              <w:bottom w:val="single" w:sz="4" w:space="0" w:color="auto"/>
              <w:right w:val="single" w:sz="4" w:space="0" w:color="auto"/>
            </w:tcBorders>
          </w:tcPr>
          <w:p w:rsidR="00056C24" w:rsidRPr="00056C24" w:rsidRDefault="00056C24" w:rsidP="00056C24">
            <w:pPr>
              <w:tabs>
                <w:tab w:val="left" w:pos="2865"/>
              </w:tabs>
              <w:rPr>
                <w:b/>
              </w:rPr>
            </w:pPr>
            <w:r w:rsidRPr="00056C24">
              <w:t xml:space="preserve">Ore di lezione settimanale previste per il corso di studi: </w:t>
            </w:r>
            <w:r w:rsidRPr="00056C24">
              <w:rPr>
                <w:b/>
              </w:rPr>
              <w:t>2</w:t>
            </w:r>
          </w:p>
          <w:p w:rsidR="00056C24" w:rsidRPr="00056C24" w:rsidRDefault="00056C24" w:rsidP="00056C24">
            <w:pPr>
              <w:tabs>
                <w:tab w:val="left" w:pos="2865"/>
              </w:tabs>
            </w:pPr>
            <w:r w:rsidRPr="00056C24">
              <w:t xml:space="preserve">Ore di lezione complessivamente svolte: nel 1° quadrimestre: </w:t>
            </w:r>
            <w:r w:rsidRPr="00056C24">
              <w:rPr>
                <w:b/>
              </w:rPr>
              <w:t>29</w:t>
            </w:r>
          </w:p>
          <w:p w:rsidR="00056C24" w:rsidRPr="00056C24" w:rsidRDefault="00056C24" w:rsidP="00056C24">
            <w:pPr>
              <w:tabs>
                <w:tab w:val="left" w:pos="2865"/>
              </w:tabs>
            </w:pPr>
            <w:r w:rsidRPr="00056C24">
              <w:t xml:space="preserve">                                  nel 2° quadrimestre (fino al 15 Maggio): </w:t>
            </w:r>
            <w:r w:rsidRPr="00056C24">
              <w:rPr>
                <w:b/>
              </w:rPr>
              <w:t>25</w:t>
            </w:r>
          </w:p>
        </w:tc>
      </w:tr>
      <w:tr w:rsidR="00056C24" w:rsidTr="00056C24">
        <w:tc>
          <w:tcPr>
            <w:tcW w:w="2676" w:type="dxa"/>
            <w:gridSpan w:val="2"/>
            <w:tcBorders>
              <w:top w:val="single" w:sz="4" w:space="0" w:color="auto"/>
              <w:left w:val="single" w:sz="4" w:space="0" w:color="auto"/>
              <w:bottom w:val="single" w:sz="4" w:space="0" w:color="auto"/>
              <w:right w:val="single" w:sz="4" w:space="0" w:color="auto"/>
            </w:tcBorders>
          </w:tcPr>
          <w:p w:rsidR="00056C24" w:rsidRPr="00056C24" w:rsidRDefault="00056C24" w:rsidP="00056C24">
            <w:pPr>
              <w:jc w:val="center"/>
              <w:rPr>
                <w:b/>
                <w:bCs/>
              </w:rPr>
            </w:pPr>
          </w:p>
          <w:p w:rsidR="00056C24" w:rsidRPr="00056C24" w:rsidRDefault="00056C24" w:rsidP="00056C24">
            <w:pPr>
              <w:pStyle w:val="Titolo4"/>
              <w:rPr>
                <w:rFonts w:eastAsia="Arial Unicode MS"/>
                <w:sz w:val="24"/>
                <w:szCs w:val="24"/>
              </w:rPr>
            </w:pPr>
            <w:r w:rsidRPr="00056C24">
              <w:rPr>
                <w:sz w:val="24"/>
                <w:szCs w:val="24"/>
              </w:rPr>
              <w:t>METODI</w:t>
            </w:r>
          </w:p>
          <w:p w:rsidR="00056C24" w:rsidRPr="00056C24" w:rsidRDefault="00056C24" w:rsidP="00056C24">
            <w:pPr>
              <w:jc w:val="center"/>
              <w:rPr>
                <w:b/>
                <w:bCs/>
              </w:rPr>
            </w:pPr>
          </w:p>
        </w:tc>
        <w:tc>
          <w:tcPr>
            <w:tcW w:w="7102" w:type="dxa"/>
            <w:tcBorders>
              <w:top w:val="single" w:sz="4" w:space="0" w:color="auto"/>
              <w:left w:val="single" w:sz="4" w:space="0" w:color="auto"/>
              <w:bottom w:val="single" w:sz="4" w:space="0" w:color="auto"/>
              <w:right w:val="single" w:sz="4" w:space="0" w:color="auto"/>
            </w:tcBorders>
          </w:tcPr>
          <w:p w:rsidR="00056C24" w:rsidRDefault="00056C24" w:rsidP="00056C24">
            <w:r>
              <w:t>Lezioni frontali, dialogate e interattive, accompagnate da continui riferimenti a esperienze quotidiane osservabili e da osservazioni e interventi delle alunne. Lavoro di gruppo che ha reso possibile una maggiore socializzazione.</w:t>
            </w:r>
          </w:p>
        </w:tc>
      </w:tr>
      <w:tr w:rsidR="00056C24" w:rsidTr="00056C24">
        <w:tc>
          <w:tcPr>
            <w:tcW w:w="2676" w:type="dxa"/>
            <w:gridSpan w:val="2"/>
            <w:tcBorders>
              <w:top w:val="single" w:sz="4" w:space="0" w:color="auto"/>
              <w:left w:val="single" w:sz="4" w:space="0" w:color="auto"/>
              <w:bottom w:val="single" w:sz="4" w:space="0" w:color="auto"/>
              <w:right w:val="single" w:sz="4" w:space="0" w:color="auto"/>
            </w:tcBorders>
          </w:tcPr>
          <w:p w:rsidR="00056C24" w:rsidRPr="00056C24" w:rsidRDefault="00056C24" w:rsidP="00056C24">
            <w:pPr>
              <w:pStyle w:val="Titolo4"/>
              <w:rPr>
                <w:rFonts w:eastAsia="Arial Unicode MS"/>
                <w:sz w:val="24"/>
                <w:szCs w:val="24"/>
              </w:rPr>
            </w:pPr>
          </w:p>
          <w:p w:rsidR="00056C24" w:rsidRPr="00056C24" w:rsidRDefault="00056C24" w:rsidP="00056C24">
            <w:pPr>
              <w:pStyle w:val="Titolo4"/>
              <w:rPr>
                <w:rFonts w:eastAsia="Arial Unicode MS"/>
                <w:sz w:val="24"/>
                <w:szCs w:val="24"/>
              </w:rPr>
            </w:pPr>
            <w:r w:rsidRPr="00056C24">
              <w:rPr>
                <w:sz w:val="24"/>
                <w:szCs w:val="24"/>
              </w:rPr>
              <w:t>MEZZI/STRUMENTI</w:t>
            </w:r>
          </w:p>
          <w:p w:rsidR="00056C24" w:rsidRPr="00056C24" w:rsidRDefault="00056C24" w:rsidP="00056C24"/>
        </w:tc>
        <w:tc>
          <w:tcPr>
            <w:tcW w:w="7102" w:type="dxa"/>
            <w:tcBorders>
              <w:top w:val="single" w:sz="4" w:space="0" w:color="auto"/>
              <w:left w:val="single" w:sz="4" w:space="0" w:color="auto"/>
              <w:bottom w:val="single" w:sz="4" w:space="0" w:color="auto"/>
              <w:right w:val="single" w:sz="4" w:space="0" w:color="auto"/>
            </w:tcBorders>
          </w:tcPr>
          <w:p w:rsidR="00056C24" w:rsidRDefault="00056C24" w:rsidP="00056C24">
            <w:r>
              <w:t>Libro di testo. Approfondimenti attraverso appunti redatti dal professore.</w:t>
            </w:r>
          </w:p>
        </w:tc>
      </w:tr>
      <w:tr w:rsidR="00056C24" w:rsidTr="00056C24">
        <w:tc>
          <w:tcPr>
            <w:tcW w:w="2676" w:type="dxa"/>
            <w:gridSpan w:val="2"/>
            <w:tcBorders>
              <w:top w:val="single" w:sz="4" w:space="0" w:color="auto"/>
              <w:left w:val="single" w:sz="4" w:space="0" w:color="auto"/>
              <w:bottom w:val="single" w:sz="4" w:space="0" w:color="auto"/>
              <w:right w:val="single" w:sz="4" w:space="0" w:color="auto"/>
            </w:tcBorders>
          </w:tcPr>
          <w:p w:rsidR="00056C24" w:rsidRPr="00056C24" w:rsidRDefault="00056C24" w:rsidP="00056C24">
            <w:pPr>
              <w:pStyle w:val="Titolo4"/>
              <w:rPr>
                <w:rFonts w:eastAsia="Arial Unicode MS"/>
                <w:sz w:val="24"/>
                <w:szCs w:val="24"/>
              </w:rPr>
            </w:pPr>
          </w:p>
          <w:p w:rsidR="00056C24" w:rsidRPr="00056C24" w:rsidRDefault="00056C24" w:rsidP="00056C24">
            <w:pPr>
              <w:pStyle w:val="Titolo4"/>
              <w:rPr>
                <w:rFonts w:eastAsia="Arial Unicode MS"/>
                <w:sz w:val="24"/>
                <w:szCs w:val="24"/>
              </w:rPr>
            </w:pPr>
            <w:r w:rsidRPr="00056C24">
              <w:rPr>
                <w:sz w:val="24"/>
                <w:szCs w:val="24"/>
              </w:rPr>
              <w:t>VERIFICA</w:t>
            </w:r>
          </w:p>
          <w:p w:rsidR="00056C24" w:rsidRPr="00056C24" w:rsidRDefault="00056C24" w:rsidP="00056C24">
            <w:pPr>
              <w:jc w:val="center"/>
              <w:rPr>
                <w:b/>
                <w:bCs/>
              </w:rPr>
            </w:pPr>
          </w:p>
        </w:tc>
        <w:tc>
          <w:tcPr>
            <w:tcW w:w="7102" w:type="dxa"/>
            <w:tcBorders>
              <w:top w:val="single" w:sz="4" w:space="0" w:color="auto"/>
              <w:left w:val="single" w:sz="4" w:space="0" w:color="auto"/>
              <w:bottom w:val="single" w:sz="4" w:space="0" w:color="auto"/>
              <w:right w:val="single" w:sz="4" w:space="0" w:color="auto"/>
            </w:tcBorders>
          </w:tcPr>
          <w:p w:rsidR="00056C24" w:rsidRDefault="00056C24" w:rsidP="00056C24">
            <w:r>
              <w:t>Prove orali in forma di colloqui. Lavoro di gruppo. Discussioni guidate ed interventi. Test a risposta multipla e aperta.</w:t>
            </w:r>
          </w:p>
        </w:tc>
      </w:tr>
      <w:tr w:rsidR="00056C24" w:rsidTr="00056C24">
        <w:tc>
          <w:tcPr>
            <w:tcW w:w="2676" w:type="dxa"/>
            <w:gridSpan w:val="2"/>
            <w:tcBorders>
              <w:top w:val="single" w:sz="4" w:space="0" w:color="auto"/>
              <w:left w:val="single" w:sz="4" w:space="0" w:color="auto"/>
              <w:bottom w:val="single" w:sz="4" w:space="0" w:color="auto"/>
              <w:right w:val="single" w:sz="4" w:space="0" w:color="auto"/>
            </w:tcBorders>
          </w:tcPr>
          <w:p w:rsidR="00056C24" w:rsidRPr="00056C24" w:rsidRDefault="00056C24" w:rsidP="00056C24">
            <w:pPr>
              <w:pStyle w:val="Titolo4"/>
              <w:rPr>
                <w:rFonts w:eastAsia="Arial Unicode MS"/>
                <w:sz w:val="24"/>
                <w:szCs w:val="24"/>
              </w:rPr>
            </w:pPr>
          </w:p>
        </w:tc>
        <w:tc>
          <w:tcPr>
            <w:tcW w:w="7102" w:type="dxa"/>
            <w:tcBorders>
              <w:top w:val="single" w:sz="4" w:space="0" w:color="auto"/>
              <w:left w:val="single" w:sz="4" w:space="0" w:color="auto"/>
              <w:bottom w:val="single" w:sz="4" w:space="0" w:color="auto"/>
              <w:right w:val="single" w:sz="4" w:space="0" w:color="auto"/>
            </w:tcBorders>
          </w:tcPr>
          <w:p w:rsidR="00056C24" w:rsidRDefault="00056C24" w:rsidP="00056C24">
            <w:pPr>
              <w:jc w:val="center"/>
            </w:pPr>
            <w:r>
              <w:t>OBIETTIVI</w:t>
            </w:r>
          </w:p>
        </w:tc>
      </w:tr>
      <w:tr w:rsidR="00056C24" w:rsidTr="00056C24">
        <w:tc>
          <w:tcPr>
            <w:tcW w:w="2676" w:type="dxa"/>
            <w:gridSpan w:val="2"/>
            <w:tcBorders>
              <w:top w:val="single" w:sz="4" w:space="0" w:color="auto"/>
              <w:left w:val="single" w:sz="4" w:space="0" w:color="auto"/>
              <w:bottom w:val="single" w:sz="4" w:space="0" w:color="auto"/>
              <w:right w:val="single" w:sz="4" w:space="0" w:color="auto"/>
            </w:tcBorders>
          </w:tcPr>
          <w:p w:rsidR="00056C24" w:rsidRDefault="00056C24" w:rsidP="00056C24">
            <w:pPr>
              <w:rPr>
                <w:b/>
                <w:bCs/>
                <w:sz w:val="20"/>
              </w:rPr>
            </w:pPr>
            <w:r>
              <w:rPr>
                <w:b/>
                <w:bCs/>
                <w:sz w:val="20"/>
              </w:rPr>
              <w:t xml:space="preserve"> </w:t>
            </w:r>
          </w:p>
          <w:p w:rsidR="00056C24" w:rsidRDefault="00056C24" w:rsidP="00056C24">
            <w:pPr>
              <w:pStyle w:val="Titolo5"/>
              <w:rPr>
                <w:rFonts w:eastAsia="Arial Unicode MS"/>
              </w:rPr>
            </w:pPr>
            <w:r>
              <w:t>Conoscenze</w:t>
            </w:r>
          </w:p>
          <w:p w:rsidR="00056C24" w:rsidRDefault="00056C24" w:rsidP="00056C24">
            <w:pPr>
              <w:rPr>
                <w:b/>
                <w:bCs/>
                <w:sz w:val="20"/>
              </w:rPr>
            </w:pPr>
          </w:p>
          <w:p w:rsidR="00056C24" w:rsidRDefault="00056C24" w:rsidP="00056C24">
            <w:pPr>
              <w:rPr>
                <w:b/>
                <w:bCs/>
                <w:sz w:val="20"/>
              </w:rPr>
            </w:pPr>
          </w:p>
        </w:tc>
        <w:tc>
          <w:tcPr>
            <w:tcW w:w="7102" w:type="dxa"/>
            <w:tcBorders>
              <w:top w:val="single" w:sz="4" w:space="0" w:color="auto"/>
              <w:left w:val="single" w:sz="4" w:space="0" w:color="auto"/>
              <w:bottom w:val="single" w:sz="4" w:space="0" w:color="auto"/>
              <w:right w:val="single" w:sz="4" w:space="0" w:color="auto"/>
            </w:tcBorders>
          </w:tcPr>
          <w:p w:rsidR="00056C24" w:rsidRDefault="00056C24" w:rsidP="00056C24">
            <w:r>
              <w:t>Esporre in maniera chiara e sintetica adottando terminologia scientifica adeguata.</w:t>
            </w:r>
          </w:p>
        </w:tc>
      </w:tr>
      <w:tr w:rsidR="00056C24" w:rsidTr="00056C24">
        <w:tc>
          <w:tcPr>
            <w:tcW w:w="2676" w:type="dxa"/>
            <w:gridSpan w:val="2"/>
            <w:tcBorders>
              <w:top w:val="single" w:sz="4" w:space="0" w:color="auto"/>
              <w:left w:val="single" w:sz="4" w:space="0" w:color="auto"/>
              <w:bottom w:val="single" w:sz="4" w:space="0" w:color="auto"/>
              <w:right w:val="single" w:sz="4" w:space="0" w:color="auto"/>
            </w:tcBorders>
          </w:tcPr>
          <w:p w:rsidR="00056C24" w:rsidRDefault="00056C24" w:rsidP="00056C24">
            <w:pPr>
              <w:pStyle w:val="Titolo5"/>
              <w:jc w:val="center"/>
              <w:rPr>
                <w:rFonts w:eastAsia="Arial Unicode MS"/>
              </w:rPr>
            </w:pPr>
          </w:p>
          <w:p w:rsidR="00056C24" w:rsidRDefault="00056C24" w:rsidP="00056C24">
            <w:pPr>
              <w:pStyle w:val="Titolo5"/>
              <w:rPr>
                <w:rFonts w:eastAsia="Arial Unicode MS"/>
              </w:rPr>
            </w:pPr>
            <w:r>
              <w:t>Competenze</w:t>
            </w:r>
          </w:p>
          <w:p w:rsidR="00056C24" w:rsidRDefault="00056C24" w:rsidP="00056C24">
            <w:pPr>
              <w:jc w:val="right"/>
              <w:rPr>
                <w:b/>
                <w:bCs/>
                <w:sz w:val="20"/>
              </w:rPr>
            </w:pPr>
          </w:p>
          <w:p w:rsidR="00056C24" w:rsidRDefault="00056C24" w:rsidP="00056C24">
            <w:pPr>
              <w:jc w:val="right"/>
              <w:rPr>
                <w:b/>
                <w:bCs/>
                <w:sz w:val="20"/>
              </w:rPr>
            </w:pPr>
          </w:p>
        </w:tc>
        <w:tc>
          <w:tcPr>
            <w:tcW w:w="7102" w:type="dxa"/>
            <w:tcBorders>
              <w:top w:val="single" w:sz="4" w:space="0" w:color="auto"/>
              <w:left w:val="single" w:sz="4" w:space="0" w:color="auto"/>
              <w:bottom w:val="single" w:sz="4" w:space="0" w:color="auto"/>
              <w:right w:val="single" w:sz="4" w:space="0" w:color="auto"/>
            </w:tcBorders>
          </w:tcPr>
          <w:p w:rsidR="00056C24" w:rsidRDefault="00056C24" w:rsidP="00056C24">
            <w:r>
              <w:t>Associare i vari fenomeni elettrici e magnetici tra loro, comprendendo le mutue connessioni.</w:t>
            </w:r>
          </w:p>
        </w:tc>
      </w:tr>
      <w:tr w:rsidR="00056C24" w:rsidTr="00056C24">
        <w:tc>
          <w:tcPr>
            <w:tcW w:w="2676" w:type="dxa"/>
            <w:gridSpan w:val="2"/>
            <w:tcBorders>
              <w:top w:val="single" w:sz="4" w:space="0" w:color="auto"/>
              <w:left w:val="single" w:sz="4" w:space="0" w:color="auto"/>
              <w:bottom w:val="single" w:sz="4" w:space="0" w:color="auto"/>
              <w:right w:val="single" w:sz="4" w:space="0" w:color="auto"/>
            </w:tcBorders>
          </w:tcPr>
          <w:p w:rsidR="00056C24" w:rsidRDefault="00056C24" w:rsidP="00056C24">
            <w:pPr>
              <w:pStyle w:val="Titolo5"/>
              <w:jc w:val="center"/>
              <w:rPr>
                <w:rFonts w:eastAsia="Arial Unicode MS"/>
              </w:rPr>
            </w:pPr>
          </w:p>
          <w:p w:rsidR="00056C24" w:rsidRDefault="00056C24" w:rsidP="00056C24">
            <w:pPr>
              <w:pStyle w:val="Titolo5"/>
              <w:rPr>
                <w:rFonts w:eastAsia="Arial Unicode MS"/>
              </w:rPr>
            </w:pPr>
            <w:r>
              <w:t>Capacità</w:t>
            </w:r>
          </w:p>
          <w:p w:rsidR="00056C24" w:rsidRDefault="00056C24" w:rsidP="00056C24">
            <w:pPr>
              <w:jc w:val="right"/>
              <w:rPr>
                <w:b/>
                <w:bCs/>
                <w:sz w:val="20"/>
              </w:rPr>
            </w:pPr>
          </w:p>
          <w:p w:rsidR="00056C24" w:rsidRDefault="00056C24" w:rsidP="00056C24">
            <w:pPr>
              <w:jc w:val="right"/>
              <w:rPr>
                <w:b/>
                <w:bCs/>
                <w:sz w:val="20"/>
              </w:rPr>
            </w:pPr>
          </w:p>
        </w:tc>
        <w:tc>
          <w:tcPr>
            <w:tcW w:w="7102" w:type="dxa"/>
            <w:tcBorders>
              <w:top w:val="single" w:sz="4" w:space="0" w:color="auto"/>
              <w:left w:val="single" w:sz="4" w:space="0" w:color="auto"/>
              <w:bottom w:val="single" w:sz="4" w:space="0" w:color="auto"/>
              <w:right w:val="single" w:sz="4" w:space="0" w:color="auto"/>
            </w:tcBorders>
          </w:tcPr>
          <w:p w:rsidR="00056C24" w:rsidRDefault="00056C24" w:rsidP="00056C24">
            <w:pPr>
              <w:tabs>
                <w:tab w:val="left" w:pos="1902"/>
              </w:tabs>
            </w:pPr>
            <w:r>
              <w:t>Comprendere le leggi fisiche acquisendo una visione scientifica e organica della realtà.</w:t>
            </w:r>
          </w:p>
        </w:tc>
      </w:tr>
    </w:tbl>
    <w:p w:rsidR="00056C24" w:rsidRPr="00D22896" w:rsidRDefault="00056C24" w:rsidP="00056C24">
      <w:pPr>
        <w:pBdr>
          <w:top w:val="single" w:sz="4" w:space="1" w:color="auto"/>
          <w:left w:val="single" w:sz="4" w:space="4" w:color="auto"/>
          <w:bottom w:val="single" w:sz="4" w:space="1" w:color="auto"/>
          <w:right w:val="single" w:sz="4" w:space="4" w:color="auto"/>
        </w:pBdr>
        <w:jc w:val="center"/>
      </w:pPr>
      <w:r w:rsidRPr="00D22896">
        <w:t>SCHEDA INFORMATIVA</w:t>
      </w:r>
    </w:p>
    <w:p w:rsidR="00056C24" w:rsidRPr="00D22896" w:rsidRDefault="00056C24" w:rsidP="00FA3B44">
      <w:pPr>
        <w:pBdr>
          <w:top w:val="single" w:sz="4" w:space="1" w:color="auto"/>
          <w:left w:val="single" w:sz="4" w:space="4" w:color="auto"/>
          <w:bottom w:val="single" w:sz="4" w:space="1" w:color="auto"/>
          <w:right w:val="single" w:sz="4" w:space="4" w:color="auto"/>
        </w:pBdr>
        <w:jc w:val="center"/>
      </w:pPr>
      <w:r w:rsidRPr="00D22896">
        <w:t xml:space="preserve">MATERIA: </w:t>
      </w:r>
      <w:r>
        <w:t>FISICA</w:t>
      </w:r>
    </w:p>
    <w:p w:rsidR="00056C24" w:rsidRPr="00D22896" w:rsidRDefault="00056C24" w:rsidP="00056C24">
      <w:pPr>
        <w:pBdr>
          <w:top w:val="single" w:sz="4" w:space="1" w:color="auto"/>
          <w:left w:val="single" w:sz="4" w:space="4" w:color="auto"/>
          <w:bottom w:val="single" w:sz="4" w:space="1" w:color="auto"/>
          <w:right w:val="single" w:sz="4" w:space="4" w:color="auto"/>
        </w:pBdr>
      </w:pPr>
      <w:r w:rsidRPr="00D22896">
        <w:t>Classe: V Sez.:  B  Liceo Linguistico</w:t>
      </w:r>
      <w:r>
        <w:t xml:space="preserve">                                              </w:t>
      </w:r>
      <w:r w:rsidRPr="00D22896">
        <w:t>Anno Scolastico:2017/2018</w:t>
      </w:r>
    </w:p>
    <w:p w:rsidR="00056C24" w:rsidRDefault="00056C24" w:rsidP="00056C24">
      <w:pPr>
        <w:rPr>
          <w:b/>
          <w:bCs/>
          <w:sz w:val="20"/>
        </w:rPr>
      </w:pPr>
    </w:p>
    <w:p w:rsidR="00056C24" w:rsidRPr="00056C24" w:rsidRDefault="00056C24" w:rsidP="00056C24">
      <w:pPr>
        <w:rPr>
          <w:bCs/>
          <w:sz w:val="20"/>
        </w:rPr>
      </w:pPr>
    </w:p>
    <w:p w:rsidR="00056C24" w:rsidRPr="00056C24" w:rsidRDefault="00FA3B44" w:rsidP="00056C24">
      <w:pPr>
        <w:jc w:val="right"/>
        <w:rPr>
          <w:bCs/>
        </w:rPr>
      </w:pPr>
      <w:r>
        <w:rPr>
          <w:bCs/>
        </w:rPr>
        <w:t>IL DOCENTE: Cipolletta Giovanna</w:t>
      </w:r>
    </w:p>
    <w:p w:rsidR="00056C24" w:rsidRPr="00F65B68" w:rsidRDefault="00056C24" w:rsidP="00056C24">
      <w:pPr>
        <w:rPr>
          <w:b/>
          <w:bCs/>
          <w:sz w:val="20"/>
        </w:rPr>
      </w:pPr>
    </w:p>
    <w:p w:rsidR="004A7EE5" w:rsidRDefault="004A7EE5" w:rsidP="004A7EE5">
      <w:pPr>
        <w:jc w:val="right"/>
        <w:rPr>
          <w:b/>
          <w:bCs/>
        </w:rPr>
      </w:pPr>
    </w:p>
    <w:p w:rsidR="00FA3B44" w:rsidRDefault="00FA3B44" w:rsidP="004A7EE5">
      <w:pPr>
        <w:jc w:val="right"/>
        <w:rPr>
          <w:b/>
          <w:bCs/>
        </w:rPr>
      </w:pPr>
    </w:p>
    <w:p w:rsidR="00FA3B44" w:rsidRDefault="00FA3B44" w:rsidP="004A7EE5">
      <w:pPr>
        <w:jc w:val="right"/>
        <w:rPr>
          <w:b/>
          <w:bCs/>
        </w:rPr>
      </w:pPr>
    </w:p>
    <w:p w:rsidR="00FA3B44" w:rsidRDefault="00FA3B44" w:rsidP="004A7EE5">
      <w:pPr>
        <w:jc w:val="right"/>
        <w:rPr>
          <w:b/>
          <w:bCs/>
        </w:rPr>
      </w:pPr>
    </w:p>
    <w:p w:rsidR="00FA3B44" w:rsidRDefault="00FA3B44" w:rsidP="004A7EE5">
      <w:pPr>
        <w:jc w:val="right"/>
        <w:rPr>
          <w:b/>
          <w:bCs/>
        </w:rPr>
      </w:pPr>
    </w:p>
    <w:p w:rsidR="00FA3B44" w:rsidRDefault="00FA3B44" w:rsidP="004A7EE5">
      <w:pPr>
        <w:jc w:val="right"/>
        <w:rPr>
          <w:b/>
          <w:bCs/>
        </w:rPr>
      </w:pPr>
    </w:p>
    <w:p w:rsidR="004A7EE5" w:rsidRDefault="004A7EE5" w:rsidP="004A7EE5">
      <w:pPr>
        <w:rPr>
          <w:b/>
          <w:bCs/>
          <w:sz w:val="20"/>
        </w:rPr>
      </w:pPr>
    </w:p>
    <w:p w:rsidR="00056C24" w:rsidRPr="00D22896" w:rsidRDefault="00056C24" w:rsidP="00056C24">
      <w:pPr>
        <w:pBdr>
          <w:top w:val="single" w:sz="4" w:space="1" w:color="auto"/>
          <w:left w:val="single" w:sz="4" w:space="4" w:color="auto"/>
          <w:bottom w:val="single" w:sz="4" w:space="1" w:color="auto"/>
          <w:right w:val="single" w:sz="4" w:space="4" w:color="auto"/>
        </w:pBdr>
        <w:jc w:val="center"/>
      </w:pPr>
      <w:r w:rsidRPr="00D22896">
        <w:t>SCHEDA INFORMATIVA</w:t>
      </w:r>
    </w:p>
    <w:p w:rsidR="00056C24" w:rsidRPr="00D22896" w:rsidRDefault="00056C24" w:rsidP="00FA3B44">
      <w:pPr>
        <w:pBdr>
          <w:top w:val="single" w:sz="4" w:space="1" w:color="auto"/>
          <w:left w:val="single" w:sz="4" w:space="4" w:color="auto"/>
          <w:bottom w:val="single" w:sz="4" w:space="1" w:color="auto"/>
          <w:right w:val="single" w:sz="4" w:space="4" w:color="auto"/>
        </w:pBdr>
        <w:jc w:val="center"/>
      </w:pPr>
      <w:r w:rsidRPr="00D22896">
        <w:t xml:space="preserve">MATERIA: </w:t>
      </w:r>
      <w:r>
        <w:t>SCIENZE NATURALI</w:t>
      </w:r>
    </w:p>
    <w:p w:rsidR="00056C24" w:rsidRPr="00D22896" w:rsidRDefault="00056C24" w:rsidP="00056C24">
      <w:pPr>
        <w:pBdr>
          <w:top w:val="single" w:sz="4" w:space="1" w:color="auto"/>
          <w:left w:val="single" w:sz="4" w:space="4" w:color="auto"/>
          <w:bottom w:val="single" w:sz="4" w:space="1" w:color="auto"/>
          <w:right w:val="single" w:sz="4" w:space="4" w:color="auto"/>
        </w:pBdr>
      </w:pPr>
      <w:r w:rsidRPr="00D22896">
        <w:t>Classe: V Sez.:  B  Liceo Linguistico</w:t>
      </w:r>
      <w:r>
        <w:t xml:space="preserve">                                              </w:t>
      </w:r>
      <w:r w:rsidRPr="00D22896">
        <w:t>Anno Scolastico:2017/2018</w:t>
      </w:r>
    </w:p>
    <w:p w:rsidR="004A7EE5" w:rsidRDefault="004A7EE5" w:rsidP="004A7EE5">
      <w:pPr>
        <w:rPr>
          <w:b/>
          <w:bCs/>
          <w:sz w:val="20"/>
        </w:rPr>
      </w:pPr>
    </w:p>
    <w:tbl>
      <w:tblPr>
        <w:tblStyle w:val="Grigliatabella"/>
        <w:tblW w:w="0" w:type="auto"/>
        <w:tblInd w:w="108" w:type="dxa"/>
        <w:tblLayout w:type="fixed"/>
        <w:tblLook w:val="04A0"/>
      </w:tblPr>
      <w:tblGrid>
        <w:gridCol w:w="2268"/>
        <w:gridCol w:w="7478"/>
      </w:tblGrid>
      <w:tr w:rsidR="000D317D" w:rsidRPr="007D624E" w:rsidTr="00AD45C0">
        <w:tc>
          <w:tcPr>
            <w:tcW w:w="2268" w:type="dxa"/>
          </w:tcPr>
          <w:p w:rsidR="000D317D" w:rsidRDefault="000D317D" w:rsidP="00AD45C0"/>
          <w:p w:rsidR="000D317D" w:rsidRDefault="000D317D" w:rsidP="00AD45C0"/>
          <w:p w:rsidR="000D317D" w:rsidRPr="00E255F6" w:rsidRDefault="000D317D" w:rsidP="00AD45C0">
            <w:r>
              <w:t xml:space="preserve">LIBRI DI  TESTO E DI </w:t>
            </w:r>
            <w:r w:rsidRPr="00E255F6">
              <w:t>CONSULTAZIONE</w:t>
            </w:r>
          </w:p>
        </w:tc>
        <w:tc>
          <w:tcPr>
            <w:tcW w:w="7478" w:type="dxa"/>
          </w:tcPr>
          <w:p w:rsidR="000D317D" w:rsidRPr="00DE48CD" w:rsidRDefault="000D317D" w:rsidP="00AD45C0">
            <w:r w:rsidRPr="000D317D">
              <w:t>Libro di testo</w:t>
            </w:r>
            <w:r>
              <w:t>:</w:t>
            </w:r>
            <w:r w:rsidRPr="000D317D">
              <w:t xml:space="preserve">                                                                                                                                                        </w:t>
            </w:r>
            <w:r w:rsidRPr="007D624E">
              <w:t>Valitutti G., Taddei N., Kreuzer H., Massey A., Sadava D., Hillis D.M., Heller H.C., Berembaum,</w:t>
            </w:r>
            <w:r>
              <w:t xml:space="preserve"> </w:t>
            </w:r>
            <w:r w:rsidRPr="007D624E">
              <w:t>M.R.:                                                                                                                                  Dal carbonio agli OGM. Biochimica e biotecnologie</w:t>
            </w:r>
            <w:r>
              <w:t xml:space="preserve">                                               </w:t>
            </w:r>
            <w:r w:rsidRPr="007D624E">
              <w:t>con Tettonica</w:t>
            </w:r>
            <w:r>
              <w:t xml:space="preserve"> di Lupia Palmieri E.e Parotto M. Ed. Zanichelli</w:t>
            </w:r>
          </w:p>
        </w:tc>
      </w:tr>
      <w:tr w:rsidR="000D317D" w:rsidRPr="007D624E" w:rsidTr="00AD45C0">
        <w:tc>
          <w:tcPr>
            <w:tcW w:w="2268" w:type="dxa"/>
          </w:tcPr>
          <w:p w:rsidR="000D317D" w:rsidRPr="00CA71FC" w:rsidRDefault="000D317D" w:rsidP="00AD45C0">
            <w:r w:rsidRPr="00CA71FC">
              <w:t>CONTENUTI</w:t>
            </w:r>
          </w:p>
        </w:tc>
        <w:tc>
          <w:tcPr>
            <w:tcW w:w="7478" w:type="dxa"/>
          </w:tcPr>
          <w:p w:rsidR="000D317D" w:rsidRDefault="000D317D" w:rsidP="00AD45C0">
            <w:r w:rsidRPr="00B36EE9">
              <w:rPr>
                <w:b/>
              </w:rPr>
              <w:t>Scienze della Terra</w:t>
            </w:r>
            <w:r>
              <w:t xml:space="preserve">: </w:t>
            </w:r>
            <w:r w:rsidRPr="00CA71FC">
              <w:t>La dinamica interna della crosta  terrestre</w:t>
            </w:r>
            <w:r>
              <w:t>.                           Struttura interna della Terra. Temperatura interna della Terra.</w:t>
            </w:r>
          </w:p>
          <w:p w:rsidR="000D317D" w:rsidRDefault="000D317D" w:rsidP="00AD45C0">
            <w:r>
              <w:t xml:space="preserve"> La radiattività naturale ed il decadimento radioattivo.</w:t>
            </w:r>
          </w:p>
          <w:p w:rsidR="000D317D" w:rsidRDefault="000D317D" w:rsidP="00AD45C0">
            <w:r>
              <w:t xml:space="preserve">Campo magnetico terrestre. </w:t>
            </w:r>
          </w:p>
          <w:p w:rsidR="000D317D" w:rsidRDefault="000D317D" w:rsidP="00AD45C0">
            <w:r>
              <w:t xml:space="preserve">Struttura della crosta terrestre: crosta oceanica e crosta continentale.                            Teoria della deriva dei continenti.                                                                L’espansione dei fondali oceanici: dorsali oceaniche e fosse abissali; espansione e subduzione. Anomalie magnetiche sui fondali oceanici. Tettonica delle placche. </w:t>
            </w:r>
          </w:p>
          <w:p w:rsidR="000D317D" w:rsidRDefault="000D317D" w:rsidP="00AD45C0">
            <w:r w:rsidRPr="00B36EE9">
              <w:rPr>
                <w:b/>
              </w:rPr>
              <w:t>Biochimica</w:t>
            </w:r>
            <w:r>
              <w:t>: i composti organici. Gli idrocarburi alifatici ed aromatici. L’isomeria. I gruppi funzionali. Monomeri e polimeri. Polimeri industriali. Struttura e funzione di carboidrati, lipidi, proteine ed acidi nucleici.</w:t>
            </w:r>
          </w:p>
          <w:p w:rsidR="000D317D" w:rsidRDefault="000D317D" w:rsidP="00AD45C0">
            <w:r>
              <w:t>Replicazione del DNA e sintesi proteica.</w:t>
            </w:r>
          </w:p>
          <w:p w:rsidR="000D317D" w:rsidRPr="00CA71FC" w:rsidRDefault="000D317D" w:rsidP="00AD45C0">
            <w:r>
              <w:t>Alternanza scuola lavoro: i vulcani Campani.</w:t>
            </w:r>
          </w:p>
        </w:tc>
      </w:tr>
      <w:tr w:rsidR="000D317D" w:rsidRPr="007D624E" w:rsidTr="00AD45C0">
        <w:tc>
          <w:tcPr>
            <w:tcW w:w="2268" w:type="dxa"/>
          </w:tcPr>
          <w:p w:rsidR="000D317D" w:rsidRPr="004576E5" w:rsidRDefault="000D317D" w:rsidP="00AD45C0">
            <w:r w:rsidRPr="004576E5">
              <w:t>TEMPI</w:t>
            </w:r>
          </w:p>
        </w:tc>
        <w:tc>
          <w:tcPr>
            <w:tcW w:w="7478" w:type="dxa"/>
          </w:tcPr>
          <w:p w:rsidR="000D317D" w:rsidRDefault="000D317D" w:rsidP="00AD45C0">
            <w:r w:rsidRPr="0001486B">
              <w:t xml:space="preserve">Due ore settimanali. </w:t>
            </w:r>
          </w:p>
          <w:p w:rsidR="000D317D" w:rsidRDefault="000D317D" w:rsidP="00AD45C0">
            <w:r w:rsidRPr="0001486B">
              <w:t>Ore di lezione nel primo quadrimestre:</w:t>
            </w:r>
            <w:r>
              <w:t xml:space="preserve"> 31</w:t>
            </w:r>
          </w:p>
          <w:p w:rsidR="000D317D" w:rsidRPr="0001486B" w:rsidRDefault="000D317D" w:rsidP="00AD45C0">
            <w:r>
              <w:t>O</w:t>
            </w:r>
            <w:r w:rsidRPr="0001486B">
              <w:t>re di lezione nel secondo quadrimestre, dal primo febbraio al quindici maggio:</w:t>
            </w:r>
            <w:r>
              <w:t xml:space="preserve"> 24 </w:t>
            </w:r>
          </w:p>
        </w:tc>
      </w:tr>
      <w:tr w:rsidR="000D317D" w:rsidRPr="007D624E" w:rsidTr="00AD45C0">
        <w:tc>
          <w:tcPr>
            <w:tcW w:w="2268" w:type="dxa"/>
          </w:tcPr>
          <w:p w:rsidR="000D317D" w:rsidRPr="00F8727C" w:rsidRDefault="000D317D" w:rsidP="00AD45C0">
            <w:r w:rsidRPr="00F8727C">
              <w:t>METODI</w:t>
            </w:r>
          </w:p>
        </w:tc>
        <w:tc>
          <w:tcPr>
            <w:tcW w:w="7478" w:type="dxa"/>
          </w:tcPr>
          <w:p w:rsidR="000D317D" w:rsidRPr="00F8727C" w:rsidRDefault="000D317D" w:rsidP="00AD45C0">
            <w:r w:rsidRPr="00F8727C">
              <w:t>Lezione frontale e/o  interattiva, discussione guidata.</w:t>
            </w:r>
          </w:p>
        </w:tc>
      </w:tr>
      <w:tr w:rsidR="000D317D" w:rsidRPr="007D624E" w:rsidTr="00AD45C0">
        <w:tc>
          <w:tcPr>
            <w:tcW w:w="2268" w:type="dxa"/>
          </w:tcPr>
          <w:p w:rsidR="000D317D" w:rsidRPr="00A64662" w:rsidRDefault="000D317D" w:rsidP="00AD45C0">
            <w:r w:rsidRPr="00A64662">
              <w:t>MEZZI E STRUMENTI</w:t>
            </w:r>
          </w:p>
        </w:tc>
        <w:tc>
          <w:tcPr>
            <w:tcW w:w="7478" w:type="dxa"/>
          </w:tcPr>
          <w:p w:rsidR="000D317D" w:rsidRPr="00A64662" w:rsidRDefault="000D317D" w:rsidP="00AD45C0">
            <w:r w:rsidRPr="00A64662">
              <w:t>Libro di testo.</w:t>
            </w:r>
            <w:r>
              <w:t xml:space="preserve"> Ricerche</w:t>
            </w:r>
            <w:r w:rsidRPr="00A64662">
              <w:t xml:space="preserve"> da internet.</w:t>
            </w:r>
            <w:r>
              <w:t xml:space="preserve"> Video da internet. Schede di approfondimento predisposte dall’insegnante.</w:t>
            </w:r>
          </w:p>
        </w:tc>
      </w:tr>
      <w:tr w:rsidR="000D317D" w:rsidRPr="007D624E" w:rsidTr="00AD45C0">
        <w:tc>
          <w:tcPr>
            <w:tcW w:w="2268" w:type="dxa"/>
          </w:tcPr>
          <w:p w:rsidR="000D317D" w:rsidRPr="00B9006C" w:rsidRDefault="000D317D" w:rsidP="00AD45C0">
            <w:r w:rsidRPr="00B9006C">
              <w:t>VERIFICA</w:t>
            </w:r>
          </w:p>
        </w:tc>
        <w:tc>
          <w:tcPr>
            <w:tcW w:w="7478" w:type="dxa"/>
          </w:tcPr>
          <w:p w:rsidR="000D317D" w:rsidRPr="00A64662" w:rsidRDefault="000D317D" w:rsidP="00AD45C0">
            <w:r w:rsidRPr="00A64662">
              <w:t>Verifiche orali.  Prove strutturate (scelta multipla, completamento, risposta breve).</w:t>
            </w:r>
          </w:p>
        </w:tc>
      </w:tr>
      <w:tr w:rsidR="000D317D" w:rsidRPr="007D624E" w:rsidTr="00AD45C0">
        <w:tc>
          <w:tcPr>
            <w:tcW w:w="2268" w:type="dxa"/>
          </w:tcPr>
          <w:p w:rsidR="000D317D" w:rsidRPr="00B9006C" w:rsidRDefault="000D317D" w:rsidP="00AD45C0"/>
        </w:tc>
        <w:tc>
          <w:tcPr>
            <w:tcW w:w="7478" w:type="dxa"/>
          </w:tcPr>
          <w:p w:rsidR="000D317D" w:rsidRPr="00A64662" w:rsidRDefault="000D317D" w:rsidP="000D317D">
            <w:pPr>
              <w:jc w:val="center"/>
            </w:pPr>
            <w:r>
              <w:t>OBIETTIVI</w:t>
            </w:r>
          </w:p>
        </w:tc>
      </w:tr>
      <w:tr w:rsidR="000D317D" w:rsidRPr="007D624E" w:rsidTr="00AD45C0">
        <w:trPr>
          <w:trHeight w:val="1825"/>
        </w:trPr>
        <w:tc>
          <w:tcPr>
            <w:tcW w:w="2268" w:type="dxa"/>
          </w:tcPr>
          <w:p w:rsidR="000D317D" w:rsidRDefault="000D317D" w:rsidP="00AD45C0"/>
          <w:p w:rsidR="000D317D" w:rsidRDefault="000D317D" w:rsidP="00AD45C0"/>
          <w:p w:rsidR="000D317D" w:rsidRDefault="000D317D" w:rsidP="00AD45C0"/>
          <w:p w:rsidR="000D317D" w:rsidRPr="00B9006C" w:rsidRDefault="000D317D" w:rsidP="00AD45C0">
            <w:r w:rsidRPr="00B9006C">
              <w:t>C</w:t>
            </w:r>
            <w:r>
              <w:t>onoscenze</w:t>
            </w:r>
          </w:p>
        </w:tc>
        <w:tc>
          <w:tcPr>
            <w:tcW w:w="7478" w:type="dxa"/>
          </w:tcPr>
          <w:p w:rsidR="000D317D" w:rsidRDefault="000D317D" w:rsidP="00AD45C0">
            <w:r w:rsidRPr="00B9006C">
              <w:t>Conoscenza del modello della</w:t>
            </w:r>
            <w:r>
              <w:t xml:space="preserve"> struttura interna della Terra.</w:t>
            </w:r>
          </w:p>
          <w:p w:rsidR="000D317D" w:rsidRDefault="000D317D" w:rsidP="00AD45C0">
            <w:r>
              <w:t>Conoscenza delle caratteristiche fisiche e chimiche</w:t>
            </w:r>
            <w:r w:rsidRPr="00B9006C">
              <w:t xml:space="preserve"> </w:t>
            </w:r>
            <w:r>
              <w:t>della crosta, del mantello e del nucleo terrestre.  Consapevolezza</w:t>
            </w:r>
            <w:r w:rsidRPr="00B9006C">
              <w:t xml:space="preserve"> delle dinamiche endogene che determinano</w:t>
            </w:r>
            <w:r>
              <w:t xml:space="preserve"> la genesi de</w:t>
            </w:r>
            <w:r w:rsidRPr="00B9006C">
              <w:t xml:space="preserve">i fenomeni sismici,  vulcanici ed orogenetici </w:t>
            </w:r>
            <w:r>
              <w:t xml:space="preserve">e della loro distribuzione </w:t>
            </w:r>
            <w:r w:rsidRPr="00B9006C">
              <w:t xml:space="preserve">su </w:t>
            </w:r>
            <w:r>
              <w:t xml:space="preserve">vasta </w:t>
            </w:r>
            <w:r w:rsidRPr="00B9006C">
              <w:t>scala.</w:t>
            </w:r>
          </w:p>
          <w:p w:rsidR="000D317D" w:rsidRDefault="000D317D" w:rsidP="00AD45C0">
            <w:r>
              <w:t>Conoscenza delle caratteristiche generali dei composti organici.</w:t>
            </w:r>
          </w:p>
          <w:p w:rsidR="000D317D" w:rsidRPr="00B9006C" w:rsidRDefault="000D317D" w:rsidP="00AD45C0">
            <w:r>
              <w:t>Conoscenza della struttura chimica e della funzione biologica di carboidrati, lipidi, proteine ed acidi nucleici. Conoscenza dei meccanismi della replicazione del DNA e della sintesi proteica.</w:t>
            </w:r>
          </w:p>
        </w:tc>
      </w:tr>
      <w:tr w:rsidR="000D317D" w:rsidRPr="007D624E" w:rsidTr="00AD45C0">
        <w:tc>
          <w:tcPr>
            <w:tcW w:w="2268" w:type="dxa"/>
          </w:tcPr>
          <w:p w:rsidR="000D317D" w:rsidRDefault="000D317D" w:rsidP="00AD45C0"/>
          <w:p w:rsidR="000D317D" w:rsidRPr="00B9006C" w:rsidRDefault="000D317D" w:rsidP="00AD45C0">
            <w:r w:rsidRPr="00B9006C">
              <w:t>C</w:t>
            </w:r>
            <w:r>
              <w:t>ompetenze</w:t>
            </w:r>
          </w:p>
        </w:tc>
        <w:tc>
          <w:tcPr>
            <w:tcW w:w="7478" w:type="dxa"/>
          </w:tcPr>
          <w:p w:rsidR="000D317D" w:rsidRPr="00C24E4D" w:rsidRDefault="000D317D" w:rsidP="00AD45C0">
            <w:pPr>
              <w:rPr>
                <w:b/>
                <w:caps/>
                <w:sz w:val="20"/>
                <w:szCs w:val="20"/>
              </w:rPr>
            </w:pPr>
            <w:r>
              <w:t xml:space="preserve">Effettuare connessioni logiche e stabilire relazioni. Leggere correttamente </w:t>
            </w:r>
            <w:r w:rsidRPr="00DD7904">
              <w:t xml:space="preserve">diagrammi e tabelle; </w:t>
            </w:r>
            <w:r>
              <w:t>leggere correttamente</w:t>
            </w:r>
            <w:r w:rsidRPr="00DD7904">
              <w:t xml:space="preserve"> le formule chimiche</w:t>
            </w:r>
            <w:r>
              <w:t>. Applicare le conoscenze acquisite alle situazioni della vita reale.</w:t>
            </w:r>
          </w:p>
        </w:tc>
      </w:tr>
      <w:tr w:rsidR="000D317D" w:rsidRPr="007D624E" w:rsidTr="00AD45C0">
        <w:trPr>
          <w:trHeight w:val="294"/>
        </w:trPr>
        <w:tc>
          <w:tcPr>
            <w:tcW w:w="2268" w:type="dxa"/>
          </w:tcPr>
          <w:p w:rsidR="000D317D" w:rsidRDefault="000D317D" w:rsidP="00AD45C0"/>
          <w:p w:rsidR="000D317D" w:rsidRPr="008C5233" w:rsidRDefault="000D317D" w:rsidP="00AD45C0">
            <w:r w:rsidRPr="008C5233">
              <w:t>C</w:t>
            </w:r>
            <w:r>
              <w:t>apacità</w:t>
            </w:r>
          </w:p>
        </w:tc>
        <w:tc>
          <w:tcPr>
            <w:tcW w:w="7478" w:type="dxa"/>
          </w:tcPr>
          <w:p w:rsidR="000D317D" w:rsidRPr="000B775C" w:rsidRDefault="000D317D" w:rsidP="00AD45C0">
            <w:r w:rsidRPr="000B775C">
              <w:t xml:space="preserve">Capacità di sintesi, analisi e rielaborazione personale dei concetti studiati. Capacità di </w:t>
            </w:r>
            <w:r>
              <w:t xml:space="preserve">raccogliere e selezionare informazioni. Capacità di </w:t>
            </w:r>
            <w:r w:rsidRPr="000B775C">
              <w:t xml:space="preserve">esprimere i concetti </w:t>
            </w:r>
            <w:r>
              <w:t xml:space="preserve">studiati </w:t>
            </w:r>
            <w:r w:rsidRPr="000B775C">
              <w:t>in modo coerente, operando collegamenti interdisciplinari.</w:t>
            </w:r>
          </w:p>
        </w:tc>
      </w:tr>
    </w:tbl>
    <w:p w:rsidR="000D317D" w:rsidRDefault="000D317D" w:rsidP="000D317D">
      <w:pPr>
        <w:jc w:val="right"/>
      </w:pPr>
      <w:r>
        <w:t xml:space="preserve">                                                                                                                                                                                                                               </w:t>
      </w:r>
      <w:r w:rsidRPr="004861B8">
        <w:t>LA DOCENTE</w:t>
      </w:r>
      <w:r w:rsidR="00FA3B44">
        <w:t>: Petrosino Mariarosaria</w:t>
      </w:r>
    </w:p>
    <w:p w:rsidR="004A7EE5" w:rsidRDefault="000D317D" w:rsidP="004A7EE5">
      <w:pPr>
        <w:rPr>
          <w:b/>
          <w:bCs/>
          <w:sz w:val="20"/>
        </w:rPr>
      </w:pPr>
      <w:r>
        <w:lastRenderedPageBreak/>
        <w:t xml:space="preserve">                                                                                                                          </w:t>
      </w:r>
    </w:p>
    <w:p w:rsidR="000D317D" w:rsidRPr="00D22896" w:rsidRDefault="000D317D" w:rsidP="000D317D">
      <w:pPr>
        <w:pBdr>
          <w:top w:val="single" w:sz="4" w:space="1" w:color="auto"/>
          <w:left w:val="single" w:sz="4" w:space="4" w:color="auto"/>
          <w:bottom w:val="single" w:sz="4" w:space="1" w:color="auto"/>
          <w:right w:val="single" w:sz="4" w:space="4" w:color="auto"/>
        </w:pBdr>
        <w:jc w:val="center"/>
      </w:pPr>
      <w:r w:rsidRPr="00D22896">
        <w:t>SCHEDA INFORMATIVA</w:t>
      </w:r>
    </w:p>
    <w:p w:rsidR="000D317D" w:rsidRDefault="000D317D" w:rsidP="000D317D">
      <w:pPr>
        <w:pBdr>
          <w:top w:val="single" w:sz="4" w:space="1" w:color="auto"/>
          <w:left w:val="single" w:sz="4" w:space="4" w:color="auto"/>
          <w:bottom w:val="single" w:sz="4" w:space="1" w:color="auto"/>
          <w:right w:val="single" w:sz="4" w:space="4" w:color="auto"/>
        </w:pBdr>
        <w:jc w:val="center"/>
        <w:rPr>
          <w:b/>
        </w:rPr>
      </w:pPr>
      <w:r w:rsidRPr="00D22896">
        <w:t xml:space="preserve">MATERIA: </w:t>
      </w:r>
      <w:r>
        <w:t>SCIENZE NATURALI</w:t>
      </w:r>
      <w:r w:rsidRPr="000D317D">
        <w:t xml:space="preserve"> </w:t>
      </w:r>
      <w:r w:rsidRPr="00004251">
        <w:t xml:space="preserve">Lezioni svolte con metodo </w:t>
      </w:r>
      <w:r w:rsidRPr="00004251">
        <w:rPr>
          <w:b/>
        </w:rPr>
        <w:t>CLIL</w:t>
      </w:r>
    </w:p>
    <w:p w:rsidR="000D317D" w:rsidRDefault="000D317D" w:rsidP="000D317D">
      <w:pPr>
        <w:pBdr>
          <w:top w:val="single" w:sz="4" w:space="1" w:color="auto"/>
          <w:left w:val="single" w:sz="4" w:space="4" w:color="auto"/>
          <w:bottom w:val="single" w:sz="4" w:space="1" w:color="auto"/>
          <w:right w:val="single" w:sz="4" w:space="4" w:color="auto"/>
        </w:pBdr>
        <w:jc w:val="center"/>
        <w:rPr>
          <w:b/>
        </w:rPr>
      </w:pPr>
      <w:r w:rsidRPr="00004251">
        <w:t xml:space="preserve">Lingua veicolare: </w:t>
      </w:r>
      <w:r w:rsidRPr="005951E7">
        <w:rPr>
          <w:b/>
        </w:rPr>
        <w:t>Inglese</w:t>
      </w:r>
    </w:p>
    <w:p w:rsidR="000D317D" w:rsidRDefault="000D317D" w:rsidP="000D317D">
      <w:pPr>
        <w:pBdr>
          <w:top w:val="single" w:sz="4" w:space="1" w:color="auto"/>
          <w:left w:val="single" w:sz="4" w:space="4" w:color="auto"/>
          <w:bottom w:val="single" w:sz="4" w:space="1" w:color="auto"/>
          <w:right w:val="single" w:sz="4" w:space="4" w:color="auto"/>
        </w:pBdr>
        <w:jc w:val="center"/>
      </w:pPr>
      <w:r w:rsidRPr="00D22896">
        <w:t>Classe: V Sez.:  B  Liceo Linguistico</w:t>
      </w:r>
      <w:r>
        <w:t xml:space="preserve">                                              </w:t>
      </w:r>
      <w:r w:rsidRPr="00D22896">
        <w:t>Anno Scolastico:2017/2018</w:t>
      </w:r>
    </w:p>
    <w:p w:rsidR="000D317D" w:rsidRPr="005951E7" w:rsidRDefault="000D317D" w:rsidP="000D317D">
      <w:pPr>
        <w:jc w:val="center"/>
        <w:rPr>
          <w:b/>
        </w:rPr>
      </w:pPr>
      <w:r>
        <w:rPr>
          <w:b/>
        </w:rPr>
        <w:t xml:space="preserve">                                      </w:t>
      </w:r>
    </w:p>
    <w:tbl>
      <w:tblPr>
        <w:tblStyle w:val="Grigliatabella"/>
        <w:tblW w:w="0" w:type="auto"/>
        <w:tblInd w:w="108" w:type="dxa"/>
        <w:tblLook w:val="04A0"/>
      </w:tblPr>
      <w:tblGrid>
        <w:gridCol w:w="2216"/>
        <w:gridCol w:w="7530"/>
      </w:tblGrid>
      <w:tr w:rsidR="000D317D" w:rsidRPr="001365ED" w:rsidTr="00AD45C0">
        <w:tc>
          <w:tcPr>
            <w:tcW w:w="2216" w:type="dxa"/>
          </w:tcPr>
          <w:p w:rsidR="000D317D" w:rsidRPr="00E255F6" w:rsidRDefault="000D317D" w:rsidP="00AD45C0">
            <w:r>
              <w:t xml:space="preserve">LIBRI ( E VARIE FONTI) DI </w:t>
            </w:r>
            <w:r w:rsidRPr="00E255F6">
              <w:t>CONSULTA</w:t>
            </w:r>
            <w:r>
              <w:t>ZIONE</w:t>
            </w:r>
          </w:p>
        </w:tc>
        <w:tc>
          <w:tcPr>
            <w:tcW w:w="7530" w:type="dxa"/>
          </w:tcPr>
          <w:p w:rsidR="000D317D" w:rsidRPr="00410847" w:rsidRDefault="000D317D" w:rsidP="00AD45C0">
            <w:r>
              <w:t>Lezioni scritte fornite</w:t>
            </w:r>
            <w:r w:rsidRPr="00410847">
              <w:t xml:space="preserve"> dal docente.</w:t>
            </w:r>
            <w:r>
              <w:t xml:space="preserve"> </w:t>
            </w:r>
            <w:r w:rsidRPr="00410847">
              <w:t>Ricerche da internet</w:t>
            </w:r>
            <w:r>
              <w:t>. Schede e tabelle semplificative.</w:t>
            </w:r>
          </w:p>
          <w:p w:rsidR="000D317D" w:rsidRPr="00FD7098" w:rsidRDefault="000D317D" w:rsidP="00AD45C0">
            <w:pPr>
              <w:rPr>
                <w:lang w:val="en-US"/>
              </w:rPr>
            </w:pPr>
            <w:r>
              <w:rPr>
                <w:lang w:val="en-US"/>
              </w:rPr>
              <w:t>Testo consultato: Sadava D.</w:t>
            </w:r>
            <w:r w:rsidRPr="00FD7098">
              <w:rPr>
                <w:lang w:val="en-US"/>
              </w:rPr>
              <w:t xml:space="preserve">, Hillis D.M., Heller H.C., Berembaum,M.R.: </w:t>
            </w:r>
          </w:p>
          <w:p w:rsidR="000D317D" w:rsidRPr="001365ED" w:rsidRDefault="000D317D" w:rsidP="00AD45C0">
            <w:pPr>
              <w:rPr>
                <w:lang w:val="en-US"/>
              </w:rPr>
            </w:pPr>
            <w:r w:rsidRPr="001365ED">
              <w:rPr>
                <w:lang w:val="en-US"/>
              </w:rPr>
              <w:t xml:space="preserve">From Biochemistry to Biotechnology . Ed. Zanichelli                                                                                                                                                                                                                                                                        </w:t>
            </w:r>
          </w:p>
        </w:tc>
      </w:tr>
      <w:tr w:rsidR="000D317D" w:rsidRPr="00C14D05" w:rsidTr="00AD45C0">
        <w:tc>
          <w:tcPr>
            <w:tcW w:w="2216" w:type="dxa"/>
          </w:tcPr>
          <w:p w:rsidR="000D317D" w:rsidRDefault="000D317D" w:rsidP="00AD45C0"/>
          <w:p w:rsidR="000D317D" w:rsidRPr="00CA71FC" w:rsidRDefault="000D317D" w:rsidP="00AD45C0">
            <w:r w:rsidRPr="00CA71FC">
              <w:t>CONTENUTI</w:t>
            </w:r>
          </w:p>
        </w:tc>
        <w:tc>
          <w:tcPr>
            <w:tcW w:w="7530" w:type="dxa"/>
          </w:tcPr>
          <w:p w:rsidR="000D317D" w:rsidRDefault="000D317D" w:rsidP="00AD45C0">
            <w:pPr>
              <w:rPr>
                <w:b/>
                <w:lang w:val="en-US"/>
              </w:rPr>
            </w:pPr>
            <w:r>
              <w:rPr>
                <w:b/>
                <w:lang w:val="en-US"/>
              </w:rPr>
              <w:t>Moduli</w:t>
            </w:r>
            <w:r w:rsidRPr="002C56C7">
              <w:rPr>
                <w:b/>
                <w:lang w:val="en-US"/>
              </w:rPr>
              <w:t xml:space="preserve"> </w:t>
            </w:r>
            <w:r>
              <w:rPr>
                <w:b/>
                <w:lang w:val="en-US"/>
              </w:rPr>
              <w:t xml:space="preserve">CLIL: </w:t>
            </w:r>
          </w:p>
          <w:p w:rsidR="000D317D" w:rsidRDefault="000D317D" w:rsidP="00AD45C0">
            <w:pPr>
              <w:rPr>
                <w:b/>
                <w:lang w:val="en-US"/>
              </w:rPr>
            </w:pPr>
            <w:r>
              <w:rPr>
                <w:b/>
                <w:lang w:val="en-US"/>
              </w:rPr>
              <w:t>Volcanoes</w:t>
            </w:r>
          </w:p>
          <w:p w:rsidR="000D317D" w:rsidRPr="00602F2E" w:rsidRDefault="000D317D" w:rsidP="00AD45C0">
            <w:pPr>
              <w:rPr>
                <w:lang w:val="en-US"/>
              </w:rPr>
            </w:pPr>
            <w:r w:rsidRPr="00602F2E">
              <w:rPr>
                <w:lang w:val="en-US"/>
              </w:rPr>
              <w:t xml:space="preserve">Types of volcanic edifices. </w:t>
            </w:r>
            <w:r>
              <w:rPr>
                <w:lang w:val="en-US"/>
              </w:rPr>
              <w:t>Types of volcanic activity. Hawiian, Icelandic, Strombolian, Vulcanian, Peleean, and Plinian eruptions. Phreatomagmatic eruptions.</w:t>
            </w:r>
          </w:p>
          <w:p w:rsidR="000D317D" w:rsidRPr="00BA6E43" w:rsidRDefault="000D317D" w:rsidP="00AD45C0">
            <w:pPr>
              <w:rPr>
                <w:lang w:val="en-US"/>
              </w:rPr>
            </w:pPr>
            <w:r w:rsidRPr="002C56C7">
              <w:rPr>
                <w:b/>
                <w:lang w:val="en-US"/>
              </w:rPr>
              <w:t>The Earth’s atmosphere</w:t>
            </w:r>
            <w:r>
              <w:rPr>
                <w:b/>
                <w:lang w:val="en-US"/>
              </w:rPr>
              <w:t xml:space="preserve">                                                                 </w:t>
            </w:r>
            <w:r w:rsidRPr="002C56C7">
              <w:rPr>
                <w:lang w:val="en-US"/>
              </w:rPr>
              <w:t xml:space="preserve"> Composition of Earth’s atmosphere; temperature</w:t>
            </w:r>
            <w:r>
              <w:rPr>
                <w:lang w:val="en-US"/>
              </w:rPr>
              <w:t xml:space="preserve"> </w:t>
            </w:r>
            <w:r w:rsidRPr="002C56C7">
              <w:rPr>
                <w:lang w:val="en-US"/>
              </w:rPr>
              <w:t xml:space="preserve">in the atmosphere. </w:t>
            </w:r>
            <w:r>
              <w:rPr>
                <w:lang w:val="en-US"/>
              </w:rPr>
              <w:t>General features of troposphere, stratosphere, mesosphere, thermosphere, e</w:t>
            </w:r>
            <w:r w:rsidRPr="00105A68">
              <w:rPr>
                <w:lang w:val="en-US"/>
              </w:rPr>
              <w:t xml:space="preserve">xosphere. </w:t>
            </w:r>
            <w:r>
              <w:rPr>
                <w:lang w:val="en-US"/>
              </w:rPr>
              <w:t xml:space="preserve">Function of the ozone layer. Greenhouse effect. Global warming.                                                                                                                                          </w:t>
            </w:r>
          </w:p>
        </w:tc>
      </w:tr>
      <w:tr w:rsidR="000D317D" w:rsidRPr="007D624E" w:rsidTr="00AD45C0">
        <w:tc>
          <w:tcPr>
            <w:tcW w:w="2216" w:type="dxa"/>
          </w:tcPr>
          <w:p w:rsidR="000D317D" w:rsidRPr="00335172" w:rsidRDefault="000D317D" w:rsidP="00AD45C0">
            <w:pPr>
              <w:rPr>
                <w:lang w:val="en-US"/>
              </w:rPr>
            </w:pPr>
            <w:r w:rsidRPr="00335172">
              <w:rPr>
                <w:lang w:val="en-US"/>
              </w:rPr>
              <w:t>METODI</w:t>
            </w:r>
          </w:p>
        </w:tc>
        <w:tc>
          <w:tcPr>
            <w:tcW w:w="7530" w:type="dxa"/>
          </w:tcPr>
          <w:p w:rsidR="000D317D" w:rsidRPr="00F8727C" w:rsidRDefault="000D317D" w:rsidP="00AD45C0">
            <w:r w:rsidRPr="00387E83">
              <w:t>Presentazione del glossario. Lezione interattiva</w:t>
            </w:r>
            <w:r>
              <w:t>.  Listening e reading</w:t>
            </w:r>
            <w:r w:rsidRPr="00387E83">
              <w:t>. Cooperative learning: questionari scritti (writ</w:t>
            </w:r>
            <w:r>
              <w:t>ing)  svolti in coppia o in gruppo. Discussione guidata (speaking). Verifiche scritte ed orali in L2.</w:t>
            </w:r>
          </w:p>
        </w:tc>
      </w:tr>
      <w:tr w:rsidR="000D317D" w:rsidRPr="005F6DE5" w:rsidTr="00AD45C0">
        <w:tc>
          <w:tcPr>
            <w:tcW w:w="2216" w:type="dxa"/>
          </w:tcPr>
          <w:p w:rsidR="000D317D" w:rsidRPr="00A64662" w:rsidRDefault="000D317D" w:rsidP="00AD45C0">
            <w:r w:rsidRPr="00A64662">
              <w:t>MEZZI E STRUMENTI</w:t>
            </w:r>
          </w:p>
        </w:tc>
        <w:tc>
          <w:tcPr>
            <w:tcW w:w="7530" w:type="dxa"/>
          </w:tcPr>
          <w:p w:rsidR="000D317D" w:rsidRPr="00387E83" w:rsidRDefault="000D317D" w:rsidP="00AD45C0">
            <w:r>
              <w:t xml:space="preserve">Glossario. Appunti e schemi semplificativi. </w:t>
            </w:r>
            <w:r w:rsidRPr="00387E83">
              <w:t xml:space="preserve"> </w:t>
            </w:r>
          </w:p>
        </w:tc>
      </w:tr>
      <w:tr w:rsidR="000D317D" w:rsidRPr="007D624E" w:rsidTr="00AD45C0">
        <w:tc>
          <w:tcPr>
            <w:tcW w:w="2216" w:type="dxa"/>
          </w:tcPr>
          <w:p w:rsidR="000D317D" w:rsidRPr="00B9006C" w:rsidRDefault="000D317D" w:rsidP="00AD45C0">
            <w:r w:rsidRPr="00B9006C">
              <w:t>VERIFICA</w:t>
            </w:r>
          </w:p>
        </w:tc>
        <w:tc>
          <w:tcPr>
            <w:tcW w:w="7530" w:type="dxa"/>
          </w:tcPr>
          <w:p w:rsidR="000D317D" w:rsidRPr="00A64662" w:rsidRDefault="000D317D" w:rsidP="00AD45C0">
            <w:r w:rsidRPr="00A64662">
              <w:t>Verifiche orali</w:t>
            </w:r>
            <w:r>
              <w:t xml:space="preserve"> individuali</w:t>
            </w:r>
            <w:r w:rsidRPr="00A64662">
              <w:t xml:space="preserve">.  </w:t>
            </w:r>
            <w:r>
              <w:t>Questionari svolti in coppia o in gruppo.</w:t>
            </w:r>
          </w:p>
        </w:tc>
      </w:tr>
      <w:tr w:rsidR="000D317D" w:rsidRPr="007D624E" w:rsidTr="00AD45C0">
        <w:tc>
          <w:tcPr>
            <w:tcW w:w="2216" w:type="dxa"/>
          </w:tcPr>
          <w:p w:rsidR="000D317D" w:rsidRPr="00B9006C" w:rsidRDefault="000D317D" w:rsidP="00AD45C0"/>
        </w:tc>
        <w:tc>
          <w:tcPr>
            <w:tcW w:w="7530" w:type="dxa"/>
          </w:tcPr>
          <w:p w:rsidR="000D317D" w:rsidRPr="00A64662" w:rsidRDefault="000D317D" w:rsidP="000D317D">
            <w:pPr>
              <w:jc w:val="center"/>
            </w:pPr>
            <w:r>
              <w:t>OBIETTIVI</w:t>
            </w:r>
          </w:p>
        </w:tc>
      </w:tr>
      <w:tr w:rsidR="000D317D" w:rsidRPr="007D624E" w:rsidTr="00AD45C0">
        <w:trPr>
          <w:trHeight w:val="1134"/>
        </w:trPr>
        <w:tc>
          <w:tcPr>
            <w:tcW w:w="2216" w:type="dxa"/>
          </w:tcPr>
          <w:p w:rsidR="000D317D" w:rsidRDefault="000D317D" w:rsidP="00AD45C0"/>
          <w:p w:rsidR="000D317D" w:rsidRDefault="000D317D" w:rsidP="00AD45C0"/>
          <w:p w:rsidR="000D317D" w:rsidRPr="00B9006C" w:rsidRDefault="000D317D" w:rsidP="00AD45C0">
            <w:r>
              <w:t>Conoscenze</w:t>
            </w:r>
          </w:p>
        </w:tc>
        <w:tc>
          <w:tcPr>
            <w:tcW w:w="7530" w:type="dxa"/>
          </w:tcPr>
          <w:p w:rsidR="000D317D" w:rsidRDefault="000D317D" w:rsidP="00AD45C0">
            <w:r>
              <w:t>Conoscenza dei diversi tipi di edifici vulcanici e di attività vulcanica e della loro  relazione con le caratteristiche fisico-chimiche dei magmi che li alimentano. Classificazione delle eruzioni vulcaniche in base al loro carattere effusivo o esplosivo.                                                                                                                                                                                                      Composizione chimica dell’atmosfera. Variazione di temperatura e caratteristiche dei diversi strati dell’atmosfera.</w:t>
            </w:r>
          </w:p>
          <w:p w:rsidR="000D317D" w:rsidRPr="00B9006C" w:rsidRDefault="000D317D" w:rsidP="00AD45C0">
            <w:r>
              <w:t>Conoscenza dei termini specifici e dei termini generici in lingua inglese necessari ad esprimere opportunamente gli argomenti disciplinari studiati.</w:t>
            </w:r>
          </w:p>
        </w:tc>
      </w:tr>
      <w:tr w:rsidR="000D317D" w:rsidRPr="007D624E" w:rsidTr="00AD45C0">
        <w:tc>
          <w:tcPr>
            <w:tcW w:w="2216" w:type="dxa"/>
          </w:tcPr>
          <w:p w:rsidR="000D317D" w:rsidRDefault="000D317D" w:rsidP="00AD45C0"/>
          <w:p w:rsidR="000D317D" w:rsidRPr="00B9006C" w:rsidRDefault="000D317D" w:rsidP="00AD45C0">
            <w:r w:rsidRPr="00B9006C">
              <w:t>C</w:t>
            </w:r>
            <w:r>
              <w:t>ompetenze</w:t>
            </w:r>
          </w:p>
        </w:tc>
        <w:tc>
          <w:tcPr>
            <w:tcW w:w="7530" w:type="dxa"/>
          </w:tcPr>
          <w:p w:rsidR="000D317D" w:rsidRPr="00C24E4D" w:rsidRDefault="000D317D" w:rsidP="00AD45C0">
            <w:pPr>
              <w:rPr>
                <w:b/>
                <w:caps/>
                <w:sz w:val="20"/>
                <w:szCs w:val="20"/>
              </w:rPr>
            </w:pPr>
            <w:r>
              <w:t>Effettuare connessioni logiche e stabilire relazioni; esprimere in lingua inglese, sia in forma scritta che orale ed in modo chiaro e concettualmente coerente, le conoscenze disciplinari acquisite.</w:t>
            </w:r>
          </w:p>
        </w:tc>
      </w:tr>
      <w:tr w:rsidR="000D317D" w:rsidRPr="007D624E" w:rsidTr="00AD45C0">
        <w:trPr>
          <w:trHeight w:val="294"/>
        </w:trPr>
        <w:tc>
          <w:tcPr>
            <w:tcW w:w="2216" w:type="dxa"/>
          </w:tcPr>
          <w:p w:rsidR="000D317D" w:rsidRDefault="000D317D" w:rsidP="00AD45C0"/>
          <w:p w:rsidR="000D317D" w:rsidRPr="008C5233" w:rsidRDefault="000D317D" w:rsidP="00AD45C0">
            <w:r w:rsidRPr="008C5233">
              <w:t>C</w:t>
            </w:r>
            <w:r>
              <w:t>apacità</w:t>
            </w:r>
          </w:p>
        </w:tc>
        <w:tc>
          <w:tcPr>
            <w:tcW w:w="7530" w:type="dxa"/>
          </w:tcPr>
          <w:p w:rsidR="000D317D" w:rsidRPr="000B775C" w:rsidRDefault="000D317D" w:rsidP="00AD45C0">
            <w:r>
              <w:t xml:space="preserve">Rielaborazione </w:t>
            </w:r>
            <w:r w:rsidRPr="000B775C">
              <w:t xml:space="preserve">personale </w:t>
            </w:r>
            <w:r>
              <w:t>ed autonoma de</w:t>
            </w:r>
            <w:r w:rsidRPr="000B775C">
              <w:t>i concetti studiati.</w:t>
            </w:r>
            <w:r>
              <w:t xml:space="preserve"> Raccolta  e selezione di informazioni; capacità di evidenziare i punti ed i termini chiave (key words) dei testi proposti. Cooperazione con i compagni di classe; disponibilità a fornire un significativo apporto all’esecuzione di compiti e lavori di gruppo.</w:t>
            </w:r>
          </w:p>
        </w:tc>
      </w:tr>
    </w:tbl>
    <w:p w:rsidR="000D317D" w:rsidRDefault="000D317D" w:rsidP="000D317D"/>
    <w:p w:rsidR="000D317D" w:rsidRDefault="000D317D" w:rsidP="000D317D">
      <w:r>
        <w:t xml:space="preserve">                                                                              </w:t>
      </w:r>
      <w:r w:rsidRPr="004861B8">
        <w:t>LA DOCENTE:</w:t>
      </w:r>
      <w:r w:rsidRPr="000D317D">
        <w:t xml:space="preserve"> </w:t>
      </w:r>
      <w:r w:rsidR="00FA3B44">
        <w:t>Petrosino Mariarosaria</w:t>
      </w:r>
      <w:r w:rsidRPr="000D317D">
        <w:t xml:space="preserve"> </w:t>
      </w:r>
    </w:p>
    <w:p w:rsidR="000D317D" w:rsidRPr="0010535D" w:rsidRDefault="000D317D" w:rsidP="000D317D">
      <w:r>
        <w:t xml:space="preserve">                                                                                                                     </w:t>
      </w:r>
    </w:p>
    <w:p w:rsidR="004A7EE5" w:rsidRDefault="004A7EE5" w:rsidP="004A7EE5">
      <w:pPr>
        <w:rPr>
          <w:b/>
          <w:bCs/>
          <w:sz w:val="20"/>
        </w:rPr>
      </w:pPr>
    </w:p>
    <w:p w:rsidR="000D317D" w:rsidRDefault="000D317D" w:rsidP="004A7EE5">
      <w:pPr>
        <w:rPr>
          <w:b/>
          <w:bCs/>
          <w:sz w:val="20"/>
        </w:rPr>
      </w:pPr>
    </w:p>
    <w:p w:rsidR="000D317D" w:rsidRDefault="000D317D" w:rsidP="004A7EE5">
      <w:pPr>
        <w:rPr>
          <w:b/>
          <w:bCs/>
          <w:sz w:val="20"/>
        </w:rPr>
      </w:pPr>
    </w:p>
    <w:p w:rsidR="000D317D" w:rsidRDefault="000D317D" w:rsidP="004A7EE5">
      <w:pPr>
        <w:rPr>
          <w:b/>
          <w:bCs/>
          <w:sz w:val="20"/>
        </w:rPr>
      </w:pPr>
    </w:p>
    <w:p w:rsidR="000D317D" w:rsidRDefault="000D317D" w:rsidP="004A7EE5">
      <w:pPr>
        <w:rPr>
          <w:b/>
          <w:bCs/>
          <w:sz w:val="20"/>
        </w:rPr>
      </w:pPr>
    </w:p>
    <w:p w:rsidR="007B2AFD" w:rsidRDefault="007B2AFD" w:rsidP="004A7EE5">
      <w:pPr>
        <w:rPr>
          <w:b/>
          <w:bCs/>
          <w:sz w:val="20"/>
        </w:rPr>
      </w:pPr>
    </w:p>
    <w:p w:rsidR="000D317D" w:rsidRDefault="000D317D" w:rsidP="004A7EE5">
      <w:pPr>
        <w:rPr>
          <w:b/>
          <w:bCs/>
          <w:sz w:val="20"/>
        </w:rPr>
      </w:pPr>
    </w:p>
    <w:p w:rsidR="000D317D" w:rsidRDefault="000D317D" w:rsidP="004A7EE5">
      <w:pPr>
        <w:rPr>
          <w:b/>
          <w:bCs/>
          <w:sz w:val="20"/>
        </w:rPr>
      </w:pPr>
    </w:p>
    <w:p w:rsidR="000D317D" w:rsidRPr="00D22896" w:rsidRDefault="000D317D" w:rsidP="000D317D">
      <w:pPr>
        <w:pBdr>
          <w:top w:val="single" w:sz="4" w:space="1" w:color="auto"/>
          <w:left w:val="single" w:sz="4" w:space="4" w:color="auto"/>
          <w:bottom w:val="single" w:sz="4" w:space="1" w:color="auto"/>
          <w:right w:val="single" w:sz="4" w:space="4" w:color="auto"/>
        </w:pBdr>
        <w:jc w:val="center"/>
      </w:pPr>
      <w:r w:rsidRPr="00D22896">
        <w:t>SCHEDA INFORMATIVA</w:t>
      </w:r>
    </w:p>
    <w:p w:rsidR="000D317D" w:rsidRPr="00D22896" w:rsidRDefault="000D317D" w:rsidP="00AD45C0">
      <w:pPr>
        <w:pBdr>
          <w:top w:val="single" w:sz="4" w:space="1" w:color="auto"/>
          <w:left w:val="single" w:sz="4" w:space="4" w:color="auto"/>
          <w:bottom w:val="single" w:sz="4" w:space="1" w:color="auto"/>
          <w:right w:val="single" w:sz="4" w:space="4" w:color="auto"/>
        </w:pBdr>
        <w:jc w:val="center"/>
      </w:pPr>
      <w:r w:rsidRPr="00D22896">
        <w:t xml:space="preserve">MATERIA: </w:t>
      </w:r>
      <w:r>
        <w:t>FILOSOFIA</w:t>
      </w:r>
    </w:p>
    <w:p w:rsidR="000D317D" w:rsidRPr="00D22896" w:rsidRDefault="000D317D" w:rsidP="000D317D">
      <w:pPr>
        <w:pBdr>
          <w:top w:val="single" w:sz="4" w:space="1" w:color="auto"/>
          <w:left w:val="single" w:sz="4" w:space="4" w:color="auto"/>
          <w:bottom w:val="single" w:sz="4" w:space="1" w:color="auto"/>
          <w:right w:val="single" w:sz="4" w:space="4" w:color="auto"/>
        </w:pBdr>
      </w:pPr>
      <w:r w:rsidRPr="00D22896">
        <w:t>Classe: V Sez.:  B  Liceo Linguistico</w:t>
      </w:r>
      <w:r>
        <w:t xml:space="preserve">                                              </w:t>
      </w:r>
      <w:r w:rsidRPr="00D22896">
        <w:t>Anno Scolastico:2017/2018</w:t>
      </w:r>
    </w:p>
    <w:p w:rsidR="000D317D" w:rsidRDefault="000D317D" w:rsidP="000D317D">
      <w:pPr>
        <w:rPr>
          <w:b/>
          <w:bCs/>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529"/>
        <w:gridCol w:w="8249"/>
      </w:tblGrid>
      <w:tr w:rsidR="00AD45C0" w:rsidRPr="00AD45C0" w:rsidTr="00AD45C0">
        <w:tc>
          <w:tcPr>
            <w:tcW w:w="0" w:type="auto"/>
          </w:tcPr>
          <w:p w:rsidR="00AD45C0" w:rsidRPr="00AD45C0" w:rsidRDefault="00AD45C0" w:rsidP="00AD45C0">
            <w:pPr>
              <w:pStyle w:val="Didascalia"/>
              <w:rPr>
                <w:b w:val="0"/>
                <w:sz w:val="24"/>
              </w:rPr>
            </w:pPr>
            <w:r w:rsidRPr="00AD45C0">
              <w:rPr>
                <w:b w:val="0"/>
                <w:sz w:val="24"/>
              </w:rPr>
              <w:t>Libri di testo e di</w:t>
            </w:r>
          </w:p>
          <w:p w:rsidR="00AD45C0" w:rsidRPr="00AD45C0" w:rsidRDefault="00AD45C0" w:rsidP="00AD45C0">
            <w:pPr>
              <w:pStyle w:val="Didascalia"/>
              <w:rPr>
                <w:b w:val="0"/>
                <w:sz w:val="24"/>
              </w:rPr>
            </w:pPr>
            <w:r w:rsidRPr="00AD45C0">
              <w:rPr>
                <w:b w:val="0"/>
                <w:sz w:val="24"/>
              </w:rPr>
              <w:t>consultazione</w:t>
            </w:r>
          </w:p>
        </w:tc>
        <w:tc>
          <w:tcPr>
            <w:tcW w:w="0" w:type="auto"/>
          </w:tcPr>
          <w:p w:rsidR="00AD45C0" w:rsidRPr="007B2AFD" w:rsidRDefault="007B2AFD" w:rsidP="007B2AFD">
            <w:pPr>
              <w:autoSpaceDE w:val="0"/>
              <w:autoSpaceDN w:val="0"/>
              <w:adjustRightInd w:val="0"/>
              <w:rPr>
                <w:rFonts w:eastAsiaTheme="minorHAnsi"/>
                <w:lang w:eastAsia="en-US"/>
              </w:rPr>
            </w:pPr>
            <w:r w:rsidRPr="007B2AFD">
              <w:rPr>
                <w:rFonts w:eastAsiaTheme="minorHAnsi"/>
                <w:lang w:eastAsia="en-US"/>
              </w:rPr>
              <w:t>REALE GIOVANNI / ANTISERI DARIO -</w:t>
            </w:r>
            <w:r w:rsidRPr="007B2AFD">
              <w:rPr>
                <w:b/>
              </w:rPr>
              <w:t xml:space="preserve"> </w:t>
            </w:r>
            <w:r w:rsidRPr="007B2AFD">
              <w:rPr>
                <w:rFonts w:eastAsiaTheme="minorHAnsi"/>
                <w:lang w:eastAsia="en-US"/>
              </w:rPr>
              <w:t>STORIA DELLA FILOSOFIA / DALLA DESTRA E SINISTRA HEGELIANE A OGGI Vol. 3 - LA SCUOLA EDITRICE</w:t>
            </w:r>
          </w:p>
        </w:tc>
      </w:tr>
      <w:tr w:rsidR="00AD45C0" w:rsidRPr="00AD45C0" w:rsidTr="00AD45C0">
        <w:tc>
          <w:tcPr>
            <w:tcW w:w="0" w:type="auto"/>
          </w:tcPr>
          <w:p w:rsidR="00AD45C0" w:rsidRPr="00AD45C0" w:rsidRDefault="00AD45C0" w:rsidP="00AD45C0">
            <w:pPr>
              <w:pStyle w:val="Didascalia"/>
              <w:rPr>
                <w:b w:val="0"/>
                <w:sz w:val="24"/>
              </w:rPr>
            </w:pPr>
            <w:r w:rsidRPr="00AD45C0">
              <w:rPr>
                <w:b w:val="0"/>
                <w:sz w:val="24"/>
              </w:rPr>
              <w:t>Contenuti</w:t>
            </w:r>
          </w:p>
        </w:tc>
        <w:tc>
          <w:tcPr>
            <w:tcW w:w="0" w:type="auto"/>
          </w:tcPr>
          <w:p w:rsidR="00AD45C0" w:rsidRPr="00AD45C0" w:rsidRDefault="00AD45C0" w:rsidP="00AD45C0">
            <w:pPr>
              <w:pStyle w:val="Didascalia"/>
              <w:jc w:val="both"/>
              <w:rPr>
                <w:b w:val="0"/>
                <w:sz w:val="24"/>
              </w:rPr>
            </w:pPr>
            <w:r w:rsidRPr="00AD45C0">
              <w:rPr>
                <w:b w:val="0"/>
                <w:sz w:val="24"/>
              </w:rPr>
              <w:t xml:space="preserve">-Il criticismo Kantiano(che cosa posso sapere, che cosa devo fare, che cosa posso sperare) </w:t>
            </w:r>
          </w:p>
          <w:p w:rsidR="00AD45C0" w:rsidRPr="00AD45C0" w:rsidRDefault="00AD45C0" w:rsidP="00AD45C0">
            <w:pPr>
              <w:pStyle w:val="Didascalia"/>
              <w:jc w:val="both"/>
              <w:rPr>
                <w:b w:val="0"/>
                <w:sz w:val="24"/>
              </w:rPr>
            </w:pPr>
            <w:r w:rsidRPr="00AD45C0">
              <w:rPr>
                <w:b w:val="0"/>
                <w:sz w:val="24"/>
              </w:rPr>
              <w:t>-Hegel ( La logica, Filosofia della Natura, Filosofia dello Spirito)</w:t>
            </w:r>
          </w:p>
          <w:p w:rsidR="00AD45C0" w:rsidRPr="00AD45C0" w:rsidRDefault="00AD45C0" w:rsidP="00AD45C0">
            <w:pPr>
              <w:pStyle w:val="Didascalia"/>
              <w:jc w:val="both"/>
              <w:rPr>
                <w:b w:val="0"/>
                <w:sz w:val="24"/>
              </w:rPr>
            </w:pPr>
            <w:r w:rsidRPr="00AD45C0">
              <w:rPr>
                <w:b w:val="0"/>
                <w:sz w:val="24"/>
              </w:rPr>
              <w:t xml:space="preserve">-A. Schopenhauer (l’opposizione all’idealismo) dalla “Voluntas alla Noluntas” </w:t>
            </w:r>
          </w:p>
          <w:p w:rsidR="00AD45C0" w:rsidRPr="00AD45C0" w:rsidRDefault="00AD45C0" w:rsidP="00AD45C0">
            <w:pPr>
              <w:pStyle w:val="Didascalia"/>
              <w:jc w:val="both"/>
              <w:rPr>
                <w:b w:val="0"/>
                <w:sz w:val="24"/>
              </w:rPr>
            </w:pPr>
            <w:r w:rsidRPr="00AD45C0">
              <w:rPr>
                <w:b w:val="0"/>
                <w:sz w:val="24"/>
              </w:rPr>
              <w:t>-La sinistra hegeliana: l’Umanismo integrale di L. Feuerbach</w:t>
            </w:r>
          </w:p>
          <w:p w:rsidR="00AD45C0" w:rsidRPr="00AD45C0" w:rsidRDefault="00AD45C0" w:rsidP="00AD45C0">
            <w:pPr>
              <w:pStyle w:val="Didascalia"/>
              <w:jc w:val="both"/>
              <w:rPr>
                <w:b w:val="0"/>
                <w:sz w:val="24"/>
              </w:rPr>
            </w:pPr>
            <w:r w:rsidRPr="00AD45C0">
              <w:rPr>
                <w:b w:val="0"/>
                <w:sz w:val="24"/>
              </w:rPr>
              <w:t>-Il materialismo storico e dialettico di C.Marx,</w:t>
            </w:r>
          </w:p>
          <w:p w:rsidR="00AD45C0" w:rsidRPr="00AD45C0" w:rsidRDefault="00AD45C0" w:rsidP="00AD45C0">
            <w:pPr>
              <w:pStyle w:val="Didascalia"/>
              <w:jc w:val="both"/>
              <w:rPr>
                <w:b w:val="0"/>
                <w:sz w:val="24"/>
              </w:rPr>
            </w:pPr>
            <w:r w:rsidRPr="00AD45C0">
              <w:rPr>
                <w:b w:val="0"/>
                <w:sz w:val="24"/>
              </w:rPr>
              <w:t>-Il Positivismo: A. Comte;</w:t>
            </w:r>
          </w:p>
          <w:p w:rsidR="00AD45C0" w:rsidRPr="00AD45C0" w:rsidRDefault="00AD45C0" w:rsidP="00AD45C0">
            <w:pPr>
              <w:pStyle w:val="Didascalia"/>
              <w:jc w:val="both"/>
              <w:rPr>
                <w:b w:val="0"/>
                <w:sz w:val="24"/>
              </w:rPr>
            </w:pPr>
            <w:r w:rsidRPr="00AD45C0">
              <w:rPr>
                <w:b w:val="0"/>
                <w:sz w:val="24"/>
              </w:rPr>
              <w:t>-Freud</w:t>
            </w:r>
          </w:p>
          <w:p w:rsidR="00AD45C0" w:rsidRPr="00AD45C0" w:rsidRDefault="00AD45C0" w:rsidP="00AD45C0">
            <w:pPr>
              <w:pStyle w:val="Didascalia"/>
              <w:jc w:val="both"/>
              <w:rPr>
                <w:b w:val="0"/>
                <w:sz w:val="24"/>
              </w:rPr>
            </w:pPr>
            <w:r w:rsidRPr="00AD45C0">
              <w:rPr>
                <w:b w:val="0"/>
                <w:sz w:val="24"/>
              </w:rPr>
              <w:t>-I problemi del mondo contemporaneo: l’Esistenzialismo di S. A. Kierkegaard;</w:t>
            </w:r>
          </w:p>
          <w:p w:rsidR="00AD45C0" w:rsidRPr="00AD45C0" w:rsidRDefault="00AD45C0" w:rsidP="00AD45C0">
            <w:pPr>
              <w:pStyle w:val="Didascalia"/>
              <w:jc w:val="both"/>
              <w:rPr>
                <w:b w:val="0"/>
                <w:sz w:val="24"/>
              </w:rPr>
            </w:pPr>
            <w:r w:rsidRPr="00AD45C0">
              <w:rPr>
                <w:b w:val="0"/>
                <w:sz w:val="24"/>
              </w:rPr>
              <w:t>-La critica della razionalità: F. Nietzsche.</w:t>
            </w:r>
          </w:p>
        </w:tc>
      </w:tr>
      <w:tr w:rsidR="00AD45C0" w:rsidRPr="00AD45C0" w:rsidTr="00AD45C0">
        <w:tc>
          <w:tcPr>
            <w:tcW w:w="0" w:type="auto"/>
          </w:tcPr>
          <w:p w:rsidR="00AD45C0" w:rsidRPr="00AD45C0" w:rsidRDefault="00AD45C0" w:rsidP="00AD45C0">
            <w:pPr>
              <w:pStyle w:val="Didascalia"/>
              <w:rPr>
                <w:b w:val="0"/>
                <w:sz w:val="24"/>
              </w:rPr>
            </w:pPr>
            <w:r w:rsidRPr="00AD45C0">
              <w:rPr>
                <w:b w:val="0"/>
                <w:sz w:val="24"/>
              </w:rPr>
              <w:t xml:space="preserve">Tempi </w:t>
            </w:r>
          </w:p>
          <w:p w:rsidR="00AD45C0" w:rsidRPr="00AD45C0" w:rsidRDefault="00AD45C0" w:rsidP="00AD45C0">
            <w:pPr>
              <w:pStyle w:val="Didascalia"/>
              <w:rPr>
                <w:b w:val="0"/>
                <w:sz w:val="24"/>
              </w:rPr>
            </w:pPr>
            <w:r w:rsidRPr="00AD45C0">
              <w:rPr>
                <w:b w:val="0"/>
                <w:sz w:val="24"/>
              </w:rPr>
              <w:t>Spazi</w:t>
            </w:r>
          </w:p>
        </w:tc>
        <w:tc>
          <w:tcPr>
            <w:tcW w:w="0" w:type="auto"/>
          </w:tcPr>
          <w:p w:rsidR="00AD45C0" w:rsidRPr="00AD45C0" w:rsidRDefault="00AD45C0" w:rsidP="00AD45C0">
            <w:pPr>
              <w:pStyle w:val="Didascalia"/>
              <w:jc w:val="both"/>
              <w:rPr>
                <w:b w:val="0"/>
                <w:sz w:val="24"/>
              </w:rPr>
            </w:pPr>
            <w:r w:rsidRPr="00AD45C0">
              <w:rPr>
                <w:b w:val="0"/>
                <w:sz w:val="24"/>
              </w:rPr>
              <w:t xml:space="preserve">Attività curriculari svolte 1° quadrimestre ore: </w:t>
            </w:r>
            <w:r>
              <w:rPr>
                <w:b w:val="0"/>
                <w:sz w:val="24"/>
              </w:rPr>
              <w:t xml:space="preserve">21  </w:t>
            </w:r>
            <w:r w:rsidRPr="00AD45C0">
              <w:rPr>
                <w:b w:val="0"/>
                <w:sz w:val="24"/>
              </w:rPr>
              <w:t>2°  quadrimestre ore:</w:t>
            </w:r>
            <w:r>
              <w:rPr>
                <w:b w:val="0"/>
                <w:sz w:val="24"/>
              </w:rPr>
              <w:t xml:space="preserve"> 38</w:t>
            </w:r>
            <w:r w:rsidRPr="00AD45C0">
              <w:rPr>
                <w:b w:val="0"/>
                <w:sz w:val="24"/>
              </w:rPr>
              <w:t xml:space="preserve">      </w:t>
            </w:r>
          </w:p>
          <w:p w:rsidR="00AD45C0" w:rsidRPr="00AD45C0" w:rsidRDefault="00AD45C0" w:rsidP="00AD45C0">
            <w:pPr>
              <w:pStyle w:val="Didascalia"/>
              <w:jc w:val="both"/>
              <w:rPr>
                <w:b w:val="0"/>
                <w:sz w:val="24"/>
              </w:rPr>
            </w:pPr>
            <w:r>
              <w:rPr>
                <w:b w:val="0"/>
                <w:sz w:val="24"/>
              </w:rPr>
              <w:t>Tot.</w:t>
            </w:r>
            <w:r w:rsidRPr="00AD45C0">
              <w:rPr>
                <w:b w:val="0"/>
                <w:sz w:val="24"/>
              </w:rPr>
              <w:t xml:space="preserve"> ore:</w:t>
            </w:r>
            <w:r>
              <w:rPr>
                <w:b w:val="0"/>
                <w:sz w:val="24"/>
              </w:rPr>
              <w:t xml:space="preserve"> 59    - A</w:t>
            </w:r>
            <w:r w:rsidRPr="00AD45C0">
              <w:rPr>
                <w:b w:val="0"/>
                <w:sz w:val="24"/>
              </w:rPr>
              <w:t xml:space="preserve">ula </w:t>
            </w:r>
          </w:p>
        </w:tc>
      </w:tr>
      <w:tr w:rsidR="00AD45C0" w:rsidRPr="00AD45C0" w:rsidTr="00AD45C0">
        <w:tc>
          <w:tcPr>
            <w:tcW w:w="0" w:type="auto"/>
          </w:tcPr>
          <w:p w:rsidR="00AD45C0" w:rsidRPr="00AD45C0" w:rsidRDefault="00AD45C0" w:rsidP="00AD45C0">
            <w:pPr>
              <w:pStyle w:val="Didascalia"/>
              <w:rPr>
                <w:b w:val="0"/>
                <w:sz w:val="24"/>
              </w:rPr>
            </w:pPr>
            <w:r w:rsidRPr="00AD45C0">
              <w:rPr>
                <w:b w:val="0"/>
                <w:sz w:val="24"/>
              </w:rPr>
              <w:t>Metodi</w:t>
            </w:r>
          </w:p>
        </w:tc>
        <w:tc>
          <w:tcPr>
            <w:tcW w:w="0" w:type="auto"/>
          </w:tcPr>
          <w:p w:rsidR="00AD45C0" w:rsidRPr="00AD45C0" w:rsidRDefault="00AD45C0" w:rsidP="00AD45C0">
            <w:pPr>
              <w:pStyle w:val="Didascalia"/>
              <w:jc w:val="both"/>
              <w:rPr>
                <w:b w:val="0"/>
                <w:sz w:val="24"/>
              </w:rPr>
            </w:pPr>
            <w:r w:rsidRPr="00AD45C0">
              <w:rPr>
                <w:b w:val="0"/>
                <w:sz w:val="24"/>
              </w:rPr>
              <w:t>lezione sia frontale che di esplorazione (autonomia, riflessività, prevenzione, promozione di benessere); sia incoraggianti che di consulenza (creatività individuale e di gruppo, conversazionali,  con consegna di materiali facilitatori: appunti, schede, questionari guida, mappe concettuali);</w:t>
            </w:r>
          </w:p>
          <w:p w:rsidR="00AD45C0" w:rsidRPr="00AD45C0" w:rsidRDefault="00AD45C0" w:rsidP="00AD45C0">
            <w:pPr>
              <w:pStyle w:val="Didascalia"/>
              <w:jc w:val="both"/>
              <w:rPr>
                <w:b w:val="0"/>
                <w:sz w:val="24"/>
              </w:rPr>
            </w:pPr>
            <w:r w:rsidRPr="00AD45C0">
              <w:rPr>
                <w:b w:val="0"/>
                <w:sz w:val="24"/>
              </w:rPr>
              <w:t>discussione guidata, spontanea e circolare   per l’assimilazione delle informazioni essenziali e approfondimento delle questioni fondamentali della filosofia</w:t>
            </w:r>
          </w:p>
        </w:tc>
      </w:tr>
      <w:tr w:rsidR="00AD45C0" w:rsidRPr="00AD45C0" w:rsidTr="00AD45C0">
        <w:tc>
          <w:tcPr>
            <w:tcW w:w="0" w:type="auto"/>
          </w:tcPr>
          <w:p w:rsidR="00AD45C0" w:rsidRPr="00AD45C0" w:rsidRDefault="00AD45C0" w:rsidP="00AD45C0">
            <w:pPr>
              <w:pStyle w:val="Didascalia"/>
              <w:rPr>
                <w:b w:val="0"/>
                <w:sz w:val="24"/>
              </w:rPr>
            </w:pPr>
            <w:r w:rsidRPr="00AD45C0">
              <w:rPr>
                <w:b w:val="0"/>
                <w:sz w:val="24"/>
              </w:rPr>
              <w:t>Mezzi</w:t>
            </w:r>
          </w:p>
          <w:p w:rsidR="00AD45C0" w:rsidRPr="00AD45C0" w:rsidRDefault="00AD45C0" w:rsidP="00AD45C0">
            <w:pPr>
              <w:pStyle w:val="Didascalia"/>
              <w:rPr>
                <w:b w:val="0"/>
                <w:sz w:val="24"/>
              </w:rPr>
            </w:pPr>
            <w:r w:rsidRPr="00AD45C0">
              <w:rPr>
                <w:b w:val="0"/>
                <w:sz w:val="24"/>
              </w:rPr>
              <w:t>Strumenti</w:t>
            </w:r>
          </w:p>
        </w:tc>
        <w:tc>
          <w:tcPr>
            <w:tcW w:w="0" w:type="auto"/>
          </w:tcPr>
          <w:p w:rsidR="00AD45C0" w:rsidRPr="00AD45C0" w:rsidRDefault="00AD45C0" w:rsidP="00AD45C0">
            <w:pPr>
              <w:pStyle w:val="Didascalia"/>
              <w:jc w:val="both"/>
              <w:rPr>
                <w:b w:val="0"/>
                <w:sz w:val="24"/>
              </w:rPr>
            </w:pPr>
            <w:r>
              <w:rPr>
                <w:b w:val="0"/>
                <w:sz w:val="24"/>
              </w:rPr>
              <w:t xml:space="preserve">Testi diversi, </w:t>
            </w:r>
            <w:r w:rsidRPr="00AD45C0">
              <w:rPr>
                <w:b w:val="0"/>
                <w:sz w:val="24"/>
              </w:rPr>
              <w:t>schede informative</w:t>
            </w:r>
            <w:r>
              <w:rPr>
                <w:b w:val="0"/>
                <w:sz w:val="24"/>
              </w:rPr>
              <w:t xml:space="preserve">, </w:t>
            </w:r>
            <w:r w:rsidRPr="00AD45C0">
              <w:rPr>
                <w:b w:val="0"/>
                <w:sz w:val="24"/>
              </w:rPr>
              <w:t>dispense</w:t>
            </w:r>
            <w:r>
              <w:rPr>
                <w:b w:val="0"/>
                <w:sz w:val="24"/>
              </w:rPr>
              <w:t xml:space="preserve"> </w:t>
            </w:r>
            <w:r w:rsidRPr="00AD45C0">
              <w:rPr>
                <w:b w:val="0"/>
                <w:sz w:val="24"/>
              </w:rPr>
              <w:t>materiali  facilitatori: appunti,  questionari  guida</w:t>
            </w:r>
            <w:r>
              <w:rPr>
                <w:b w:val="0"/>
                <w:sz w:val="24"/>
              </w:rPr>
              <w:t xml:space="preserve">, </w:t>
            </w:r>
            <w:r w:rsidRPr="00AD45C0">
              <w:rPr>
                <w:b w:val="0"/>
                <w:sz w:val="24"/>
              </w:rPr>
              <w:t>dizionario filosofico</w:t>
            </w:r>
            <w:r>
              <w:rPr>
                <w:b w:val="0"/>
                <w:sz w:val="24"/>
              </w:rPr>
              <w:t xml:space="preserve">, </w:t>
            </w:r>
            <w:r w:rsidRPr="00AD45C0">
              <w:rPr>
                <w:b w:val="0"/>
                <w:sz w:val="24"/>
              </w:rPr>
              <w:t>articoli da riviste e quotidiani</w:t>
            </w:r>
          </w:p>
          <w:p w:rsidR="00AD45C0" w:rsidRPr="00AD45C0" w:rsidRDefault="00AD45C0" w:rsidP="00AD45C0">
            <w:pPr>
              <w:pStyle w:val="Didascalia"/>
              <w:jc w:val="both"/>
              <w:rPr>
                <w:b w:val="0"/>
                <w:sz w:val="24"/>
              </w:rPr>
            </w:pPr>
            <w:r w:rsidRPr="00AD45C0">
              <w:rPr>
                <w:b w:val="0"/>
                <w:sz w:val="24"/>
              </w:rPr>
              <w:t>Questionari; prove simulate: Quesiti a risposta multipla</w:t>
            </w:r>
            <w:r>
              <w:rPr>
                <w:b w:val="0"/>
                <w:sz w:val="24"/>
              </w:rPr>
              <w:t xml:space="preserve"> e breve</w:t>
            </w:r>
          </w:p>
        </w:tc>
      </w:tr>
      <w:tr w:rsidR="00AD45C0" w:rsidRPr="00AD45C0" w:rsidTr="00AD45C0">
        <w:tc>
          <w:tcPr>
            <w:tcW w:w="0" w:type="auto"/>
          </w:tcPr>
          <w:p w:rsidR="00AD45C0" w:rsidRPr="00AD45C0" w:rsidRDefault="00AD45C0" w:rsidP="00AD45C0">
            <w:pPr>
              <w:pStyle w:val="Didascalia"/>
              <w:rPr>
                <w:b w:val="0"/>
                <w:sz w:val="24"/>
              </w:rPr>
            </w:pPr>
            <w:r w:rsidRPr="00AD45C0">
              <w:rPr>
                <w:b w:val="0"/>
                <w:sz w:val="24"/>
              </w:rPr>
              <w:t>Modi di verifica</w:t>
            </w:r>
          </w:p>
        </w:tc>
        <w:tc>
          <w:tcPr>
            <w:tcW w:w="0" w:type="auto"/>
          </w:tcPr>
          <w:p w:rsidR="00AD45C0" w:rsidRPr="00AD45C0" w:rsidRDefault="00AD45C0" w:rsidP="00AD45C0">
            <w:pPr>
              <w:pStyle w:val="Didascalia"/>
              <w:jc w:val="both"/>
              <w:rPr>
                <w:b w:val="0"/>
                <w:sz w:val="24"/>
              </w:rPr>
            </w:pPr>
            <w:r w:rsidRPr="00AD45C0">
              <w:rPr>
                <w:b w:val="0"/>
                <w:sz w:val="24"/>
              </w:rPr>
              <w:t xml:space="preserve">Effettuata in tre momenti: una iniziale, mediante prove oggettive di ingresso, per sondare i prerequisiti (questionari, partecipazione al dialogo educativo, eventuali dibattiti svolti in classe, ecc.); una intermedia, (interrogazioni frontali); una sommativa fine quadrimestre, mediante questionario a risposta multipla, riepilogativo degli argomenti trattati e/o ulteriori verifiche per gli studenti con un insufficiente profitto. </w:t>
            </w:r>
          </w:p>
          <w:p w:rsidR="00AD45C0" w:rsidRPr="00AD45C0" w:rsidRDefault="00AD45C0" w:rsidP="00AD45C0">
            <w:pPr>
              <w:pStyle w:val="Didascalia"/>
              <w:jc w:val="both"/>
              <w:rPr>
                <w:b w:val="0"/>
                <w:sz w:val="24"/>
              </w:rPr>
            </w:pPr>
            <w:r w:rsidRPr="00AD45C0">
              <w:rPr>
                <w:b w:val="0"/>
                <w:sz w:val="24"/>
              </w:rPr>
              <w:t>Il dialogo e la partecipazione alla discussione organizzata, ha tenuto conto di valutare la conoscenza di dati e nozioni, contesto storico, linguaggio specifico; all’analisi (scomposizione, schematizzazione e comparazione); alla sintesi; alla comprensione/ interpretazione (senso del problema, intenzione del testo, approfondimento personale); al giudizio (problematizzazione, valutazione personale); all’esposizione    (organicità, logicità e dialogo).</w:t>
            </w:r>
          </w:p>
        </w:tc>
      </w:tr>
    </w:tbl>
    <w:p w:rsidR="00AD45C0" w:rsidRPr="00AD45C0" w:rsidRDefault="00AD45C0" w:rsidP="00AD45C0">
      <w:pPr>
        <w:pStyle w:val="Didascalia"/>
        <w:rPr>
          <w:b w:val="0"/>
          <w:sz w:val="24"/>
        </w:rPr>
      </w:pPr>
      <w:r w:rsidRPr="00AD45C0">
        <w:rPr>
          <w:b w:val="0"/>
          <w:sz w:val="24"/>
        </w:rPr>
        <w:t>Obiettivi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286"/>
        <w:gridCol w:w="8492"/>
      </w:tblGrid>
      <w:tr w:rsidR="00AD45C0" w:rsidRPr="00AD45C0" w:rsidTr="00AD45C0">
        <w:tc>
          <w:tcPr>
            <w:tcW w:w="0" w:type="auto"/>
          </w:tcPr>
          <w:p w:rsidR="00AD45C0" w:rsidRPr="00AD45C0" w:rsidRDefault="00AD45C0" w:rsidP="00AD45C0">
            <w:pPr>
              <w:pStyle w:val="Didascalia"/>
              <w:rPr>
                <w:b w:val="0"/>
                <w:sz w:val="24"/>
              </w:rPr>
            </w:pPr>
            <w:r w:rsidRPr="00AD45C0">
              <w:rPr>
                <w:b w:val="0"/>
                <w:sz w:val="24"/>
              </w:rPr>
              <w:t>conoscenze</w:t>
            </w:r>
          </w:p>
        </w:tc>
        <w:tc>
          <w:tcPr>
            <w:tcW w:w="0" w:type="auto"/>
          </w:tcPr>
          <w:p w:rsidR="00AD45C0" w:rsidRPr="00AD45C0" w:rsidRDefault="00AD45C0" w:rsidP="00AD45C0">
            <w:pPr>
              <w:pStyle w:val="Didascalia"/>
              <w:jc w:val="both"/>
              <w:rPr>
                <w:b w:val="0"/>
                <w:sz w:val="24"/>
              </w:rPr>
            </w:pPr>
            <w:r w:rsidRPr="00AD45C0">
              <w:rPr>
                <w:b w:val="0"/>
                <w:sz w:val="24"/>
              </w:rPr>
              <w:t>Acquisizione dei contenuti disciplinari; sviluppo delle capacità di comprensione, di analisi e di individuazione dei nessi logici; sviluppo delle capacità di sintesi, di rielaborazione e di confronto</w:t>
            </w:r>
          </w:p>
        </w:tc>
      </w:tr>
      <w:tr w:rsidR="00AD45C0" w:rsidRPr="00AD45C0" w:rsidTr="00AD45C0">
        <w:tc>
          <w:tcPr>
            <w:tcW w:w="0" w:type="auto"/>
          </w:tcPr>
          <w:p w:rsidR="00AD45C0" w:rsidRPr="00AD45C0" w:rsidRDefault="00AD45C0" w:rsidP="00AD45C0">
            <w:pPr>
              <w:pStyle w:val="Didascalia"/>
              <w:rPr>
                <w:b w:val="0"/>
                <w:sz w:val="24"/>
              </w:rPr>
            </w:pPr>
            <w:r w:rsidRPr="00AD45C0">
              <w:rPr>
                <w:b w:val="0"/>
                <w:sz w:val="24"/>
              </w:rPr>
              <w:t>competenze</w:t>
            </w:r>
          </w:p>
        </w:tc>
        <w:tc>
          <w:tcPr>
            <w:tcW w:w="0" w:type="auto"/>
          </w:tcPr>
          <w:p w:rsidR="00AD45C0" w:rsidRPr="00AD45C0" w:rsidRDefault="00AD45C0" w:rsidP="00AD45C0">
            <w:pPr>
              <w:pStyle w:val="Didascalia"/>
              <w:jc w:val="both"/>
              <w:rPr>
                <w:b w:val="0"/>
                <w:sz w:val="24"/>
              </w:rPr>
            </w:pPr>
            <w:r w:rsidRPr="00AD45C0">
              <w:rPr>
                <w:b w:val="0"/>
                <w:sz w:val="24"/>
              </w:rPr>
              <w:t>Linguistiche; conoscenza dei temi filosofici per operare collegamenti e raffronti tra la riflessione filosofica e la realtà politica, economica, sociale e culturale</w:t>
            </w:r>
          </w:p>
        </w:tc>
      </w:tr>
      <w:tr w:rsidR="00AD45C0" w:rsidRPr="00AD45C0" w:rsidTr="00AD45C0">
        <w:tc>
          <w:tcPr>
            <w:tcW w:w="0" w:type="auto"/>
          </w:tcPr>
          <w:p w:rsidR="00AD45C0" w:rsidRPr="00AD45C0" w:rsidRDefault="001F29D1" w:rsidP="00AD45C0">
            <w:pPr>
              <w:pStyle w:val="Didascalia"/>
              <w:rPr>
                <w:b w:val="0"/>
                <w:sz w:val="24"/>
              </w:rPr>
            </w:pPr>
            <w:r w:rsidRPr="00AD45C0">
              <w:rPr>
                <w:b w:val="0"/>
                <w:sz w:val="24"/>
              </w:rPr>
              <w:t>C</w:t>
            </w:r>
            <w:r w:rsidR="00AD45C0" w:rsidRPr="00AD45C0">
              <w:rPr>
                <w:b w:val="0"/>
                <w:sz w:val="24"/>
              </w:rPr>
              <w:t>apacità</w:t>
            </w:r>
          </w:p>
        </w:tc>
        <w:tc>
          <w:tcPr>
            <w:tcW w:w="0" w:type="auto"/>
          </w:tcPr>
          <w:p w:rsidR="00AD45C0" w:rsidRPr="00AD45C0" w:rsidRDefault="00AD45C0" w:rsidP="00AD45C0">
            <w:pPr>
              <w:pStyle w:val="Didascalia"/>
              <w:jc w:val="left"/>
              <w:rPr>
                <w:b w:val="0"/>
                <w:sz w:val="24"/>
              </w:rPr>
            </w:pPr>
            <w:r w:rsidRPr="00AD45C0">
              <w:rPr>
                <w:b w:val="0"/>
                <w:sz w:val="24"/>
              </w:rPr>
              <w:t>Espressive e di comunicazione;  distinguere e classificare elementi, fatti, scopi, tecniche, strutture</w:t>
            </w:r>
          </w:p>
        </w:tc>
      </w:tr>
    </w:tbl>
    <w:p w:rsidR="00AD45C0" w:rsidRPr="00AD45C0" w:rsidRDefault="00AD45C0" w:rsidP="00AD45C0">
      <w:pPr>
        <w:pStyle w:val="Didascalia"/>
        <w:rPr>
          <w:b w:val="0"/>
          <w:sz w:val="24"/>
        </w:rPr>
      </w:pPr>
    </w:p>
    <w:p w:rsidR="00AD45C0" w:rsidRPr="00AD45C0" w:rsidRDefault="00AD45C0" w:rsidP="007B2AFD">
      <w:pPr>
        <w:pStyle w:val="Didascalia"/>
        <w:jc w:val="right"/>
        <w:rPr>
          <w:b w:val="0"/>
          <w:sz w:val="24"/>
        </w:rPr>
      </w:pPr>
      <w:r w:rsidRPr="00AD45C0">
        <w:rPr>
          <w:b w:val="0"/>
          <w:sz w:val="24"/>
        </w:rPr>
        <w:t>Il Docente: Peluso Vincenzo</w:t>
      </w:r>
    </w:p>
    <w:p w:rsidR="000D317D" w:rsidRPr="00AD45C0" w:rsidRDefault="000D317D" w:rsidP="00AD45C0">
      <w:pPr>
        <w:pStyle w:val="Didascalia"/>
        <w:rPr>
          <w:b w:val="0"/>
          <w:sz w:val="24"/>
        </w:rPr>
      </w:pPr>
    </w:p>
    <w:p w:rsidR="000D317D" w:rsidRDefault="000D317D" w:rsidP="004A7EE5">
      <w:pPr>
        <w:rPr>
          <w:bCs/>
        </w:rPr>
      </w:pPr>
    </w:p>
    <w:p w:rsidR="007A1007" w:rsidRPr="00AD45C0" w:rsidRDefault="007A1007" w:rsidP="004A7EE5">
      <w:pPr>
        <w:rPr>
          <w:bCs/>
        </w:rPr>
      </w:pPr>
    </w:p>
    <w:p w:rsidR="0074763B" w:rsidRPr="00D22896" w:rsidRDefault="0074763B" w:rsidP="0074763B">
      <w:pPr>
        <w:pBdr>
          <w:top w:val="single" w:sz="4" w:space="1" w:color="auto"/>
          <w:left w:val="single" w:sz="4" w:space="4" w:color="auto"/>
          <w:bottom w:val="single" w:sz="4" w:space="1" w:color="auto"/>
          <w:right w:val="single" w:sz="4" w:space="4" w:color="auto"/>
        </w:pBdr>
        <w:jc w:val="center"/>
      </w:pPr>
      <w:r w:rsidRPr="00D22896">
        <w:t>SCHEDA INFORMATIVA</w:t>
      </w:r>
    </w:p>
    <w:p w:rsidR="0074763B" w:rsidRPr="00D22896" w:rsidRDefault="0074763B" w:rsidP="0074763B">
      <w:pPr>
        <w:pBdr>
          <w:top w:val="single" w:sz="4" w:space="1" w:color="auto"/>
          <w:left w:val="single" w:sz="4" w:space="4" w:color="auto"/>
          <w:bottom w:val="single" w:sz="4" w:space="1" w:color="auto"/>
          <w:right w:val="single" w:sz="4" w:space="4" w:color="auto"/>
        </w:pBdr>
        <w:jc w:val="center"/>
      </w:pPr>
      <w:r w:rsidRPr="00D22896">
        <w:t xml:space="preserve">MATERIA: </w:t>
      </w:r>
      <w:r>
        <w:t>STORIA DELL’ARTE</w:t>
      </w:r>
    </w:p>
    <w:p w:rsidR="0074763B" w:rsidRPr="00D22896" w:rsidRDefault="0074763B" w:rsidP="0074763B">
      <w:pPr>
        <w:pBdr>
          <w:top w:val="single" w:sz="4" w:space="1" w:color="auto"/>
          <w:left w:val="single" w:sz="4" w:space="4" w:color="auto"/>
          <w:bottom w:val="single" w:sz="4" w:space="1" w:color="auto"/>
          <w:right w:val="single" w:sz="4" w:space="4" w:color="auto"/>
        </w:pBdr>
      </w:pPr>
      <w:r w:rsidRPr="00D22896">
        <w:t>Classe: V Sez.:  B  Liceo Linguistico</w:t>
      </w:r>
      <w:r>
        <w:t xml:space="preserve">                                              </w:t>
      </w:r>
      <w:r w:rsidRPr="00D22896">
        <w:t>Anno Scolastico:2017/2018</w:t>
      </w:r>
    </w:p>
    <w:tbl>
      <w:tblPr>
        <w:tblpPr w:leftFromText="141" w:rightFromText="141" w:vertAnchor="text" w:horzAnchor="margin" w:tblpY="238"/>
        <w:tblW w:w="0" w:type="auto"/>
        <w:tblBorders>
          <w:top w:val="single" w:sz="4" w:space="0" w:color="auto"/>
          <w:left w:val="single" w:sz="4" w:space="0" w:color="auto"/>
          <w:bottom w:val="single" w:sz="4" w:space="0" w:color="auto"/>
          <w:right w:val="single" w:sz="4" w:space="0" w:color="auto"/>
        </w:tblBorders>
        <w:tblCellMar>
          <w:left w:w="70" w:type="dxa"/>
          <w:right w:w="70" w:type="dxa"/>
        </w:tblCellMar>
        <w:tblLook w:val="0000"/>
      </w:tblPr>
      <w:tblGrid>
        <w:gridCol w:w="954"/>
        <w:gridCol w:w="1722"/>
        <w:gridCol w:w="2281"/>
        <w:gridCol w:w="1275"/>
        <w:gridCol w:w="3396"/>
      </w:tblGrid>
      <w:tr w:rsidR="007A1007" w:rsidTr="007A1007">
        <w:trPr>
          <w:trHeight w:val="699"/>
        </w:trPr>
        <w:tc>
          <w:tcPr>
            <w:tcW w:w="2676" w:type="dxa"/>
            <w:gridSpan w:val="2"/>
            <w:tcBorders>
              <w:top w:val="single" w:sz="4" w:space="0" w:color="auto"/>
              <w:left w:val="single" w:sz="4" w:space="0" w:color="auto"/>
              <w:bottom w:val="single" w:sz="4" w:space="0" w:color="auto"/>
              <w:right w:val="single" w:sz="4" w:space="0" w:color="auto"/>
            </w:tcBorders>
          </w:tcPr>
          <w:p w:rsidR="007A1007" w:rsidRPr="007A1007" w:rsidRDefault="007A1007" w:rsidP="007A1007">
            <w:pPr>
              <w:pStyle w:val="Titolo1"/>
              <w:rPr>
                <w:rFonts w:eastAsia="Arial Unicode MS"/>
                <w:b w:val="0"/>
                <w:sz w:val="24"/>
                <w:szCs w:val="24"/>
              </w:rPr>
            </w:pPr>
            <w:r w:rsidRPr="007A1007">
              <w:rPr>
                <w:b w:val="0"/>
                <w:sz w:val="24"/>
                <w:szCs w:val="24"/>
              </w:rPr>
              <w:t>LIBRI DI TESTO</w:t>
            </w:r>
          </w:p>
          <w:p w:rsidR="007A1007" w:rsidRPr="007A1007" w:rsidRDefault="007A1007" w:rsidP="007A1007">
            <w:pPr>
              <w:jc w:val="center"/>
              <w:rPr>
                <w:b/>
                <w:bCs/>
              </w:rPr>
            </w:pPr>
            <w:r w:rsidRPr="007A1007">
              <w:rPr>
                <w:bCs/>
              </w:rPr>
              <w:t>E DI CONSULTAZIONE</w:t>
            </w:r>
          </w:p>
        </w:tc>
        <w:tc>
          <w:tcPr>
            <w:tcW w:w="6952" w:type="dxa"/>
            <w:gridSpan w:val="3"/>
            <w:tcBorders>
              <w:top w:val="single" w:sz="4" w:space="0" w:color="auto"/>
              <w:left w:val="single" w:sz="4" w:space="0" w:color="auto"/>
              <w:bottom w:val="single" w:sz="4" w:space="0" w:color="auto"/>
              <w:right w:val="single" w:sz="4" w:space="0" w:color="auto"/>
            </w:tcBorders>
          </w:tcPr>
          <w:p w:rsidR="007A1007" w:rsidRDefault="007A1007" w:rsidP="007A1007">
            <w:r>
              <w:t>Cricco Di Teodoro – ITINERARIO NELL’ARTE Vol.   3</w:t>
            </w:r>
          </w:p>
          <w:p w:rsidR="007A1007" w:rsidRPr="007A1007" w:rsidRDefault="007A1007" w:rsidP="007A1007">
            <w:r>
              <w:t>Zanichelli</w:t>
            </w:r>
          </w:p>
        </w:tc>
      </w:tr>
      <w:tr w:rsidR="007A1007" w:rsidTr="007A1007">
        <w:tc>
          <w:tcPr>
            <w:tcW w:w="954" w:type="dxa"/>
            <w:tcBorders>
              <w:top w:val="single" w:sz="4" w:space="0" w:color="auto"/>
              <w:left w:val="single" w:sz="4" w:space="0" w:color="auto"/>
              <w:bottom w:val="single" w:sz="4" w:space="0" w:color="auto"/>
              <w:right w:val="single" w:sz="4" w:space="0" w:color="auto"/>
            </w:tcBorders>
          </w:tcPr>
          <w:p w:rsidR="007A1007" w:rsidRPr="007A1007" w:rsidRDefault="007A1007" w:rsidP="007A1007">
            <w:pPr>
              <w:pStyle w:val="Titolo1"/>
              <w:rPr>
                <w:rFonts w:eastAsia="Arial Unicode MS"/>
                <w:b w:val="0"/>
                <w:sz w:val="24"/>
                <w:szCs w:val="24"/>
              </w:rPr>
            </w:pPr>
            <w:r w:rsidRPr="007A1007">
              <w:rPr>
                <w:rFonts w:eastAsia="Arial Unicode MS"/>
                <w:b w:val="0"/>
                <w:sz w:val="24"/>
                <w:szCs w:val="24"/>
              </w:rPr>
              <w:t>C</w:t>
            </w:r>
          </w:p>
          <w:p w:rsidR="007A1007" w:rsidRPr="007A1007" w:rsidRDefault="007A1007" w:rsidP="007A1007">
            <w:pPr>
              <w:jc w:val="center"/>
              <w:rPr>
                <w:bCs/>
              </w:rPr>
            </w:pPr>
            <w:r w:rsidRPr="007A1007">
              <w:rPr>
                <w:bCs/>
              </w:rPr>
              <w:t>O</w:t>
            </w:r>
          </w:p>
          <w:p w:rsidR="007A1007" w:rsidRPr="007A1007" w:rsidRDefault="007A1007" w:rsidP="007A1007">
            <w:pPr>
              <w:jc w:val="center"/>
              <w:rPr>
                <w:bCs/>
              </w:rPr>
            </w:pPr>
            <w:r w:rsidRPr="007A1007">
              <w:rPr>
                <w:bCs/>
              </w:rPr>
              <w:t>N</w:t>
            </w:r>
          </w:p>
          <w:p w:rsidR="007A1007" w:rsidRPr="007A1007" w:rsidRDefault="007A1007" w:rsidP="007A1007">
            <w:pPr>
              <w:jc w:val="center"/>
              <w:rPr>
                <w:bCs/>
              </w:rPr>
            </w:pPr>
            <w:r w:rsidRPr="007A1007">
              <w:rPr>
                <w:bCs/>
              </w:rPr>
              <w:t>T</w:t>
            </w:r>
          </w:p>
          <w:p w:rsidR="007A1007" w:rsidRPr="007A1007" w:rsidRDefault="007A1007" w:rsidP="007A1007">
            <w:pPr>
              <w:jc w:val="center"/>
              <w:rPr>
                <w:bCs/>
                <w:lang w:val="de-DE"/>
              </w:rPr>
            </w:pPr>
            <w:r w:rsidRPr="007A1007">
              <w:rPr>
                <w:bCs/>
                <w:lang w:val="de-DE"/>
              </w:rPr>
              <w:t>E</w:t>
            </w:r>
          </w:p>
          <w:p w:rsidR="007A1007" w:rsidRPr="007A1007" w:rsidRDefault="007A1007" w:rsidP="007A1007">
            <w:pPr>
              <w:jc w:val="center"/>
              <w:rPr>
                <w:bCs/>
                <w:lang w:val="de-DE"/>
              </w:rPr>
            </w:pPr>
            <w:r w:rsidRPr="007A1007">
              <w:rPr>
                <w:bCs/>
                <w:lang w:val="de-DE"/>
              </w:rPr>
              <w:t>N</w:t>
            </w:r>
          </w:p>
          <w:p w:rsidR="007A1007" w:rsidRPr="007A1007" w:rsidRDefault="007A1007" w:rsidP="007A1007">
            <w:pPr>
              <w:jc w:val="center"/>
              <w:rPr>
                <w:bCs/>
                <w:lang w:val="de-DE"/>
              </w:rPr>
            </w:pPr>
            <w:r w:rsidRPr="007A1007">
              <w:rPr>
                <w:bCs/>
                <w:lang w:val="de-DE"/>
              </w:rPr>
              <w:t>U</w:t>
            </w:r>
          </w:p>
          <w:p w:rsidR="007A1007" w:rsidRPr="007A1007" w:rsidRDefault="007A1007" w:rsidP="007A1007">
            <w:pPr>
              <w:jc w:val="center"/>
              <w:rPr>
                <w:bCs/>
                <w:lang w:val="de-DE"/>
              </w:rPr>
            </w:pPr>
            <w:r w:rsidRPr="007A1007">
              <w:rPr>
                <w:bCs/>
                <w:lang w:val="de-DE"/>
              </w:rPr>
              <w:t>T</w:t>
            </w:r>
          </w:p>
          <w:p w:rsidR="007A1007" w:rsidRPr="00336E92" w:rsidRDefault="007A1007" w:rsidP="007A1007">
            <w:pPr>
              <w:pStyle w:val="Titolo4"/>
              <w:rPr>
                <w:rFonts w:eastAsia="Arial Unicode MS"/>
              </w:rPr>
            </w:pPr>
            <w:r w:rsidRPr="007A1007">
              <w:t>I</w:t>
            </w:r>
          </w:p>
        </w:tc>
        <w:tc>
          <w:tcPr>
            <w:tcW w:w="4003" w:type="dxa"/>
            <w:gridSpan w:val="2"/>
            <w:tcBorders>
              <w:top w:val="single" w:sz="4" w:space="0" w:color="auto"/>
              <w:left w:val="single" w:sz="4" w:space="0" w:color="auto"/>
              <w:bottom w:val="single" w:sz="4" w:space="0" w:color="auto"/>
              <w:right w:val="nil"/>
            </w:tcBorders>
          </w:tcPr>
          <w:p w:rsidR="007A1007" w:rsidRPr="00BF6D97" w:rsidRDefault="007A1007" w:rsidP="007A1007">
            <w:pPr>
              <w:autoSpaceDE w:val="0"/>
              <w:autoSpaceDN w:val="0"/>
              <w:adjustRightInd w:val="0"/>
              <w:rPr>
                <w:rFonts w:eastAsia="Calibri"/>
                <w:color w:val="000000"/>
                <w:sz w:val="16"/>
                <w:szCs w:val="16"/>
                <w:lang w:eastAsia="en-US"/>
              </w:rPr>
            </w:pPr>
            <w:r w:rsidRPr="00BF6D97">
              <w:rPr>
                <w:rFonts w:eastAsia="Calibri"/>
                <w:color w:val="000000"/>
                <w:sz w:val="16"/>
                <w:szCs w:val="16"/>
                <w:lang w:eastAsia="en-US"/>
              </w:rPr>
              <w:t xml:space="preserve">La nascita dei nuovi generi artistici </w:t>
            </w:r>
          </w:p>
          <w:p w:rsidR="007A1007" w:rsidRPr="00BF6D97" w:rsidRDefault="007A1007" w:rsidP="007A1007">
            <w:pPr>
              <w:autoSpaceDE w:val="0"/>
              <w:autoSpaceDN w:val="0"/>
              <w:adjustRightInd w:val="0"/>
              <w:rPr>
                <w:rFonts w:eastAsia="Calibri"/>
                <w:color w:val="000000"/>
                <w:sz w:val="16"/>
                <w:szCs w:val="16"/>
                <w:lang w:eastAsia="en-US"/>
              </w:rPr>
            </w:pPr>
            <w:r w:rsidRPr="00BF6D97">
              <w:rPr>
                <w:rFonts w:eastAsia="Calibri"/>
                <w:color w:val="000000"/>
                <w:sz w:val="16"/>
                <w:szCs w:val="16"/>
                <w:lang w:eastAsia="en-US"/>
              </w:rPr>
              <w:t>Cenni su Rubens, Rembrandt, Vermeer, Velasquez</w:t>
            </w:r>
          </w:p>
          <w:p w:rsidR="007A1007" w:rsidRPr="00BF6D97" w:rsidRDefault="007A1007" w:rsidP="007A1007">
            <w:pPr>
              <w:autoSpaceDE w:val="0"/>
              <w:autoSpaceDN w:val="0"/>
              <w:adjustRightInd w:val="0"/>
              <w:rPr>
                <w:rFonts w:eastAsia="Calibri"/>
                <w:color w:val="000000"/>
                <w:sz w:val="16"/>
                <w:szCs w:val="16"/>
                <w:lang w:eastAsia="en-US"/>
              </w:rPr>
            </w:pPr>
            <w:r w:rsidRPr="00BF6D97">
              <w:rPr>
                <w:rFonts w:eastAsia="Calibri"/>
                <w:color w:val="000000"/>
                <w:sz w:val="16"/>
                <w:szCs w:val="16"/>
                <w:lang w:eastAsia="en-US"/>
              </w:rPr>
              <w:t xml:space="preserve">La poetica neoclassica </w:t>
            </w:r>
          </w:p>
          <w:p w:rsidR="007A1007" w:rsidRPr="00BF6D97" w:rsidRDefault="007A1007" w:rsidP="007A1007">
            <w:pPr>
              <w:autoSpaceDE w:val="0"/>
              <w:autoSpaceDN w:val="0"/>
              <w:adjustRightInd w:val="0"/>
              <w:rPr>
                <w:rFonts w:eastAsia="Calibri"/>
                <w:color w:val="000000"/>
                <w:sz w:val="16"/>
                <w:szCs w:val="16"/>
                <w:lang w:eastAsia="en-US"/>
              </w:rPr>
            </w:pPr>
            <w:r w:rsidRPr="00BF6D97">
              <w:rPr>
                <w:rFonts w:eastAsia="Calibri"/>
                <w:color w:val="000000"/>
                <w:sz w:val="16"/>
                <w:szCs w:val="16"/>
                <w:lang w:eastAsia="en-US"/>
              </w:rPr>
              <w:t>La cultura del XIX secolo</w:t>
            </w:r>
          </w:p>
          <w:p w:rsidR="007A1007" w:rsidRPr="00BF6D97" w:rsidRDefault="007A1007" w:rsidP="007A1007">
            <w:pPr>
              <w:autoSpaceDE w:val="0"/>
              <w:autoSpaceDN w:val="0"/>
              <w:adjustRightInd w:val="0"/>
              <w:rPr>
                <w:rFonts w:eastAsia="Calibri"/>
                <w:color w:val="000000"/>
                <w:sz w:val="16"/>
                <w:szCs w:val="16"/>
                <w:lang w:eastAsia="en-US"/>
              </w:rPr>
            </w:pPr>
            <w:r w:rsidRPr="00BF6D97">
              <w:rPr>
                <w:rFonts w:eastAsia="Calibri"/>
                <w:color w:val="000000"/>
                <w:sz w:val="16"/>
                <w:szCs w:val="16"/>
                <w:lang w:eastAsia="en-US"/>
              </w:rPr>
              <w:t xml:space="preserve">Il culto dell’antico </w:t>
            </w:r>
          </w:p>
          <w:p w:rsidR="007A1007" w:rsidRPr="00BF6D97" w:rsidRDefault="007A1007" w:rsidP="007A1007">
            <w:pPr>
              <w:autoSpaceDE w:val="0"/>
              <w:autoSpaceDN w:val="0"/>
              <w:adjustRightInd w:val="0"/>
              <w:rPr>
                <w:rFonts w:eastAsia="Calibri"/>
                <w:color w:val="000000"/>
                <w:sz w:val="16"/>
                <w:szCs w:val="16"/>
                <w:lang w:eastAsia="en-US"/>
              </w:rPr>
            </w:pPr>
            <w:r w:rsidRPr="00BF6D97">
              <w:rPr>
                <w:rFonts w:eastAsia="Calibri"/>
                <w:color w:val="000000"/>
                <w:sz w:val="16"/>
                <w:szCs w:val="16"/>
                <w:lang w:eastAsia="en-US"/>
              </w:rPr>
              <w:t xml:space="preserve">Le scoperte archeologiche e la teorizzazione del classico </w:t>
            </w:r>
          </w:p>
          <w:p w:rsidR="007A1007" w:rsidRPr="00BF6D97" w:rsidRDefault="007A1007" w:rsidP="007A1007">
            <w:pPr>
              <w:autoSpaceDE w:val="0"/>
              <w:autoSpaceDN w:val="0"/>
              <w:adjustRightInd w:val="0"/>
              <w:rPr>
                <w:rFonts w:eastAsia="Calibri"/>
                <w:color w:val="000000"/>
                <w:sz w:val="16"/>
                <w:szCs w:val="16"/>
                <w:lang w:eastAsia="en-US"/>
              </w:rPr>
            </w:pPr>
            <w:r w:rsidRPr="00BF6D97">
              <w:rPr>
                <w:rFonts w:eastAsia="Calibri"/>
                <w:color w:val="000000"/>
                <w:sz w:val="16"/>
                <w:szCs w:val="16"/>
                <w:lang w:eastAsia="en-US"/>
              </w:rPr>
              <w:t>L’Urbanistica</w:t>
            </w:r>
          </w:p>
          <w:p w:rsidR="007A1007" w:rsidRPr="00BF6D97" w:rsidRDefault="007A1007" w:rsidP="007A1007">
            <w:pPr>
              <w:autoSpaceDE w:val="0"/>
              <w:autoSpaceDN w:val="0"/>
              <w:adjustRightInd w:val="0"/>
              <w:rPr>
                <w:rFonts w:eastAsia="Calibri"/>
                <w:color w:val="000000"/>
                <w:sz w:val="16"/>
                <w:szCs w:val="16"/>
                <w:lang w:eastAsia="en-US"/>
              </w:rPr>
            </w:pPr>
            <w:r w:rsidRPr="00BF6D97">
              <w:rPr>
                <w:rFonts w:eastAsia="Calibri"/>
                <w:color w:val="000000"/>
                <w:sz w:val="16"/>
                <w:szCs w:val="16"/>
                <w:lang w:eastAsia="en-US"/>
              </w:rPr>
              <w:t>Francisco Goya</w:t>
            </w:r>
          </w:p>
          <w:tbl>
            <w:tblPr>
              <w:tblW w:w="0" w:type="auto"/>
              <w:tblBorders>
                <w:top w:val="nil"/>
                <w:left w:val="nil"/>
                <w:bottom w:val="nil"/>
                <w:right w:val="nil"/>
              </w:tblBorders>
              <w:tblLook w:val="0000"/>
            </w:tblPr>
            <w:tblGrid>
              <w:gridCol w:w="3109"/>
            </w:tblGrid>
            <w:tr w:rsidR="007A1007" w:rsidRPr="00BF6D97" w:rsidTr="00986F41">
              <w:trPr>
                <w:trHeight w:val="1769"/>
              </w:trPr>
              <w:tc>
                <w:tcPr>
                  <w:tcW w:w="3109" w:type="dxa"/>
                </w:tcPr>
                <w:p w:rsidR="007A1007" w:rsidRPr="00BF6D97" w:rsidRDefault="007A1007" w:rsidP="009B4C1B">
                  <w:pPr>
                    <w:framePr w:hSpace="141" w:wrap="around" w:vAnchor="text" w:hAnchor="margin" w:y="238"/>
                    <w:autoSpaceDE w:val="0"/>
                    <w:autoSpaceDN w:val="0"/>
                    <w:adjustRightInd w:val="0"/>
                    <w:rPr>
                      <w:rFonts w:eastAsia="Calibri"/>
                      <w:color w:val="000000"/>
                      <w:sz w:val="16"/>
                      <w:szCs w:val="16"/>
                      <w:lang w:eastAsia="en-US"/>
                    </w:rPr>
                  </w:pPr>
                  <w:r w:rsidRPr="00BF6D97">
                    <w:rPr>
                      <w:rFonts w:eastAsia="Calibri"/>
                      <w:color w:val="000000"/>
                      <w:sz w:val="16"/>
                      <w:szCs w:val="16"/>
                      <w:lang w:eastAsia="en-US"/>
                    </w:rPr>
                    <w:t xml:space="preserve">Antonio Canova  </w:t>
                  </w:r>
                </w:p>
                <w:p w:rsidR="007A1007" w:rsidRPr="00BF6D97" w:rsidRDefault="007A1007" w:rsidP="009B4C1B">
                  <w:pPr>
                    <w:framePr w:hSpace="141" w:wrap="around" w:vAnchor="text" w:hAnchor="margin" w:y="238"/>
                    <w:autoSpaceDE w:val="0"/>
                    <w:autoSpaceDN w:val="0"/>
                    <w:adjustRightInd w:val="0"/>
                    <w:rPr>
                      <w:rFonts w:eastAsia="Calibri"/>
                      <w:color w:val="000000"/>
                      <w:sz w:val="16"/>
                      <w:szCs w:val="16"/>
                      <w:lang w:eastAsia="en-US"/>
                    </w:rPr>
                  </w:pPr>
                  <w:r w:rsidRPr="00BF6D97">
                    <w:rPr>
                      <w:rFonts w:eastAsia="Calibri"/>
                      <w:color w:val="000000"/>
                      <w:sz w:val="16"/>
                      <w:szCs w:val="16"/>
                      <w:lang w:eastAsia="en-US"/>
                    </w:rPr>
                    <w:t xml:space="preserve">Romanticismo e naturalismo  </w:t>
                  </w:r>
                </w:p>
                <w:p w:rsidR="007A1007" w:rsidRPr="00BF6D97" w:rsidRDefault="007A1007" w:rsidP="009B4C1B">
                  <w:pPr>
                    <w:framePr w:hSpace="141" w:wrap="around" w:vAnchor="text" w:hAnchor="margin" w:y="238"/>
                    <w:autoSpaceDE w:val="0"/>
                    <w:autoSpaceDN w:val="0"/>
                    <w:adjustRightInd w:val="0"/>
                    <w:rPr>
                      <w:rFonts w:eastAsia="Calibri"/>
                      <w:color w:val="000000"/>
                      <w:sz w:val="16"/>
                      <w:szCs w:val="16"/>
                      <w:lang w:eastAsia="en-US"/>
                    </w:rPr>
                  </w:pPr>
                  <w:r w:rsidRPr="00BF6D97">
                    <w:rPr>
                      <w:rFonts w:eastAsia="Calibri"/>
                      <w:color w:val="000000"/>
                      <w:sz w:val="16"/>
                      <w:szCs w:val="16"/>
                      <w:lang w:eastAsia="en-US"/>
                    </w:rPr>
                    <w:t>Impressionismo: pittura en plein air</w:t>
                  </w:r>
                </w:p>
                <w:p w:rsidR="007A1007" w:rsidRPr="00BF6D97" w:rsidRDefault="007A1007" w:rsidP="009B4C1B">
                  <w:pPr>
                    <w:framePr w:hSpace="141" w:wrap="around" w:vAnchor="text" w:hAnchor="margin" w:y="238"/>
                    <w:autoSpaceDE w:val="0"/>
                    <w:autoSpaceDN w:val="0"/>
                    <w:adjustRightInd w:val="0"/>
                    <w:rPr>
                      <w:rFonts w:eastAsia="Calibri"/>
                      <w:color w:val="000000"/>
                      <w:sz w:val="16"/>
                      <w:szCs w:val="16"/>
                      <w:lang w:eastAsia="en-US"/>
                    </w:rPr>
                  </w:pPr>
                  <w:r w:rsidRPr="00BF6D97">
                    <w:rPr>
                      <w:rFonts w:eastAsia="Calibri"/>
                      <w:color w:val="000000"/>
                      <w:sz w:val="16"/>
                      <w:szCs w:val="16"/>
                      <w:lang w:eastAsia="en-US"/>
                    </w:rPr>
                    <w:t>Il Salone dei “Rifiutati”</w:t>
                  </w:r>
                </w:p>
                <w:p w:rsidR="007A1007" w:rsidRPr="00BF6D97" w:rsidRDefault="007A1007" w:rsidP="009B4C1B">
                  <w:pPr>
                    <w:framePr w:hSpace="141" w:wrap="around" w:vAnchor="text" w:hAnchor="margin" w:y="238"/>
                    <w:autoSpaceDE w:val="0"/>
                    <w:autoSpaceDN w:val="0"/>
                    <w:adjustRightInd w:val="0"/>
                    <w:rPr>
                      <w:rFonts w:eastAsia="Calibri"/>
                      <w:color w:val="000000"/>
                      <w:sz w:val="16"/>
                      <w:szCs w:val="16"/>
                      <w:lang w:eastAsia="en-US"/>
                    </w:rPr>
                  </w:pPr>
                  <w:r w:rsidRPr="00BF6D97">
                    <w:rPr>
                      <w:rFonts w:eastAsia="Calibri"/>
                      <w:color w:val="000000"/>
                      <w:sz w:val="16"/>
                      <w:szCs w:val="16"/>
                      <w:lang w:eastAsia="en-US"/>
                    </w:rPr>
                    <w:t>Parigi al centro del mondo : Monet, Manet, Degas;  Renoir</w:t>
                  </w:r>
                </w:p>
                <w:p w:rsidR="007A1007" w:rsidRPr="00BF6D97" w:rsidRDefault="007A1007" w:rsidP="009B4C1B">
                  <w:pPr>
                    <w:framePr w:hSpace="141" w:wrap="around" w:vAnchor="text" w:hAnchor="margin" w:y="238"/>
                    <w:autoSpaceDE w:val="0"/>
                    <w:autoSpaceDN w:val="0"/>
                    <w:adjustRightInd w:val="0"/>
                    <w:rPr>
                      <w:rFonts w:eastAsia="Calibri"/>
                      <w:color w:val="000000"/>
                      <w:sz w:val="16"/>
                      <w:szCs w:val="16"/>
                      <w:lang w:eastAsia="en-US"/>
                    </w:rPr>
                  </w:pPr>
                  <w:r w:rsidRPr="00BF6D97">
                    <w:rPr>
                      <w:rFonts w:eastAsia="Calibri"/>
                      <w:color w:val="000000"/>
                      <w:sz w:val="16"/>
                      <w:szCs w:val="16"/>
                      <w:lang w:eastAsia="en-US"/>
                    </w:rPr>
                    <w:t>Post- impressionismo: Cezanne, Gauguin, Van Gogh</w:t>
                  </w:r>
                </w:p>
                <w:p w:rsidR="007A1007" w:rsidRPr="00BF6D97" w:rsidRDefault="007A1007" w:rsidP="009B4C1B">
                  <w:pPr>
                    <w:framePr w:hSpace="141" w:wrap="around" w:vAnchor="text" w:hAnchor="margin" w:y="238"/>
                    <w:contextualSpacing/>
                    <w:rPr>
                      <w:sz w:val="16"/>
                      <w:szCs w:val="16"/>
                    </w:rPr>
                  </w:pPr>
                  <w:r w:rsidRPr="00BF6D97">
                    <w:rPr>
                      <w:sz w:val="16"/>
                      <w:szCs w:val="16"/>
                    </w:rPr>
                    <w:t>Divisionismo: Seraut</w:t>
                  </w:r>
                </w:p>
                <w:p w:rsidR="007A1007" w:rsidRPr="00BF6D97" w:rsidRDefault="007A1007" w:rsidP="009B4C1B">
                  <w:pPr>
                    <w:framePr w:hSpace="141" w:wrap="around" w:vAnchor="text" w:hAnchor="margin" w:y="238"/>
                    <w:contextualSpacing/>
                    <w:rPr>
                      <w:sz w:val="16"/>
                      <w:szCs w:val="16"/>
                    </w:rPr>
                  </w:pPr>
                  <w:r>
                    <w:rPr>
                      <w:sz w:val="16"/>
                      <w:szCs w:val="16"/>
                    </w:rPr>
                    <w:t xml:space="preserve">Pellizza Da Volpedo, </w:t>
                  </w:r>
                </w:p>
              </w:tc>
            </w:tr>
          </w:tbl>
          <w:p w:rsidR="007A1007" w:rsidRPr="00BF6D97" w:rsidRDefault="007A1007" w:rsidP="007A1007">
            <w:pPr>
              <w:contextualSpacing/>
              <w:rPr>
                <w:sz w:val="16"/>
                <w:szCs w:val="16"/>
              </w:rPr>
            </w:pPr>
          </w:p>
        </w:tc>
        <w:tc>
          <w:tcPr>
            <w:tcW w:w="4671" w:type="dxa"/>
            <w:gridSpan w:val="2"/>
            <w:tcBorders>
              <w:top w:val="single" w:sz="4" w:space="0" w:color="auto"/>
              <w:left w:val="nil"/>
              <w:bottom w:val="single" w:sz="4" w:space="0" w:color="auto"/>
              <w:right w:val="single" w:sz="4" w:space="0" w:color="auto"/>
            </w:tcBorders>
          </w:tcPr>
          <w:p w:rsidR="007A1007" w:rsidRPr="00BF6D97" w:rsidRDefault="007A1007" w:rsidP="007A1007">
            <w:pPr>
              <w:contextualSpacing/>
              <w:rPr>
                <w:sz w:val="16"/>
                <w:szCs w:val="16"/>
              </w:rPr>
            </w:pPr>
            <w:r w:rsidRPr="00BF6D97">
              <w:rPr>
                <w:sz w:val="16"/>
                <w:szCs w:val="16"/>
              </w:rPr>
              <w:t>Segantini</w:t>
            </w:r>
          </w:p>
          <w:p w:rsidR="007A1007" w:rsidRPr="00BF6D97" w:rsidRDefault="007A1007" w:rsidP="007A1007">
            <w:pPr>
              <w:contextualSpacing/>
              <w:rPr>
                <w:sz w:val="16"/>
                <w:szCs w:val="16"/>
              </w:rPr>
            </w:pPr>
            <w:r w:rsidRPr="00BF6D97">
              <w:rPr>
                <w:sz w:val="16"/>
                <w:szCs w:val="16"/>
              </w:rPr>
              <w:t>L’Art Nouveae</w:t>
            </w:r>
          </w:p>
          <w:p w:rsidR="007A1007" w:rsidRPr="00BF6D97" w:rsidRDefault="007A1007" w:rsidP="007A1007">
            <w:pPr>
              <w:contextualSpacing/>
              <w:rPr>
                <w:sz w:val="16"/>
                <w:szCs w:val="16"/>
              </w:rPr>
            </w:pPr>
            <w:r w:rsidRPr="00BF6D97">
              <w:rPr>
                <w:sz w:val="16"/>
                <w:szCs w:val="16"/>
              </w:rPr>
              <w:t xml:space="preserve">L‟arte tra realtà, simbolo ed espressione: </w:t>
            </w:r>
          </w:p>
          <w:p w:rsidR="007A1007" w:rsidRPr="00BF6D97" w:rsidRDefault="007A1007" w:rsidP="007A1007">
            <w:pPr>
              <w:contextualSpacing/>
              <w:rPr>
                <w:sz w:val="16"/>
                <w:szCs w:val="16"/>
              </w:rPr>
            </w:pPr>
            <w:r w:rsidRPr="00BF6D97">
              <w:rPr>
                <w:sz w:val="16"/>
                <w:szCs w:val="16"/>
              </w:rPr>
              <w:t xml:space="preserve">Klimt, </w:t>
            </w:r>
          </w:p>
          <w:p w:rsidR="007A1007" w:rsidRPr="00BF6D97" w:rsidRDefault="007A1007" w:rsidP="007A1007">
            <w:pPr>
              <w:contextualSpacing/>
              <w:rPr>
                <w:sz w:val="16"/>
                <w:szCs w:val="16"/>
              </w:rPr>
            </w:pPr>
            <w:r w:rsidRPr="00BF6D97">
              <w:rPr>
                <w:sz w:val="16"/>
                <w:szCs w:val="16"/>
              </w:rPr>
              <w:t>Gaudì</w:t>
            </w:r>
          </w:p>
          <w:p w:rsidR="007A1007" w:rsidRPr="00BF6D97" w:rsidRDefault="007A1007" w:rsidP="007A1007">
            <w:pPr>
              <w:contextualSpacing/>
              <w:rPr>
                <w:sz w:val="16"/>
                <w:szCs w:val="16"/>
              </w:rPr>
            </w:pPr>
            <w:r w:rsidRPr="00BF6D97">
              <w:rPr>
                <w:sz w:val="16"/>
                <w:szCs w:val="16"/>
              </w:rPr>
              <w:t>L’Espressionismo: Munch</w:t>
            </w:r>
          </w:p>
          <w:p w:rsidR="007A1007" w:rsidRPr="00BF6D97" w:rsidRDefault="007A1007" w:rsidP="007A1007">
            <w:pPr>
              <w:contextualSpacing/>
              <w:rPr>
                <w:sz w:val="16"/>
                <w:szCs w:val="16"/>
              </w:rPr>
            </w:pPr>
            <w:r w:rsidRPr="00BF6D97">
              <w:rPr>
                <w:sz w:val="16"/>
                <w:szCs w:val="16"/>
              </w:rPr>
              <w:t xml:space="preserve">Il ruolo dell‟artista del 900 </w:t>
            </w:r>
          </w:p>
          <w:p w:rsidR="007A1007" w:rsidRPr="00BF6D97" w:rsidRDefault="007A1007" w:rsidP="007A1007">
            <w:pPr>
              <w:contextualSpacing/>
              <w:rPr>
                <w:sz w:val="16"/>
                <w:szCs w:val="16"/>
              </w:rPr>
            </w:pPr>
            <w:r w:rsidRPr="00BF6D97">
              <w:rPr>
                <w:sz w:val="16"/>
                <w:szCs w:val="16"/>
              </w:rPr>
              <w:t xml:space="preserve">Le avanguardie artistiche: Dadaismo e Surrealismo: Duchamp, Dalì, </w:t>
            </w:r>
          </w:p>
          <w:p w:rsidR="007A1007" w:rsidRPr="00BF6D97" w:rsidRDefault="007A1007" w:rsidP="007A1007">
            <w:pPr>
              <w:contextualSpacing/>
              <w:rPr>
                <w:sz w:val="16"/>
                <w:szCs w:val="16"/>
              </w:rPr>
            </w:pPr>
            <w:r w:rsidRPr="00BF6D97">
              <w:rPr>
                <w:sz w:val="16"/>
                <w:szCs w:val="16"/>
              </w:rPr>
              <w:t xml:space="preserve">Il Cubismo: Picasso;  </w:t>
            </w:r>
          </w:p>
          <w:p w:rsidR="007A1007" w:rsidRPr="00BF6D97" w:rsidRDefault="007A1007" w:rsidP="007A1007">
            <w:pPr>
              <w:contextualSpacing/>
              <w:rPr>
                <w:sz w:val="16"/>
                <w:szCs w:val="16"/>
              </w:rPr>
            </w:pPr>
            <w:r w:rsidRPr="00BF6D97">
              <w:rPr>
                <w:sz w:val="16"/>
                <w:szCs w:val="16"/>
              </w:rPr>
              <w:t>Il Futurismo: Boccioni, Balla, Sant’Elia</w:t>
            </w:r>
          </w:p>
          <w:p w:rsidR="007A1007" w:rsidRPr="00BF6D97" w:rsidRDefault="007A1007" w:rsidP="007A1007">
            <w:pPr>
              <w:contextualSpacing/>
              <w:rPr>
                <w:sz w:val="16"/>
                <w:szCs w:val="16"/>
              </w:rPr>
            </w:pPr>
            <w:r w:rsidRPr="00BF6D97">
              <w:rPr>
                <w:sz w:val="16"/>
                <w:szCs w:val="16"/>
              </w:rPr>
              <w:t xml:space="preserve">Le nuove tecniche pittoriche e le dinamiche </w:t>
            </w:r>
          </w:p>
          <w:p w:rsidR="007A1007" w:rsidRPr="00BF6D97" w:rsidRDefault="007A1007" w:rsidP="007A1007">
            <w:pPr>
              <w:contextualSpacing/>
              <w:rPr>
                <w:sz w:val="16"/>
                <w:szCs w:val="16"/>
              </w:rPr>
            </w:pPr>
            <w:r w:rsidRPr="00BF6D97">
              <w:rPr>
                <w:sz w:val="16"/>
                <w:szCs w:val="16"/>
              </w:rPr>
              <w:t>della modernità:  Kandinsky, Chagall</w:t>
            </w:r>
          </w:p>
          <w:p w:rsidR="007A1007" w:rsidRPr="00BF6D97" w:rsidRDefault="007A1007" w:rsidP="007A1007">
            <w:pPr>
              <w:contextualSpacing/>
              <w:rPr>
                <w:sz w:val="16"/>
                <w:szCs w:val="16"/>
              </w:rPr>
            </w:pPr>
            <w:r w:rsidRPr="00BF6D97">
              <w:rPr>
                <w:sz w:val="16"/>
                <w:szCs w:val="16"/>
              </w:rPr>
              <w:t xml:space="preserve">Architettura razionalista </w:t>
            </w:r>
          </w:p>
          <w:p w:rsidR="007A1007" w:rsidRPr="00BF6D97" w:rsidRDefault="007A1007" w:rsidP="007A1007">
            <w:pPr>
              <w:contextualSpacing/>
              <w:rPr>
                <w:sz w:val="16"/>
                <w:szCs w:val="16"/>
              </w:rPr>
            </w:pPr>
            <w:r w:rsidRPr="00BF6D97">
              <w:rPr>
                <w:sz w:val="16"/>
                <w:szCs w:val="16"/>
              </w:rPr>
              <w:t xml:space="preserve">Le Corbusier, Wright </w:t>
            </w:r>
          </w:p>
          <w:p w:rsidR="007A1007" w:rsidRPr="00BF6D97" w:rsidRDefault="007A1007" w:rsidP="007A1007">
            <w:pPr>
              <w:contextualSpacing/>
              <w:rPr>
                <w:sz w:val="16"/>
                <w:szCs w:val="16"/>
              </w:rPr>
            </w:pPr>
            <w:r w:rsidRPr="00BF6D97">
              <w:rPr>
                <w:sz w:val="16"/>
                <w:szCs w:val="16"/>
              </w:rPr>
              <w:t>Recupero di un formalismo dell’arte: De Chirico, Modigliani</w:t>
            </w:r>
          </w:p>
        </w:tc>
      </w:tr>
      <w:tr w:rsidR="007A1007" w:rsidTr="007A1007">
        <w:trPr>
          <w:trHeight w:val="70"/>
        </w:trPr>
        <w:tc>
          <w:tcPr>
            <w:tcW w:w="2676" w:type="dxa"/>
            <w:gridSpan w:val="2"/>
            <w:tcBorders>
              <w:top w:val="single" w:sz="4" w:space="0" w:color="auto"/>
              <w:left w:val="single" w:sz="4" w:space="0" w:color="auto"/>
              <w:bottom w:val="single" w:sz="4" w:space="0" w:color="auto"/>
              <w:right w:val="single" w:sz="4" w:space="0" w:color="auto"/>
            </w:tcBorders>
          </w:tcPr>
          <w:p w:rsidR="007A1007" w:rsidRPr="007A1007" w:rsidRDefault="007A1007" w:rsidP="007A1007">
            <w:pPr>
              <w:pStyle w:val="Titolo4"/>
              <w:rPr>
                <w:rFonts w:eastAsia="Arial Unicode MS"/>
                <w:sz w:val="24"/>
                <w:szCs w:val="24"/>
              </w:rPr>
            </w:pPr>
            <w:r w:rsidRPr="007A1007">
              <w:rPr>
                <w:sz w:val="24"/>
                <w:szCs w:val="24"/>
              </w:rPr>
              <w:t>TEMPI E SPAZI</w:t>
            </w:r>
          </w:p>
        </w:tc>
        <w:tc>
          <w:tcPr>
            <w:tcW w:w="6952" w:type="dxa"/>
            <w:gridSpan w:val="3"/>
            <w:tcBorders>
              <w:top w:val="single" w:sz="4" w:space="0" w:color="auto"/>
              <w:left w:val="single" w:sz="4" w:space="0" w:color="auto"/>
              <w:bottom w:val="single" w:sz="4" w:space="0" w:color="auto"/>
              <w:right w:val="single" w:sz="4" w:space="0" w:color="auto"/>
            </w:tcBorders>
          </w:tcPr>
          <w:p w:rsidR="007A1007" w:rsidRPr="00BF6D97" w:rsidRDefault="007A1007" w:rsidP="007A1007">
            <w:pPr>
              <w:tabs>
                <w:tab w:val="left" w:pos="2865"/>
              </w:tabs>
              <w:rPr>
                <w:sz w:val="16"/>
                <w:szCs w:val="16"/>
              </w:rPr>
            </w:pPr>
            <w:r w:rsidRPr="00BF6D97">
              <w:rPr>
                <w:sz w:val="16"/>
                <w:szCs w:val="16"/>
              </w:rPr>
              <w:t>Ore curriculari divise in unità di apprendimento;</w:t>
            </w:r>
          </w:p>
          <w:p w:rsidR="007A1007" w:rsidRPr="00BF6D97" w:rsidRDefault="007A1007" w:rsidP="007A1007">
            <w:pPr>
              <w:tabs>
                <w:tab w:val="left" w:pos="2865"/>
              </w:tabs>
              <w:rPr>
                <w:sz w:val="16"/>
                <w:szCs w:val="16"/>
              </w:rPr>
            </w:pPr>
            <w:r w:rsidRPr="00BF6D97">
              <w:rPr>
                <w:sz w:val="16"/>
                <w:szCs w:val="16"/>
              </w:rPr>
              <w:t>aula, laboratorio, spazi dedicati (musei, mostre, siti di interesse storico\artistico)</w:t>
            </w:r>
          </w:p>
        </w:tc>
      </w:tr>
      <w:tr w:rsidR="007A1007" w:rsidTr="007A1007">
        <w:trPr>
          <w:trHeight w:val="267"/>
        </w:trPr>
        <w:tc>
          <w:tcPr>
            <w:tcW w:w="2676" w:type="dxa"/>
            <w:gridSpan w:val="2"/>
            <w:tcBorders>
              <w:top w:val="single" w:sz="4" w:space="0" w:color="auto"/>
              <w:left w:val="single" w:sz="4" w:space="0" w:color="auto"/>
              <w:bottom w:val="single" w:sz="4" w:space="0" w:color="auto"/>
              <w:right w:val="single" w:sz="4" w:space="0" w:color="auto"/>
            </w:tcBorders>
          </w:tcPr>
          <w:p w:rsidR="007A1007" w:rsidRPr="007A1007" w:rsidRDefault="007A1007" w:rsidP="007A1007">
            <w:pPr>
              <w:pStyle w:val="Titolo4"/>
              <w:rPr>
                <w:rFonts w:eastAsia="Arial Unicode MS"/>
                <w:sz w:val="24"/>
                <w:szCs w:val="24"/>
              </w:rPr>
            </w:pPr>
            <w:r w:rsidRPr="007A1007">
              <w:rPr>
                <w:sz w:val="24"/>
                <w:szCs w:val="24"/>
              </w:rPr>
              <w:t>METODI</w:t>
            </w:r>
          </w:p>
        </w:tc>
        <w:tc>
          <w:tcPr>
            <w:tcW w:w="6952" w:type="dxa"/>
            <w:gridSpan w:val="3"/>
            <w:tcBorders>
              <w:top w:val="single" w:sz="4" w:space="0" w:color="auto"/>
              <w:left w:val="single" w:sz="4" w:space="0" w:color="auto"/>
              <w:bottom w:val="single" w:sz="4" w:space="0" w:color="auto"/>
              <w:right w:val="single" w:sz="4" w:space="0" w:color="auto"/>
            </w:tcBorders>
          </w:tcPr>
          <w:p w:rsidR="007A1007" w:rsidRPr="00BF6D97" w:rsidRDefault="007A1007" w:rsidP="007A1007">
            <w:pPr>
              <w:rPr>
                <w:sz w:val="16"/>
                <w:szCs w:val="16"/>
              </w:rPr>
            </w:pPr>
            <w:r w:rsidRPr="00BF6D97">
              <w:rPr>
                <w:sz w:val="16"/>
                <w:szCs w:val="16"/>
              </w:rPr>
              <w:t>Lezione frontale;</w:t>
            </w:r>
          </w:p>
          <w:p w:rsidR="007A1007" w:rsidRPr="00BF6D97" w:rsidRDefault="007A1007" w:rsidP="007A1007">
            <w:pPr>
              <w:rPr>
                <w:sz w:val="16"/>
                <w:szCs w:val="16"/>
              </w:rPr>
            </w:pPr>
            <w:r w:rsidRPr="00BF6D97">
              <w:rPr>
                <w:sz w:val="16"/>
                <w:szCs w:val="16"/>
              </w:rPr>
              <w:t>Lavori di gruppo;</w:t>
            </w:r>
          </w:p>
        </w:tc>
      </w:tr>
      <w:tr w:rsidR="007A1007" w:rsidTr="007A1007">
        <w:tc>
          <w:tcPr>
            <w:tcW w:w="2676" w:type="dxa"/>
            <w:gridSpan w:val="2"/>
            <w:tcBorders>
              <w:top w:val="single" w:sz="4" w:space="0" w:color="auto"/>
              <w:left w:val="single" w:sz="4" w:space="0" w:color="auto"/>
              <w:bottom w:val="single" w:sz="4" w:space="0" w:color="auto"/>
              <w:right w:val="single" w:sz="4" w:space="0" w:color="auto"/>
            </w:tcBorders>
            <w:vAlign w:val="center"/>
          </w:tcPr>
          <w:p w:rsidR="007A1007" w:rsidRPr="007A1007" w:rsidRDefault="007A1007" w:rsidP="007A1007">
            <w:pPr>
              <w:pStyle w:val="Titolo4"/>
              <w:jc w:val="left"/>
              <w:rPr>
                <w:rFonts w:eastAsia="Arial Unicode MS"/>
                <w:sz w:val="24"/>
                <w:szCs w:val="24"/>
              </w:rPr>
            </w:pPr>
            <w:r w:rsidRPr="007A1007">
              <w:rPr>
                <w:sz w:val="24"/>
                <w:szCs w:val="24"/>
              </w:rPr>
              <w:t>MEZZI/STRUMENTI</w:t>
            </w:r>
          </w:p>
        </w:tc>
        <w:tc>
          <w:tcPr>
            <w:tcW w:w="6952" w:type="dxa"/>
            <w:gridSpan w:val="3"/>
            <w:tcBorders>
              <w:top w:val="single" w:sz="4" w:space="0" w:color="auto"/>
              <w:left w:val="single" w:sz="4" w:space="0" w:color="auto"/>
              <w:bottom w:val="single" w:sz="4" w:space="0" w:color="auto"/>
              <w:right w:val="single" w:sz="4" w:space="0" w:color="auto"/>
            </w:tcBorders>
          </w:tcPr>
          <w:p w:rsidR="007A1007" w:rsidRPr="00BF6D97" w:rsidRDefault="007A1007" w:rsidP="007A1007">
            <w:pPr>
              <w:rPr>
                <w:sz w:val="16"/>
                <w:szCs w:val="16"/>
              </w:rPr>
            </w:pPr>
            <w:r w:rsidRPr="00BF6D97">
              <w:rPr>
                <w:sz w:val="16"/>
                <w:szCs w:val="16"/>
              </w:rPr>
              <w:t>Libro di testo;</w:t>
            </w:r>
          </w:p>
          <w:p w:rsidR="007A1007" w:rsidRPr="00BF6D97" w:rsidRDefault="007A1007" w:rsidP="007A1007">
            <w:pPr>
              <w:rPr>
                <w:sz w:val="16"/>
                <w:szCs w:val="16"/>
              </w:rPr>
            </w:pPr>
            <w:r w:rsidRPr="00BF6D97">
              <w:rPr>
                <w:sz w:val="16"/>
                <w:szCs w:val="16"/>
              </w:rPr>
              <w:t>Lim;</w:t>
            </w:r>
          </w:p>
          <w:p w:rsidR="007A1007" w:rsidRPr="00BF6D97" w:rsidRDefault="007A1007" w:rsidP="007A1007">
            <w:pPr>
              <w:rPr>
                <w:sz w:val="16"/>
                <w:szCs w:val="16"/>
              </w:rPr>
            </w:pPr>
            <w:r w:rsidRPr="00BF6D97">
              <w:rPr>
                <w:sz w:val="16"/>
                <w:szCs w:val="16"/>
              </w:rPr>
              <w:t>Dispense; materiale didattico fornito dal docente.</w:t>
            </w:r>
          </w:p>
        </w:tc>
      </w:tr>
      <w:tr w:rsidR="007A1007" w:rsidTr="007A1007">
        <w:tc>
          <w:tcPr>
            <w:tcW w:w="2676" w:type="dxa"/>
            <w:gridSpan w:val="2"/>
            <w:tcBorders>
              <w:top w:val="single" w:sz="4" w:space="0" w:color="auto"/>
              <w:left w:val="single" w:sz="4" w:space="0" w:color="auto"/>
              <w:bottom w:val="single" w:sz="4" w:space="0" w:color="auto"/>
              <w:right w:val="single" w:sz="4" w:space="0" w:color="auto"/>
            </w:tcBorders>
          </w:tcPr>
          <w:p w:rsidR="007A1007" w:rsidRPr="007A1007" w:rsidRDefault="007A1007" w:rsidP="007A1007">
            <w:pPr>
              <w:pStyle w:val="Titolo4"/>
              <w:rPr>
                <w:rFonts w:eastAsia="Arial Unicode MS"/>
                <w:sz w:val="24"/>
                <w:szCs w:val="24"/>
              </w:rPr>
            </w:pPr>
            <w:r w:rsidRPr="007A1007">
              <w:rPr>
                <w:sz w:val="24"/>
                <w:szCs w:val="24"/>
              </w:rPr>
              <w:t>VERIFICA</w:t>
            </w:r>
          </w:p>
        </w:tc>
        <w:tc>
          <w:tcPr>
            <w:tcW w:w="6952" w:type="dxa"/>
            <w:gridSpan w:val="3"/>
            <w:tcBorders>
              <w:top w:val="single" w:sz="4" w:space="0" w:color="auto"/>
              <w:left w:val="single" w:sz="4" w:space="0" w:color="auto"/>
              <w:bottom w:val="single" w:sz="4" w:space="0" w:color="auto"/>
              <w:right w:val="single" w:sz="4" w:space="0" w:color="auto"/>
            </w:tcBorders>
          </w:tcPr>
          <w:p w:rsidR="007A1007" w:rsidRPr="00BF6D97" w:rsidRDefault="007A1007" w:rsidP="007A1007">
            <w:pPr>
              <w:rPr>
                <w:sz w:val="16"/>
                <w:szCs w:val="16"/>
              </w:rPr>
            </w:pPr>
            <w:r w:rsidRPr="00BF6D97">
              <w:rPr>
                <w:sz w:val="16"/>
                <w:szCs w:val="16"/>
              </w:rPr>
              <w:t>Verifiche orali; lavori multimediali e di gruppo.</w:t>
            </w:r>
          </w:p>
        </w:tc>
      </w:tr>
      <w:tr w:rsidR="007A1007" w:rsidTr="007A1007">
        <w:tc>
          <w:tcPr>
            <w:tcW w:w="2676" w:type="dxa"/>
            <w:gridSpan w:val="2"/>
            <w:tcBorders>
              <w:top w:val="single" w:sz="4" w:space="0" w:color="auto"/>
              <w:left w:val="single" w:sz="4" w:space="0" w:color="auto"/>
              <w:bottom w:val="single" w:sz="4" w:space="0" w:color="auto"/>
              <w:right w:val="single" w:sz="4" w:space="0" w:color="auto"/>
            </w:tcBorders>
          </w:tcPr>
          <w:p w:rsidR="007A1007" w:rsidRPr="007A1007" w:rsidRDefault="007A1007" w:rsidP="007A1007">
            <w:pPr>
              <w:pStyle w:val="Titolo4"/>
              <w:rPr>
                <w:sz w:val="24"/>
                <w:szCs w:val="24"/>
              </w:rPr>
            </w:pPr>
          </w:p>
        </w:tc>
        <w:tc>
          <w:tcPr>
            <w:tcW w:w="6952" w:type="dxa"/>
            <w:gridSpan w:val="3"/>
            <w:tcBorders>
              <w:top w:val="single" w:sz="4" w:space="0" w:color="auto"/>
              <w:left w:val="single" w:sz="4" w:space="0" w:color="auto"/>
              <w:bottom w:val="single" w:sz="4" w:space="0" w:color="auto"/>
              <w:right w:val="single" w:sz="4" w:space="0" w:color="auto"/>
            </w:tcBorders>
          </w:tcPr>
          <w:p w:rsidR="007A1007" w:rsidRPr="00BF6D97" w:rsidRDefault="007A1007" w:rsidP="007A1007">
            <w:pPr>
              <w:jc w:val="center"/>
              <w:rPr>
                <w:sz w:val="16"/>
                <w:szCs w:val="16"/>
              </w:rPr>
            </w:pPr>
            <w:r>
              <w:rPr>
                <w:sz w:val="16"/>
                <w:szCs w:val="16"/>
              </w:rPr>
              <w:t>OBIETTIVI</w:t>
            </w:r>
          </w:p>
        </w:tc>
      </w:tr>
      <w:tr w:rsidR="007A1007" w:rsidTr="007A1007">
        <w:tc>
          <w:tcPr>
            <w:tcW w:w="2676" w:type="dxa"/>
            <w:gridSpan w:val="2"/>
            <w:tcBorders>
              <w:top w:val="single" w:sz="4" w:space="0" w:color="auto"/>
              <w:left w:val="single" w:sz="4" w:space="0" w:color="auto"/>
              <w:bottom w:val="single" w:sz="4" w:space="0" w:color="auto"/>
              <w:right w:val="single" w:sz="4" w:space="0" w:color="auto"/>
            </w:tcBorders>
          </w:tcPr>
          <w:p w:rsidR="007A1007" w:rsidRPr="009E0E8D" w:rsidRDefault="007A1007" w:rsidP="007A1007">
            <w:pPr>
              <w:jc w:val="center"/>
              <w:rPr>
                <w:b/>
                <w:bCs/>
              </w:rPr>
            </w:pPr>
          </w:p>
          <w:p w:rsidR="007A1007" w:rsidRDefault="007A1007" w:rsidP="007A1007">
            <w:pPr>
              <w:pStyle w:val="Titolo5"/>
              <w:jc w:val="center"/>
              <w:rPr>
                <w:szCs w:val="22"/>
              </w:rPr>
            </w:pPr>
          </w:p>
          <w:p w:rsidR="007A1007" w:rsidRDefault="007A1007" w:rsidP="007A1007">
            <w:pPr>
              <w:pStyle w:val="Titolo5"/>
              <w:jc w:val="center"/>
              <w:rPr>
                <w:szCs w:val="22"/>
              </w:rPr>
            </w:pPr>
          </w:p>
          <w:p w:rsidR="007A1007" w:rsidRDefault="007A1007" w:rsidP="007A1007">
            <w:pPr>
              <w:pStyle w:val="Titolo5"/>
              <w:jc w:val="center"/>
              <w:rPr>
                <w:szCs w:val="22"/>
              </w:rPr>
            </w:pPr>
          </w:p>
          <w:p w:rsidR="007A1007" w:rsidRDefault="007A1007" w:rsidP="007A1007">
            <w:pPr>
              <w:pStyle w:val="Titolo5"/>
              <w:jc w:val="center"/>
              <w:rPr>
                <w:szCs w:val="22"/>
              </w:rPr>
            </w:pPr>
          </w:p>
          <w:p w:rsidR="007A1007" w:rsidRPr="009E0E8D" w:rsidRDefault="007A1007" w:rsidP="007A1007">
            <w:pPr>
              <w:pStyle w:val="Titolo5"/>
              <w:jc w:val="center"/>
              <w:rPr>
                <w:rFonts w:eastAsia="Arial Unicode MS"/>
                <w:szCs w:val="22"/>
              </w:rPr>
            </w:pPr>
            <w:r w:rsidRPr="009E0E8D">
              <w:rPr>
                <w:sz w:val="22"/>
                <w:szCs w:val="22"/>
              </w:rPr>
              <w:t>Conoscenze</w:t>
            </w:r>
          </w:p>
          <w:p w:rsidR="007A1007" w:rsidRPr="009E0E8D" w:rsidRDefault="007A1007" w:rsidP="007A1007">
            <w:pPr>
              <w:jc w:val="center"/>
              <w:rPr>
                <w:b/>
                <w:bCs/>
              </w:rPr>
            </w:pPr>
          </w:p>
          <w:p w:rsidR="007A1007" w:rsidRPr="009E0E8D" w:rsidRDefault="007A1007" w:rsidP="007A1007">
            <w:pPr>
              <w:jc w:val="center"/>
              <w:rPr>
                <w:b/>
                <w:bCs/>
              </w:rPr>
            </w:pPr>
          </w:p>
        </w:tc>
        <w:tc>
          <w:tcPr>
            <w:tcW w:w="3556" w:type="dxa"/>
            <w:gridSpan w:val="2"/>
            <w:tcBorders>
              <w:top w:val="single" w:sz="4" w:space="0" w:color="auto"/>
              <w:bottom w:val="single" w:sz="4" w:space="0" w:color="auto"/>
              <w:right w:val="nil"/>
            </w:tcBorders>
          </w:tcPr>
          <w:p w:rsidR="007A1007" w:rsidRPr="00BF6D97" w:rsidRDefault="007A1007" w:rsidP="007A1007">
            <w:pPr>
              <w:autoSpaceDE w:val="0"/>
              <w:autoSpaceDN w:val="0"/>
              <w:adjustRightInd w:val="0"/>
              <w:rPr>
                <w:sz w:val="16"/>
                <w:szCs w:val="16"/>
              </w:rPr>
            </w:pPr>
            <w:r w:rsidRPr="00BF6D97">
              <w:rPr>
                <w:sz w:val="16"/>
                <w:szCs w:val="16"/>
              </w:rPr>
              <w:t>La pittura di genere; La ritrattistica;</w:t>
            </w:r>
          </w:p>
          <w:p w:rsidR="007A1007" w:rsidRPr="00BF6D97" w:rsidRDefault="007A1007" w:rsidP="007A1007">
            <w:pPr>
              <w:autoSpaceDE w:val="0"/>
              <w:autoSpaceDN w:val="0"/>
              <w:adjustRightInd w:val="0"/>
              <w:rPr>
                <w:sz w:val="16"/>
                <w:szCs w:val="16"/>
              </w:rPr>
            </w:pPr>
            <w:r w:rsidRPr="00BF6D97">
              <w:rPr>
                <w:sz w:val="16"/>
                <w:szCs w:val="16"/>
              </w:rPr>
              <w:t>I diversi contesti rappresentati e approfonditi dalla pittura;</w:t>
            </w:r>
          </w:p>
          <w:p w:rsidR="007A1007" w:rsidRPr="00BF6D97" w:rsidRDefault="007A1007" w:rsidP="007A1007">
            <w:pPr>
              <w:autoSpaceDE w:val="0"/>
              <w:autoSpaceDN w:val="0"/>
              <w:adjustRightInd w:val="0"/>
              <w:rPr>
                <w:sz w:val="16"/>
                <w:szCs w:val="16"/>
              </w:rPr>
            </w:pPr>
            <w:r w:rsidRPr="00BF6D97">
              <w:rPr>
                <w:sz w:val="16"/>
                <w:szCs w:val="16"/>
              </w:rPr>
              <w:t xml:space="preserve">Il Neoclassicismo e il Romanticismo a confronto; </w:t>
            </w:r>
          </w:p>
          <w:p w:rsidR="007A1007" w:rsidRDefault="007A1007" w:rsidP="007A1007">
            <w:pPr>
              <w:autoSpaceDE w:val="0"/>
              <w:autoSpaceDN w:val="0"/>
              <w:adjustRightInd w:val="0"/>
              <w:rPr>
                <w:sz w:val="16"/>
                <w:szCs w:val="16"/>
              </w:rPr>
            </w:pPr>
            <w:r w:rsidRPr="00BF6D97">
              <w:rPr>
                <w:sz w:val="16"/>
                <w:szCs w:val="16"/>
              </w:rPr>
              <w:t xml:space="preserve">Le scoperte archeologiche e nuove influenze </w:t>
            </w:r>
          </w:p>
          <w:p w:rsidR="007A1007" w:rsidRPr="00BF6D97" w:rsidRDefault="007A1007" w:rsidP="007A1007">
            <w:pPr>
              <w:autoSpaceDE w:val="0"/>
              <w:autoSpaceDN w:val="0"/>
              <w:adjustRightInd w:val="0"/>
              <w:rPr>
                <w:sz w:val="16"/>
                <w:szCs w:val="16"/>
              </w:rPr>
            </w:pPr>
            <w:r w:rsidRPr="00BF6D97">
              <w:rPr>
                <w:sz w:val="16"/>
                <w:szCs w:val="16"/>
              </w:rPr>
              <w:t>nel linguaggio figurativo;</w:t>
            </w:r>
          </w:p>
          <w:p w:rsidR="007A1007" w:rsidRDefault="007A1007" w:rsidP="007A1007">
            <w:pPr>
              <w:autoSpaceDE w:val="0"/>
              <w:autoSpaceDN w:val="0"/>
              <w:adjustRightInd w:val="0"/>
              <w:rPr>
                <w:sz w:val="16"/>
                <w:szCs w:val="16"/>
              </w:rPr>
            </w:pPr>
            <w:r w:rsidRPr="00BF6D97">
              <w:rPr>
                <w:sz w:val="16"/>
                <w:szCs w:val="16"/>
              </w:rPr>
              <w:t xml:space="preserve">Il nuovo assetto sociale del territorio e sua sistematizzazione </w:t>
            </w:r>
          </w:p>
          <w:p w:rsidR="007A1007" w:rsidRPr="00BF6D97" w:rsidRDefault="007A1007" w:rsidP="007A1007">
            <w:pPr>
              <w:autoSpaceDE w:val="0"/>
              <w:autoSpaceDN w:val="0"/>
              <w:adjustRightInd w:val="0"/>
              <w:rPr>
                <w:sz w:val="16"/>
                <w:szCs w:val="16"/>
              </w:rPr>
            </w:pPr>
            <w:r w:rsidRPr="00BF6D97">
              <w:rPr>
                <w:sz w:val="16"/>
                <w:szCs w:val="16"/>
              </w:rPr>
              <w:t>e progettazione: l’Urbanistica;</w:t>
            </w:r>
          </w:p>
          <w:p w:rsidR="007A1007" w:rsidRPr="00BF6D97" w:rsidRDefault="007A1007" w:rsidP="007A1007">
            <w:pPr>
              <w:autoSpaceDE w:val="0"/>
              <w:autoSpaceDN w:val="0"/>
              <w:adjustRightInd w:val="0"/>
              <w:rPr>
                <w:sz w:val="16"/>
                <w:szCs w:val="16"/>
              </w:rPr>
            </w:pPr>
            <w:r w:rsidRPr="00BF6D97">
              <w:rPr>
                <w:sz w:val="16"/>
                <w:szCs w:val="16"/>
              </w:rPr>
              <w:t>La pittura quale stumento di denuncia;</w:t>
            </w:r>
          </w:p>
          <w:p w:rsidR="007A1007" w:rsidRPr="00BF6D97" w:rsidRDefault="007A1007" w:rsidP="007A1007">
            <w:pPr>
              <w:autoSpaceDE w:val="0"/>
              <w:autoSpaceDN w:val="0"/>
              <w:adjustRightInd w:val="0"/>
              <w:rPr>
                <w:sz w:val="16"/>
                <w:szCs w:val="16"/>
              </w:rPr>
            </w:pPr>
            <w:r w:rsidRPr="00BF6D97">
              <w:rPr>
                <w:sz w:val="16"/>
                <w:szCs w:val="16"/>
              </w:rPr>
              <w:t>Il tempo interpretato dagli impressionisti;</w:t>
            </w:r>
          </w:p>
          <w:p w:rsidR="007A1007" w:rsidRPr="00BF6D97" w:rsidRDefault="007A1007" w:rsidP="007A1007">
            <w:pPr>
              <w:autoSpaceDE w:val="0"/>
              <w:autoSpaceDN w:val="0"/>
              <w:adjustRightInd w:val="0"/>
              <w:rPr>
                <w:sz w:val="16"/>
                <w:szCs w:val="16"/>
              </w:rPr>
            </w:pPr>
            <w:r w:rsidRPr="00BF6D97">
              <w:rPr>
                <w:sz w:val="16"/>
                <w:szCs w:val="16"/>
              </w:rPr>
              <w:t>Visione oggettiva \oggettiva della realtà</w:t>
            </w:r>
          </w:p>
          <w:p w:rsidR="007A1007" w:rsidRPr="00BF6D97" w:rsidRDefault="007A1007" w:rsidP="007A1007">
            <w:pPr>
              <w:autoSpaceDE w:val="0"/>
              <w:autoSpaceDN w:val="0"/>
              <w:adjustRightInd w:val="0"/>
              <w:rPr>
                <w:sz w:val="16"/>
                <w:szCs w:val="16"/>
              </w:rPr>
            </w:pPr>
            <w:r w:rsidRPr="00BF6D97">
              <w:rPr>
                <w:sz w:val="16"/>
                <w:szCs w:val="16"/>
              </w:rPr>
              <w:t>Il nuovo ruolo dell’artista</w:t>
            </w:r>
          </w:p>
          <w:p w:rsidR="007A1007" w:rsidRPr="00BF6D97" w:rsidRDefault="007A1007" w:rsidP="007A1007">
            <w:pPr>
              <w:autoSpaceDE w:val="0"/>
              <w:autoSpaceDN w:val="0"/>
              <w:adjustRightInd w:val="0"/>
              <w:rPr>
                <w:sz w:val="16"/>
                <w:szCs w:val="16"/>
              </w:rPr>
            </w:pPr>
            <w:r w:rsidRPr="00BF6D97">
              <w:rPr>
                <w:sz w:val="16"/>
                <w:szCs w:val="16"/>
              </w:rPr>
              <w:t>La realtà contrastante di Parigi</w:t>
            </w:r>
          </w:p>
          <w:p w:rsidR="007A1007" w:rsidRDefault="007A1007" w:rsidP="007A1007">
            <w:pPr>
              <w:autoSpaceDE w:val="0"/>
              <w:autoSpaceDN w:val="0"/>
              <w:adjustRightInd w:val="0"/>
              <w:rPr>
                <w:sz w:val="16"/>
                <w:szCs w:val="16"/>
              </w:rPr>
            </w:pPr>
            <w:r w:rsidRPr="00BF6D97">
              <w:rPr>
                <w:sz w:val="16"/>
                <w:szCs w:val="16"/>
              </w:rPr>
              <w:t xml:space="preserve"> La nuova tecnica gr</w:t>
            </w:r>
            <w:r>
              <w:rPr>
                <w:sz w:val="16"/>
                <w:szCs w:val="16"/>
              </w:rPr>
              <w:t>afica e compositiva di Cezanne;</w:t>
            </w:r>
          </w:p>
          <w:p w:rsidR="007A1007" w:rsidRPr="005914B6" w:rsidRDefault="007A1007" w:rsidP="007A1007">
            <w:pPr>
              <w:autoSpaceDE w:val="0"/>
              <w:autoSpaceDN w:val="0"/>
              <w:adjustRightInd w:val="0"/>
              <w:rPr>
                <w:sz w:val="16"/>
                <w:szCs w:val="16"/>
              </w:rPr>
            </w:pPr>
            <w:r w:rsidRPr="00BF6D97">
              <w:rPr>
                <w:sz w:val="16"/>
                <w:szCs w:val="16"/>
              </w:rPr>
              <w:t xml:space="preserve">L’amore per l’esotico e fuga </w:t>
            </w:r>
            <w:r>
              <w:rPr>
                <w:sz w:val="16"/>
                <w:szCs w:val="16"/>
              </w:rPr>
              <w:t>dalla realtà europea di Gaugin;</w:t>
            </w:r>
          </w:p>
        </w:tc>
        <w:tc>
          <w:tcPr>
            <w:tcW w:w="3396" w:type="dxa"/>
            <w:tcBorders>
              <w:top w:val="single" w:sz="4" w:space="0" w:color="auto"/>
              <w:left w:val="nil"/>
              <w:bottom w:val="single" w:sz="4" w:space="0" w:color="auto"/>
            </w:tcBorders>
          </w:tcPr>
          <w:p w:rsidR="007A1007" w:rsidRPr="00BF6D97" w:rsidRDefault="007A1007" w:rsidP="007A1007">
            <w:pPr>
              <w:autoSpaceDE w:val="0"/>
              <w:autoSpaceDN w:val="0"/>
              <w:adjustRightInd w:val="0"/>
              <w:rPr>
                <w:sz w:val="16"/>
                <w:szCs w:val="16"/>
              </w:rPr>
            </w:pPr>
            <w:r w:rsidRPr="00BF6D97">
              <w:rPr>
                <w:sz w:val="16"/>
                <w:szCs w:val="16"/>
              </w:rPr>
              <w:t>La visione personale, pessimista di Van Gogh;</w:t>
            </w:r>
          </w:p>
          <w:p w:rsidR="007A1007" w:rsidRPr="00BF6D97" w:rsidRDefault="007A1007" w:rsidP="007A1007">
            <w:pPr>
              <w:autoSpaceDE w:val="0"/>
              <w:autoSpaceDN w:val="0"/>
              <w:adjustRightInd w:val="0"/>
              <w:rPr>
                <w:sz w:val="16"/>
                <w:szCs w:val="16"/>
              </w:rPr>
            </w:pPr>
            <w:r w:rsidRPr="00BF6D97">
              <w:rPr>
                <w:sz w:val="16"/>
                <w:szCs w:val="16"/>
              </w:rPr>
              <w:t>Gli scenari sublimi e la forza espressiva di Segantini e Pellizza;</w:t>
            </w:r>
          </w:p>
          <w:p w:rsidR="007A1007" w:rsidRPr="00BF6D97" w:rsidRDefault="007A1007" w:rsidP="007A1007">
            <w:pPr>
              <w:autoSpaceDE w:val="0"/>
              <w:autoSpaceDN w:val="0"/>
              <w:adjustRightInd w:val="0"/>
              <w:rPr>
                <w:sz w:val="16"/>
                <w:szCs w:val="16"/>
              </w:rPr>
            </w:pPr>
            <w:r w:rsidRPr="00BF6D97">
              <w:rPr>
                <w:sz w:val="16"/>
                <w:szCs w:val="16"/>
              </w:rPr>
              <w:t>l’Arte Nuova nei vari contesti europei;</w:t>
            </w:r>
          </w:p>
          <w:p w:rsidR="007A1007" w:rsidRPr="00BF6D97" w:rsidRDefault="007A1007" w:rsidP="007A1007">
            <w:pPr>
              <w:autoSpaceDE w:val="0"/>
              <w:autoSpaceDN w:val="0"/>
              <w:adjustRightInd w:val="0"/>
              <w:rPr>
                <w:sz w:val="16"/>
                <w:szCs w:val="16"/>
              </w:rPr>
            </w:pPr>
            <w:r w:rsidRPr="00BF6D97">
              <w:rPr>
                <w:sz w:val="16"/>
                <w:szCs w:val="16"/>
              </w:rPr>
              <w:t>Klimt e la raffinatezza dei suoi personaggi;</w:t>
            </w:r>
          </w:p>
          <w:p w:rsidR="007A1007" w:rsidRPr="00BF6D97" w:rsidRDefault="007A1007" w:rsidP="007A1007">
            <w:pPr>
              <w:autoSpaceDE w:val="0"/>
              <w:autoSpaceDN w:val="0"/>
              <w:adjustRightInd w:val="0"/>
              <w:rPr>
                <w:sz w:val="16"/>
                <w:szCs w:val="16"/>
              </w:rPr>
            </w:pPr>
            <w:r w:rsidRPr="00BF6D97">
              <w:rPr>
                <w:sz w:val="16"/>
                <w:szCs w:val="16"/>
              </w:rPr>
              <w:t>Munch e il suo mondo intimo, triste e doloroso.</w:t>
            </w:r>
          </w:p>
          <w:p w:rsidR="007A1007" w:rsidRPr="00BF6D97" w:rsidRDefault="007A1007" w:rsidP="007A1007">
            <w:pPr>
              <w:autoSpaceDE w:val="0"/>
              <w:autoSpaceDN w:val="0"/>
              <w:adjustRightInd w:val="0"/>
              <w:rPr>
                <w:sz w:val="16"/>
                <w:szCs w:val="16"/>
              </w:rPr>
            </w:pPr>
            <w:r w:rsidRPr="00BF6D97">
              <w:rPr>
                <w:sz w:val="16"/>
                <w:szCs w:val="16"/>
              </w:rPr>
              <w:t>Le avanguardie quale segno di rottura del passato</w:t>
            </w:r>
          </w:p>
          <w:p w:rsidR="007A1007" w:rsidRPr="00BF6D97" w:rsidRDefault="007A1007" w:rsidP="007A1007">
            <w:pPr>
              <w:autoSpaceDE w:val="0"/>
              <w:autoSpaceDN w:val="0"/>
              <w:adjustRightInd w:val="0"/>
              <w:rPr>
                <w:rFonts w:eastAsia="Calibri"/>
                <w:color w:val="000000"/>
                <w:sz w:val="16"/>
                <w:szCs w:val="16"/>
                <w:lang w:eastAsia="en-US"/>
              </w:rPr>
            </w:pPr>
            <w:r w:rsidRPr="00BF6D97">
              <w:rPr>
                <w:rFonts w:eastAsia="Calibri"/>
                <w:color w:val="000000"/>
                <w:sz w:val="16"/>
                <w:szCs w:val="16"/>
                <w:lang w:eastAsia="en-US"/>
              </w:rPr>
              <w:t>Le diverse tematiche delle Avanguardie;</w:t>
            </w:r>
          </w:p>
          <w:p w:rsidR="007A1007" w:rsidRPr="00BF6D97" w:rsidRDefault="007A1007" w:rsidP="007A1007">
            <w:pPr>
              <w:autoSpaceDE w:val="0"/>
              <w:autoSpaceDN w:val="0"/>
              <w:adjustRightInd w:val="0"/>
              <w:rPr>
                <w:rFonts w:eastAsia="Calibri"/>
                <w:color w:val="000000"/>
                <w:sz w:val="16"/>
                <w:szCs w:val="16"/>
                <w:lang w:eastAsia="en-US"/>
              </w:rPr>
            </w:pPr>
            <w:r w:rsidRPr="00BF6D97">
              <w:rPr>
                <w:rFonts w:eastAsia="Calibri"/>
                <w:color w:val="000000"/>
                <w:sz w:val="16"/>
                <w:szCs w:val="16"/>
                <w:lang w:eastAsia="en-US"/>
              </w:rPr>
              <w:t>Il Futurismo quale simbolo di velocità, simultaneità e progresso;</w:t>
            </w:r>
          </w:p>
          <w:p w:rsidR="007A1007" w:rsidRPr="00BF6D97" w:rsidRDefault="007A1007" w:rsidP="007A1007">
            <w:pPr>
              <w:autoSpaceDE w:val="0"/>
              <w:autoSpaceDN w:val="0"/>
              <w:adjustRightInd w:val="0"/>
              <w:rPr>
                <w:rFonts w:eastAsia="Calibri"/>
                <w:color w:val="000000"/>
                <w:sz w:val="16"/>
                <w:szCs w:val="16"/>
                <w:lang w:eastAsia="en-US"/>
              </w:rPr>
            </w:pPr>
            <w:r w:rsidRPr="00BF6D97">
              <w:rPr>
                <w:rFonts w:eastAsia="Calibri"/>
                <w:color w:val="000000"/>
                <w:sz w:val="16"/>
                <w:szCs w:val="16"/>
                <w:lang w:eastAsia="en-US"/>
              </w:rPr>
              <w:t>La scomposizione cubista;</w:t>
            </w:r>
          </w:p>
          <w:p w:rsidR="007A1007" w:rsidRPr="00BF6D97" w:rsidRDefault="007A1007" w:rsidP="007A1007">
            <w:pPr>
              <w:autoSpaceDE w:val="0"/>
              <w:autoSpaceDN w:val="0"/>
              <w:adjustRightInd w:val="0"/>
              <w:rPr>
                <w:rFonts w:eastAsia="Calibri"/>
                <w:color w:val="000000"/>
                <w:sz w:val="16"/>
                <w:szCs w:val="16"/>
                <w:lang w:eastAsia="en-US"/>
              </w:rPr>
            </w:pPr>
            <w:r w:rsidRPr="00BF6D97">
              <w:rPr>
                <w:rFonts w:eastAsia="Calibri"/>
                <w:color w:val="000000"/>
                <w:sz w:val="16"/>
                <w:szCs w:val="16"/>
                <w:lang w:eastAsia="en-US"/>
              </w:rPr>
              <w:t>Le atrocità della guerra rielaborate in chiave artistica;</w:t>
            </w:r>
          </w:p>
          <w:p w:rsidR="007A1007" w:rsidRPr="00BF6D97" w:rsidRDefault="007A1007" w:rsidP="007A1007">
            <w:pPr>
              <w:autoSpaceDE w:val="0"/>
              <w:autoSpaceDN w:val="0"/>
              <w:adjustRightInd w:val="0"/>
              <w:rPr>
                <w:rFonts w:eastAsia="Calibri"/>
                <w:color w:val="000000"/>
                <w:sz w:val="16"/>
                <w:szCs w:val="16"/>
                <w:lang w:eastAsia="en-US"/>
              </w:rPr>
            </w:pPr>
            <w:r w:rsidRPr="00BF6D97">
              <w:rPr>
                <w:rFonts w:eastAsia="Calibri"/>
                <w:color w:val="000000"/>
                <w:sz w:val="16"/>
                <w:szCs w:val="16"/>
                <w:lang w:eastAsia="en-US"/>
              </w:rPr>
              <w:t>Parigi, fulcro dei diversi linguaggi artistici;</w:t>
            </w:r>
          </w:p>
          <w:p w:rsidR="007A1007" w:rsidRPr="00BF6D97" w:rsidRDefault="007A1007" w:rsidP="007A1007">
            <w:pPr>
              <w:autoSpaceDE w:val="0"/>
              <w:autoSpaceDN w:val="0"/>
              <w:adjustRightInd w:val="0"/>
              <w:rPr>
                <w:rFonts w:eastAsia="Calibri"/>
                <w:color w:val="000000"/>
                <w:sz w:val="16"/>
                <w:szCs w:val="16"/>
                <w:lang w:eastAsia="en-US"/>
              </w:rPr>
            </w:pPr>
            <w:r w:rsidRPr="00BF6D97">
              <w:rPr>
                <w:rFonts w:eastAsia="Calibri"/>
                <w:color w:val="000000"/>
                <w:sz w:val="16"/>
                <w:szCs w:val="16"/>
                <w:lang w:eastAsia="en-US"/>
              </w:rPr>
              <w:t>l’architettura cambia volto: il razionalismo di Le Corbusier e Wright;</w:t>
            </w:r>
          </w:p>
        </w:tc>
      </w:tr>
      <w:tr w:rsidR="007A1007" w:rsidTr="007A1007">
        <w:tc>
          <w:tcPr>
            <w:tcW w:w="2676" w:type="dxa"/>
            <w:gridSpan w:val="2"/>
            <w:tcBorders>
              <w:top w:val="single" w:sz="4" w:space="0" w:color="auto"/>
              <w:left w:val="single" w:sz="4" w:space="0" w:color="auto"/>
              <w:bottom w:val="single" w:sz="4" w:space="0" w:color="auto"/>
              <w:right w:val="single" w:sz="4" w:space="0" w:color="auto"/>
            </w:tcBorders>
          </w:tcPr>
          <w:p w:rsidR="007A1007" w:rsidRPr="00BF6D97" w:rsidRDefault="007A1007" w:rsidP="007A1007">
            <w:pPr>
              <w:pStyle w:val="Titolo5"/>
              <w:jc w:val="center"/>
              <w:rPr>
                <w:rFonts w:eastAsia="Arial Unicode MS"/>
              </w:rPr>
            </w:pPr>
            <w:r w:rsidRPr="00336E92">
              <w:t>Competenze</w:t>
            </w:r>
          </w:p>
        </w:tc>
        <w:tc>
          <w:tcPr>
            <w:tcW w:w="6952" w:type="dxa"/>
            <w:gridSpan w:val="3"/>
            <w:tcBorders>
              <w:top w:val="single" w:sz="4" w:space="0" w:color="auto"/>
              <w:left w:val="single" w:sz="4" w:space="0" w:color="auto"/>
              <w:bottom w:val="single" w:sz="4" w:space="0" w:color="auto"/>
              <w:right w:val="single" w:sz="4" w:space="0" w:color="auto"/>
            </w:tcBorders>
          </w:tcPr>
          <w:p w:rsidR="007A1007" w:rsidRPr="00BF6D97" w:rsidRDefault="007A1007" w:rsidP="007A1007">
            <w:pPr>
              <w:rPr>
                <w:sz w:val="16"/>
                <w:szCs w:val="16"/>
              </w:rPr>
            </w:pPr>
            <w:r w:rsidRPr="00BF6D97">
              <w:rPr>
                <w:sz w:val="16"/>
                <w:szCs w:val="16"/>
              </w:rPr>
              <w:t>riconoscere e spiegare gli aspetti iconografici e simbolici, i caratteri stilistici, le funzioni, i materiali e le tecniche utilizzate.</w:t>
            </w:r>
          </w:p>
        </w:tc>
      </w:tr>
      <w:tr w:rsidR="007A1007" w:rsidTr="007A1007">
        <w:tc>
          <w:tcPr>
            <w:tcW w:w="2676" w:type="dxa"/>
            <w:gridSpan w:val="2"/>
            <w:tcBorders>
              <w:top w:val="single" w:sz="4" w:space="0" w:color="auto"/>
              <w:left w:val="single" w:sz="4" w:space="0" w:color="auto"/>
              <w:bottom w:val="single" w:sz="4" w:space="0" w:color="auto"/>
              <w:right w:val="single" w:sz="4" w:space="0" w:color="auto"/>
            </w:tcBorders>
            <w:vAlign w:val="center"/>
          </w:tcPr>
          <w:p w:rsidR="007A1007" w:rsidRPr="00336E92" w:rsidRDefault="007A1007" w:rsidP="007A1007">
            <w:pPr>
              <w:pStyle w:val="Titolo5"/>
              <w:jc w:val="center"/>
              <w:rPr>
                <w:rFonts w:eastAsia="Arial Unicode MS"/>
              </w:rPr>
            </w:pPr>
            <w:r w:rsidRPr="00336E92">
              <w:t>Capacità</w:t>
            </w:r>
          </w:p>
          <w:p w:rsidR="007A1007" w:rsidRDefault="007A1007" w:rsidP="007A1007">
            <w:pPr>
              <w:jc w:val="center"/>
              <w:rPr>
                <w:b/>
                <w:bCs/>
                <w:sz w:val="20"/>
              </w:rPr>
            </w:pPr>
          </w:p>
          <w:p w:rsidR="007A1007" w:rsidRDefault="007A1007" w:rsidP="007A1007">
            <w:pPr>
              <w:jc w:val="center"/>
              <w:rPr>
                <w:b/>
                <w:bCs/>
                <w:sz w:val="20"/>
              </w:rPr>
            </w:pPr>
          </w:p>
        </w:tc>
        <w:tc>
          <w:tcPr>
            <w:tcW w:w="6952" w:type="dxa"/>
            <w:gridSpan w:val="3"/>
            <w:tcBorders>
              <w:top w:val="single" w:sz="4" w:space="0" w:color="auto"/>
              <w:left w:val="single" w:sz="4" w:space="0" w:color="auto"/>
              <w:bottom w:val="single" w:sz="4" w:space="0" w:color="auto"/>
              <w:right w:val="single" w:sz="4" w:space="0" w:color="auto"/>
            </w:tcBorders>
          </w:tcPr>
          <w:p w:rsidR="007A1007" w:rsidRPr="00BF6D97" w:rsidRDefault="007A1007" w:rsidP="007A1007">
            <w:pPr>
              <w:pStyle w:val="Default"/>
              <w:jc w:val="both"/>
              <w:rPr>
                <w:sz w:val="16"/>
                <w:szCs w:val="16"/>
              </w:rPr>
            </w:pPr>
            <w:r w:rsidRPr="00BF6D97">
              <w:rPr>
                <w:sz w:val="16"/>
                <w:szCs w:val="16"/>
              </w:rPr>
              <w:t xml:space="preserve">Sa riconoscere le caratteristiche formali e stilistiche legate alle diverse modalità di interpretazione della natura </w:t>
            </w:r>
          </w:p>
          <w:p w:rsidR="007A1007" w:rsidRPr="00BF6D97" w:rsidRDefault="007A1007" w:rsidP="007A1007">
            <w:pPr>
              <w:pStyle w:val="Default"/>
              <w:jc w:val="both"/>
              <w:rPr>
                <w:sz w:val="16"/>
                <w:szCs w:val="16"/>
              </w:rPr>
            </w:pPr>
            <w:r w:rsidRPr="00BF6D97">
              <w:rPr>
                <w:sz w:val="16"/>
                <w:szCs w:val="16"/>
              </w:rPr>
              <w:t xml:space="preserve">Sa descrivere, distinguere e confrontare le varie esperienze artistiche ,operare collegamenti </w:t>
            </w:r>
          </w:p>
          <w:p w:rsidR="007A1007" w:rsidRPr="00BF6D97" w:rsidRDefault="007A1007" w:rsidP="007A1007">
            <w:pPr>
              <w:pStyle w:val="Default"/>
              <w:jc w:val="both"/>
              <w:rPr>
                <w:sz w:val="16"/>
                <w:szCs w:val="16"/>
              </w:rPr>
            </w:pPr>
            <w:r w:rsidRPr="00BF6D97">
              <w:rPr>
                <w:sz w:val="16"/>
                <w:szCs w:val="16"/>
              </w:rPr>
              <w:t xml:space="preserve">con altri ambiti culturali </w:t>
            </w:r>
          </w:p>
          <w:p w:rsidR="007A1007" w:rsidRPr="00BF6D97" w:rsidRDefault="007A1007" w:rsidP="007A1007">
            <w:pPr>
              <w:pStyle w:val="Default"/>
              <w:jc w:val="both"/>
              <w:rPr>
                <w:sz w:val="16"/>
                <w:szCs w:val="16"/>
              </w:rPr>
            </w:pPr>
            <w:r w:rsidRPr="00BF6D97">
              <w:rPr>
                <w:sz w:val="16"/>
                <w:szCs w:val="16"/>
              </w:rPr>
              <w:t xml:space="preserve">Sa individuare gli aspetti caratterizzanti di ogni artista, descrivere le differenze di poetica e di linguaggio, anche in riferimento alla rappresentazione di un medesimo soggetto che gli artisti hanno elaborato </w:t>
            </w:r>
          </w:p>
          <w:p w:rsidR="007A1007" w:rsidRPr="00BF6D97" w:rsidRDefault="007A1007" w:rsidP="007A1007">
            <w:pPr>
              <w:pStyle w:val="Default"/>
              <w:jc w:val="both"/>
              <w:rPr>
                <w:sz w:val="16"/>
                <w:szCs w:val="16"/>
              </w:rPr>
            </w:pPr>
            <w:r w:rsidRPr="00BF6D97">
              <w:rPr>
                <w:sz w:val="16"/>
                <w:szCs w:val="16"/>
              </w:rPr>
              <w:t xml:space="preserve">Sa comprendere e approfondire un corretto metodo di analisi e lettura del testo, trasferibile ad altre opere d‟arte o testi visivi </w:t>
            </w:r>
          </w:p>
          <w:p w:rsidR="007A1007" w:rsidRPr="00BF6D97" w:rsidRDefault="007A1007" w:rsidP="007A1007">
            <w:pPr>
              <w:pStyle w:val="Default"/>
              <w:jc w:val="both"/>
              <w:rPr>
                <w:sz w:val="16"/>
                <w:szCs w:val="16"/>
              </w:rPr>
            </w:pPr>
            <w:r w:rsidRPr="00BF6D97">
              <w:rPr>
                <w:sz w:val="16"/>
                <w:szCs w:val="16"/>
              </w:rPr>
              <w:t xml:space="preserve">Potenzia le conoscenze sugli usi, sulle funzioni e finalità degli i strumenti ,materiali e tecniche della riproduzione visiva-(attività pratiche) </w:t>
            </w:r>
          </w:p>
          <w:p w:rsidR="007A1007" w:rsidRPr="00BF6D97" w:rsidRDefault="007A1007" w:rsidP="007A1007">
            <w:pPr>
              <w:rPr>
                <w:sz w:val="16"/>
                <w:szCs w:val="16"/>
              </w:rPr>
            </w:pPr>
            <w:r w:rsidRPr="00BF6D97">
              <w:rPr>
                <w:sz w:val="16"/>
                <w:szCs w:val="16"/>
              </w:rPr>
              <w:t>Sa esporre in produzioni chiare e coerenti le conoscenze, le idee e giudizi elaborati</w:t>
            </w:r>
          </w:p>
        </w:tc>
      </w:tr>
    </w:tbl>
    <w:p w:rsidR="000D317D" w:rsidRDefault="000D317D" w:rsidP="004A7EE5">
      <w:pPr>
        <w:rPr>
          <w:bCs/>
        </w:rPr>
      </w:pPr>
    </w:p>
    <w:p w:rsidR="0074763B" w:rsidRDefault="0074763B" w:rsidP="004A7EE5">
      <w:pPr>
        <w:rPr>
          <w:bCs/>
        </w:rPr>
      </w:pPr>
    </w:p>
    <w:p w:rsidR="0074763B" w:rsidRDefault="00FA3B44" w:rsidP="007A1007">
      <w:pPr>
        <w:jc w:val="right"/>
        <w:rPr>
          <w:bCs/>
        </w:rPr>
      </w:pPr>
      <w:r>
        <w:rPr>
          <w:bCs/>
        </w:rPr>
        <w:t>IL DOCENTE: Romano Angela</w:t>
      </w:r>
    </w:p>
    <w:p w:rsidR="0074763B" w:rsidRDefault="0074763B" w:rsidP="004A7EE5">
      <w:pPr>
        <w:rPr>
          <w:bCs/>
        </w:rPr>
      </w:pPr>
    </w:p>
    <w:p w:rsidR="0074763B" w:rsidRDefault="0074763B" w:rsidP="004A7EE5">
      <w:pPr>
        <w:rPr>
          <w:bCs/>
        </w:rPr>
      </w:pPr>
    </w:p>
    <w:p w:rsidR="0074763B" w:rsidRPr="00AD45C0" w:rsidRDefault="0074763B" w:rsidP="004A7EE5">
      <w:pPr>
        <w:rPr>
          <w:bCs/>
        </w:rPr>
      </w:pPr>
    </w:p>
    <w:p w:rsidR="004A7EE5" w:rsidRDefault="004A7EE5" w:rsidP="004A7EE5">
      <w:pPr>
        <w:rPr>
          <w:b/>
          <w:bCs/>
          <w:sz w:val="20"/>
        </w:rPr>
      </w:pPr>
    </w:p>
    <w:p w:rsidR="007A1007" w:rsidRPr="00D22896" w:rsidRDefault="007A1007" w:rsidP="007A1007">
      <w:pPr>
        <w:pBdr>
          <w:top w:val="single" w:sz="4" w:space="1" w:color="auto"/>
          <w:left w:val="single" w:sz="4" w:space="4" w:color="auto"/>
          <w:bottom w:val="single" w:sz="4" w:space="1" w:color="auto"/>
          <w:right w:val="single" w:sz="4" w:space="4" w:color="auto"/>
        </w:pBdr>
        <w:jc w:val="center"/>
      </w:pPr>
      <w:r w:rsidRPr="00D22896">
        <w:t>SCHEDA INFORMATIVA</w:t>
      </w:r>
    </w:p>
    <w:p w:rsidR="007A1007" w:rsidRPr="00D22896" w:rsidRDefault="007A1007" w:rsidP="007A1007">
      <w:pPr>
        <w:pBdr>
          <w:top w:val="single" w:sz="4" w:space="1" w:color="auto"/>
          <w:left w:val="single" w:sz="4" w:space="4" w:color="auto"/>
          <w:bottom w:val="single" w:sz="4" w:space="1" w:color="auto"/>
          <w:right w:val="single" w:sz="4" w:space="4" w:color="auto"/>
        </w:pBdr>
        <w:jc w:val="center"/>
      </w:pPr>
      <w:r w:rsidRPr="00D22896">
        <w:t xml:space="preserve">MATERIA: </w:t>
      </w:r>
      <w:r>
        <w:t>SCIENZE MOTORIE</w:t>
      </w:r>
      <w:r w:rsidR="00D85F6B">
        <w:t xml:space="preserve"> </w:t>
      </w:r>
      <w:r>
        <w:t>E SPORTIVE</w:t>
      </w:r>
    </w:p>
    <w:p w:rsidR="007A1007" w:rsidRPr="00D22896" w:rsidRDefault="007A1007" w:rsidP="007A1007">
      <w:pPr>
        <w:pBdr>
          <w:top w:val="single" w:sz="4" w:space="1" w:color="auto"/>
          <w:left w:val="single" w:sz="4" w:space="4" w:color="auto"/>
          <w:bottom w:val="single" w:sz="4" w:space="1" w:color="auto"/>
          <w:right w:val="single" w:sz="4" w:space="4" w:color="auto"/>
        </w:pBdr>
      </w:pPr>
      <w:r w:rsidRPr="00D22896">
        <w:t>Classe: V Sez.:  B  Liceo Linguistico</w:t>
      </w:r>
      <w:r>
        <w:t xml:space="preserve">                                              </w:t>
      </w:r>
      <w:r w:rsidRPr="00D22896">
        <w:t>Anno Scolastico:2017/2018</w:t>
      </w:r>
    </w:p>
    <w:p w:rsidR="000D317D" w:rsidRDefault="000D317D" w:rsidP="004A7EE5">
      <w:pPr>
        <w:rPr>
          <w:b/>
          <w:bCs/>
          <w:sz w:val="20"/>
        </w:rPr>
      </w:pPr>
    </w:p>
    <w:tbl>
      <w:tblPr>
        <w:tblW w:w="10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865"/>
        <w:gridCol w:w="1596"/>
        <w:gridCol w:w="7689"/>
      </w:tblGrid>
      <w:tr w:rsidR="007A1007" w:rsidTr="00986F41">
        <w:tc>
          <w:tcPr>
            <w:tcW w:w="2461" w:type="dxa"/>
            <w:gridSpan w:val="2"/>
          </w:tcPr>
          <w:p w:rsidR="007A1007" w:rsidRPr="007A1007" w:rsidRDefault="007A1007" w:rsidP="00986F41">
            <w:pPr>
              <w:pStyle w:val="Titolo1"/>
              <w:rPr>
                <w:b w:val="0"/>
              </w:rPr>
            </w:pPr>
            <w:r w:rsidRPr="007A1007">
              <w:rPr>
                <w:b w:val="0"/>
              </w:rPr>
              <w:t>LIBRI DI TESTO</w:t>
            </w:r>
          </w:p>
          <w:p w:rsidR="007A1007" w:rsidRDefault="007A1007" w:rsidP="00986F41">
            <w:pPr>
              <w:jc w:val="center"/>
              <w:rPr>
                <w:b/>
                <w:sz w:val="20"/>
              </w:rPr>
            </w:pPr>
            <w:r w:rsidRPr="007A1007">
              <w:rPr>
                <w:sz w:val="20"/>
              </w:rPr>
              <w:t>E DI CONSULTAZIONE</w:t>
            </w:r>
          </w:p>
        </w:tc>
        <w:tc>
          <w:tcPr>
            <w:tcW w:w="7689" w:type="dxa"/>
          </w:tcPr>
          <w:p w:rsidR="007A1007" w:rsidRDefault="007A1007" w:rsidP="00986F41">
            <w:pPr>
              <w:rPr>
                <w:rFonts w:ascii="Arial" w:hAnsi="Arial" w:cs="Arial"/>
                <w:sz w:val="16"/>
                <w:szCs w:val="16"/>
              </w:rPr>
            </w:pPr>
            <w:r>
              <w:rPr>
                <w:rFonts w:ascii="Arial" w:hAnsi="Arial" w:cs="Arial"/>
                <w:sz w:val="16"/>
                <w:szCs w:val="16"/>
              </w:rPr>
              <w:t>E. FONTANA/ J. FONTANA - ATLETICAMENTE CORSO DI SCIENZE MOTORIE E SPORTIVE</w:t>
            </w:r>
          </w:p>
          <w:p w:rsidR="007A1007" w:rsidRPr="00347D29" w:rsidRDefault="007A1007" w:rsidP="00986F41">
            <w:pPr>
              <w:autoSpaceDE w:val="0"/>
              <w:autoSpaceDN w:val="0"/>
              <w:adjustRightInd w:val="0"/>
              <w:rPr>
                <w:rFonts w:ascii="Arial" w:hAnsi="Arial" w:cs="Arial"/>
                <w:sz w:val="16"/>
                <w:szCs w:val="16"/>
              </w:rPr>
            </w:pPr>
            <w:r>
              <w:rPr>
                <w:sz w:val="20"/>
              </w:rPr>
              <w:t>HOEPLI</w:t>
            </w:r>
          </w:p>
        </w:tc>
      </w:tr>
      <w:tr w:rsidR="007A1007" w:rsidTr="00986F41">
        <w:trPr>
          <w:trHeight w:val="1960"/>
        </w:trPr>
        <w:tc>
          <w:tcPr>
            <w:tcW w:w="865" w:type="dxa"/>
          </w:tcPr>
          <w:p w:rsidR="007A1007" w:rsidRPr="007A1007" w:rsidRDefault="007A1007" w:rsidP="00986F41">
            <w:pPr>
              <w:pStyle w:val="Titolo1"/>
              <w:rPr>
                <w:b w:val="0"/>
              </w:rPr>
            </w:pPr>
            <w:r w:rsidRPr="007A1007">
              <w:rPr>
                <w:b w:val="0"/>
              </w:rPr>
              <w:t>C</w:t>
            </w:r>
          </w:p>
          <w:p w:rsidR="007A1007" w:rsidRPr="007A1007" w:rsidRDefault="007A1007" w:rsidP="00986F41">
            <w:pPr>
              <w:jc w:val="center"/>
              <w:rPr>
                <w:sz w:val="20"/>
              </w:rPr>
            </w:pPr>
            <w:r w:rsidRPr="007A1007">
              <w:rPr>
                <w:sz w:val="20"/>
              </w:rPr>
              <w:t>O</w:t>
            </w:r>
          </w:p>
          <w:p w:rsidR="007A1007" w:rsidRPr="007A1007" w:rsidRDefault="007A1007" w:rsidP="00986F41">
            <w:pPr>
              <w:jc w:val="center"/>
              <w:rPr>
                <w:sz w:val="20"/>
              </w:rPr>
            </w:pPr>
            <w:r w:rsidRPr="007A1007">
              <w:rPr>
                <w:sz w:val="20"/>
              </w:rPr>
              <w:t>N</w:t>
            </w:r>
          </w:p>
          <w:p w:rsidR="007A1007" w:rsidRPr="007A1007" w:rsidRDefault="007A1007" w:rsidP="00986F41">
            <w:pPr>
              <w:jc w:val="center"/>
              <w:rPr>
                <w:sz w:val="20"/>
              </w:rPr>
            </w:pPr>
            <w:r w:rsidRPr="007A1007">
              <w:rPr>
                <w:sz w:val="20"/>
              </w:rPr>
              <w:t>T</w:t>
            </w:r>
          </w:p>
          <w:p w:rsidR="007A1007" w:rsidRPr="007A1007" w:rsidRDefault="007A1007" w:rsidP="00986F41">
            <w:pPr>
              <w:jc w:val="center"/>
              <w:rPr>
                <w:sz w:val="20"/>
                <w:lang w:val="de-DE"/>
              </w:rPr>
            </w:pPr>
            <w:r w:rsidRPr="007A1007">
              <w:rPr>
                <w:sz w:val="20"/>
                <w:lang w:val="de-DE"/>
              </w:rPr>
              <w:t>E</w:t>
            </w:r>
          </w:p>
          <w:p w:rsidR="007A1007" w:rsidRPr="007A1007" w:rsidRDefault="007A1007" w:rsidP="00986F41">
            <w:pPr>
              <w:jc w:val="center"/>
              <w:rPr>
                <w:sz w:val="20"/>
                <w:lang w:val="de-DE"/>
              </w:rPr>
            </w:pPr>
            <w:r w:rsidRPr="007A1007">
              <w:rPr>
                <w:sz w:val="20"/>
                <w:lang w:val="de-DE"/>
              </w:rPr>
              <w:t>N</w:t>
            </w:r>
          </w:p>
          <w:p w:rsidR="007A1007" w:rsidRPr="007A1007" w:rsidRDefault="007A1007" w:rsidP="00986F41">
            <w:pPr>
              <w:jc w:val="center"/>
              <w:rPr>
                <w:sz w:val="20"/>
                <w:lang w:val="de-DE"/>
              </w:rPr>
            </w:pPr>
            <w:r w:rsidRPr="007A1007">
              <w:rPr>
                <w:sz w:val="20"/>
                <w:lang w:val="de-DE"/>
              </w:rPr>
              <w:t>U</w:t>
            </w:r>
          </w:p>
          <w:p w:rsidR="007A1007" w:rsidRPr="007A1007" w:rsidRDefault="007A1007" w:rsidP="00986F41">
            <w:pPr>
              <w:jc w:val="center"/>
              <w:rPr>
                <w:sz w:val="20"/>
                <w:lang w:val="de-DE"/>
              </w:rPr>
            </w:pPr>
            <w:r w:rsidRPr="007A1007">
              <w:rPr>
                <w:sz w:val="20"/>
                <w:lang w:val="de-DE"/>
              </w:rPr>
              <w:t>T</w:t>
            </w:r>
          </w:p>
          <w:p w:rsidR="007A1007" w:rsidRDefault="007A1007" w:rsidP="00986F41">
            <w:pPr>
              <w:pStyle w:val="Titolo4"/>
              <w:rPr>
                <w:sz w:val="20"/>
              </w:rPr>
            </w:pPr>
            <w:r w:rsidRPr="007A1007">
              <w:rPr>
                <w:sz w:val="20"/>
              </w:rPr>
              <w:t>I</w:t>
            </w:r>
          </w:p>
        </w:tc>
        <w:tc>
          <w:tcPr>
            <w:tcW w:w="9285" w:type="dxa"/>
            <w:gridSpan w:val="2"/>
          </w:tcPr>
          <w:p w:rsidR="007A1007" w:rsidRPr="00D85F6B" w:rsidRDefault="007A1007" w:rsidP="00FF0FAD">
            <w:pPr>
              <w:autoSpaceDE w:val="0"/>
              <w:autoSpaceDN w:val="0"/>
              <w:adjustRightInd w:val="0"/>
              <w:jc w:val="both"/>
            </w:pPr>
            <w:r w:rsidRPr="00D85F6B">
              <w:t>Pratica: Esercizi a corpo libero e con gli attrezzi , percorsi  per il miglioramento delle capacità condizionali e coordinative.</w:t>
            </w:r>
            <w:r w:rsidR="00FF0FAD">
              <w:t xml:space="preserve"> </w:t>
            </w:r>
            <w:r w:rsidRPr="00D85F6B">
              <w:t>Atletica Leggera (corsa veloce, staffetta)</w:t>
            </w:r>
          </w:p>
          <w:p w:rsidR="007A1007" w:rsidRPr="00D85F6B" w:rsidRDefault="007A1007" w:rsidP="00FF0FAD">
            <w:pPr>
              <w:jc w:val="both"/>
            </w:pPr>
            <w:r w:rsidRPr="00D85F6B">
              <w:t>Esercizi per il miglioramento dei fondamentali del gioco della Pallavolo e regole di gioco.</w:t>
            </w:r>
          </w:p>
          <w:p w:rsidR="007A1007" w:rsidRDefault="007A1007" w:rsidP="00FF0FAD">
            <w:pPr>
              <w:pStyle w:val="Testonotaapidipagina"/>
              <w:widowControl/>
              <w:autoSpaceDE/>
              <w:adjustRightInd/>
              <w:rPr>
                <w:sz w:val="20"/>
              </w:rPr>
            </w:pPr>
            <w:r w:rsidRPr="00D85F6B">
              <w:rPr>
                <w:szCs w:val="24"/>
              </w:rPr>
              <w:t xml:space="preserve"> I principi nutritivi( glucidi, lipidi , protidi , vitamine ,acqua);  il doping, </w:t>
            </w:r>
            <w:r w:rsidRPr="00D85F6B">
              <w:rPr>
                <w:bCs/>
                <w:szCs w:val="24"/>
              </w:rPr>
              <w:t>il pronto soccorso : lesioni dei tessuti, del sistema muscolare e dell’apparato scheletrico</w:t>
            </w:r>
            <w:r w:rsidRPr="00D85F6B">
              <w:rPr>
                <w:szCs w:val="24"/>
              </w:rPr>
              <w:t>. L’Atletica Leggera .Le Olimpiadi e le paraolimpiadi La pallavolo</w:t>
            </w:r>
            <w:r>
              <w:rPr>
                <w:sz w:val="20"/>
              </w:rPr>
              <w:t xml:space="preserve"> </w:t>
            </w:r>
          </w:p>
        </w:tc>
      </w:tr>
      <w:tr w:rsidR="007A1007" w:rsidTr="00986F41">
        <w:tc>
          <w:tcPr>
            <w:tcW w:w="2461" w:type="dxa"/>
            <w:gridSpan w:val="2"/>
          </w:tcPr>
          <w:p w:rsidR="007A1007" w:rsidRDefault="007A1007" w:rsidP="00986F41">
            <w:pPr>
              <w:pStyle w:val="Titolo4"/>
              <w:rPr>
                <w:sz w:val="20"/>
              </w:rPr>
            </w:pPr>
          </w:p>
          <w:p w:rsidR="007A1007" w:rsidRDefault="007A1007" w:rsidP="00986F41">
            <w:pPr>
              <w:pStyle w:val="Titolo4"/>
              <w:rPr>
                <w:sz w:val="20"/>
              </w:rPr>
            </w:pPr>
            <w:r>
              <w:rPr>
                <w:sz w:val="20"/>
              </w:rPr>
              <w:t>TEMPI E SPAZI</w:t>
            </w:r>
          </w:p>
          <w:p w:rsidR="007A1007" w:rsidRDefault="007A1007" w:rsidP="00986F41">
            <w:pPr>
              <w:rPr>
                <w:sz w:val="20"/>
              </w:rPr>
            </w:pPr>
          </w:p>
        </w:tc>
        <w:tc>
          <w:tcPr>
            <w:tcW w:w="7689" w:type="dxa"/>
          </w:tcPr>
          <w:p w:rsidR="007A1007" w:rsidRPr="00D85F6B" w:rsidRDefault="007A1007" w:rsidP="00986F41">
            <w:r w:rsidRPr="00D85F6B">
              <w:t>I</w:t>
            </w:r>
            <w:r w:rsidR="00D85F6B" w:rsidRPr="00D85F6B">
              <w:t>^</w:t>
            </w:r>
            <w:r w:rsidRPr="00D85F6B">
              <w:t xml:space="preserve"> quadrimestre</w:t>
            </w:r>
            <w:r w:rsidR="00D85F6B" w:rsidRPr="00D85F6B">
              <w:t xml:space="preserve"> ore:18</w:t>
            </w:r>
            <w:r w:rsidR="00D85F6B">
              <w:t xml:space="preserve"> </w:t>
            </w:r>
            <w:r w:rsidRPr="00D85F6B">
              <w:t>II</w:t>
            </w:r>
            <w:r w:rsidR="00D85F6B">
              <w:t>^</w:t>
            </w:r>
            <w:r w:rsidRPr="00D85F6B">
              <w:t xml:space="preserve"> quadrimestre</w:t>
            </w:r>
            <w:r w:rsidR="00D85F6B" w:rsidRPr="00D85F6B">
              <w:t xml:space="preserve"> ore: 21 </w:t>
            </w:r>
          </w:p>
          <w:p w:rsidR="007A1007" w:rsidRPr="00D85F6B" w:rsidRDefault="007A1007" w:rsidP="00D85F6B">
            <w:r w:rsidRPr="00D85F6B">
              <w:t>Palestra, aula scolastica, laboratorio multimediale</w:t>
            </w:r>
          </w:p>
        </w:tc>
      </w:tr>
      <w:tr w:rsidR="007A1007" w:rsidTr="00986F41">
        <w:tc>
          <w:tcPr>
            <w:tcW w:w="2461" w:type="dxa"/>
            <w:gridSpan w:val="2"/>
          </w:tcPr>
          <w:p w:rsidR="007A1007" w:rsidRDefault="007A1007" w:rsidP="00986F41">
            <w:pPr>
              <w:jc w:val="center"/>
              <w:rPr>
                <w:b/>
                <w:sz w:val="20"/>
              </w:rPr>
            </w:pPr>
          </w:p>
          <w:p w:rsidR="007A1007" w:rsidRDefault="007A1007" w:rsidP="00986F41">
            <w:pPr>
              <w:pStyle w:val="Titolo4"/>
              <w:rPr>
                <w:sz w:val="20"/>
              </w:rPr>
            </w:pPr>
            <w:r>
              <w:rPr>
                <w:sz w:val="20"/>
              </w:rPr>
              <w:t>METODI</w:t>
            </w:r>
          </w:p>
          <w:p w:rsidR="007A1007" w:rsidRDefault="007A1007" w:rsidP="00986F41">
            <w:pPr>
              <w:jc w:val="center"/>
              <w:rPr>
                <w:b/>
                <w:sz w:val="20"/>
              </w:rPr>
            </w:pPr>
          </w:p>
        </w:tc>
        <w:tc>
          <w:tcPr>
            <w:tcW w:w="7689" w:type="dxa"/>
          </w:tcPr>
          <w:p w:rsidR="007A1007" w:rsidRPr="00D85F6B" w:rsidRDefault="007A1007" w:rsidP="00986F41">
            <w:r w:rsidRPr="00D85F6B">
              <w:t>Lezione Frontale</w:t>
            </w:r>
          </w:p>
          <w:p w:rsidR="007A1007" w:rsidRPr="00D85F6B" w:rsidRDefault="007A1007" w:rsidP="00986F41">
            <w:r w:rsidRPr="00D85F6B">
              <w:t>Problem solving</w:t>
            </w:r>
          </w:p>
          <w:p w:rsidR="007A1007" w:rsidRPr="00D85F6B" w:rsidRDefault="007A1007" w:rsidP="00986F41">
            <w:r w:rsidRPr="00D85F6B">
              <w:t>Lavoro di gruppo</w:t>
            </w:r>
          </w:p>
          <w:p w:rsidR="007A1007" w:rsidRPr="00D85F6B" w:rsidRDefault="007A1007" w:rsidP="00986F41">
            <w:r w:rsidRPr="00D85F6B">
              <w:t>Tutoring</w:t>
            </w:r>
          </w:p>
          <w:p w:rsidR="007A1007" w:rsidRPr="00D85F6B" w:rsidRDefault="007A1007" w:rsidP="00986F41">
            <w:r w:rsidRPr="00D85F6B">
              <w:t>Metodo sistemico ( induttivo- deduttivo )</w:t>
            </w:r>
          </w:p>
          <w:p w:rsidR="007A1007" w:rsidRPr="00D85F6B" w:rsidRDefault="007A1007" w:rsidP="00986F41">
            <w:r w:rsidRPr="00D85F6B">
              <w:t>Ricerca-azione</w:t>
            </w:r>
          </w:p>
          <w:p w:rsidR="00D85F6B" w:rsidRPr="00D85F6B" w:rsidRDefault="007A1007" w:rsidP="00986F41">
            <w:r w:rsidRPr="00D85F6B">
              <w:t>Cooperative learning</w:t>
            </w:r>
          </w:p>
        </w:tc>
      </w:tr>
      <w:tr w:rsidR="007A1007" w:rsidTr="00986F41">
        <w:trPr>
          <w:trHeight w:val="1508"/>
        </w:trPr>
        <w:tc>
          <w:tcPr>
            <w:tcW w:w="2461" w:type="dxa"/>
            <w:gridSpan w:val="2"/>
          </w:tcPr>
          <w:p w:rsidR="007A1007" w:rsidRDefault="007A1007" w:rsidP="00986F41">
            <w:pPr>
              <w:pStyle w:val="Titolo4"/>
              <w:rPr>
                <w:sz w:val="20"/>
              </w:rPr>
            </w:pPr>
          </w:p>
          <w:p w:rsidR="007A1007" w:rsidRDefault="007A1007" w:rsidP="00986F41">
            <w:pPr>
              <w:pStyle w:val="Titolo4"/>
              <w:rPr>
                <w:sz w:val="20"/>
              </w:rPr>
            </w:pPr>
            <w:r>
              <w:rPr>
                <w:sz w:val="20"/>
              </w:rPr>
              <w:t>MEZZI/STRUMENTI</w:t>
            </w:r>
          </w:p>
          <w:p w:rsidR="007A1007" w:rsidRDefault="007A1007" w:rsidP="00986F41">
            <w:pPr>
              <w:rPr>
                <w:sz w:val="20"/>
              </w:rPr>
            </w:pPr>
          </w:p>
        </w:tc>
        <w:tc>
          <w:tcPr>
            <w:tcW w:w="7689" w:type="dxa"/>
          </w:tcPr>
          <w:p w:rsidR="007A1007" w:rsidRPr="00D85F6B" w:rsidRDefault="007A1007" w:rsidP="00986F41">
            <w:r w:rsidRPr="00D85F6B">
              <w:t>Palestra</w:t>
            </w:r>
          </w:p>
          <w:p w:rsidR="007A1007" w:rsidRPr="00D85F6B" w:rsidRDefault="007A1007" w:rsidP="00986F41">
            <w:r w:rsidRPr="00D85F6B">
              <w:t xml:space="preserve">Piccoli e grandi attrezzi </w:t>
            </w:r>
          </w:p>
          <w:p w:rsidR="007A1007" w:rsidRPr="00D85F6B" w:rsidRDefault="007A1007" w:rsidP="00986F41">
            <w:r w:rsidRPr="00D85F6B">
              <w:t>Libro di testo</w:t>
            </w:r>
          </w:p>
          <w:p w:rsidR="007A1007" w:rsidRPr="00D85F6B" w:rsidRDefault="007A1007" w:rsidP="00986F41">
            <w:r w:rsidRPr="00D85F6B">
              <w:t xml:space="preserve"> LIM</w:t>
            </w:r>
          </w:p>
          <w:p w:rsidR="007A1007" w:rsidRDefault="007A1007" w:rsidP="00986F41">
            <w:pPr>
              <w:rPr>
                <w:sz w:val="20"/>
              </w:rPr>
            </w:pPr>
            <w:r w:rsidRPr="00D85F6B">
              <w:t>Video</w:t>
            </w:r>
          </w:p>
        </w:tc>
      </w:tr>
      <w:tr w:rsidR="007A1007" w:rsidTr="00986F41">
        <w:tc>
          <w:tcPr>
            <w:tcW w:w="2461" w:type="dxa"/>
            <w:gridSpan w:val="2"/>
          </w:tcPr>
          <w:p w:rsidR="007A1007" w:rsidRDefault="007A1007" w:rsidP="00986F41">
            <w:pPr>
              <w:pStyle w:val="Titolo4"/>
              <w:rPr>
                <w:sz w:val="20"/>
              </w:rPr>
            </w:pPr>
          </w:p>
          <w:p w:rsidR="007A1007" w:rsidRDefault="007A1007" w:rsidP="00986F41">
            <w:pPr>
              <w:pStyle w:val="Titolo4"/>
              <w:rPr>
                <w:sz w:val="20"/>
              </w:rPr>
            </w:pPr>
            <w:r>
              <w:rPr>
                <w:sz w:val="20"/>
              </w:rPr>
              <w:t>VERIFICA</w:t>
            </w:r>
          </w:p>
          <w:p w:rsidR="007A1007" w:rsidRDefault="007A1007" w:rsidP="00986F41">
            <w:pPr>
              <w:jc w:val="center"/>
              <w:rPr>
                <w:b/>
                <w:sz w:val="20"/>
              </w:rPr>
            </w:pPr>
          </w:p>
        </w:tc>
        <w:tc>
          <w:tcPr>
            <w:tcW w:w="7689" w:type="dxa"/>
          </w:tcPr>
          <w:p w:rsidR="007A1007" w:rsidRPr="00D85F6B" w:rsidRDefault="007A1007" w:rsidP="00986F41">
            <w:r w:rsidRPr="00D85F6B">
              <w:t>Test psicomotori</w:t>
            </w:r>
          </w:p>
          <w:p w:rsidR="007A1007" w:rsidRPr="00D85F6B" w:rsidRDefault="007A1007" w:rsidP="00986F41">
            <w:r w:rsidRPr="00D85F6B">
              <w:t>Prove strutturate e semistrutturate</w:t>
            </w:r>
          </w:p>
          <w:p w:rsidR="007A1007" w:rsidRPr="00D85F6B" w:rsidRDefault="007A1007" w:rsidP="00986F41">
            <w:r w:rsidRPr="00D85F6B">
              <w:t>Verifica orale</w:t>
            </w:r>
          </w:p>
          <w:p w:rsidR="007A1007" w:rsidRPr="00D85F6B" w:rsidRDefault="007A1007" w:rsidP="00986F41">
            <w:r w:rsidRPr="00D85F6B">
              <w:t>Discussioni</w:t>
            </w:r>
          </w:p>
        </w:tc>
      </w:tr>
      <w:tr w:rsidR="00D85F6B" w:rsidTr="00986F41">
        <w:tc>
          <w:tcPr>
            <w:tcW w:w="2461" w:type="dxa"/>
            <w:gridSpan w:val="2"/>
          </w:tcPr>
          <w:p w:rsidR="00D85F6B" w:rsidRDefault="00D85F6B" w:rsidP="00986F41">
            <w:pPr>
              <w:pStyle w:val="Titolo4"/>
              <w:rPr>
                <w:sz w:val="20"/>
              </w:rPr>
            </w:pPr>
          </w:p>
        </w:tc>
        <w:tc>
          <w:tcPr>
            <w:tcW w:w="7689" w:type="dxa"/>
          </w:tcPr>
          <w:p w:rsidR="00D85F6B" w:rsidRPr="00D85F6B" w:rsidRDefault="00D85F6B" w:rsidP="00D85F6B">
            <w:pPr>
              <w:jc w:val="center"/>
            </w:pPr>
            <w:r>
              <w:t>OBIETTIVI</w:t>
            </w:r>
          </w:p>
        </w:tc>
      </w:tr>
      <w:tr w:rsidR="007A1007" w:rsidTr="00986F41">
        <w:tc>
          <w:tcPr>
            <w:tcW w:w="2461" w:type="dxa"/>
            <w:gridSpan w:val="2"/>
          </w:tcPr>
          <w:p w:rsidR="007A1007" w:rsidRDefault="007A1007" w:rsidP="00986F41">
            <w:pPr>
              <w:rPr>
                <w:b/>
                <w:sz w:val="20"/>
              </w:rPr>
            </w:pPr>
            <w:r>
              <w:rPr>
                <w:b/>
                <w:sz w:val="20"/>
              </w:rPr>
              <w:t xml:space="preserve">                          </w:t>
            </w:r>
          </w:p>
          <w:p w:rsidR="007A1007" w:rsidRDefault="007A1007" w:rsidP="00986F41">
            <w:pPr>
              <w:pStyle w:val="Titolo5"/>
            </w:pPr>
            <w:r>
              <w:t>Conoscenze</w:t>
            </w:r>
          </w:p>
          <w:p w:rsidR="007A1007" w:rsidRDefault="007A1007" w:rsidP="00986F41">
            <w:pPr>
              <w:rPr>
                <w:b/>
                <w:sz w:val="20"/>
              </w:rPr>
            </w:pPr>
          </w:p>
          <w:p w:rsidR="007A1007" w:rsidRDefault="007A1007" w:rsidP="00986F41">
            <w:pPr>
              <w:rPr>
                <w:b/>
                <w:sz w:val="20"/>
              </w:rPr>
            </w:pPr>
          </w:p>
        </w:tc>
        <w:tc>
          <w:tcPr>
            <w:tcW w:w="7689" w:type="dxa"/>
          </w:tcPr>
          <w:p w:rsidR="007A1007" w:rsidRPr="00D85F6B" w:rsidRDefault="007A1007" w:rsidP="00986F41">
            <w:r w:rsidRPr="00D85F6B">
              <w:t>Conoscere le capacità motorie coordinative e condizionali, le loro caratteristiche, le modalità per allenarle e migliorarle</w:t>
            </w:r>
          </w:p>
          <w:p w:rsidR="007A1007" w:rsidRPr="00D85F6B" w:rsidRDefault="007A1007" w:rsidP="00986F41">
            <w:r w:rsidRPr="00D85F6B">
              <w:t>Conoscere le regole per mantenere lo stato di salute</w:t>
            </w:r>
          </w:p>
          <w:p w:rsidR="007A1007" w:rsidRPr="00D85F6B" w:rsidRDefault="007A1007" w:rsidP="00986F41">
            <w:r w:rsidRPr="00D85F6B">
              <w:t>Conoscere i fondamentali di gioco e il regolamento della Pallavolo</w:t>
            </w:r>
          </w:p>
        </w:tc>
      </w:tr>
      <w:tr w:rsidR="007A1007" w:rsidTr="00986F41">
        <w:tc>
          <w:tcPr>
            <w:tcW w:w="2461" w:type="dxa"/>
            <w:gridSpan w:val="2"/>
          </w:tcPr>
          <w:p w:rsidR="007A1007" w:rsidRDefault="007A1007" w:rsidP="00986F41">
            <w:pPr>
              <w:pStyle w:val="Titolo5"/>
            </w:pPr>
          </w:p>
          <w:p w:rsidR="007A1007" w:rsidRDefault="007A1007" w:rsidP="00986F41">
            <w:pPr>
              <w:pStyle w:val="Titolo5"/>
            </w:pPr>
            <w:r>
              <w:t>Competenze</w:t>
            </w:r>
          </w:p>
          <w:p w:rsidR="007A1007" w:rsidRDefault="007A1007" w:rsidP="00986F41">
            <w:pPr>
              <w:jc w:val="right"/>
              <w:rPr>
                <w:b/>
                <w:sz w:val="20"/>
              </w:rPr>
            </w:pPr>
          </w:p>
          <w:p w:rsidR="007A1007" w:rsidRDefault="007A1007" w:rsidP="00986F41">
            <w:pPr>
              <w:jc w:val="right"/>
              <w:rPr>
                <w:b/>
                <w:sz w:val="20"/>
              </w:rPr>
            </w:pPr>
          </w:p>
        </w:tc>
        <w:tc>
          <w:tcPr>
            <w:tcW w:w="7689" w:type="dxa"/>
          </w:tcPr>
          <w:p w:rsidR="007A1007" w:rsidRPr="00D85F6B" w:rsidRDefault="007A1007" w:rsidP="00986F41">
            <w:r w:rsidRPr="00D85F6B">
              <w:t>Valutare le proprie capacità motorie e eseguire attività per incrementarle</w:t>
            </w:r>
          </w:p>
          <w:p w:rsidR="007A1007" w:rsidRPr="00D85F6B" w:rsidRDefault="007A1007" w:rsidP="00986F41">
            <w:r w:rsidRPr="00D85F6B">
              <w:t xml:space="preserve">Applicare quotidianamente le regole per mantenere lo stato di salute </w:t>
            </w:r>
          </w:p>
          <w:p w:rsidR="007A1007" w:rsidRPr="00D85F6B" w:rsidRDefault="007A1007" w:rsidP="00986F41">
            <w:r w:rsidRPr="00D85F6B">
              <w:t>Praticare un’attività motoria costante contro i rischi della sedentarietà</w:t>
            </w:r>
          </w:p>
          <w:p w:rsidR="007A1007" w:rsidRPr="00D85F6B" w:rsidRDefault="007A1007" w:rsidP="00986F41">
            <w:r w:rsidRPr="00D85F6B">
              <w:t>Saper scegliere, in  situazione, i fondamentali di gioco più consoni e essere in grado di arbitrare una partita di Pallavolo</w:t>
            </w:r>
          </w:p>
          <w:p w:rsidR="007A1007" w:rsidRPr="00D85F6B" w:rsidRDefault="007A1007" w:rsidP="00986F41">
            <w:r w:rsidRPr="00D85F6B">
              <w:t>Lavorare in gruppo accettandone le regole</w:t>
            </w:r>
          </w:p>
          <w:p w:rsidR="007A1007" w:rsidRPr="00D85F6B" w:rsidRDefault="007A1007" w:rsidP="00986F41">
            <w:r w:rsidRPr="00D85F6B">
              <w:t>Acquisire corretti stili di vita</w:t>
            </w:r>
          </w:p>
        </w:tc>
      </w:tr>
      <w:tr w:rsidR="007A1007" w:rsidTr="00986F41">
        <w:trPr>
          <w:trHeight w:val="1059"/>
        </w:trPr>
        <w:tc>
          <w:tcPr>
            <w:tcW w:w="2461" w:type="dxa"/>
            <w:gridSpan w:val="2"/>
          </w:tcPr>
          <w:p w:rsidR="007A1007" w:rsidRDefault="007A1007" w:rsidP="00986F41">
            <w:pPr>
              <w:pStyle w:val="Titolo5"/>
              <w:jc w:val="center"/>
            </w:pPr>
          </w:p>
          <w:p w:rsidR="007A1007" w:rsidRDefault="007A1007" w:rsidP="00986F41">
            <w:pPr>
              <w:pStyle w:val="Titolo5"/>
            </w:pPr>
            <w:r>
              <w:t>Capacità</w:t>
            </w:r>
          </w:p>
          <w:p w:rsidR="007A1007" w:rsidRDefault="007A1007" w:rsidP="00986F41">
            <w:pPr>
              <w:jc w:val="right"/>
              <w:rPr>
                <w:b/>
                <w:sz w:val="20"/>
              </w:rPr>
            </w:pPr>
          </w:p>
          <w:p w:rsidR="007A1007" w:rsidRDefault="007A1007" w:rsidP="00986F41">
            <w:pPr>
              <w:jc w:val="right"/>
              <w:rPr>
                <w:b/>
                <w:sz w:val="20"/>
              </w:rPr>
            </w:pPr>
          </w:p>
        </w:tc>
        <w:tc>
          <w:tcPr>
            <w:tcW w:w="7689" w:type="dxa"/>
          </w:tcPr>
          <w:p w:rsidR="007A1007" w:rsidRPr="00D85F6B" w:rsidRDefault="007A1007" w:rsidP="00986F41">
            <w:r w:rsidRPr="00D85F6B">
              <w:t xml:space="preserve"> Riconoscere e utilizzare efficacemente le proprie capacità condizionali e coordinative</w:t>
            </w:r>
          </w:p>
          <w:p w:rsidR="007A1007" w:rsidRPr="00D85F6B" w:rsidRDefault="007A1007" w:rsidP="00986F41">
            <w:r w:rsidRPr="00D85F6B">
              <w:t>Gestire in modo consapevole abilità specifiche riferite a situazioni nel gioco della Pallavolo</w:t>
            </w:r>
          </w:p>
        </w:tc>
      </w:tr>
    </w:tbl>
    <w:p w:rsidR="00D85F6B" w:rsidRDefault="00657781" w:rsidP="00D85F6B">
      <w:pPr>
        <w:rPr>
          <w:b/>
          <w:sz w:val="20"/>
        </w:rPr>
      </w:pPr>
      <w:r w:rsidRPr="00657781">
        <w:rPr>
          <w:noProof/>
          <w:sz w:val="20"/>
        </w:rPr>
        <w:pict>
          <v:shape id="_x0000_s1064" type="#_x0000_t202" style="position:absolute;margin-left:90pt;margin-top:313.2pt;width:387pt;height:63pt;z-index:251693056;mso-position-horizontal-relative:text;mso-position-vertical-relative:text" o:allowincell="f">
            <v:textbox>
              <w:txbxContent>
                <w:p w:rsidR="0055614A" w:rsidRDefault="0055614A" w:rsidP="007A1007"/>
              </w:txbxContent>
            </v:textbox>
          </v:shape>
        </w:pict>
      </w:r>
      <w:r w:rsidRPr="00657781">
        <w:rPr>
          <w:noProof/>
          <w:sz w:val="20"/>
        </w:rPr>
        <w:pict>
          <v:shape id="_x0000_s1063" type="#_x0000_t202" style="position:absolute;margin-left:90pt;margin-top:250.2pt;width:387pt;height:63pt;z-index:251692032;mso-position-horizontal-relative:text;mso-position-vertical-relative:text" o:allowincell="f">
            <v:textbox style="mso-next-textbox:#_x0000_s1063">
              <w:txbxContent>
                <w:p w:rsidR="0055614A" w:rsidRDefault="0055614A" w:rsidP="007A1007"/>
              </w:txbxContent>
            </v:textbox>
          </v:shape>
        </w:pict>
      </w:r>
      <w:r w:rsidRPr="00657781">
        <w:rPr>
          <w:noProof/>
          <w:sz w:val="20"/>
        </w:rPr>
        <w:pict>
          <v:shape id="_x0000_s1062" type="#_x0000_t202" style="position:absolute;margin-left:27pt;margin-top:313.2pt;width:63pt;height:63pt;z-index:251691008;mso-position-horizontal-relative:text;mso-position-vertical-relative:text" o:allowincell="f">
            <v:textbox style="mso-next-textbox:#_x0000_s1062">
              <w:txbxContent>
                <w:p w:rsidR="0055614A" w:rsidRDefault="0055614A" w:rsidP="007A1007">
                  <w:pPr>
                    <w:rPr>
                      <w:b/>
                      <w:sz w:val="16"/>
                    </w:rPr>
                  </w:pPr>
                </w:p>
                <w:p w:rsidR="0055614A" w:rsidRDefault="0055614A" w:rsidP="007A1007">
                  <w:pPr>
                    <w:rPr>
                      <w:b/>
                      <w:sz w:val="16"/>
                    </w:rPr>
                  </w:pPr>
                </w:p>
                <w:p w:rsidR="0055614A" w:rsidRDefault="0055614A" w:rsidP="007A1007">
                  <w:pPr>
                    <w:pStyle w:val="Titolo3"/>
                  </w:pPr>
                  <w:r>
                    <w:t>CAPACITA’</w:t>
                  </w:r>
                </w:p>
              </w:txbxContent>
            </v:textbox>
          </v:shape>
        </w:pict>
      </w:r>
      <w:r w:rsidRPr="00657781">
        <w:rPr>
          <w:noProof/>
          <w:sz w:val="20"/>
        </w:rPr>
        <w:pict>
          <v:shape id="_x0000_s1061" type="#_x0000_t202" style="position:absolute;margin-left:27pt;margin-top:250.2pt;width:63pt;height:63pt;z-index:251689984;mso-position-horizontal-relative:text;mso-position-vertical-relative:text" o:allowincell="f">
            <v:textbox style="mso-next-textbox:#_x0000_s1061">
              <w:txbxContent>
                <w:p w:rsidR="0055614A" w:rsidRDefault="0055614A" w:rsidP="007A1007">
                  <w:pPr>
                    <w:rPr>
                      <w:b/>
                      <w:sz w:val="16"/>
                    </w:rPr>
                  </w:pPr>
                </w:p>
              </w:txbxContent>
            </v:textbox>
          </v:shape>
        </w:pict>
      </w:r>
      <w:r w:rsidR="007A1007">
        <w:rPr>
          <w:b/>
          <w:sz w:val="20"/>
        </w:rPr>
        <w:t xml:space="preserve">                                                                                                                            </w:t>
      </w:r>
    </w:p>
    <w:p w:rsidR="007A1007" w:rsidRPr="00246534" w:rsidRDefault="007A1007" w:rsidP="00D85F6B">
      <w:pPr>
        <w:jc w:val="right"/>
      </w:pPr>
      <w:r w:rsidRPr="00246534">
        <w:t xml:space="preserve"> IL DOCENTE</w:t>
      </w:r>
      <w:r w:rsidR="00FA3B44">
        <w:t>:Abbate  Maria Rosaria</w:t>
      </w:r>
    </w:p>
    <w:p w:rsidR="007A1007" w:rsidRPr="00D85F6B" w:rsidRDefault="007A1007" w:rsidP="00D85F6B">
      <w:pPr>
        <w:tabs>
          <w:tab w:val="left" w:pos="5760"/>
        </w:tabs>
        <w:jc w:val="right"/>
        <w:rPr>
          <w:sz w:val="20"/>
        </w:rPr>
      </w:pPr>
    </w:p>
    <w:p w:rsidR="00D85F6B" w:rsidRDefault="00D85F6B" w:rsidP="007A1007">
      <w:pPr>
        <w:jc w:val="right"/>
        <w:rPr>
          <w:sz w:val="20"/>
        </w:rPr>
      </w:pPr>
    </w:p>
    <w:p w:rsidR="007A1007" w:rsidRDefault="007A1007" w:rsidP="007A1007">
      <w:pPr>
        <w:jc w:val="right"/>
        <w:rPr>
          <w:sz w:val="20"/>
        </w:rPr>
      </w:pPr>
      <w:r>
        <w:rPr>
          <w:sz w:val="20"/>
        </w:rPr>
        <w:t xml:space="preserve">                                                                                                                            </w:t>
      </w:r>
      <w:r w:rsidR="00D85F6B">
        <w:rPr>
          <w:sz w:val="20"/>
        </w:rPr>
        <w:t xml:space="preserve">   </w:t>
      </w:r>
    </w:p>
    <w:p w:rsidR="00D85F6B" w:rsidRPr="00D22896" w:rsidRDefault="00D85F6B" w:rsidP="00D85F6B">
      <w:pPr>
        <w:pBdr>
          <w:top w:val="single" w:sz="4" w:space="1" w:color="auto"/>
          <w:left w:val="single" w:sz="4" w:space="4" w:color="auto"/>
          <w:bottom w:val="single" w:sz="4" w:space="1" w:color="auto"/>
          <w:right w:val="single" w:sz="4" w:space="4" w:color="auto"/>
        </w:pBdr>
        <w:jc w:val="center"/>
      </w:pPr>
      <w:r w:rsidRPr="00D22896">
        <w:t>SCHEDA INFORMATIVA</w:t>
      </w:r>
    </w:p>
    <w:p w:rsidR="00D85F6B" w:rsidRDefault="00D85F6B" w:rsidP="00D85F6B">
      <w:pPr>
        <w:pBdr>
          <w:top w:val="single" w:sz="4" w:space="1" w:color="auto"/>
          <w:left w:val="single" w:sz="4" w:space="4" w:color="auto"/>
          <w:bottom w:val="single" w:sz="4" w:space="1" w:color="auto"/>
          <w:right w:val="single" w:sz="4" w:space="4" w:color="auto"/>
        </w:pBdr>
        <w:jc w:val="center"/>
        <w:rPr>
          <w:b/>
        </w:rPr>
      </w:pPr>
      <w:r w:rsidRPr="00D22896">
        <w:t xml:space="preserve">MATERIA: </w:t>
      </w:r>
      <w:r>
        <w:t xml:space="preserve">SCIENZE MOTORIEE SPORTIVE </w:t>
      </w:r>
      <w:r w:rsidRPr="00004251">
        <w:t xml:space="preserve">Lezioni svolte con metodo </w:t>
      </w:r>
      <w:r w:rsidRPr="00004251">
        <w:rPr>
          <w:b/>
        </w:rPr>
        <w:t>CLIL</w:t>
      </w:r>
    </w:p>
    <w:p w:rsidR="00D85F6B" w:rsidRPr="00D22896" w:rsidRDefault="00D85F6B" w:rsidP="00D85F6B">
      <w:pPr>
        <w:pBdr>
          <w:top w:val="single" w:sz="4" w:space="1" w:color="auto"/>
          <w:left w:val="single" w:sz="4" w:space="4" w:color="auto"/>
          <w:bottom w:val="single" w:sz="4" w:space="1" w:color="auto"/>
          <w:right w:val="single" w:sz="4" w:space="4" w:color="auto"/>
        </w:pBdr>
        <w:jc w:val="center"/>
      </w:pPr>
      <w:r w:rsidRPr="00004251">
        <w:t>Lingua veicolare:</w:t>
      </w:r>
      <w:r>
        <w:t xml:space="preserve"> </w:t>
      </w:r>
      <w:r w:rsidRPr="00D85F6B">
        <w:rPr>
          <w:b/>
        </w:rPr>
        <w:t>Francese</w:t>
      </w:r>
    </w:p>
    <w:p w:rsidR="00D85F6B" w:rsidRPr="00D22896" w:rsidRDefault="00D85F6B" w:rsidP="00D85F6B">
      <w:pPr>
        <w:pBdr>
          <w:top w:val="single" w:sz="4" w:space="1" w:color="auto"/>
          <w:left w:val="single" w:sz="4" w:space="4" w:color="auto"/>
          <w:bottom w:val="single" w:sz="4" w:space="1" w:color="auto"/>
          <w:right w:val="single" w:sz="4" w:space="4" w:color="auto"/>
        </w:pBdr>
      </w:pPr>
      <w:r w:rsidRPr="00D22896">
        <w:t>Classe: V Sez.:  B  Liceo Linguistico</w:t>
      </w:r>
      <w:r>
        <w:t xml:space="preserve">                                              </w:t>
      </w:r>
      <w:r w:rsidRPr="00D22896">
        <w:t>Anno Scolastico:2017/2018</w:t>
      </w:r>
    </w:p>
    <w:p w:rsidR="000D317D" w:rsidRPr="00D85F6B" w:rsidRDefault="000D317D" w:rsidP="004A7EE5">
      <w:pPr>
        <w:rPr>
          <w:bCs/>
          <w:sz w:val="20"/>
        </w:rPr>
      </w:pPr>
    </w:p>
    <w:tbl>
      <w:tblPr>
        <w:tblpPr w:leftFromText="141" w:rightFromText="141" w:vertAnchor="text" w:horzAnchor="margin" w:tblpY="148"/>
        <w:tblW w:w="0" w:type="auto"/>
        <w:tblBorders>
          <w:top w:val="single" w:sz="4" w:space="0" w:color="auto"/>
          <w:left w:val="single" w:sz="4" w:space="0" w:color="auto"/>
          <w:bottom w:val="single" w:sz="4" w:space="0" w:color="auto"/>
          <w:right w:val="single" w:sz="4" w:space="0" w:color="auto"/>
        </w:tblBorders>
        <w:tblCellMar>
          <w:left w:w="70" w:type="dxa"/>
          <w:right w:w="70" w:type="dxa"/>
        </w:tblCellMar>
        <w:tblLook w:val="0000"/>
      </w:tblPr>
      <w:tblGrid>
        <w:gridCol w:w="954"/>
        <w:gridCol w:w="1722"/>
        <w:gridCol w:w="7102"/>
      </w:tblGrid>
      <w:tr w:rsidR="00D85F6B" w:rsidRPr="00304144" w:rsidTr="00D85F6B">
        <w:trPr>
          <w:trHeight w:val="559"/>
        </w:trPr>
        <w:tc>
          <w:tcPr>
            <w:tcW w:w="2676" w:type="dxa"/>
            <w:gridSpan w:val="2"/>
            <w:tcBorders>
              <w:top w:val="single" w:sz="4" w:space="0" w:color="auto"/>
              <w:left w:val="single" w:sz="4" w:space="0" w:color="auto"/>
              <w:bottom w:val="single" w:sz="4" w:space="0" w:color="auto"/>
              <w:right w:val="single" w:sz="4" w:space="0" w:color="auto"/>
            </w:tcBorders>
          </w:tcPr>
          <w:p w:rsidR="00D85F6B" w:rsidRPr="00D85F6B" w:rsidRDefault="00D85F6B" w:rsidP="00D85F6B">
            <w:pPr>
              <w:pStyle w:val="Titolo1"/>
              <w:rPr>
                <w:rFonts w:eastAsia="Arial Unicode MS"/>
                <w:b w:val="0"/>
              </w:rPr>
            </w:pPr>
            <w:r w:rsidRPr="00D85F6B">
              <w:rPr>
                <w:b w:val="0"/>
              </w:rPr>
              <w:t>LIBRI DI TESTO</w:t>
            </w:r>
          </w:p>
          <w:p w:rsidR="00D85F6B" w:rsidRPr="00D85F6B" w:rsidRDefault="00D85F6B" w:rsidP="00D85F6B">
            <w:pPr>
              <w:jc w:val="center"/>
              <w:rPr>
                <w:b/>
                <w:bCs/>
              </w:rPr>
            </w:pPr>
            <w:r w:rsidRPr="00D85F6B">
              <w:rPr>
                <w:bCs/>
                <w:sz w:val="22"/>
                <w:szCs w:val="22"/>
              </w:rPr>
              <w:t>E DI CONSULTAZIONE</w:t>
            </w:r>
          </w:p>
        </w:tc>
        <w:tc>
          <w:tcPr>
            <w:tcW w:w="7102" w:type="dxa"/>
            <w:tcBorders>
              <w:top w:val="single" w:sz="4" w:space="0" w:color="auto"/>
              <w:left w:val="single" w:sz="4" w:space="0" w:color="auto"/>
              <w:bottom w:val="single" w:sz="4" w:space="0" w:color="auto"/>
              <w:right w:val="single" w:sz="4" w:space="0" w:color="auto"/>
            </w:tcBorders>
          </w:tcPr>
          <w:p w:rsidR="00D85F6B" w:rsidRPr="00D85F6B" w:rsidRDefault="00D85F6B" w:rsidP="00D85F6B">
            <w:r>
              <w:t>Materiale procurato dal docente</w:t>
            </w:r>
          </w:p>
        </w:tc>
      </w:tr>
      <w:tr w:rsidR="00D85F6B" w:rsidRPr="00D85F6B" w:rsidTr="00FA3B44">
        <w:trPr>
          <w:trHeight w:val="2408"/>
        </w:trPr>
        <w:tc>
          <w:tcPr>
            <w:tcW w:w="954" w:type="dxa"/>
            <w:tcBorders>
              <w:top w:val="single" w:sz="4" w:space="0" w:color="auto"/>
              <w:left w:val="single" w:sz="4" w:space="0" w:color="auto"/>
              <w:bottom w:val="single" w:sz="4" w:space="0" w:color="auto"/>
              <w:right w:val="single" w:sz="4" w:space="0" w:color="auto"/>
            </w:tcBorders>
          </w:tcPr>
          <w:p w:rsidR="00D85F6B" w:rsidRPr="00246534" w:rsidRDefault="00D85F6B" w:rsidP="00D85F6B">
            <w:pPr>
              <w:pStyle w:val="Titolo1"/>
              <w:rPr>
                <w:rFonts w:eastAsia="Arial Unicode MS"/>
                <w:b w:val="0"/>
                <w:sz w:val="22"/>
                <w:szCs w:val="22"/>
                <w:lang w:val="en-US"/>
              </w:rPr>
            </w:pPr>
            <w:r w:rsidRPr="00246534">
              <w:rPr>
                <w:b w:val="0"/>
                <w:sz w:val="22"/>
                <w:szCs w:val="22"/>
                <w:lang w:val="en-US"/>
              </w:rPr>
              <w:t>C</w:t>
            </w:r>
          </w:p>
          <w:p w:rsidR="00D85F6B" w:rsidRPr="00246534" w:rsidRDefault="00D85F6B" w:rsidP="00D85F6B">
            <w:pPr>
              <w:jc w:val="center"/>
              <w:rPr>
                <w:bCs/>
                <w:lang w:val="en-US"/>
              </w:rPr>
            </w:pPr>
            <w:r w:rsidRPr="00246534">
              <w:rPr>
                <w:bCs/>
                <w:sz w:val="22"/>
                <w:szCs w:val="22"/>
                <w:lang w:val="en-US"/>
              </w:rPr>
              <w:t>O</w:t>
            </w:r>
          </w:p>
          <w:p w:rsidR="00D85F6B" w:rsidRPr="00246534" w:rsidRDefault="00D85F6B" w:rsidP="00D85F6B">
            <w:pPr>
              <w:jc w:val="center"/>
              <w:rPr>
                <w:bCs/>
                <w:lang w:val="en-US"/>
              </w:rPr>
            </w:pPr>
            <w:r w:rsidRPr="00246534">
              <w:rPr>
                <w:bCs/>
                <w:sz w:val="22"/>
                <w:szCs w:val="22"/>
                <w:lang w:val="en-US"/>
              </w:rPr>
              <w:t>N</w:t>
            </w:r>
          </w:p>
          <w:p w:rsidR="00D85F6B" w:rsidRPr="00246534" w:rsidRDefault="00D85F6B" w:rsidP="00D85F6B">
            <w:pPr>
              <w:jc w:val="center"/>
              <w:rPr>
                <w:bCs/>
                <w:lang w:val="en-US"/>
              </w:rPr>
            </w:pPr>
            <w:r w:rsidRPr="00246534">
              <w:rPr>
                <w:bCs/>
                <w:sz w:val="22"/>
                <w:szCs w:val="22"/>
                <w:lang w:val="en-US"/>
              </w:rPr>
              <w:t>T</w:t>
            </w:r>
          </w:p>
          <w:p w:rsidR="00D85F6B" w:rsidRPr="00246534" w:rsidRDefault="00D85F6B" w:rsidP="00D85F6B">
            <w:pPr>
              <w:jc w:val="center"/>
              <w:rPr>
                <w:bCs/>
                <w:lang w:val="de-DE"/>
              </w:rPr>
            </w:pPr>
            <w:r w:rsidRPr="00246534">
              <w:rPr>
                <w:bCs/>
                <w:sz w:val="22"/>
                <w:szCs w:val="22"/>
                <w:lang w:val="de-DE"/>
              </w:rPr>
              <w:t>E</w:t>
            </w:r>
          </w:p>
          <w:p w:rsidR="00D85F6B" w:rsidRPr="00246534" w:rsidRDefault="00D85F6B" w:rsidP="00D85F6B">
            <w:pPr>
              <w:jc w:val="center"/>
              <w:rPr>
                <w:bCs/>
                <w:lang w:val="de-DE"/>
              </w:rPr>
            </w:pPr>
            <w:r w:rsidRPr="00246534">
              <w:rPr>
                <w:bCs/>
                <w:sz w:val="22"/>
                <w:szCs w:val="22"/>
                <w:lang w:val="de-DE"/>
              </w:rPr>
              <w:t>N</w:t>
            </w:r>
          </w:p>
          <w:p w:rsidR="00D85F6B" w:rsidRPr="00246534" w:rsidRDefault="00D85F6B" w:rsidP="00D85F6B">
            <w:pPr>
              <w:jc w:val="center"/>
              <w:rPr>
                <w:bCs/>
                <w:lang w:val="de-DE"/>
              </w:rPr>
            </w:pPr>
            <w:r w:rsidRPr="00246534">
              <w:rPr>
                <w:bCs/>
                <w:sz w:val="22"/>
                <w:szCs w:val="22"/>
                <w:lang w:val="de-DE"/>
              </w:rPr>
              <w:t>U</w:t>
            </w:r>
          </w:p>
          <w:p w:rsidR="00D85F6B" w:rsidRPr="00246534" w:rsidRDefault="00D85F6B" w:rsidP="00D85F6B">
            <w:pPr>
              <w:jc w:val="center"/>
              <w:rPr>
                <w:bCs/>
                <w:lang w:val="de-DE"/>
              </w:rPr>
            </w:pPr>
            <w:r w:rsidRPr="00246534">
              <w:rPr>
                <w:bCs/>
                <w:sz w:val="22"/>
                <w:szCs w:val="22"/>
                <w:lang w:val="de-DE"/>
              </w:rPr>
              <w:t>T</w:t>
            </w:r>
          </w:p>
          <w:p w:rsidR="00D85F6B" w:rsidRPr="00246534" w:rsidRDefault="00D85F6B" w:rsidP="00246534">
            <w:pPr>
              <w:pStyle w:val="Titolo4"/>
              <w:rPr>
                <w:rFonts w:eastAsia="Arial Unicode MS"/>
                <w:sz w:val="22"/>
                <w:szCs w:val="22"/>
                <w:lang w:val="en-US"/>
              </w:rPr>
            </w:pPr>
            <w:r w:rsidRPr="00246534">
              <w:rPr>
                <w:sz w:val="22"/>
                <w:szCs w:val="22"/>
                <w:lang w:val="en-US"/>
              </w:rPr>
              <w:t>I</w:t>
            </w:r>
          </w:p>
          <w:p w:rsidR="00D85F6B" w:rsidRPr="00D85F6B" w:rsidRDefault="00D85F6B" w:rsidP="00D85F6B">
            <w:pPr>
              <w:rPr>
                <w:rFonts w:eastAsia="Arial Unicode MS"/>
                <w:lang w:val="en-US"/>
              </w:rPr>
            </w:pPr>
          </w:p>
        </w:tc>
        <w:tc>
          <w:tcPr>
            <w:tcW w:w="8824" w:type="dxa"/>
            <w:gridSpan w:val="2"/>
            <w:tcBorders>
              <w:top w:val="single" w:sz="4" w:space="0" w:color="auto"/>
              <w:left w:val="single" w:sz="4" w:space="0" w:color="auto"/>
              <w:bottom w:val="single" w:sz="4" w:space="0" w:color="auto"/>
              <w:right w:val="single" w:sz="4" w:space="0" w:color="auto"/>
            </w:tcBorders>
          </w:tcPr>
          <w:p w:rsidR="00D85F6B" w:rsidRDefault="00D85F6B" w:rsidP="00D85F6B">
            <w:pPr>
              <w:rPr>
                <w:lang w:val="en-US"/>
              </w:rPr>
            </w:pPr>
            <w:r>
              <w:rPr>
                <w:lang w:val="en-US"/>
              </w:rPr>
              <w:t>L’ALIMENTATION:</w:t>
            </w:r>
          </w:p>
          <w:p w:rsidR="00D85F6B" w:rsidRPr="002E7739" w:rsidRDefault="00D85F6B" w:rsidP="00D85F6B">
            <w:pPr>
              <w:rPr>
                <w:lang w:val="en-US"/>
              </w:rPr>
            </w:pPr>
            <w:r w:rsidRPr="002E7739">
              <w:rPr>
                <w:lang w:val="en-US"/>
              </w:rPr>
              <w:t>La pyramide alimentaire</w:t>
            </w:r>
          </w:p>
          <w:p w:rsidR="00D85F6B" w:rsidRPr="00E25DCF" w:rsidRDefault="00D85F6B" w:rsidP="00D85F6B">
            <w:pPr>
              <w:rPr>
                <w:lang w:val="fr-FR"/>
              </w:rPr>
            </w:pPr>
            <w:r w:rsidRPr="00E25DCF">
              <w:rPr>
                <w:lang w:val="fr-FR"/>
              </w:rPr>
              <w:t>Excès de table</w:t>
            </w:r>
          </w:p>
          <w:p w:rsidR="00D85F6B" w:rsidRDefault="00D85F6B" w:rsidP="00D85F6B">
            <w:pPr>
              <w:pStyle w:val="Titolo1"/>
              <w:jc w:val="left"/>
              <w:rPr>
                <w:b w:val="0"/>
                <w:sz w:val="24"/>
                <w:szCs w:val="24"/>
                <w:lang w:val="en-US"/>
              </w:rPr>
            </w:pPr>
            <w:r w:rsidRPr="00FA4614">
              <w:rPr>
                <w:b w:val="0"/>
                <w:sz w:val="24"/>
                <w:szCs w:val="24"/>
                <w:lang w:val="en-US"/>
              </w:rPr>
              <w:t>10 conseils pratiques pour retrouver sa ligne</w:t>
            </w:r>
          </w:p>
          <w:p w:rsidR="00D85F6B" w:rsidRDefault="00D85F6B" w:rsidP="00D85F6B">
            <w:pPr>
              <w:rPr>
                <w:lang w:val="en-US"/>
              </w:rPr>
            </w:pPr>
            <w:r w:rsidRPr="00D26E0B">
              <w:rPr>
                <w:lang w:val="en-US"/>
              </w:rPr>
              <w:t>Les causes des troubles du comportement alimentaire (TCA)</w:t>
            </w:r>
          </w:p>
          <w:p w:rsidR="00D85F6B" w:rsidRDefault="00D85F6B" w:rsidP="00D85F6B">
            <w:pPr>
              <w:rPr>
                <w:lang w:val="en-US"/>
              </w:rPr>
            </w:pPr>
            <w:r>
              <w:rPr>
                <w:lang w:val="en-US"/>
              </w:rPr>
              <w:t>L’anorexie mentale</w:t>
            </w:r>
          </w:p>
          <w:p w:rsidR="00D85F6B" w:rsidRPr="00D85F6B" w:rsidRDefault="00D85F6B" w:rsidP="00D85F6B">
            <w:pPr>
              <w:rPr>
                <w:lang w:val="en-US"/>
              </w:rPr>
            </w:pPr>
            <w:r w:rsidRPr="00D85F6B">
              <w:rPr>
                <w:lang w:val="en-US"/>
              </w:rPr>
              <w:t>La boulimie</w:t>
            </w:r>
          </w:p>
          <w:p w:rsidR="00D85F6B" w:rsidRPr="00D85F6B" w:rsidRDefault="00D85F6B" w:rsidP="00D85F6B">
            <w:pPr>
              <w:rPr>
                <w:lang w:val="en-US"/>
              </w:rPr>
            </w:pPr>
            <w:r w:rsidRPr="00D85F6B">
              <w:rPr>
                <w:lang w:val="en-US"/>
              </w:rPr>
              <w:t>L’obésité</w:t>
            </w:r>
          </w:p>
          <w:p w:rsidR="00D85F6B" w:rsidRPr="00D85F6B" w:rsidRDefault="00D85F6B" w:rsidP="00D85F6B">
            <w:pPr>
              <w:rPr>
                <w:lang w:val="en-US"/>
              </w:rPr>
            </w:pPr>
          </w:p>
        </w:tc>
      </w:tr>
      <w:tr w:rsidR="00D85F6B" w:rsidRPr="00DC0749" w:rsidTr="00246534">
        <w:trPr>
          <w:trHeight w:val="755"/>
        </w:trPr>
        <w:tc>
          <w:tcPr>
            <w:tcW w:w="2676" w:type="dxa"/>
            <w:gridSpan w:val="2"/>
            <w:tcBorders>
              <w:top w:val="single" w:sz="4" w:space="0" w:color="auto"/>
              <w:left w:val="single" w:sz="4" w:space="0" w:color="auto"/>
              <w:bottom w:val="single" w:sz="4" w:space="0" w:color="auto"/>
              <w:right w:val="single" w:sz="4" w:space="0" w:color="auto"/>
            </w:tcBorders>
          </w:tcPr>
          <w:p w:rsidR="00D85F6B" w:rsidRPr="00D85F6B" w:rsidRDefault="00D85F6B" w:rsidP="00D85F6B">
            <w:pPr>
              <w:pStyle w:val="Titolo4"/>
              <w:rPr>
                <w:rFonts w:eastAsia="Arial Unicode MS"/>
                <w:sz w:val="24"/>
                <w:szCs w:val="24"/>
                <w:lang w:val="en-US"/>
              </w:rPr>
            </w:pPr>
          </w:p>
          <w:p w:rsidR="00D85F6B" w:rsidRPr="00246534" w:rsidRDefault="00D85F6B" w:rsidP="00246534">
            <w:pPr>
              <w:pStyle w:val="Titolo4"/>
              <w:rPr>
                <w:rFonts w:eastAsia="Arial Unicode MS"/>
                <w:sz w:val="24"/>
                <w:szCs w:val="24"/>
              </w:rPr>
            </w:pPr>
            <w:r w:rsidRPr="00D85F6B">
              <w:rPr>
                <w:sz w:val="24"/>
                <w:szCs w:val="24"/>
                <w:lang w:val="fr-FR"/>
              </w:rPr>
              <w:t xml:space="preserve"> </w:t>
            </w:r>
            <w:r w:rsidRPr="00D85F6B">
              <w:rPr>
                <w:sz w:val="24"/>
                <w:szCs w:val="24"/>
              </w:rPr>
              <w:t>SPAZI</w:t>
            </w:r>
          </w:p>
        </w:tc>
        <w:tc>
          <w:tcPr>
            <w:tcW w:w="7102" w:type="dxa"/>
            <w:tcBorders>
              <w:top w:val="single" w:sz="4" w:space="0" w:color="auto"/>
              <w:left w:val="single" w:sz="4" w:space="0" w:color="auto"/>
              <w:bottom w:val="single" w:sz="4" w:space="0" w:color="auto"/>
              <w:right w:val="single" w:sz="4" w:space="0" w:color="auto"/>
            </w:tcBorders>
          </w:tcPr>
          <w:p w:rsidR="00D85F6B" w:rsidRDefault="00D85F6B" w:rsidP="00D85F6B">
            <w:pPr>
              <w:tabs>
                <w:tab w:val="left" w:pos="2865"/>
              </w:tabs>
              <w:rPr>
                <w:lang w:val="en-US"/>
              </w:rPr>
            </w:pPr>
            <w:r>
              <w:rPr>
                <w:lang w:val="en-US"/>
              </w:rPr>
              <w:t>Aula</w:t>
            </w:r>
          </w:p>
          <w:p w:rsidR="00D85F6B" w:rsidRPr="00246534" w:rsidRDefault="00D85F6B" w:rsidP="00246534">
            <w:pPr>
              <w:tabs>
                <w:tab w:val="left" w:pos="2865"/>
              </w:tabs>
              <w:rPr>
                <w:lang w:val="en-US"/>
              </w:rPr>
            </w:pPr>
            <w:r>
              <w:rPr>
                <w:lang w:val="en-US"/>
              </w:rPr>
              <w:t>Laboratorio informatico</w:t>
            </w:r>
          </w:p>
        </w:tc>
      </w:tr>
      <w:tr w:rsidR="00D85F6B" w:rsidTr="00D85F6B">
        <w:tc>
          <w:tcPr>
            <w:tcW w:w="2676" w:type="dxa"/>
            <w:gridSpan w:val="2"/>
            <w:tcBorders>
              <w:top w:val="single" w:sz="4" w:space="0" w:color="auto"/>
              <w:left w:val="single" w:sz="4" w:space="0" w:color="auto"/>
              <w:bottom w:val="single" w:sz="4" w:space="0" w:color="auto"/>
              <w:right w:val="single" w:sz="4" w:space="0" w:color="auto"/>
            </w:tcBorders>
          </w:tcPr>
          <w:p w:rsidR="00D85F6B" w:rsidRPr="00D85F6B" w:rsidRDefault="00D85F6B" w:rsidP="00D85F6B">
            <w:pPr>
              <w:jc w:val="center"/>
              <w:rPr>
                <w:b/>
                <w:bCs/>
                <w:lang w:val="en-US"/>
              </w:rPr>
            </w:pPr>
          </w:p>
          <w:p w:rsidR="00D85F6B" w:rsidRPr="00D85F6B" w:rsidRDefault="00D85F6B" w:rsidP="00D85F6B">
            <w:pPr>
              <w:pStyle w:val="Titolo4"/>
              <w:rPr>
                <w:rFonts w:eastAsia="Arial Unicode MS"/>
                <w:sz w:val="24"/>
                <w:szCs w:val="24"/>
              </w:rPr>
            </w:pPr>
            <w:r w:rsidRPr="00D85F6B">
              <w:rPr>
                <w:sz w:val="24"/>
                <w:szCs w:val="24"/>
              </w:rPr>
              <w:t>METODI</w:t>
            </w:r>
          </w:p>
          <w:p w:rsidR="00D85F6B" w:rsidRPr="00D85F6B" w:rsidRDefault="00D85F6B" w:rsidP="00D85F6B">
            <w:pPr>
              <w:jc w:val="center"/>
              <w:rPr>
                <w:b/>
                <w:bCs/>
              </w:rPr>
            </w:pPr>
          </w:p>
        </w:tc>
        <w:tc>
          <w:tcPr>
            <w:tcW w:w="7102" w:type="dxa"/>
            <w:tcBorders>
              <w:top w:val="single" w:sz="4" w:space="0" w:color="auto"/>
              <w:left w:val="single" w:sz="4" w:space="0" w:color="auto"/>
              <w:bottom w:val="single" w:sz="4" w:space="0" w:color="auto"/>
              <w:right w:val="single" w:sz="4" w:space="0" w:color="auto"/>
            </w:tcBorders>
          </w:tcPr>
          <w:p w:rsidR="00D85F6B" w:rsidRPr="00246534" w:rsidRDefault="00D85F6B" w:rsidP="00D85F6B">
            <w:pPr>
              <w:rPr>
                <w:lang w:val="en-US"/>
              </w:rPr>
            </w:pPr>
            <w:r w:rsidRPr="00246534">
              <w:rPr>
                <w:lang w:val="en-US"/>
              </w:rPr>
              <w:t>Braistorming</w:t>
            </w:r>
          </w:p>
          <w:p w:rsidR="00D85F6B" w:rsidRPr="00246534" w:rsidRDefault="00D85F6B" w:rsidP="00D85F6B">
            <w:pPr>
              <w:rPr>
                <w:lang w:val="en-US"/>
              </w:rPr>
            </w:pPr>
            <w:r w:rsidRPr="00246534">
              <w:rPr>
                <w:lang w:val="en-US"/>
              </w:rPr>
              <w:t>Problem solving</w:t>
            </w:r>
          </w:p>
          <w:p w:rsidR="00D85F6B" w:rsidRPr="00246534" w:rsidRDefault="00D85F6B" w:rsidP="00D85F6B">
            <w:pPr>
              <w:rPr>
                <w:lang w:val="en-US"/>
              </w:rPr>
            </w:pPr>
            <w:r w:rsidRPr="00246534">
              <w:rPr>
                <w:lang w:val="en-US"/>
              </w:rPr>
              <w:t>Lezione interattiva</w:t>
            </w:r>
          </w:p>
          <w:p w:rsidR="00D85F6B" w:rsidRPr="00246534" w:rsidRDefault="00D85F6B" w:rsidP="00D85F6B">
            <w:pPr>
              <w:rPr>
                <w:lang w:val="en-US"/>
              </w:rPr>
            </w:pPr>
            <w:r w:rsidRPr="00246534">
              <w:rPr>
                <w:lang w:val="en-US"/>
              </w:rPr>
              <w:t>Cooperative learning</w:t>
            </w:r>
          </w:p>
          <w:p w:rsidR="00D85F6B" w:rsidRPr="00246534" w:rsidRDefault="00D85F6B" w:rsidP="00D85F6B">
            <w:r w:rsidRPr="00246534">
              <w:t>Lavoro di gruppo</w:t>
            </w:r>
          </w:p>
          <w:p w:rsidR="00D85F6B" w:rsidRPr="00246534" w:rsidRDefault="00D85F6B" w:rsidP="00D85F6B">
            <w:r w:rsidRPr="00246534">
              <w:t>Lavoro a coppie</w:t>
            </w:r>
          </w:p>
          <w:p w:rsidR="00D85F6B" w:rsidRDefault="00D85F6B" w:rsidP="00D85F6B">
            <w:r w:rsidRPr="00246534">
              <w:t>Role-playng</w:t>
            </w:r>
          </w:p>
        </w:tc>
      </w:tr>
      <w:tr w:rsidR="00D85F6B" w:rsidTr="00D85F6B">
        <w:tc>
          <w:tcPr>
            <w:tcW w:w="2676" w:type="dxa"/>
            <w:gridSpan w:val="2"/>
            <w:tcBorders>
              <w:top w:val="single" w:sz="4" w:space="0" w:color="auto"/>
              <w:left w:val="single" w:sz="4" w:space="0" w:color="auto"/>
              <w:bottom w:val="single" w:sz="4" w:space="0" w:color="auto"/>
              <w:right w:val="single" w:sz="4" w:space="0" w:color="auto"/>
            </w:tcBorders>
          </w:tcPr>
          <w:p w:rsidR="00D85F6B" w:rsidRPr="00D85F6B" w:rsidRDefault="00D85F6B" w:rsidP="00D85F6B">
            <w:pPr>
              <w:pStyle w:val="Titolo4"/>
              <w:rPr>
                <w:rFonts w:eastAsia="Arial Unicode MS"/>
                <w:sz w:val="24"/>
                <w:szCs w:val="24"/>
              </w:rPr>
            </w:pPr>
          </w:p>
          <w:p w:rsidR="00D85F6B" w:rsidRPr="00246534" w:rsidRDefault="00D85F6B" w:rsidP="00246534">
            <w:pPr>
              <w:pStyle w:val="Titolo4"/>
              <w:rPr>
                <w:rFonts w:eastAsia="Arial Unicode MS"/>
                <w:sz w:val="24"/>
                <w:szCs w:val="24"/>
              </w:rPr>
            </w:pPr>
            <w:r w:rsidRPr="00D85F6B">
              <w:rPr>
                <w:sz w:val="24"/>
                <w:szCs w:val="24"/>
              </w:rPr>
              <w:t>MEZZI/STRUMENTI</w:t>
            </w:r>
          </w:p>
        </w:tc>
        <w:tc>
          <w:tcPr>
            <w:tcW w:w="7102" w:type="dxa"/>
            <w:tcBorders>
              <w:top w:val="single" w:sz="4" w:space="0" w:color="auto"/>
              <w:left w:val="single" w:sz="4" w:space="0" w:color="auto"/>
              <w:bottom w:val="single" w:sz="4" w:space="0" w:color="auto"/>
              <w:right w:val="single" w:sz="4" w:space="0" w:color="auto"/>
            </w:tcBorders>
          </w:tcPr>
          <w:p w:rsidR="00D85F6B" w:rsidRDefault="00D85F6B" w:rsidP="00D85F6B">
            <w:r>
              <w:t>Fotocopie</w:t>
            </w:r>
            <w:r w:rsidR="00246534">
              <w:t xml:space="preserve">, </w:t>
            </w:r>
            <w:r>
              <w:t>Supporti multimediali</w:t>
            </w:r>
            <w:r w:rsidR="00246534">
              <w:t xml:space="preserve">, </w:t>
            </w:r>
            <w:r>
              <w:t>Sussidi audio-visivi</w:t>
            </w:r>
            <w:r w:rsidR="00246534">
              <w:t xml:space="preserve">, </w:t>
            </w:r>
            <w:r>
              <w:t>Ricerche da internet</w:t>
            </w:r>
          </w:p>
        </w:tc>
      </w:tr>
      <w:tr w:rsidR="00D85F6B" w:rsidTr="00D85F6B">
        <w:tc>
          <w:tcPr>
            <w:tcW w:w="2676" w:type="dxa"/>
            <w:gridSpan w:val="2"/>
            <w:tcBorders>
              <w:top w:val="single" w:sz="4" w:space="0" w:color="auto"/>
              <w:left w:val="single" w:sz="4" w:space="0" w:color="auto"/>
              <w:bottom w:val="single" w:sz="4" w:space="0" w:color="auto"/>
              <w:right w:val="single" w:sz="4" w:space="0" w:color="auto"/>
            </w:tcBorders>
          </w:tcPr>
          <w:p w:rsidR="00D85F6B" w:rsidRPr="00D85F6B" w:rsidRDefault="00D85F6B" w:rsidP="00D85F6B">
            <w:pPr>
              <w:pStyle w:val="Titolo4"/>
              <w:rPr>
                <w:rFonts w:eastAsia="Arial Unicode MS"/>
                <w:sz w:val="24"/>
                <w:szCs w:val="24"/>
              </w:rPr>
            </w:pPr>
          </w:p>
          <w:p w:rsidR="00D85F6B" w:rsidRPr="00D85F6B" w:rsidRDefault="00D85F6B" w:rsidP="00D85F6B">
            <w:pPr>
              <w:pStyle w:val="Titolo4"/>
              <w:rPr>
                <w:rFonts w:eastAsia="Arial Unicode MS"/>
                <w:sz w:val="24"/>
                <w:szCs w:val="24"/>
              </w:rPr>
            </w:pPr>
            <w:r w:rsidRPr="00D85F6B">
              <w:rPr>
                <w:sz w:val="24"/>
                <w:szCs w:val="24"/>
              </w:rPr>
              <w:t>VERIFICA</w:t>
            </w:r>
          </w:p>
          <w:p w:rsidR="00D85F6B" w:rsidRPr="00D85F6B" w:rsidRDefault="00D85F6B" w:rsidP="00D85F6B">
            <w:pPr>
              <w:jc w:val="center"/>
              <w:rPr>
                <w:b/>
                <w:bCs/>
              </w:rPr>
            </w:pPr>
          </w:p>
        </w:tc>
        <w:tc>
          <w:tcPr>
            <w:tcW w:w="7102" w:type="dxa"/>
            <w:tcBorders>
              <w:top w:val="single" w:sz="4" w:space="0" w:color="auto"/>
              <w:left w:val="single" w:sz="4" w:space="0" w:color="auto"/>
              <w:bottom w:val="single" w:sz="4" w:space="0" w:color="auto"/>
              <w:right w:val="single" w:sz="4" w:space="0" w:color="auto"/>
            </w:tcBorders>
          </w:tcPr>
          <w:p w:rsidR="00D85F6B" w:rsidRDefault="00D85F6B" w:rsidP="00D85F6B">
            <w:r>
              <w:t>Prove semistrutturate</w:t>
            </w:r>
          </w:p>
          <w:p w:rsidR="00D85F6B" w:rsidRDefault="00D85F6B" w:rsidP="00D85F6B">
            <w:r>
              <w:t>Verifica orale</w:t>
            </w:r>
          </w:p>
          <w:p w:rsidR="00D85F6B" w:rsidRDefault="00D85F6B" w:rsidP="00D85F6B">
            <w:r>
              <w:t>Lavoro a coppie</w:t>
            </w:r>
          </w:p>
        </w:tc>
      </w:tr>
      <w:tr w:rsidR="00246534" w:rsidTr="00D85F6B">
        <w:tc>
          <w:tcPr>
            <w:tcW w:w="2676" w:type="dxa"/>
            <w:gridSpan w:val="2"/>
            <w:tcBorders>
              <w:top w:val="single" w:sz="4" w:space="0" w:color="auto"/>
              <w:left w:val="single" w:sz="4" w:space="0" w:color="auto"/>
              <w:bottom w:val="single" w:sz="4" w:space="0" w:color="auto"/>
              <w:right w:val="single" w:sz="4" w:space="0" w:color="auto"/>
            </w:tcBorders>
          </w:tcPr>
          <w:p w:rsidR="00246534" w:rsidRPr="00D85F6B" w:rsidRDefault="00246534" w:rsidP="00D85F6B">
            <w:pPr>
              <w:pStyle w:val="Titolo4"/>
              <w:rPr>
                <w:rFonts w:eastAsia="Arial Unicode MS"/>
                <w:sz w:val="24"/>
                <w:szCs w:val="24"/>
              </w:rPr>
            </w:pPr>
          </w:p>
        </w:tc>
        <w:tc>
          <w:tcPr>
            <w:tcW w:w="7102" w:type="dxa"/>
            <w:tcBorders>
              <w:top w:val="single" w:sz="4" w:space="0" w:color="auto"/>
              <w:left w:val="single" w:sz="4" w:space="0" w:color="auto"/>
              <w:bottom w:val="single" w:sz="4" w:space="0" w:color="auto"/>
              <w:right w:val="single" w:sz="4" w:space="0" w:color="auto"/>
            </w:tcBorders>
          </w:tcPr>
          <w:p w:rsidR="00246534" w:rsidRDefault="00246534" w:rsidP="00246534">
            <w:pPr>
              <w:jc w:val="center"/>
            </w:pPr>
            <w:r>
              <w:t>OBIETTIVI</w:t>
            </w:r>
          </w:p>
        </w:tc>
      </w:tr>
      <w:tr w:rsidR="00D85F6B" w:rsidRPr="00680818" w:rsidTr="00D85F6B">
        <w:tc>
          <w:tcPr>
            <w:tcW w:w="2676" w:type="dxa"/>
            <w:gridSpan w:val="2"/>
            <w:tcBorders>
              <w:top w:val="single" w:sz="4" w:space="0" w:color="auto"/>
              <w:left w:val="single" w:sz="4" w:space="0" w:color="auto"/>
              <w:bottom w:val="single" w:sz="4" w:space="0" w:color="auto"/>
              <w:right w:val="single" w:sz="4" w:space="0" w:color="auto"/>
            </w:tcBorders>
          </w:tcPr>
          <w:p w:rsidR="00D85F6B" w:rsidRPr="00FA3B44" w:rsidRDefault="00D85F6B" w:rsidP="00D85F6B">
            <w:pPr>
              <w:rPr>
                <w:b/>
                <w:bCs/>
                <w:sz w:val="20"/>
                <w:szCs w:val="20"/>
              </w:rPr>
            </w:pPr>
            <w:r w:rsidRPr="00FA3B44">
              <w:rPr>
                <w:b/>
                <w:bCs/>
                <w:sz w:val="20"/>
                <w:szCs w:val="20"/>
              </w:rPr>
              <w:t xml:space="preserve"> </w:t>
            </w:r>
          </w:p>
          <w:p w:rsidR="00D85F6B" w:rsidRPr="00FA3B44" w:rsidRDefault="00D85F6B" w:rsidP="00D85F6B">
            <w:pPr>
              <w:pStyle w:val="Titolo5"/>
              <w:rPr>
                <w:rFonts w:eastAsia="Arial Unicode MS"/>
                <w:sz w:val="20"/>
              </w:rPr>
            </w:pPr>
            <w:r w:rsidRPr="00FA3B44">
              <w:rPr>
                <w:sz w:val="20"/>
              </w:rPr>
              <w:t xml:space="preserve">            Conoscenze</w:t>
            </w:r>
          </w:p>
          <w:p w:rsidR="00D85F6B" w:rsidRPr="00FA3B44" w:rsidRDefault="00D85F6B" w:rsidP="00D85F6B">
            <w:pPr>
              <w:rPr>
                <w:b/>
                <w:bCs/>
                <w:sz w:val="20"/>
                <w:szCs w:val="20"/>
              </w:rPr>
            </w:pPr>
          </w:p>
          <w:p w:rsidR="00D85F6B" w:rsidRPr="00FA3B44" w:rsidRDefault="00D85F6B" w:rsidP="00D85F6B">
            <w:pPr>
              <w:rPr>
                <w:b/>
                <w:bCs/>
                <w:sz w:val="20"/>
                <w:szCs w:val="20"/>
              </w:rPr>
            </w:pPr>
          </w:p>
        </w:tc>
        <w:tc>
          <w:tcPr>
            <w:tcW w:w="7102" w:type="dxa"/>
            <w:tcBorders>
              <w:top w:val="single" w:sz="4" w:space="0" w:color="auto"/>
              <w:left w:val="single" w:sz="4" w:space="0" w:color="auto"/>
              <w:bottom w:val="single" w:sz="4" w:space="0" w:color="auto"/>
              <w:right w:val="single" w:sz="4" w:space="0" w:color="auto"/>
            </w:tcBorders>
          </w:tcPr>
          <w:p w:rsidR="00D85F6B" w:rsidRPr="00FA3B44" w:rsidRDefault="00D85F6B" w:rsidP="00D85F6B">
            <w:pPr>
              <w:rPr>
                <w:bCs/>
                <w:sz w:val="20"/>
                <w:szCs w:val="20"/>
                <w:lang w:val="en-US"/>
              </w:rPr>
            </w:pPr>
            <w:r w:rsidRPr="00FA3B44">
              <w:rPr>
                <w:bCs/>
                <w:sz w:val="20"/>
                <w:szCs w:val="20"/>
                <w:lang w:val="en-US"/>
              </w:rPr>
              <w:t>les principes de bonne nutrition</w:t>
            </w:r>
          </w:p>
          <w:p w:rsidR="00D85F6B" w:rsidRPr="00FA3B44" w:rsidRDefault="00D85F6B" w:rsidP="00D85F6B">
            <w:pPr>
              <w:rPr>
                <w:bCs/>
                <w:sz w:val="20"/>
                <w:szCs w:val="20"/>
                <w:lang w:val="en-US"/>
              </w:rPr>
            </w:pPr>
            <w:r w:rsidRPr="00FA3B44">
              <w:rPr>
                <w:bCs/>
                <w:sz w:val="20"/>
                <w:szCs w:val="20"/>
                <w:lang w:val="en-US"/>
              </w:rPr>
              <w:t>Les maladies causées par une mauvaise alimentation</w:t>
            </w:r>
          </w:p>
          <w:p w:rsidR="00D85F6B" w:rsidRPr="00FA3B44" w:rsidRDefault="00D85F6B" w:rsidP="00D85F6B">
            <w:pPr>
              <w:rPr>
                <w:bCs/>
                <w:sz w:val="20"/>
                <w:szCs w:val="20"/>
                <w:lang w:val="fr-FR"/>
              </w:rPr>
            </w:pPr>
            <w:r w:rsidRPr="00FA3B44">
              <w:rPr>
                <w:bCs/>
                <w:sz w:val="20"/>
                <w:szCs w:val="20"/>
                <w:lang w:val="fr-FR"/>
              </w:rPr>
              <w:t>l'anorexie, la boulimie, l'obésité :les causes et les conséquences</w:t>
            </w:r>
          </w:p>
        </w:tc>
      </w:tr>
      <w:tr w:rsidR="00D85F6B" w:rsidRPr="00FA3B44" w:rsidTr="00D85F6B">
        <w:tc>
          <w:tcPr>
            <w:tcW w:w="2676" w:type="dxa"/>
            <w:gridSpan w:val="2"/>
            <w:tcBorders>
              <w:top w:val="single" w:sz="4" w:space="0" w:color="auto"/>
              <w:left w:val="single" w:sz="4" w:space="0" w:color="auto"/>
              <w:bottom w:val="single" w:sz="4" w:space="0" w:color="auto"/>
              <w:right w:val="single" w:sz="4" w:space="0" w:color="auto"/>
            </w:tcBorders>
          </w:tcPr>
          <w:p w:rsidR="00D85F6B" w:rsidRPr="00FA3B44" w:rsidRDefault="00D85F6B" w:rsidP="00D85F6B">
            <w:pPr>
              <w:pStyle w:val="Titolo5"/>
              <w:jc w:val="center"/>
              <w:rPr>
                <w:rFonts w:eastAsia="Arial Unicode MS"/>
                <w:sz w:val="20"/>
                <w:lang w:val="fr-FR"/>
              </w:rPr>
            </w:pPr>
          </w:p>
          <w:p w:rsidR="00D85F6B" w:rsidRPr="00FA3B44" w:rsidRDefault="00D85F6B" w:rsidP="00D85F6B">
            <w:pPr>
              <w:pStyle w:val="Titolo5"/>
              <w:rPr>
                <w:rFonts w:eastAsia="Arial Unicode MS"/>
                <w:sz w:val="20"/>
              </w:rPr>
            </w:pPr>
            <w:r w:rsidRPr="00FA3B44">
              <w:rPr>
                <w:sz w:val="20"/>
                <w:lang w:val="fr-FR"/>
              </w:rPr>
              <w:t xml:space="preserve">            </w:t>
            </w:r>
            <w:r w:rsidRPr="00FA3B44">
              <w:rPr>
                <w:sz w:val="20"/>
              </w:rPr>
              <w:t>Competenze</w:t>
            </w:r>
          </w:p>
          <w:p w:rsidR="00D85F6B" w:rsidRPr="00FA3B44" w:rsidRDefault="00D85F6B" w:rsidP="00D85F6B">
            <w:pPr>
              <w:jc w:val="right"/>
              <w:rPr>
                <w:b/>
                <w:bCs/>
                <w:sz w:val="20"/>
                <w:szCs w:val="20"/>
              </w:rPr>
            </w:pPr>
          </w:p>
          <w:p w:rsidR="00D85F6B" w:rsidRPr="00FA3B44" w:rsidRDefault="00D85F6B" w:rsidP="00D85F6B">
            <w:pPr>
              <w:jc w:val="right"/>
              <w:rPr>
                <w:b/>
                <w:bCs/>
                <w:sz w:val="20"/>
                <w:szCs w:val="20"/>
              </w:rPr>
            </w:pPr>
          </w:p>
        </w:tc>
        <w:tc>
          <w:tcPr>
            <w:tcW w:w="7102" w:type="dxa"/>
            <w:tcBorders>
              <w:top w:val="single" w:sz="4" w:space="0" w:color="auto"/>
              <w:left w:val="single" w:sz="4" w:space="0" w:color="auto"/>
              <w:bottom w:val="single" w:sz="4" w:space="0" w:color="auto"/>
              <w:right w:val="single" w:sz="4" w:space="0" w:color="auto"/>
            </w:tcBorders>
          </w:tcPr>
          <w:p w:rsidR="00D85F6B" w:rsidRPr="00FA3B44" w:rsidRDefault="00D85F6B" w:rsidP="00D85F6B">
            <w:pPr>
              <w:spacing w:before="60"/>
              <w:rPr>
                <w:smallCaps/>
                <w:sz w:val="20"/>
                <w:szCs w:val="20"/>
              </w:rPr>
            </w:pPr>
            <w:r w:rsidRPr="00FA3B44">
              <w:rPr>
                <w:smallCaps/>
                <w:sz w:val="20"/>
                <w:szCs w:val="20"/>
              </w:rPr>
              <w:t xml:space="preserve">ACQUISIRE LA CULTURA DEL BENESSERE PERSONALE </w:t>
            </w:r>
          </w:p>
          <w:p w:rsidR="00D85F6B" w:rsidRPr="00FA3B44" w:rsidRDefault="00D85F6B" w:rsidP="00D85F6B">
            <w:pPr>
              <w:spacing w:before="60"/>
              <w:rPr>
                <w:smallCaps/>
                <w:sz w:val="20"/>
                <w:szCs w:val="20"/>
              </w:rPr>
            </w:pPr>
            <w:r w:rsidRPr="00FA3B44">
              <w:rPr>
                <w:sz w:val="20"/>
                <w:szCs w:val="20"/>
              </w:rPr>
              <w:t xml:space="preserve"> AGIRE IN MODO AUTONOMO - RISOLVERE PROBLEMI -</w:t>
            </w:r>
            <w:r w:rsidRPr="00FA3B44">
              <w:rPr>
                <w:iCs/>
                <w:sz w:val="20"/>
                <w:szCs w:val="20"/>
              </w:rPr>
              <w:t xml:space="preserve"> COLLABORARE E PARTECIPARE</w:t>
            </w:r>
            <w:r w:rsidRPr="00FA3B44">
              <w:rPr>
                <w:sz w:val="20"/>
                <w:szCs w:val="20"/>
              </w:rPr>
              <w:t xml:space="preserve"> ( competenze di cittadinanza)</w:t>
            </w:r>
          </w:p>
          <w:p w:rsidR="00D85F6B" w:rsidRPr="00FA3B44" w:rsidRDefault="00D85F6B" w:rsidP="00D85F6B">
            <w:pPr>
              <w:spacing w:before="60"/>
              <w:rPr>
                <w:b/>
                <w:smallCaps/>
                <w:sz w:val="20"/>
                <w:szCs w:val="20"/>
              </w:rPr>
            </w:pPr>
            <w:r w:rsidRPr="00FA3B44">
              <w:rPr>
                <w:smallCaps/>
                <w:sz w:val="20"/>
                <w:szCs w:val="20"/>
              </w:rPr>
              <w:t>ACQUISIRE LA CULTURA DEL MOVIMENTO COME COSTUME DI VITA.</w:t>
            </w:r>
          </w:p>
        </w:tc>
      </w:tr>
    </w:tbl>
    <w:p w:rsidR="00D85F6B" w:rsidRPr="00FA3B44" w:rsidRDefault="00D85F6B" w:rsidP="00D85F6B">
      <w:pPr>
        <w:rPr>
          <w:b/>
          <w:bCs/>
          <w:sz w:val="20"/>
          <w:szCs w:val="20"/>
        </w:rPr>
      </w:pPr>
    </w:p>
    <w:tbl>
      <w:tblPr>
        <w:tblpPr w:leftFromText="141" w:rightFromText="141" w:vertAnchor="text" w:horzAnchor="margin" w:tblpY="175"/>
        <w:tblW w:w="0" w:type="auto"/>
        <w:tblBorders>
          <w:top w:val="single" w:sz="4" w:space="0" w:color="auto"/>
          <w:left w:val="single" w:sz="4" w:space="0" w:color="auto"/>
          <w:bottom w:val="single" w:sz="4" w:space="0" w:color="auto"/>
          <w:right w:val="single" w:sz="4" w:space="0" w:color="auto"/>
        </w:tblBorders>
        <w:tblCellMar>
          <w:left w:w="70" w:type="dxa"/>
          <w:right w:w="70" w:type="dxa"/>
        </w:tblCellMar>
        <w:tblLook w:val="0000"/>
      </w:tblPr>
      <w:tblGrid>
        <w:gridCol w:w="2676"/>
        <w:gridCol w:w="7102"/>
      </w:tblGrid>
      <w:tr w:rsidR="00246534" w:rsidRPr="00FA3B44" w:rsidTr="00246534">
        <w:tc>
          <w:tcPr>
            <w:tcW w:w="2676" w:type="dxa"/>
            <w:tcBorders>
              <w:top w:val="single" w:sz="4" w:space="0" w:color="auto"/>
              <w:left w:val="single" w:sz="4" w:space="0" w:color="auto"/>
              <w:bottom w:val="single" w:sz="4" w:space="0" w:color="auto"/>
              <w:right w:val="single" w:sz="4" w:space="0" w:color="auto"/>
            </w:tcBorders>
          </w:tcPr>
          <w:p w:rsidR="00246534" w:rsidRPr="00FA3B44" w:rsidRDefault="00246534" w:rsidP="00246534">
            <w:pPr>
              <w:pStyle w:val="Titolo5"/>
              <w:jc w:val="center"/>
              <w:rPr>
                <w:rFonts w:eastAsia="Arial Unicode MS"/>
                <w:sz w:val="20"/>
              </w:rPr>
            </w:pPr>
          </w:p>
          <w:p w:rsidR="00246534" w:rsidRPr="00FA3B44" w:rsidRDefault="00246534" w:rsidP="00FA3B44">
            <w:pPr>
              <w:pStyle w:val="Titolo5"/>
              <w:jc w:val="center"/>
              <w:rPr>
                <w:rFonts w:eastAsia="Arial Unicode MS"/>
                <w:sz w:val="20"/>
              </w:rPr>
            </w:pPr>
            <w:r w:rsidRPr="00FA3B44">
              <w:rPr>
                <w:sz w:val="20"/>
              </w:rPr>
              <w:t>Capacità</w:t>
            </w:r>
          </w:p>
          <w:p w:rsidR="00246534" w:rsidRPr="00FA3B44" w:rsidRDefault="00246534" w:rsidP="00246534">
            <w:pPr>
              <w:jc w:val="right"/>
              <w:rPr>
                <w:b/>
                <w:bCs/>
                <w:sz w:val="20"/>
                <w:szCs w:val="20"/>
              </w:rPr>
            </w:pPr>
          </w:p>
          <w:p w:rsidR="00246534" w:rsidRPr="00FA3B44" w:rsidRDefault="00246534" w:rsidP="00246534">
            <w:pPr>
              <w:jc w:val="right"/>
              <w:rPr>
                <w:b/>
                <w:bCs/>
                <w:sz w:val="20"/>
                <w:szCs w:val="20"/>
              </w:rPr>
            </w:pPr>
          </w:p>
        </w:tc>
        <w:tc>
          <w:tcPr>
            <w:tcW w:w="7102" w:type="dxa"/>
            <w:tcBorders>
              <w:top w:val="single" w:sz="4" w:space="0" w:color="auto"/>
              <w:left w:val="single" w:sz="4" w:space="0" w:color="auto"/>
              <w:bottom w:val="single" w:sz="4" w:space="0" w:color="auto"/>
              <w:right w:val="single" w:sz="4" w:space="0" w:color="auto"/>
            </w:tcBorders>
          </w:tcPr>
          <w:p w:rsidR="00246534" w:rsidRPr="00FA3B44" w:rsidRDefault="00246534" w:rsidP="00246534">
            <w:pPr>
              <w:rPr>
                <w:sz w:val="20"/>
                <w:szCs w:val="20"/>
              </w:rPr>
            </w:pPr>
            <w:r w:rsidRPr="00FA3B44">
              <w:rPr>
                <w:sz w:val="20"/>
                <w:szCs w:val="20"/>
              </w:rPr>
              <w:t>Oltre alle abilità indicate nelle programmazione in L2, l’alunno dovrà :</w:t>
            </w:r>
          </w:p>
          <w:p w:rsidR="00246534" w:rsidRPr="00FA3B44" w:rsidRDefault="00246534" w:rsidP="00246534">
            <w:pPr>
              <w:rPr>
                <w:sz w:val="20"/>
                <w:szCs w:val="20"/>
              </w:rPr>
            </w:pPr>
            <w:r w:rsidRPr="00FA3B44">
              <w:rPr>
                <w:sz w:val="20"/>
                <w:szCs w:val="20"/>
              </w:rPr>
              <w:t>Applicare i principi per la tutela  della salute anche alimentare.</w:t>
            </w:r>
          </w:p>
          <w:p w:rsidR="00246534" w:rsidRPr="00FA3B44" w:rsidRDefault="00246534" w:rsidP="00246534">
            <w:pPr>
              <w:rPr>
                <w:sz w:val="20"/>
                <w:szCs w:val="20"/>
              </w:rPr>
            </w:pPr>
            <w:r w:rsidRPr="00FA3B44">
              <w:rPr>
                <w:sz w:val="20"/>
                <w:szCs w:val="20"/>
              </w:rPr>
              <w:t xml:space="preserve"> Essere consapevole dei disturbi alimentari </w:t>
            </w:r>
          </w:p>
          <w:p w:rsidR="00246534" w:rsidRPr="00FA3B44" w:rsidRDefault="00246534" w:rsidP="00246534">
            <w:pPr>
              <w:rPr>
                <w:sz w:val="20"/>
                <w:szCs w:val="20"/>
              </w:rPr>
            </w:pPr>
            <w:r w:rsidRPr="00FA3B44">
              <w:rPr>
                <w:sz w:val="20"/>
                <w:szCs w:val="20"/>
              </w:rPr>
              <w:t>Essere in grado di riconoscere ed applicare corretti stili di vita.</w:t>
            </w:r>
          </w:p>
          <w:p w:rsidR="00246534" w:rsidRPr="00FA3B44" w:rsidRDefault="00246534" w:rsidP="00246534">
            <w:pPr>
              <w:rPr>
                <w:sz w:val="20"/>
                <w:szCs w:val="20"/>
              </w:rPr>
            </w:pPr>
            <w:r w:rsidRPr="00FA3B44">
              <w:rPr>
                <w:sz w:val="20"/>
                <w:szCs w:val="20"/>
              </w:rPr>
              <w:t>Essere consapevole dell’importanza della pratica del gioco della pallavolo contro i danni della sedentarietà</w:t>
            </w:r>
          </w:p>
          <w:p w:rsidR="00246534" w:rsidRPr="00FA3B44" w:rsidRDefault="00246534" w:rsidP="00246534">
            <w:pPr>
              <w:rPr>
                <w:sz w:val="20"/>
                <w:szCs w:val="20"/>
              </w:rPr>
            </w:pPr>
            <w:r w:rsidRPr="00FA3B44">
              <w:rPr>
                <w:sz w:val="20"/>
                <w:szCs w:val="20"/>
              </w:rPr>
              <w:t>Essere in grado di riconoscere l’importanza delle regole per una convivenza civile</w:t>
            </w:r>
          </w:p>
        </w:tc>
      </w:tr>
    </w:tbl>
    <w:p w:rsidR="00D85F6B" w:rsidRPr="00246534" w:rsidRDefault="00FA3B44" w:rsidP="00246534">
      <w:pPr>
        <w:jc w:val="right"/>
        <w:rPr>
          <w:bCs/>
        </w:rPr>
      </w:pPr>
      <w:r>
        <w:rPr>
          <w:bCs/>
        </w:rPr>
        <w:t>IL DOCENTE: Abbate Maria Rosaria</w:t>
      </w:r>
    </w:p>
    <w:p w:rsidR="007A1007" w:rsidRDefault="007A1007" w:rsidP="004A7EE5">
      <w:pPr>
        <w:rPr>
          <w:b/>
          <w:bCs/>
          <w:sz w:val="20"/>
        </w:rPr>
      </w:pPr>
    </w:p>
    <w:p w:rsidR="009A0B3F" w:rsidRDefault="009A0B3F" w:rsidP="004A7EE5">
      <w:pPr>
        <w:rPr>
          <w:b/>
          <w:bCs/>
        </w:rPr>
      </w:pPr>
    </w:p>
    <w:p w:rsidR="004A7EE5" w:rsidRPr="00125152" w:rsidRDefault="004A7EE5" w:rsidP="004A7EE5">
      <w:pPr>
        <w:rPr>
          <w:b/>
          <w:bCs/>
        </w:rPr>
      </w:pPr>
      <w:r>
        <w:rPr>
          <w:b/>
          <w:bCs/>
        </w:rPr>
        <w:lastRenderedPageBreak/>
        <w:t>PROGRAMMI  SVOLTI  DELLE  SINGOLE  DISCIPLINE  (Allegato n.2)</w:t>
      </w: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109D0">
      <w:pPr>
        <w:numPr>
          <w:ilvl w:val="0"/>
          <w:numId w:val="2"/>
        </w:numPr>
      </w:pPr>
      <w:r>
        <w:t>Religione</w:t>
      </w:r>
    </w:p>
    <w:p w:rsidR="004A7EE5" w:rsidRDefault="004A7EE5" w:rsidP="004109D0">
      <w:pPr>
        <w:numPr>
          <w:ilvl w:val="0"/>
          <w:numId w:val="2"/>
        </w:numPr>
      </w:pPr>
      <w:r>
        <w:t>Lingua e letteratura italiana</w:t>
      </w:r>
    </w:p>
    <w:p w:rsidR="004A7EE5" w:rsidRDefault="004A7EE5" w:rsidP="004109D0">
      <w:pPr>
        <w:numPr>
          <w:ilvl w:val="0"/>
          <w:numId w:val="2"/>
        </w:numPr>
      </w:pPr>
      <w:r>
        <w:t xml:space="preserve">Storia </w:t>
      </w:r>
    </w:p>
    <w:p w:rsidR="004A7EE5" w:rsidRDefault="004A7EE5" w:rsidP="004109D0">
      <w:pPr>
        <w:numPr>
          <w:ilvl w:val="0"/>
          <w:numId w:val="2"/>
        </w:numPr>
      </w:pPr>
      <w:r>
        <w:t>Inglese</w:t>
      </w:r>
    </w:p>
    <w:p w:rsidR="004A7EE5" w:rsidRDefault="004A7EE5" w:rsidP="004109D0">
      <w:pPr>
        <w:numPr>
          <w:ilvl w:val="0"/>
          <w:numId w:val="2"/>
        </w:numPr>
      </w:pPr>
      <w:r>
        <w:t>Francese</w:t>
      </w:r>
    </w:p>
    <w:p w:rsidR="004A7EE5" w:rsidRDefault="004A7EE5" w:rsidP="004109D0">
      <w:pPr>
        <w:numPr>
          <w:ilvl w:val="0"/>
          <w:numId w:val="2"/>
        </w:numPr>
      </w:pPr>
      <w:r>
        <w:t>Spagnolo</w:t>
      </w:r>
    </w:p>
    <w:p w:rsidR="004A7EE5" w:rsidRDefault="004A7EE5" w:rsidP="004109D0">
      <w:pPr>
        <w:numPr>
          <w:ilvl w:val="0"/>
          <w:numId w:val="2"/>
        </w:numPr>
      </w:pPr>
      <w:r>
        <w:t>Matematica</w:t>
      </w:r>
    </w:p>
    <w:p w:rsidR="004A7EE5" w:rsidRDefault="004A7EE5" w:rsidP="004109D0">
      <w:pPr>
        <w:numPr>
          <w:ilvl w:val="0"/>
          <w:numId w:val="2"/>
        </w:numPr>
      </w:pPr>
      <w:r>
        <w:t>Fisica</w:t>
      </w:r>
    </w:p>
    <w:p w:rsidR="004A7EE5" w:rsidRDefault="004A7EE5" w:rsidP="004109D0">
      <w:pPr>
        <w:numPr>
          <w:ilvl w:val="0"/>
          <w:numId w:val="2"/>
        </w:numPr>
      </w:pPr>
      <w:r>
        <w:t>Scienze naturali</w:t>
      </w:r>
    </w:p>
    <w:p w:rsidR="004A7EE5" w:rsidRDefault="004A7EE5" w:rsidP="004109D0">
      <w:pPr>
        <w:numPr>
          <w:ilvl w:val="0"/>
          <w:numId w:val="2"/>
        </w:numPr>
      </w:pPr>
      <w:r>
        <w:t>Filosofia</w:t>
      </w:r>
    </w:p>
    <w:p w:rsidR="004A7EE5" w:rsidRDefault="004A7EE5" w:rsidP="004109D0">
      <w:pPr>
        <w:numPr>
          <w:ilvl w:val="0"/>
          <w:numId w:val="2"/>
        </w:numPr>
      </w:pPr>
      <w:r>
        <w:t>Storia dell’arte</w:t>
      </w:r>
    </w:p>
    <w:p w:rsidR="004A7EE5" w:rsidRDefault="004A7EE5" w:rsidP="004109D0">
      <w:pPr>
        <w:numPr>
          <w:ilvl w:val="0"/>
          <w:numId w:val="2"/>
        </w:numPr>
      </w:pPr>
      <w:r>
        <w:t>Scienze motorie e sportive</w:t>
      </w:r>
    </w:p>
    <w:p w:rsidR="004A7EE5" w:rsidRDefault="004A7EE5" w:rsidP="004A7EE5">
      <w:pPr>
        <w:ind w:left="360"/>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63674B" w:rsidRDefault="0063674B" w:rsidP="004A7EE5">
      <w:pPr>
        <w:rPr>
          <w:b/>
          <w:bCs/>
          <w:sz w:val="20"/>
        </w:rPr>
      </w:pPr>
    </w:p>
    <w:p w:rsidR="0063674B" w:rsidRDefault="0063674B" w:rsidP="004A7EE5">
      <w:pPr>
        <w:rPr>
          <w:b/>
          <w:bCs/>
          <w:sz w:val="20"/>
        </w:rPr>
      </w:pPr>
    </w:p>
    <w:p w:rsidR="0063674B" w:rsidRDefault="0063674B" w:rsidP="004A7EE5">
      <w:pPr>
        <w:rPr>
          <w:b/>
          <w:bCs/>
          <w:sz w:val="20"/>
        </w:rPr>
      </w:pPr>
    </w:p>
    <w:p w:rsidR="0063674B" w:rsidRDefault="0063674B" w:rsidP="004A7EE5">
      <w:pPr>
        <w:rPr>
          <w:b/>
          <w:bCs/>
          <w:sz w:val="20"/>
        </w:rPr>
      </w:pPr>
    </w:p>
    <w:p w:rsidR="0063674B" w:rsidRDefault="0063674B" w:rsidP="004A7EE5">
      <w:pPr>
        <w:rPr>
          <w:b/>
          <w:bCs/>
          <w:sz w:val="20"/>
        </w:rPr>
      </w:pPr>
    </w:p>
    <w:p w:rsidR="0063674B" w:rsidRDefault="0063674B" w:rsidP="004A7EE5">
      <w:pPr>
        <w:rPr>
          <w:b/>
          <w:bCs/>
          <w:sz w:val="20"/>
        </w:rPr>
      </w:pPr>
    </w:p>
    <w:p w:rsidR="0063674B" w:rsidRDefault="0063674B" w:rsidP="004A7EE5">
      <w:pPr>
        <w:rPr>
          <w:b/>
          <w:bCs/>
          <w:sz w:val="20"/>
        </w:rPr>
      </w:pPr>
    </w:p>
    <w:p w:rsidR="0063674B" w:rsidRDefault="0063674B" w:rsidP="004A7EE5">
      <w:pPr>
        <w:rPr>
          <w:b/>
          <w:bCs/>
          <w:sz w:val="20"/>
        </w:rPr>
      </w:pPr>
    </w:p>
    <w:p w:rsidR="0063674B" w:rsidRDefault="0063674B" w:rsidP="004A7EE5">
      <w:pPr>
        <w:rPr>
          <w:b/>
          <w:bCs/>
          <w:sz w:val="20"/>
        </w:rPr>
      </w:pPr>
    </w:p>
    <w:p w:rsidR="0063674B" w:rsidRDefault="0063674B" w:rsidP="004A7EE5">
      <w:pPr>
        <w:rPr>
          <w:b/>
          <w:bCs/>
          <w:sz w:val="20"/>
        </w:rPr>
      </w:pPr>
    </w:p>
    <w:p w:rsidR="0063674B" w:rsidRDefault="0063674B" w:rsidP="004A7EE5">
      <w:pPr>
        <w:rPr>
          <w:b/>
          <w:bCs/>
          <w:sz w:val="20"/>
        </w:rPr>
      </w:pPr>
    </w:p>
    <w:p w:rsidR="0063674B" w:rsidRDefault="0063674B" w:rsidP="004A7EE5">
      <w:pPr>
        <w:rPr>
          <w:b/>
          <w:bCs/>
          <w:sz w:val="20"/>
        </w:rPr>
      </w:pPr>
    </w:p>
    <w:p w:rsidR="0063674B" w:rsidRDefault="0063674B" w:rsidP="004A7EE5">
      <w:pPr>
        <w:rPr>
          <w:b/>
          <w:bCs/>
          <w:sz w:val="20"/>
        </w:rPr>
      </w:pPr>
    </w:p>
    <w:p w:rsidR="0063674B" w:rsidRDefault="0063674B" w:rsidP="004A7EE5">
      <w:pPr>
        <w:rPr>
          <w:b/>
          <w:bCs/>
          <w:sz w:val="20"/>
        </w:rPr>
      </w:pPr>
    </w:p>
    <w:p w:rsidR="0063674B" w:rsidRDefault="0063674B" w:rsidP="004A7EE5">
      <w:pPr>
        <w:rPr>
          <w:b/>
          <w:bCs/>
          <w:sz w:val="20"/>
        </w:rPr>
      </w:pPr>
    </w:p>
    <w:p w:rsidR="0063674B" w:rsidRDefault="0063674B" w:rsidP="004A7EE5">
      <w:pPr>
        <w:rPr>
          <w:b/>
          <w:bCs/>
          <w:sz w:val="20"/>
        </w:rPr>
      </w:pPr>
    </w:p>
    <w:p w:rsidR="0063674B" w:rsidRDefault="0063674B" w:rsidP="004A7EE5">
      <w:pPr>
        <w:rPr>
          <w:b/>
          <w:bCs/>
          <w:sz w:val="20"/>
        </w:rPr>
      </w:pPr>
    </w:p>
    <w:p w:rsidR="0063674B" w:rsidRDefault="0063674B" w:rsidP="004A7EE5">
      <w:pPr>
        <w:rPr>
          <w:b/>
          <w:bCs/>
          <w:sz w:val="20"/>
        </w:rPr>
      </w:pPr>
    </w:p>
    <w:p w:rsidR="0063674B" w:rsidRDefault="0063674B" w:rsidP="004A7EE5">
      <w:pPr>
        <w:rPr>
          <w:b/>
          <w:bCs/>
          <w:sz w:val="20"/>
        </w:rPr>
      </w:pPr>
    </w:p>
    <w:p w:rsidR="0063674B" w:rsidRDefault="0063674B" w:rsidP="004A7EE5">
      <w:pPr>
        <w:rPr>
          <w:b/>
          <w:bCs/>
          <w:sz w:val="20"/>
        </w:rPr>
      </w:pPr>
    </w:p>
    <w:p w:rsidR="0063674B" w:rsidRDefault="0063674B" w:rsidP="004A7EE5">
      <w:pPr>
        <w:rPr>
          <w:b/>
          <w:bCs/>
          <w:sz w:val="20"/>
        </w:rPr>
      </w:pPr>
    </w:p>
    <w:p w:rsidR="0063674B" w:rsidRDefault="0063674B" w:rsidP="004A7EE5">
      <w:pPr>
        <w:rPr>
          <w:b/>
          <w:bCs/>
          <w:sz w:val="20"/>
        </w:rPr>
      </w:pPr>
    </w:p>
    <w:p w:rsidR="0063674B" w:rsidRDefault="0063674B" w:rsidP="004A7EE5">
      <w:pPr>
        <w:rPr>
          <w:b/>
          <w:bCs/>
          <w:sz w:val="20"/>
        </w:rPr>
      </w:pPr>
    </w:p>
    <w:p w:rsidR="0063674B" w:rsidRDefault="0063674B" w:rsidP="004A7EE5">
      <w:pPr>
        <w:rPr>
          <w:b/>
          <w:bCs/>
          <w:sz w:val="20"/>
        </w:rPr>
      </w:pPr>
    </w:p>
    <w:p w:rsidR="0063674B" w:rsidRDefault="0063674B" w:rsidP="004A7EE5">
      <w:pPr>
        <w:rPr>
          <w:b/>
          <w:bCs/>
          <w:sz w:val="20"/>
        </w:rPr>
      </w:pPr>
    </w:p>
    <w:p w:rsidR="0063674B" w:rsidRDefault="0063674B" w:rsidP="004A7EE5">
      <w:pPr>
        <w:rPr>
          <w:b/>
          <w:bCs/>
          <w:sz w:val="20"/>
        </w:rPr>
      </w:pPr>
    </w:p>
    <w:p w:rsidR="0063674B" w:rsidRDefault="0063674B" w:rsidP="004A7EE5">
      <w:pPr>
        <w:rPr>
          <w:b/>
          <w:bCs/>
          <w:sz w:val="20"/>
        </w:rPr>
      </w:pPr>
    </w:p>
    <w:p w:rsidR="0063674B" w:rsidRDefault="0063674B" w:rsidP="004A7EE5">
      <w:pPr>
        <w:rPr>
          <w:b/>
          <w:bCs/>
          <w:sz w:val="20"/>
        </w:rPr>
      </w:pPr>
    </w:p>
    <w:p w:rsidR="0063674B" w:rsidRDefault="0063674B" w:rsidP="004A7EE5">
      <w:pPr>
        <w:rPr>
          <w:b/>
          <w:bCs/>
          <w:sz w:val="20"/>
        </w:rPr>
      </w:pPr>
    </w:p>
    <w:p w:rsidR="0063674B" w:rsidRDefault="0063674B" w:rsidP="004A7EE5">
      <w:pPr>
        <w:rPr>
          <w:b/>
          <w:bCs/>
          <w:sz w:val="20"/>
        </w:rPr>
      </w:pPr>
    </w:p>
    <w:p w:rsidR="0063674B" w:rsidRDefault="0063674B" w:rsidP="0063674B">
      <w:pPr>
        <w:jc w:val="center"/>
        <w:rPr>
          <w:b/>
          <w:bCs/>
        </w:rPr>
      </w:pPr>
      <w:r>
        <w:rPr>
          <w:b/>
          <w:bCs/>
        </w:rPr>
        <w:t>PROGRAMMA DI RELIGIONE</w:t>
      </w:r>
    </w:p>
    <w:p w:rsidR="0063674B" w:rsidRPr="000C19D3" w:rsidRDefault="0063674B" w:rsidP="0063674B">
      <w:pPr>
        <w:jc w:val="center"/>
        <w:rPr>
          <w:b/>
          <w:bCs/>
        </w:rPr>
      </w:pPr>
    </w:p>
    <w:p w:rsidR="0063674B" w:rsidRDefault="0063674B" w:rsidP="0063674B">
      <w:pPr>
        <w:jc w:val="both"/>
        <w:rPr>
          <w:b/>
          <w:bCs/>
          <w:sz w:val="20"/>
        </w:rPr>
      </w:pPr>
      <w:r w:rsidRPr="00E861E9">
        <w:rPr>
          <w:b/>
          <w:bCs/>
          <w:sz w:val="20"/>
        </w:rPr>
        <w:t>CLASSE</w:t>
      </w:r>
      <w:r>
        <w:rPr>
          <w:b/>
          <w:bCs/>
          <w:sz w:val="20"/>
        </w:rPr>
        <w:t xml:space="preserve">: </w:t>
      </w:r>
      <w:r w:rsidRPr="00E861E9">
        <w:rPr>
          <w:b/>
          <w:bCs/>
          <w:sz w:val="20"/>
        </w:rPr>
        <w:t xml:space="preserve">V </w:t>
      </w:r>
      <w:r>
        <w:rPr>
          <w:b/>
          <w:bCs/>
          <w:sz w:val="20"/>
        </w:rPr>
        <w:t xml:space="preserve">Sez.: </w:t>
      </w:r>
      <w:r w:rsidRPr="00E861E9">
        <w:rPr>
          <w:b/>
          <w:bCs/>
          <w:sz w:val="20"/>
        </w:rPr>
        <w:t xml:space="preserve"> B  </w:t>
      </w:r>
      <w:r>
        <w:rPr>
          <w:b/>
          <w:bCs/>
          <w:sz w:val="20"/>
        </w:rPr>
        <w:t xml:space="preserve">LICEO </w:t>
      </w:r>
      <w:r w:rsidRPr="00E861E9">
        <w:rPr>
          <w:b/>
          <w:bCs/>
          <w:sz w:val="20"/>
        </w:rPr>
        <w:t xml:space="preserve"> LINGUISTICO</w:t>
      </w:r>
      <w:r>
        <w:rPr>
          <w:b/>
          <w:bCs/>
          <w:sz w:val="20"/>
        </w:rPr>
        <w:t xml:space="preserve">                                       ANNO SCOLASTICO: 2017/18</w:t>
      </w:r>
    </w:p>
    <w:p w:rsidR="006B4452" w:rsidRDefault="006B4452" w:rsidP="0063674B">
      <w:pPr>
        <w:jc w:val="both"/>
        <w:rPr>
          <w:b/>
          <w:bCs/>
          <w:sz w:val="20"/>
        </w:rPr>
      </w:pPr>
    </w:p>
    <w:p w:rsidR="006B4452" w:rsidRPr="00E861E9" w:rsidRDefault="006B4452" w:rsidP="0063674B">
      <w:pPr>
        <w:jc w:val="both"/>
        <w:rPr>
          <w:b/>
          <w:bCs/>
          <w:sz w:val="32"/>
          <w:szCs w:val="32"/>
        </w:rPr>
      </w:pPr>
    </w:p>
    <w:p w:rsidR="0063674B" w:rsidRDefault="0063674B" w:rsidP="004A7EE5">
      <w:pPr>
        <w:rPr>
          <w:b/>
          <w:bCs/>
          <w:sz w:val="20"/>
        </w:rPr>
      </w:pPr>
    </w:p>
    <w:p w:rsidR="00FA3B44" w:rsidRPr="005A3EB5" w:rsidRDefault="00FA3B44" w:rsidP="006B4452">
      <w:pPr>
        <w:numPr>
          <w:ilvl w:val="0"/>
          <w:numId w:val="24"/>
        </w:numPr>
        <w:tabs>
          <w:tab w:val="num" w:pos="0"/>
        </w:tabs>
        <w:suppressAutoHyphens/>
        <w:ind w:left="283" w:hanging="283"/>
        <w:rPr>
          <w:u w:val="single"/>
        </w:rPr>
      </w:pPr>
      <w:r w:rsidRPr="005A3EB5">
        <w:rPr>
          <w:b/>
          <w:bCs/>
          <w:u w:val="single"/>
        </w:rPr>
        <w:t>La Chiesa e il mondo moderno</w:t>
      </w:r>
    </w:p>
    <w:p w:rsidR="006B4452" w:rsidRPr="005A3EB5" w:rsidRDefault="00FA3B44" w:rsidP="006B4452">
      <w:pPr>
        <w:rPr>
          <w:bCs/>
        </w:rPr>
      </w:pPr>
      <w:r w:rsidRPr="005A3EB5">
        <w:rPr>
          <w:bCs/>
        </w:rPr>
        <w:tab/>
        <w:t>La situazione sociale e le nuove ideologie</w:t>
      </w:r>
    </w:p>
    <w:p w:rsidR="00FA3B44" w:rsidRPr="005A3EB5" w:rsidRDefault="006B4452" w:rsidP="006B4452">
      <w:pPr>
        <w:rPr>
          <w:bCs/>
        </w:rPr>
      </w:pPr>
      <w:r w:rsidRPr="005A3EB5">
        <w:rPr>
          <w:bCs/>
        </w:rPr>
        <w:t xml:space="preserve">          </w:t>
      </w:r>
      <w:r w:rsidR="00FA3B44" w:rsidRPr="005A3EB5">
        <w:rPr>
          <w:bCs/>
        </w:rPr>
        <w:t>La funzione assistenziale della Chiesa</w:t>
      </w:r>
    </w:p>
    <w:p w:rsidR="00FA3B44" w:rsidRPr="005A3EB5" w:rsidRDefault="00FA3B44" w:rsidP="006B4452">
      <w:pPr>
        <w:rPr>
          <w:bCs/>
        </w:rPr>
      </w:pPr>
      <w:r w:rsidRPr="005A3EB5">
        <w:rPr>
          <w:bCs/>
        </w:rPr>
        <w:tab/>
        <w:t>L’azione sociale di Leone XIII</w:t>
      </w:r>
    </w:p>
    <w:p w:rsidR="006B4452" w:rsidRPr="005A3EB5" w:rsidRDefault="006B4452" w:rsidP="006B4452">
      <w:pPr>
        <w:rPr>
          <w:b/>
          <w:bCs/>
          <w:u w:val="single"/>
        </w:rPr>
      </w:pPr>
    </w:p>
    <w:p w:rsidR="00FA3B44" w:rsidRPr="005A3EB5" w:rsidRDefault="00FA3B44" w:rsidP="006B4452">
      <w:pPr>
        <w:numPr>
          <w:ilvl w:val="0"/>
          <w:numId w:val="24"/>
        </w:numPr>
        <w:tabs>
          <w:tab w:val="num" w:pos="0"/>
        </w:tabs>
        <w:suppressAutoHyphens/>
        <w:ind w:left="283" w:hanging="283"/>
      </w:pPr>
      <w:r w:rsidRPr="005A3EB5">
        <w:rPr>
          <w:b/>
          <w:bCs/>
          <w:u w:val="single"/>
        </w:rPr>
        <w:t>Il dialogo tra le religioni</w:t>
      </w:r>
      <w:r w:rsidRPr="005A3EB5">
        <w:tab/>
      </w:r>
      <w:r w:rsidRPr="005A3EB5">
        <w:tab/>
      </w:r>
    </w:p>
    <w:p w:rsidR="00FA3B44" w:rsidRPr="005A3EB5" w:rsidRDefault="00FA3B44" w:rsidP="006B4452">
      <w:r w:rsidRPr="005A3EB5">
        <w:tab/>
        <w:t>Le ragioni del dialogo interreligioso.</w:t>
      </w:r>
      <w:r w:rsidRPr="005A3EB5">
        <w:tab/>
      </w:r>
      <w:r w:rsidRPr="005A3EB5">
        <w:tab/>
      </w:r>
      <w:r w:rsidRPr="005A3EB5">
        <w:tab/>
      </w:r>
      <w:r w:rsidRPr="005A3EB5">
        <w:tab/>
      </w:r>
      <w:r w:rsidRPr="005A3EB5">
        <w:tab/>
      </w:r>
      <w:r w:rsidRPr="005A3EB5">
        <w:tab/>
      </w:r>
      <w:r w:rsidRPr="005A3EB5">
        <w:tab/>
      </w:r>
      <w:r w:rsidRPr="005A3EB5">
        <w:tab/>
        <w:t>Modalità del dialogo interreligioso.</w:t>
      </w:r>
    </w:p>
    <w:p w:rsidR="00FA3B44" w:rsidRPr="005A3EB5" w:rsidRDefault="00FA3B44" w:rsidP="006B4452">
      <w:pPr>
        <w:ind w:left="675"/>
      </w:pPr>
      <w:r w:rsidRPr="005A3EB5">
        <w:t>Il Concilio Vaticano II e i documenti finali.</w:t>
      </w:r>
    </w:p>
    <w:p w:rsidR="006B4452" w:rsidRPr="005A3EB5" w:rsidRDefault="00FA3B44" w:rsidP="006B4452">
      <w:r w:rsidRPr="005A3EB5">
        <w:tab/>
        <w:t>Documenti conciliari: Nostra Aetate</w:t>
      </w:r>
      <w:r w:rsidRPr="005A3EB5">
        <w:tab/>
      </w:r>
    </w:p>
    <w:p w:rsidR="00FA3B44" w:rsidRPr="005A3EB5" w:rsidRDefault="00FA3B44" w:rsidP="006B4452">
      <w:r w:rsidRPr="005A3EB5">
        <w:tab/>
      </w:r>
      <w:r w:rsidRPr="005A3EB5">
        <w:tab/>
      </w:r>
      <w:r w:rsidRPr="005A3EB5">
        <w:tab/>
      </w:r>
      <w:r w:rsidRPr="005A3EB5">
        <w:tab/>
      </w:r>
      <w:r w:rsidRPr="005A3EB5">
        <w:tab/>
      </w:r>
    </w:p>
    <w:p w:rsidR="00FA3B44" w:rsidRPr="005A3EB5" w:rsidRDefault="00FA3B44" w:rsidP="006B4452">
      <w:pPr>
        <w:numPr>
          <w:ilvl w:val="0"/>
          <w:numId w:val="24"/>
        </w:numPr>
        <w:tabs>
          <w:tab w:val="num" w:pos="0"/>
        </w:tabs>
        <w:suppressAutoHyphens/>
        <w:ind w:left="283" w:hanging="283"/>
        <w:rPr>
          <w:b/>
          <w:bCs/>
          <w:u w:val="single"/>
        </w:rPr>
      </w:pPr>
      <w:r w:rsidRPr="005A3EB5">
        <w:rPr>
          <w:b/>
          <w:bCs/>
          <w:u w:val="single"/>
        </w:rPr>
        <w:t>Le grandi religioni monoteiste a confronto</w:t>
      </w:r>
    </w:p>
    <w:p w:rsidR="00FA3B44" w:rsidRPr="005A3EB5" w:rsidRDefault="00FA3B44" w:rsidP="006B4452">
      <w:pPr>
        <w:ind w:left="708"/>
      </w:pPr>
      <w:r w:rsidRPr="005A3EB5">
        <w:t>Ebraismo -</w:t>
      </w:r>
      <w:r w:rsidRPr="005A3EB5">
        <w:tab/>
        <w:t>Cristianesimo - Islamismo.</w:t>
      </w:r>
    </w:p>
    <w:p w:rsidR="00FA3B44" w:rsidRPr="005A3EB5" w:rsidRDefault="00FA3B44" w:rsidP="006B4452">
      <w:pPr>
        <w:ind w:firstLine="708"/>
      </w:pPr>
      <w:r w:rsidRPr="005A3EB5">
        <w:t>Il Matrimonio ebraico, cristiano ed islamico.</w:t>
      </w:r>
    </w:p>
    <w:p w:rsidR="00FA3B44" w:rsidRPr="005A3EB5" w:rsidRDefault="00FA3B44" w:rsidP="006B4452">
      <w:pPr>
        <w:ind w:left="708"/>
      </w:pPr>
      <w:r w:rsidRPr="005A3EB5">
        <w:t>Il ruolo della donna nell’ebraismo, nel cristianesimo e nell’ebraismo.</w:t>
      </w:r>
    </w:p>
    <w:p w:rsidR="00FA3B44" w:rsidRPr="005A3EB5" w:rsidRDefault="00FA3B44" w:rsidP="006B4452">
      <w:pPr>
        <w:ind w:left="708"/>
      </w:pPr>
      <w:r w:rsidRPr="005A3EB5">
        <w:t>Feste e tradizioni dell’ebraismo, del Cristianesimo e dell’islamismo.</w:t>
      </w:r>
    </w:p>
    <w:p w:rsidR="006B4452" w:rsidRPr="005A3EB5" w:rsidRDefault="006B4452" w:rsidP="006B4452">
      <w:pPr>
        <w:ind w:left="708"/>
      </w:pPr>
    </w:p>
    <w:p w:rsidR="00FA3B44" w:rsidRPr="005A3EB5" w:rsidRDefault="00FA3B44" w:rsidP="006B4452">
      <w:pPr>
        <w:numPr>
          <w:ilvl w:val="0"/>
          <w:numId w:val="24"/>
        </w:numPr>
        <w:tabs>
          <w:tab w:val="num" w:pos="0"/>
        </w:tabs>
        <w:suppressAutoHyphens/>
        <w:ind w:left="283" w:hanging="283"/>
        <w:rPr>
          <w:b/>
          <w:bCs/>
          <w:u w:val="single"/>
        </w:rPr>
      </w:pPr>
      <w:r w:rsidRPr="005A3EB5">
        <w:rPr>
          <w:b/>
          <w:bCs/>
          <w:u w:val="single"/>
        </w:rPr>
        <w:t>Le religioni e la salvezza</w:t>
      </w:r>
    </w:p>
    <w:p w:rsidR="00FA3B44" w:rsidRPr="005A3EB5" w:rsidRDefault="00FA3B44" w:rsidP="006B4452">
      <w:pPr>
        <w:ind w:left="708"/>
        <w:rPr>
          <w:bCs/>
        </w:rPr>
      </w:pPr>
      <w:r w:rsidRPr="005A3EB5">
        <w:rPr>
          <w:bCs/>
        </w:rPr>
        <w:t>Il problema della salvezza</w:t>
      </w:r>
    </w:p>
    <w:p w:rsidR="00FA3B44" w:rsidRPr="005A3EB5" w:rsidRDefault="00FA3B44" w:rsidP="006B4452">
      <w:pPr>
        <w:ind w:left="708"/>
        <w:rPr>
          <w:bCs/>
        </w:rPr>
      </w:pPr>
      <w:r w:rsidRPr="005A3EB5">
        <w:rPr>
          <w:bCs/>
        </w:rPr>
        <w:t>La salvezza nel cristianesimo</w:t>
      </w:r>
    </w:p>
    <w:p w:rsidR="00FA3B44" w:rsidRPr="005A3EB5" w:rsidRDefault="00FA3B44" w:rsidP="006B4452">
      <w:pPr>
        <w:ind w:left="708"/>
        <w:rPr>
          <w:bCs/>
        </w:rPr>
      </w:pPr>
      <w:r w:rsidRPr="005A3EB5">
        <w:rPr>
          <w:bCs/>
        </w:rPr>
        <w:t>Il senso della vita nelle religioni cristiane</w:t>
      </w:r>
    </w:p>
    <w:p w:rsidR="006B4452" w:rsidRDefault="006B4452" w:rsidP="006B4452">
      <w:pPr>
        <w:ind w:left="708"/>
        <w:rPr>
          <w:bCs/>
          <w:sz w:val="28"/>
        </w:rPr>
      </w:pPr>
    </w:p>
    <w:p w:rsidR="006B4452" w:rsidRPr="00AD6DE3" w:rsidRDefault="006B4452" w:rsidP="006B4452">
      <w:pPr>
        <w:ind w:left="708"/>
        <w:rPr>
          <w:bCs/>
          <w:sz w:val="28"/>
        </w:rPr>
      </w:pPr>
    </w:p>
    <w:p w:rsidR="0063674B" w:rsidRPr="00A70FAE" w:rsidRDefault="00A70FAE" w:rsidP="00A70FAE">
      <w:pPr>
        <w:jc w:val="right"/>
        <w:rPr>
          <w:bCs/>
        </w:rPr>
      </w:pPr>
      <w:r w:rsidRPr="00A70FAE">
        <w:rPr>
          <w:bCs/>
        </w:rPr>
        <w:t>IL DOCENTE: AlbanoAntonietta</w:t>
      </w:r>
    </w:p>
    <w:p w:rsidR="0063674B" w:rsidRDefault="0063674B" w:rsidP="004A7EE5">
      <w:pPr>
        <w:rPr>
          <w:b/>
          <w:bCs/>
          <w:sz w:val="20"/>
        </w:rPr>
      </w:pPr>
    </w:p>
    <w:p w:rsidR="0063674B" w:rsidRDefault="0063674B" w:rsidP="004A7EE5">
      <w:pPr>
        <w:rPr>
          <w:b/>
          <w:bCs/>
          <w:sz w:val="20"/>
        </w:rPr>
      </w:pPr>
    </w:p>
    <w:p w:rsidR="0063674B" w:rsidRDefault="0063674B" w:rsidP="004A7EE5">
      <w:pPr>
        <w:rPr>
          <w:b/>
          <w:bCs/>
          <w:sz w:val="20"/>
        </w:rPr>
      </w:pPr>
    </w:p>
    <w:p w:rsidR="0063674B" w:rsidRDefault="0063674B" w:rsidP="004A7EE5">
      <w:pPr>
        <w:rPr>
          <w:b/>
          <w:bCs/>
          <w:sz w:val="20"/>
        </w:rPr>
      </w:pPr>
    </w:p>
    <w:p w:rsidR="0063674B" w:rsidRDefault="0063674B" w:rsidP="004A7EE5">
      <w:pPr>
        <w:rPr>
          <w:b/>
          <w:bCs/>
          <w:sz w:val="20"/>
        </w:rPr>
      </w:pPr>
    </w:p>
    <w:p w:rsidR="00246534" w:rsidRDefault="00246534" w:rsidP="004A7EE5">
      <w:pPr>
        <w:rPr>
          <w:b/>
          <w:bCs/>
          <w:sz w:val="20"/>
        </w:rPr>
      </w:pPr>
    </w:p>
    <w:p w:rsidR="00246534" w:rsidRDefault="00246534" w:rsidP="004A7EE5">
      <w:pPr>
        <w:rPr>
          <w:b/>
          <w:bCs/>
          <w:sz w:val="20"/>
        </w:rPr>
      </w:pPr>
    </w:p>
    <w:p w:rsidR="006B4452" w:rsidRDefault="006B4452" w:rsidP="004A7EE5">
      <w:pPr>
        <w:rPr>
          <w:b/>
          <w:bCs/>
          <w:sz w:val="20"/>
        </w:rPr>
      </w:pPr>
    </w:p>
    <w:p w:rsidR="006B4452" w:rsidRDefault="006B4452" w:rsidP="004A7EE5">
      <w:pPr>
        <w:rPr>
          <w:b/>
          <w:bCs/>
          <w:sz w:val="20"/>
        </w:rPr>
      </w:pPr>
    </w:p>
    <w:p w:rsidR="006B4452" w:rsidRDefault="006B4452" w:rsidP="004A7EE5">
      <w:pPr>
        <w:rPr>
          <w:b/>
          <w:bCs/>
          <w:sz w:val="20"/>
        </w:rPr>
      </w:pPr>
    </w:p>
    <w:p w:rsidR="006B4452" w:rsidRDefault="006B4452" w:rsidP="004A7EE5">
      <w:pPr>
        <w:rPr>
          <w:b/>
          <w:bCs/>
          <w:sz w:val="20"/>
        </w:rPr>
      </w:pPr>
    </w:p>
    <w:p w:rsidR="006B4452" w:rsidRDefault="006B4452" w:rsidP="004A7EE5">
      <w:pPr>
        <w:rPr>
          <w:b/>
          <w:bCs/>
          <w:sz w:val="20"/>
        </w:rPr>
      </w:pPr>
    </w:p>
    <w:p w:rsidR="006B4452" w:rsidRDefault="006B4452" w:rsidP="004A7EE5">
      <w:pPr>
        <w:rPr>
          <w:b/>
          <w:bCs/>
          <w:sz w:val="20"/>
        </w:rPr>
      </w:pPr>
    </w:p>
    <w:p w:rsidR="006B4452" w:rsidRDefault="006B4452" w:rsidP="004A7EE5">
      <w:pPr>
        <w:rPr>
          <w:b/>
          <w:bCs/>
          <w:sz w:val="20"/>
        </w:rPr>
      </w:pPr>
    </w:p>
    <w:p w:rsidR="006B4452" w:rsidRDefault="006B4452" w:rsidP="004A7EE5">
      <w:pPr>
        <w:rPr>
          <w:b/>
          <w:bCs/>
          <w:sz w:val="20"/>
        </w:rPr>
      </w:pPr>
    </w:p>
    <w:p w:rsidR="006B4452" w:rsidRDefault="006B4452" w:rsidP="004A7EE5">
      <w:pPr>
        <w:rPr>
          <w:b/>
          <w:bCs/>
          <w:sz w:val="20"/>
        </w:rPr>
      </w:pPr>
    </w:p>
    <w:p w:rsidR="006B4452" w:rsidRDefault="006B4452" w:rsidP="004A7EE5">
      <w:pPr>
        <w:rPr>
          <w:b/>
          <w:bCs/>
          <w:sz w:val="20"/>
        </w:rPr>
      </w:pPr>
    </w:p>
    <w:p w:rsidR="005A3EB5" w:rsidRDefault="005A3EB5" w:rsidP="004A7EE5">
      <w:pPr>
        <w:rPr>
          <w:b/>
          <w:bCs/>
          <w:sz w:val="20"/>
        </w:rPr>
      </w:pPr>
    </w:p>
    <w:p w:rsidR="005A3EB5" w:rsidRDefault="005A3EB5" w:rsidP="004A7EE5">
      <w:pPr>
        <w:rPr>
          <w:b/>
          <w:bCs/>
          <w:sz w:val="20"/>
        </w:rPr>
      </w:pPr>
    </w:p>
    <w:p w:rsidR="005A3EB5" w:rsidRDefault="005A3EB5" w:rsidP="004A7EE5">
      <w:pPr>
        <w:rPr>
          <w:b/>
          <w:bCs/>
          <w:sz w:val="20"/>
        </w:rPr>
      </w:pPr>
    </w:p>
    <w:p w:rsidR="005A3EB5" w:rsidRDefault="005A3EB5" w:rsidP="004A7EE5">
      <w:pPr>
        <w:rPr>
          <w:b/>
          <w:bCs/>
          <w:sz w:val="20"/>
        </w:rPr>
      </w:pPr>
    </w:p>
    <w:p w:rsidR="005A3EB5" w:rsidRDefault="005A3EB5" w:rsidP="004A7EE5">
      <w:pPr>
        <w:rPr>
          <w:b/>
          <w:bCs/>
          <w:sz w:val="20"/>
        </w:rPr>
      </w:pPr>
    </w:p>
    <w:p w:rsidR="006B4452" w:rsidRDefault="006B4452" w:rsidP="004A7EE5">
      <w:pPr>
        <w:rPr>
          <w:b/>
          <w:bCs/>
          <w:sz w:val="20"/>
        </w:rPr>
      </w:pPr>
    </w:p>
    <w:p w:rsidR="006B4452" w:rsidRDefault="006B4452" w:rsidP="004A7EE5">
      <w:pPr>
        <w:rPr>
          <w:b/>
          <w:bCs/>
          <w:sz w:val="20"/>
        </w:rPr>
      </w:pPr>
    </w:p>
    <w:p w:rsidR="006B4452" w:rsidRDefault="006B4452" w:rsidP="004A7EE5">
      <w:pPr>
        <w:rPr>
          <w:b/>
          <w:bCs/>
          <w:sz w:val="20"/>
        </w:rPr>
      </w:pPr>
    </w:p>
    <w:p w:rsidR="006B4452" w:rsidRDefault="006B4452" w:rsidP="004A7EE5">
      <w:pPr>
        <w:rPr>
          <w:b/>
          <w:bCs/>
          <w:sz w:val="20"/>
        </w:rPr>
      </w:pPr>
    </w:p>
    <w:p w:rsidR="00246534" w:rsidRDefault="00246534" w:rsidP="004A7EE5">
      <w:pPr>
        <w:rPr>
          <w:b/>
          <w:bCs/>
          <w:sz w:val="20"/>
        </w:rPr>
      </w:pPr>
    </w:p>
    <w:p w:rsidR="0063674B" w:rsidRDefault="0063674B" w:rsidP="0063674B">
      <w:pPr>
        <w:jc w:val="center"/>
        <w:rPr>
          <w:b/>
          <w:bCs/>
        </w:rPr>
      </w:pPr>
      <w:r>
        <w:rPr>
          <w:b/>
          <w:bCs/>
        </w:rPr>
        <w:t>PROGRAMMA DI LINGUA E LETTERATURA ITALIANA</w:t>
      </w:r>
    </w:p>
    <w:p w:rsidR="0063674B" w:rsidRPr="000C19D3" w:rsidRDefault="0063674B" w:rsidP="0063674B">
      <w:pPr>
        <w:jc w:val="center"/>
        <w:rPr>
          <w:b/>
          <w:bCs/>
        </w:rPr>
      </w:pPr>
    </w:p>
    <w:p w:rsidR="0063674B" w:rsidRPr="00EC5E2E" w:rsidRDefault="0063674B" w:rsidP="0063674B">
      <w:pPr>
        <w:jc w:val="both"/>
        <w:rPr>
          <w:b/>
          <w:bCs/>
        </w:rPr>
      </w:pPr>
      <w:r w:rsidRPr="00EC5E2E">
        <w:rPr>
          <w:b/>
          <w:bCs/>
        </w:rPr>
        <w:t>CLASSE: V Sez.:  B  LICEO  LINGUISTICO                          ANNO SCOLASTICO: 2017/18</w:t>
      </w:r>
    </w:p>
    <w:p w:rsidR="0063674B" w:rsidRPr="00E861E9" w:rsidRDefault="0063674B" w:rsidP="0063674B">
      <w:pPr>
        <w:rPr>
          <w:b/>
          <w:bCs/>
          <w:sz w:val="32"/>
          <w:szCs w:val="32"/>
        </w:rPr>
      </w:pPr>
    </w:p>
    <w:p w:rsidR="0063674B" w:rsidRPr="00E861E9" w:rsidRDefault="0063674B" w:rsidP="0063674B">
      <w:pPr>
        <w:rPr>
          <w:b/>
          <w:bCs/>
          <w:szCs w:val="32"/>
        </w:rPr>
      </w:pPr>
    </w:p>
    <w:p w:rsidR="0063674B" w:rsidRDefault="0063674B" w:rsidP="004109D0">
      <w:pPr>
        <w:numPr>
          <w:ilvl w:val="0"/>
          <w:numId w:val="15"/>
        </w:numPr>
        <w:rPr>
          <w:bCs/>
          <w:szCs w:val="32"/>
        </w:rPr>
      </w:pPr>
      <w:r w:rsidRPr="00E861E9">
        <w:rPr>
          <w:b/>
          <w:bCs/>
          <w:szCs w:val="32"/>
        </w:rPr>
        <w:t>G</w:t>
      </w:r>
      <w:r w:rsidRPr="00E861E9">
        <w:rPr>
          <w:bCs/>
          <w:szCs w:val="32"/>
        </w:rPr>
        <w:t>iacomo Leopardi : trattazione sintetica della poetica</w:t>
      </w:r>
    </w:p>
    <w:p w:rsidR="0063674B" w:rsidRPr="00365448" w:rsidRDefault="0063674B" w:rsidP="004109D0">
      <w:pPr>
        <w:numPr>
          <w:ilvl w:val="0"/>
          <w:numId w:val="15"/>
        </w:numPr>
        <w:rPr>
          <w:bCs/>
          <w:szCs w:val="32"/>
        </w:rPr>
      </w:pPr>
      <w:r w:rsidRPr="00365448">
        <w:rPr>
          <w:bCs/>
          <w:szCs w:val="32"/>
        </w:rPr>
        <w:t xml:space="preserve">Giosuè  Carducci : vita , poetica e opere principali  - </w:t>
      </w:r>
      <w:r w:rsidRPr="00365448">
        <w:rPr>
          <w:bCs/>
          <w:i/>
          <w:szCs w:val="32"/>
        </w:rPr>
        <w:t>San Martino</w:t>
      </w:r>
      <w:r w:rsidRPr="00365448">
        <w:rPr>
          <w:bCs/>
          <w:szCs w:val="32"/>
        </w:rPr>
        <w:t xml:space="preserve"> </w:t>
      </w:r>
    </w:p>
    <w:p w:rsidR="0063674B" w:rsidRPr="00E861E9" w:rsidRDefault="0063674B" w:rsidP="004109D0">
      <w:pPr>
        <w:numPr>
          <w:ilvl w:val="0"/>
          <w:numId w:val="15"/>
        </w:numPr>
        <w:rPr>
          <w:bCs/>
          <w:szCs w:val="32"/>
        </w:rPr>
      </w:pPr>
      <w:r>
        <w:rPr>
          <w:bCs/>
          <w:szCs w:val="32"/>
        </w:rPr>
        <w:t xml:space="preserve">Giovanni Verga : vita e le due opere principali - </w:t>
      </w:r>
      <w:r w:rsidRPr="000C19D3">
        <w:rPr>
          <w:bCs/>
          <w:i/>
          <w:szCs w:val="32"/>
        </w:rPr>
        <w:t>I Malavoglia. La novella : Rosso Malpelo</w:t>
      </w:r>
    </w:p>
    <w:p w:rsidR="0063674B" w:rsidRDefault="0063674B" w:rsidP="004109D0">
      <w:pPr>
        <w:numPr>
          <w:ilvl w:val="0"/>
          <w:numId w:val="15"/>
        </w:numPr>
        <w:rPr>
          <w:bCs/>
          <w:szCs w:val="32"/>
        </w:rPr>
      </w:pPr>
      <w:r w:rsidRPr="00E861E9">
        <w:rPr>
          <w:bCs/>
          <w:szCs w:val="32"/>
        </w:rPr>
        <w:t xml:space="preserve">Il Decadentismo : </w:t>
      </w:r>
      <w:r>
        <w:rPr>
          <w:bCs/>
          <w:szCs w:val="32"/>
        </w:rPr>
        <w:t xml:space="preserve">caratteri  italiani ed europei </w:t>
      </w:r>
    </w:p>
    <w:p w:rsidR="0063674B" w:rsidRPr="00E861E9" w:rsidRDefault="0063674B" w:rsidP="004109D0">
      <w:pPr>
        <w:numPr>
          <w:ilvl w:val="0"/>
          <w:numId w:val="15"/>
        </w:numPr>
        <w:rPr>
          <w:bCs/>
          <w:szCs w:val="32"/>
        </w:rPr>
      </w:pPr>
      <w:r>
        <w:rPr>
          <w:bCs/>
          <w:szCs w:val="32"/>
        </w:rPr>
        <w:t xml:space="preserve">Il Simbolismo europeo, Baudelaire  : </w:t>
      </w:r>
      <w:r w:rsidRPr="000C19D3">
        <w:rPr>
          <w:bCs/>
          <w:i/>
          <w:szCs w:val="32"/>
        </w:rPr>
        <w:t>L’albatro</w:t>
      </w:r>
    </w:p>
    <w:p w:rsidR="0063674B" w:rsidRPr="00E861E9" w:rsidRDefault="0063674B" w:rsidP="004109D0">
      <w:pPr>
        <w:numPr>
          <w:ilvl w:val="0"/>
          <w:numId w:val="15"/>
        </w:numPr>
        <w:rPr>
          <w:bCs/>
          <w:szCs w:val="32"/>
        </w:rPr>
      </w:pPr>
      <w:r w:rsidRPr="00E861E9">
        <w:rPr>
          <w:bCs/>
          <w:szCs w:val="32"/>
        </w:rPr>
        <w:t>Giovanni  Pascoli : vita  -  poetica  -</w:t>
      </w:r>
      <w:r>
        <w:rPr>
          <w:bCs/>
          <w:szCs w:val="32"/>
        </w:rPr>
        <w:t xml:space="preserve"> </w:t>
      </w:r>
      <w:r w:rsidRPr="00E861E9">
        <w:rPr>
          <w:bCs/>
          <w:szCs w:val="32"/>
        </w:rPr>
        <w:t xml:space="preserve">opere </w:t>
      </w:r>
      <w:r>
        <w:rPr>
          <w:bCs/>
          <w:szCs w:val="32"/>
        </w:rPr>
        <w:t xml:space="preserve"> - </w:t>
      </w:r>
      <w:r w:rsidRPr="000C19D3">
        <w:rPr>
          <w:bCs/>
          <w:i/>
          <w:szCs w:val="32"/>
        </w:rPr>
        <w:t>Lavandare  – Il gelsomino notturno</w:t>
      </w:r>
    </w:p>
    <w:p w:rsidR="0063674B" w:rsidRPr="00E861E9" w:rsidRDefault="0063674B" w:rsidP="004109D0">
      <w:pPr>
        <w:numPr>
          <w:ilvl w:val="0"/>
          <w:numId w:val="15"/>
        </w:numPr>
        <w:rPr>
          <w:bCs/>
          <w:szCs w:val="32"/>
        </w:rPr>
      </w:pPr>
      <w:r w:rsidRPr="00E861E9">
        <w:rPr>
          <w:bCs/>
          <w:szCs w:val="32"/>
        </w:rPr>
        <w:t xml:space="preserve">Gabriele D’Annunzio : vita – poetica – opere </w:t>
      </w:r>
      <w:r>
        <w:rPr>
          <w:bCs/>
          <w:szCs w:val="32"/>
        </w:rPr>
        <w:t xml:space="preserve">- </w:t>
      </w:r>
      <w:r w:rsidRPr="000C19D3">
        <w:rPr>
          <w:bCs/>
          <w:i/>
          <w:szCs w:val="32"/>
        </w:rPr>
        <w:t>La pioggia nel pineto – La sera fiesolana</w:t>
      </w:r>
      <w:r>
        <w:rPr>
          <w:bCs/>
          <w:szCs w:val="32"/>
        </w:rPr>
        <w:t xml:space="preserve"> </w:t>
      </w:r>
    </w:p>
    <w:p w:rsidR="0063674B" w:rsidRPr="00E861E9" w:rsidRDefault="0063674B" w:rsidP="004109D0">
      <w:pPr>
        <w:numPr>
          <w:ilvl w:val="0"/>
          <w:numId w:val="15"/>
        </w:numPr>
        <w:rPr>
          <w:bCs/>
          <w:szCs w:val="32"/>
        </w:rPr>
      </w:pPr>
      <w:r w:rsidRPr="00E861E9">
        <w:rPr>
          <w:bCs/>
          <w:szCs w:val="32"/>
        </w:rPr>
        <w:t>La psicanalisi in letteratura :  due casi  letterari</w:t>
      </w:r>
    </w:p>
    <w:p w:rsidR="0063674B" w:rsidRPr="00E861E9" w:rsidRDefault="0063674B" w:rsidP="004109D0">
      <w:pPr>
        <w:numPr>
          <w:ilvl w:val="0"/>
          <w:numId w:val="15"/>
        </w:numPr>
        <w:rPr>
          <w:bCs/>
          <w:szCs w:val="32"/>
        </w:rPr>
      </w:pPr>
      <w:r w:rsidRPr="00E861E9">
        <w:rPr>
          <w:bCs/>
          <w:szCs w:val="32"/>
        </w:rPr>
        <w:t xml:space="preserve">Italo  Svevo  : vita – poetica –opere </w:t>
      </w:r>
      <w:r>
        <w:rPr>
          <w:bCs/>
          <w:szCs w:val="32"/>
        </w:rPr>
        <w:t xml:space="preserve">- </w:t>
      </w:r>
      <w:r w:rsidRPr="000C19D3">
        <w:rPr>
          <w:bCs/>
          <w:i/>
          <w:szCs w:val="32"/>
        </w:rPr>
        <w:t>La coscienza di Zeno</w:t>
      </w:r>
      <w:r w:rsidRPr="00E861E9">
        <w:rPr>
          <w:bCs/>
          <w:szCs w:val="32"/>
        </w:rPr>
        <w:t xml:space="preserve"> </w:t>
      </w:r>
    </w:p>
    <w:p w:rsidR="0063674B" w:rsidRDefault="0063674B" w:rsidP="004109D0">
      <w:pPr>
        <w:numPr>
          <w:ilvl w:val="0"/>
          <w:numId w:val="15"/>
        </w:numPr>
        <w:rPr>
          <w:bCs/>
          <w:szCs w:val="32"/>
        </w:rPr>
      </w:pPr>
      <w:r w:rsidRPr="00E861E9">
        <w:rPr>
          <w:bCs/>
          <w:szCs w:val="32"/>
        </w:rPr>
        <w:t>Luigi  Pirandello : vita  - poetica – opere</w:t>
      </w:r>
      <w:r>
        <w:rPr>
          <w:bCs/>
          <w:szCs w:val="32"/>
        </w:rPr>
        <w:t xml:space="preserve"> - </w:t>
      </w:r>
      <w:r w:rsidRPr="000C19D3">
        <w:rPr>
          <w:bCs/>
          <w:i/>
          <w:szCs w:val="32"/>
        </w:rPr>
        <w:t>Il fu Mattia Pascal   -  Uno , nessuno e centomila</w:t>
      </w:r>
    </w:p>
    <w:p w:rsidR="0063674B" w:rsidRDefault="0063674B" w:rsidP="004109D0">
      <w:pPr>
        <w:numPr>
          <w:ilvl w:val="0"/>
          <w:numId w:val="15"/>
        </w:numPr>
        <w:rPr>
          <w:bCs/>
          <w:szCs w:val="32"/>
        </w:rPr>
      </w:pPr>
      <w:r>
        <w:rPr>
          <w:bCs/>
          <w:szCs w:val="32"/>
        </w:rPr>
        <w:t xml:space="preserve">Il Futurismo: solo </w:t>
      </w:r>
      <w:r w:rsidRPr="000C19D3">
        <w:rPr>
          <w:bCs/>
          <w:i/>
          <w:szCs w:val="32"/>
        </w:rPr>
        <w:t>Il manifesto</w:t>
      </w:r>
    </w:p>
    <w:p w:rsidR="0063674B" w:rsidRPr="00E861E9" w:rsidRDefault="0063674B" w:rsidP="004109D0">
      <w:pPr>
        <w:numPr>
          <w:ilvl w:val="0"/>
          <w:numId w:val="15"/>
        </w:numPr>
        <w:rPr>
          <w:bCs/>
          <w:szCs w:val="32"/>
        </w:rPr>
      </w:pPr>
      <w:r>
        <w:rPr>
          <w:bCs/>
          <w:szCs w:val="32"/>
        </w:rPr>
        <w:t xml:space="preserve">I Crepuscolari: caratteri generali </w:t>
      </w:r>
    </w:p>
    <w:p w:rsidR="0063674B" w:rsidRPr="00E861E9" w:rsidRDefault="0063674B" w:rsidP="004109D0">
      <w:pPr>
        <w:numPr>
          <w:ilvl w:val="0"/>
          <w:numId w:val="15"/>
        </w:numPr>
        <w:rPr>
          <w:bCs/>
          <w:szCs w:val="32"/>
        </w:rPr>
      </w:pPr>
      <w:r>
        <w:rPr>
          <w:bCs/>
          <w:szCs w:val="32"/>
        </w:rPr>
        <w:t>L’Ermetismo</w:t>
      </w:r>
      <w:r w:rsidRPr="00E861E9">
        <w:rPr>
          <w:bCs/>
          <w:szCs w:val="32"/>
        </w:rPr>
        <w:t>:  caratteri generali della poetica , dello stile ,delle tematiche</w:t>
      </w:r>
    </w:p>
    <w:p w:rsidR="0063674B" w:rsidRPr="000C19D3" w:rsidRDefault="0063674B" w:rsidP="004109D0">
      <w:pPr>
        <w:numPr>
          <w:ilvl w:val="0"/>
          <w:numId w:val="15"/>
        </w:numPr>
        <w:rPr>
          <w:bCs/>
          <w:i/>
          <w:szCs w:val="32"/>
        </w:rPr>
      </w:pPr>
      <w:r w:rsidRPr="00E861E9">
        <w:rPr>
          <w:bCs/>
          <w:szCs w:val="32"/>
        </w:rPr>
        <w:t>Giuseppe Ungaretti : vita – poetica – opere</w:t>
      </w:r>
      <w:r>
        <w:rPr>
          <w:bCs/>
          <w:szCs w:val="32"/>
        </w:rPr>
        <w:t xml:space="preserve"> - </w:t>
      </w:r>
      <w:r w:rsidRPr="000C19D3">
        <w:rPr>
          <w:bCs/>
          <w:i/>
          <w:szCs w:val="32"/>
        </w:rPr>
        <w:t>Sono una creatura, Veglia,  I fiumi, Fratelli, San Martino del Carso</w:t>
      </w:r>
    </w:p>
    <w:p w:rsidR="0063674B" w:rsidRPr="00E861E9" w:rsidRDefault="0063674B" w:rsidP="004109D0">
      <w:pPr>
        <w:numPr>
          <w:ilvl w:val="0"/>
          <w:numId w:val="15"/>
        </w:numPr>
        <w:rPr>
          <w:bCs/>
          <w:szCs w:val="32"/>
        </w:rPr>
      </w:pPr>
      <w:r w:rsidRPr="00E861E9">
        <w:rPr>
          <w:bCs/>
          <w:szCs w:val="32"/>
        </w:rPr>
        <w:t xml:space="preserve">Salvatore  Quasimodo : </w:t>
      </w:r>
      <w:r w:rsidRPr="000C19D3">
        <w:rPr>
          <w:bCs/>
          <w:i/>
          <w:szCs w:val="32"/>
        </w:rPr>
        <w:t>Ed è subito sera  - Alle  fronde dei salici Uomo del mio tempo</w:t>
      </w:r>
    </w:p>
    <w:p w:rsidR="0063674B" w:rsidRPr="000C19D3" w:rsidRDefault="0063674B" w:rsidP="004109D0">
      <w:pPr>
        <w:numPr>
          <w:ilvl w:val="0"/>
          <w:numId w:val="15"/>
        </w:numPr>
        <w:rPr>
          <w:bCs/>
          <w:i/>
          <w:szCs w:val="32"/>
        </w:rPr>
      </w:pPr>
      <w:r w:rsidRPr="00E861E9">
        <w:rPr>
          <w:bCs/>
          <w:szCs w:val="32"/>
        </w:rPr>
        <w:t xml:space="preserve">Eugenio  Montale :  vita – poetica – opere </w:t>
      </w:r>
      <w:r>
        <w:rPr>
          <w:bCs/>
          <w:szCs w:val="32"/>
        </w:rPr>
        <w:t xml:space="preserve"> - </w:t>
      </w:r>
      <w:r w:rsidRPr="000C19D3">
        <w:rPr>
          <w:bCs/>
          <w:i/>
          <w:szCs w:val="32"/>
        </w:rPr>
        <w:t>Ho sceso , dandoti il braccio , milioni di scale</w:t>
      </w:r>
      <w:r>
        <w:rPr>
          <w:bCs/>
          <w:i/>
          <w:szCs w:val="32"/>
        </w:rPr>
        <w:t xml:space="preserve">, </w:t>
      </w:r>
      <w:r w:rsidRPr="000C19D3">
        <w:rPr>
          <w:bCs/>
          <w:i/>
          <w:szCs w:val="32"/>
        </w:rPr>
        <w:t>Spesso  il male di vivere ho incontrato</w:t>
      </w:r>
      <w:r>
        <w:rPr>
          <w:bCs/>
          <w:i/>
          <w:szCs w:val="32"/>
        </w:rPr>
        <w:t xml:space="preserve">, </w:t>
      </w:r>
      <w:r w:rsidRPr="000C19D3">
        <w:rPr>
          <w:bCs/>
          <w:i/>
          <w:szCs w:val="32"/>
        </w:rPr>
        <w:t>Non chiederci la parola</w:t>
      </w:r>
      <w:r>
        <w:rPr>
          <w:bCs/>
          <w:i/>
          <w:szCs w:val="32"/>
        </w:rPr>
        <w:t>,</w:t>
      </w:r>
      <w:r w:rsidRPr="000C19D3">
        <w:rPr>
          <w:bCs/>
          <w:i/>
          <w:szCs w:val="32"/>
        </w:rPr>
        <w:t xml:space="preserve">  Non recidere forbice quel volto</w:t>
      </w:r>
      <w:r>
        <w:rPr>
          <w:bCs/>
          <w:i/>
          <w:szCs w:val="32"/>
        </w:rPr>
        <w:t>,</w:t>
      </w:r>
      <w:r w:rsidRPr="000C19D3">
        <w:rPr>
          <w:bCs/>
          <w:i/>
          <w:szCs w:val="32"/>
        </w:rPr>
        <w:t xml:space="preserve"> Forse un mattino andando</w:t>
      </w:r>
    </w:p>
    <w:p w:rsidR="0063674B" w:rsidRPr="000C19D3" w:rsidRDefault="0063674B" w:rsidP="004109D0">
      <w:pPr>
        <w:numPr>
          <w:ilvl w:val="0"/>
          <w:numId w:val="15"/>
        </w:numPr>
        <w:rPr>
          <w:bCs/>
          <w:i/>
          <w:szCs w:val="32"/>
        </w:rPr>
      </w:pPr>
      <w:r w:rsidRPr="00E861E9">
        <w:rPr>
          <w:bCs/>
          <w:szCs w:val="32"/>
        </w:rPr>
        <w:t xml:space="preserve">Umberto Saba : </w:t>
      </w:r>
      <w:r>
        <w:rPr>
          <w:bCs/>
          <w:szCs w:val="32"/>
        </w:rPr>
        <w:t xml:space="preserve">   </w:t>
      </w:r>
      <w:r w:rsidRPr="00E861E9">
        <w:rPr>
          <w:bCs/>
          <w:szCs w:val="32"/>
        </w:rPr>
        <w:t xml:space="preserve">vita – poetica – opere </w:t>
      </w:r>
      <w:r>
        <w:rPr>
          <w:bCs/>
          <w:szCs w:val="32"/>
        </w:rPr>
        <w:t xml:space="preserve"> - </w:t>
      </w:r>
      <w:r w:rsidRPr="000C19D3">
        <w:rPr>
          <w:bCs/>
          <w:i/>
          <w:szCs w:val="32"/>
        </w:rPr>
        <w:t>Mio padre è stato per me l’assassino</w:t>
      </w:r>
      <w:r>
        <w:rPr>
          <w:bCs/>
          <w:i/>
          <w:szCs w:val="32"/>
        </w:rPr>
        <w:t xml:space="preserve">, </w:t>
      </w:r>
      <w:r w:rsidRPr="000C19D3">
        <w:rPr>
          <w:bCs/>
          <w:i/>
          <w:szCs w:val="32"/>
        </w:rPr>
        <w:t xml:space="preserve"> </w:t>
      </w:r>
      <w:r>
        <w:rPr>
          <w:bCs/>
          <w:i/>
          <w:szCs w:val="32"/>
        </w:rPr>
        <w:t>A mia moglie,</w:t>
      </w:r>
      <w:r w:rsidRPr="000C19D3">
        <w:rPr>
          <w:bCs/>
          <w:i/>
          <w:szCs w:val="32"/>
        </w:rPr>
        <w:t xml:space="preserve"> La capra</w:t>
      </w:r>
    </w:p>
    <w:p w:rsidR="0063674B" w:rsidRPr="00E861E9" w:rsidRDefault="0063674B" w:rsidP="004109D0">
      <w:pPr>
        <w:numPr>
          <w:ilvl w:val="0"/>
          <w:numId w:val="15"/>
        </w:numPr>
        <w:rPr>
          <w:bCs/>
          <w:szCs w:val="32"/>
        </w:rPr>
      </w:pPr>
      <w:r w:rsidRPr="00E861E9">
        <w:rPr>
          <w:bCs/>
          <w:szCs w:val="32"/>
        </w:rPr>
        <w:t xml:space="preserve">Il romanzo del Novecento partendo dai Promessi sposi del Manzoni e da I Malavoglia del Verga </w:t>
      </w:r>
    </w:p>
    <w:p w:rsidR="0063674B" w:rsidRPr="00E861E9" w:rsidRDefault="0063674B" w:rsidP="004109D0">
      <w:pPr>
        <w:numPr>
          <w:ilvl w:val="0"/>
          <w:numId w:val="15"/>
        </w:numPr>
        <w:rPr>
          <w:bCs/>
          <w:szCs w:val="32"/>
        </w:rPr>
      </w:pPr>
      <w:r w:rsidRPr="00E861E9">
        <w:rPr>
          <w:bCs/>
          <w:szCs w:val="32"/>
        </w:rPr>
        <w:t>Primo  Levi    :</w:t>
      </w:r>
      <w:r>
        <w:rPr>
          <w:bCs/>
          <w:szCs w:val="32"/>
        </w:rPr>
        <w:t xml:space="preserve"> </w:t>
      </w:r>
      <w:r w:rsidRPr="00E861E9">
        <w:rPr>
          <w:bCs/>
          <w:szCs w:val="32"/>
        </w:rPr>
        <w:t xml:space="preserve"> vita – poetica – opere </w:t>
      </w:r>
      <w:r>
        <w:rPr>
          <w:bCs/>
          <w:szCs w:val="32"/>
        </w:rPr>
        <w:t xml:space="preserve"> - </w:t>
      </w:r>
      <w:r w:rsidRPr="000C19D3">
        <w:rPr>
          <w:bCs/>
          <w:i/>
          <w:szCs w:val="32"/>
        </w:rPr>
        <w:t>Se questo  è un uomo</w:t>
      </w:r>
    </w:p>
    <w:p w:rsidR="0063674B" w:rsidRPr="00E861E9" w:rsidRDefault="0063674B" w:rsidP="004109D0">
      <w:pPr>
        <w:numPr>
          <w:ilvl w:val="0"/>
          <w:numId w:val="15"/>
        </w:numPr>
        <w:rPr>
          <w:bCs/>
          <w:szCs w:val="32"/>
        </w:rPr>
      </w:pPr>
      <w:r w:rsidRPr="00E861E9">
        <w:rPr>
          <w:bCs/>
          <w:szCs w:val="32"/>
        </w:rPr>
        <w:t>Alberto  Moravia : vita – poetica – opere maggiori</w:t>
      </w:r>
      <w:r>
        <w:rPr>
          <w:bCs/>
          <w:szCs w:val="32"/>
        </w:rPr>
        <w:t xml:space="preserve"> - </w:t>
      </w:r>
      <w:r w:rsidRPr="000C19D3">
        <w:rPr>
          <w:bCs/>
          <w:szCs w:val="32"/>
        </w:rPr>
        <w:t xml:space="preserve"> </w:t>
      </w:r>
      <w:r w:rsidRPr="000C19D3">
        <w:rPr>
          <w:bCs/>
          <w:i/>
          <w:szCs w:val="32"/>
        </w:rPr>
        <w:t>Gli indifferenti</w:t>
      </w:r>
      <w:r>
        <w:rPr>
          <w:bCs/>
          <w:szCs w:val="32"/>
        </w:rPr>
        <w:t xml:space="preserve">  </w:t>
      </w:r>
    </w:p>
    <w:p w:rsidR="0063674B" w:rsidRPr="00E861E9" w:rsidRDefault="0063674B" w:rsidP="004109D0">
      <w:pPr>
        <w:numPr>
          <w:ilvl w:val="0"/>
          <w:numId w:val="15"/>
        </w:numPr>
        <w:rPr>
          <w:bCs/>
          <w:szCs w:val="32"/>
        </w:rPr>
      </w:pPr>
      <w:r w:rsidRPr="00E861E9">
        <w:rPr>
          <w:bCs/>
          <w:szCs w:val="32"/>
        </w:rPr>
        <w:t>Pier Paolo Pasolini  : vita – poetica – opere maggiori</w:t>
      </w:r>
      <w:r>
        <w:rPr>
          <w:bCs/>
          <w:szCs w:val="32"/>
        </w:rPr>
        <w:t xml:space="preserve"> -</w:t>
      </w:r>
      <w:r w:rsidRPr="00E861E9">
        <w:rPr>
          <w:bCs/>
          <w:szCs w:val="32"/>
        </w:rPr>
        <w:t xml:space="preserve"> </w:t>
      </w:r>
      <w:r w:rsidRPr="000C19D3">
        <w:rPr>
          <w:bCs/>
          <w:i/>
          <w:szCs w:val="32"/>
        </w:rPr>
        <w:t>Una vita violenta</w:t>
      </w:r>
    </w:p>
    <w:p w:rsidR="0063674B" w:rsidRPr="00E861E9" w:rsidRDefault="0063674B" w:rsidP="004109D0">
      <w:pPr>
        <w:numPr>
          <w:ilvl w:val="0"/>
          <w:numId w:val="15"/>
        </w:numPr>
        <w:rPr>
          <w:bCs/>
          <w:szCs w:val="32"/>
        </w:rPr>
      </w:pPr>
      <w:r w:rsidRPr="00E861E9">
        <w:rPr>
          <w:bCs/>
          <w:szCs w:val="32"/>
        </w:rPr>
        <w:t>Alda Merini</w:t>
      </w:r>
      <w:r>
        <w:rPr>
          <w:bCs/>
          <w:szCs w:val="32"/>
        </w:rPr>
        <w:t xml:space="preserve">: </w:t>
      </w:r>
      <w:r w:rsidRPr="00E861E9">
        <w:rPr>
          <w:bCs/>
          <w:szCs w:val="32"/>
        </w:rPr>
        <w:t xml:space="preserve"> </w:t>
      </w:r>
      <w:r w:rsidRPr="000C19D3">
        <w:rPr>
          <w:bCs/>
          <w:i/>
          <w:szCs w:val="32"/>
        </w:rPr>
        <w:t>Il volume del canto</w:t>
      </w:r>
    </w:p>
    <w:p w:rsidR="0063674B" w:rsidRPr="00E861E9" w:rsidRDefault="0063674B" w:rsidP="004109D0">
      <w:pPr>
        <w:numPr>
          <w:ilvl w:val="0"/>
          <w:numId w:val="15"/>
        </w:numPr>
        <w:rPr>
          <w:bCs/>
          <w:szCs w:val="32"/>
        </w:rPr>
      </w:pPr>
      <w:r w:rsidRPr="00E861E9">
        <w:rPr>
          <w:bCs/>
          <w:szCs w:val="32"/>
        </w:rPr>
        <w:t xml:space="preserve">Oriana Fallaci: </w:t>
      </w:r>
      <w:r w:rsidRPr="000C19D3">
        <w:rPr>
          <w:bCs/>
          <w:i/>
          <w:szCs w:val="32"/>
        </w:rPr>
        <w:t>Lettera ad un bambino mai nato</w:t>
      </w:r>
      <w:r>
        <w:rPr>
          <w:bCs/>
          <w:szCs w:val="32"/>
        </w:rPr>
        <w:t xml:space="preserve"> , spunti di riflessione.</w:t>
      </w:r>
    </w:p>
    <w:p w:rsidR="0063674B" w:rsidRPr="00E861E9" w:rsidRDefault="0063674B" w:rsidP="004109D0">
      <w:pPr>
        <w:numPr>
          <w:ilvl w:val="0"/>
          <w:numId w:val="15"/>
        </w:numPr>
        <w:rPr>
          <w:bCs/>
          <w:szCs w:val="32"/>
        </w:rPr>
      </w:pPr>
      <w:r w:rsidRPr="00E861E9">
        <w:rPr>
          <w:bCs/>
          <w:szCs w:val="32"/>
        </w:rPr>
        <w:t>Di ogni opera si è approfondito la tematica – lo stile – la motivazione</w:t>
      </w:r>
    </w:p>
    <w:p w:rsidR="0063674B" w:rsidRDefault="0063674B" w:rsidP="004109D0">
      <w:pPr>
        <w:numPr>
          <w:ilvl w:val="0"/>
          <w:numId w:val="15"/>
        </w:numPr>
        <w:rPr>
          <w:bCs/>
          <w:szCs w:val="32"/>
        </w:rPr>
      </w:pPr>
      <w:r w:rsidRPr="00E861E9">
        <w:rPr>
          <w:bCs/>
          <w:szCs w:val="32"/>
        </w:rPr>
        <w:t xml:space="preserve">Dante </w:t>
      </w:r>
      <w:r>
        <w:rPr>
          <w:bCs/>
          <w:szCs w:val="32"/>
        </w:rPr>
        <w:t>A.</w:t>
      </w:r>
      <w:r w:rsidRPr="00E861E9">
        <w:rPr>
          <w:bCs/>
          <w:szCs w:val="32"/>
        </w:rPr>
        <w:t>, da Il Paradiso , analisi dei seguenti canti : I ; III;  VI.</w:t>
      </w:r>
    </w:p>
    <w:p w:rsidR="0063674B" w:rsidRDefault="0063674B" w:rsidP="0063674B">
      <w:pPr>
        <w:rPr>
          <w:bCs/>
          <w:szCs w:val="32"/>
        </w:rPr>
      </w:pPr>
      <w:r>
        <w:rPr>
          <w:bCs/>
          <w:szCs w:val="32"/>
        </w:rPr>
        <w:t xml:space="preserve">                                                                                                                    </w:t>
      </w:r>
    </w:p>
    <w:p w:rsidR="00246534" w:rsidRDefault="0063674B" w:rsidP="0063674B">
      <w:pPr>
        <w:rPr>
          <w:b/>
          <w:bCs/>
          <w:sz w:val="20"/>
        </w:rPr>
      </w:pPr>
      <w:r>
        <w:rPr>
          <w:bCs/>
          <w:szCs w:val="32"/>
        </w:rPr>
        <w:t xml:space="preserve">                                                                              </w:t>
      </w:r>
      <w:r w:rsidR="00A70FAE">
        <w:rPr>
          <w:bCs/>
          <w:szCs w:val="32"/>
        </w:rPr>
        <w:t xml:space="preserve">             </w:t>
      </w:r>
      <w:r w:rsidR="006B4452">
        <w:rPr>
          <w:bCs/>
          <w:szCs w:val="32"/>
        </w:rPr>
        <w:t xml:space="preserve">            </w:t>
      </w:r>
      <w:r w:rsidR="00A70FAE">
        <w:rPr>
          <w:bCs/>
          <w:szCs w:val="32"/>
        </w:rPr>
        <w:t xml:space="preserve">  IL  DOCENTE Russo Antonietta</w:t>
      </w:r>
    </w:p>
    <w:p w:rsidR="00246534" w:rsidRDefault="00246534" w:rsidP="004A7EE5">
      <w:pPr>
        <w:rPr>
          <w:b/>
          <w:bCs/>
          <w:sz w:val="20"/>
        </w:rPr>
      </w:pPr>
    </w:p>
    <w:p w:rsidR="00246534" w:rsidRDefault="00246534" w:rsidP="004A7EE5">
      <w:pPr>
        <w:rPr>
          <w:b/>
          <w:bCs/>
          <w:sz w:val="20"/>
        </w:rPr>
      </w:pPr>
    </w:p>
    <w:p w:rsidR="00246534" w:rsidRDefault="00246534" w:rsidP="004A7EE5">
      <w:pPr>
        <w:rPr>
          <w:b/>
          <w:bCs/>
          <w:sz w:val="20"/>
        </w:rPr>
      </w:pPr>
    </w:p>
    <w:p w:rsidR="00246534" w:rsidRDefault="00246534" w:rsidP="004A7EE5">
      <w:pPr>
        <w:rPr>
          <w:b/>
          <w:bCs/>
          <w:sz w:val="20"/>
        </w:rPr>
      </w:pPr>
    </w:p>
    <w:p w:rsidR="00246534" w:rsidRDefault="00246534" w:rsidP="004A7EE5">
      <w:pPr>
        <w:rPr>
          <w:b/>
          <w:bCs/>
          <w:sz w:val="20"/>
        </w:rPr>
      </w:pPr>
    </w:p>
    <w:p w:rsidR="00246534" w:rsidRDefault="00246534" w:rsidP="004A7EE5">
      <w:pPr>
        <w:rPr>
          <w:b/>
          <w:bCs/>
          <w:sz w:val="20"/>
        </w:rPr>
      </w:pPr>
    </w:p>
    <w:p w:rsidR="00246534" w:rsidRDefault="00246534" w:rsidP="004A7EE5">
      <w:pPr>
        <w:rPr>
          <w:b/>
          <w:bCs/>
          <w:sz w:val="20"/>
        </w:rPr>
      </w:pPr>
    </w:p>
    <w:p w:rsidR="00246534" w:rsidRDefault="00246534" w:rsidP="004A7EE5">
      <w:pPr>
        <w:rPr>
          <w:b/>
          <w:bCs/>
          <w:sz w:val="20"/>
        </w:rPr>
      </w:pPr>
    </w:p>
    <w:p w:rsidR="00246534" w:rsidRDefault="00246534" w:rsidP="004A7EE5">
      <w:pPr>
        <w:rPr>
          <w:b/>
          <w:bCs/>
          <w:sz w:val="20"/>
        </w:rPr>
      </w:pPr>
    </w:p>
    <w:p w:rsidR="00246534" w:rsidRDefault="00246534" w:rsidP="004A7EE5">
      <w:pPr>
        <w:rPr>
          <w:b/>
          <w:bCs/>
          <w:sz w:val="20"/>
        </w:rPr>
      </w:pPr>
    </w:p>
    <w:p w:rsidR="00246534" w:rsidRDefault="00246534" w:rsidP="004A7EE5">
      <w:pPr>
        <w:rPr>
          <w:b/>
          <w:bCs/>
          <w:sz w:val="20"/>
        </w:rPr>
      </w:pPr>
    </w:p>
    <w:p w:rsidR="00246534" w:rsidRDefault="00246534" w:rsidP="004A7EE5">
      <w:pPr>
        <w:rPr>
          <w:b/>
          <w:bCs/>
          <w:sz w:val="20"/>
        </w:rPr>
      </w:pPr>
    </w:p>
    <w:p w:rsidR="00246534" w:rsidRDefault="00246534" w:rsidP="004A7EE5">
      <w:pPr>
        <w:rPr>
          <w:b/>
          <w:bCs/>
          <w:sz w:val="20"/>
        </w:rPr>
      </w:pPr>
    </w:p>
    <w:p w:rsidR="00246534" w:rsidRDefault="00246534" w:rsidP="004A7EE5">
      <w:pPr>
        <w:rPr>
          <w:b/>
          <w:bCs/>
          <w:sz w:val="20"/>
        </w:rPr>
      </w:pPr>
    </w:p>
    <w:p w:rsidR="00246534" w:rsidRDefault="00246534" w:rsidP="004A7EE5">
      <w:pPr>
        <w:rPr>
          <w:b/>
          <w:bCs/>
          <w:sz w:val="20"/>
        </w:rPr>
      </w:pPr>
    </w:p>
    <w:p w:rsidR="00246534" w:rsidRDefault="00246534" w:rsidP="004A7EE5">
      <w:pPr>
        <w:rPr>
          <w:b/>
          <w:bCs/>
          <w:sz w:val="20"/>
        </w:rPr>
      </w:pPr>
    </w:p>
    <w:p w:rsidR="0063674B" w:rsidRDefault="0063674B" w:rsidP="0063674B">
      <w:pPr>
        <w:jc w:val="center"/>
        <w:rPr>
          <w:b/>
          <w:bCs/>
        </w:rPr>
      </w:pPr>
      <w:r>
        <w:rPr>
          <w:b/>
          <w:bCs/>
        </w:rPr>
        <w:t>PROGRAMMA DI STORIA</w:t>
      </w:r>
    </w:p>
    <w:p w:rsidR="0063674B" w:rsidRPr="000C19D3" w:rsidRDefault="0063674B" w:rsidP="0063674B">
      <w:pPr>
        <w:jc w:val="center"/>
        <w:rPr>
          <w:b/>
          <w:bCs/>
        </w:rPr>
      </w:pPr>
    </w:p>
    <w:p w:rsidR="0063674B" w:rsidRPr="00EC5E2E" w:rsidRDefault="0063674B" w:rsidP="0063674B">
      <w:pPr>
        <w:jc w:val="both"/>
        <w:rPr>
          <w:b/>
          <w:bCs/>
        </w:rPr>
      </w:pPr>
      <w:r w:rsidRPr="00EC5E2E">
        <w:rPr>
          <w:b/>
          <w:bCs/>
        </w:rPr>
        <w:t xml:space="preserve">CLASSE: V Sez.:  B  LICEO  LINGUISTICO                      </w:t>
      </w:r>
      <w:r w:rsidR="00EC5E2E">
        <w:rPr>
          <w:b/>
          <w:bCs/>
        </w:rPr>
        <w:t xml:space="preserve">  </w:t>
      </w:r>
      <w:r w:rsidRPr="00EC5E2E">
        <w:rPr>
          <w:b/>
          <w:bCs/>
        </w:rPr>
        <w:t xml:space="preserve">  ANNO SCOLASTICO: 2017/18</w:t>
      </w:r>
    </w:p>
    <w:p w:rsidR="00246534" w:rsidRDefault="00246534" w:rsidP="004A7EE5">
      <w:pPr>
        <w:rPr>
          <w:b/>
          <w:bCs/>
          <w:sz w:val="20"/>
        </w:rPr>
      </w:pPr>
    </w:p>
    <w:p w:rsidR="0063674B" w:rsidRDefault="0063674B" w:rsidP="004A7EE5">
      <w:pPr>
        <w:rPr>
          <w:b/>
          <w:bCs/>
          <w:sz w:val="20"/>
        </w:rPr>
      </w:pPr>
    </w:p>
    <w:p w:rsidR="0063674B" w:rsidRPr="004109D0" w:rsidRDefault="0063674B" w:rsidP="004109D0">
      <w:pPr>
        <w:pStyle w:val="Paragrafoelenco"/>
        <w:numPr>
          <w:ilvl w:val="0"/>
          <w:numId w:val="16"/>
        </w:numPr>
        <w:jc w:val="both"/>
        <w:rPr>
          <w:rFonts w:ascii="Times New Roman" w:hAnsi="Times New Roman"/>
          <w:bCs/>
          <w:sz w:val="24"/>
          <w:szCs w:val="24"/>
        </w:rPr>
      </w:pPr>
      <w:r w:rsidRPr="004109D0">
        <w:rPr>
          <w:rFonts w:ascii="Times New Roman" w:hAnsi="Times New Roman"/>
          <w:bCs/>
          <w:sz w:val="24"/>
          <w:szCs w:val="24"/>
        </w:rPr>
        <w:t>L’età dell’Imperialismo: la Germania di Guglielmo II</w:t>
      </w:r>
    </w:p>
    <w:p w:rsidR="0063674B" w:rsidRPr="004109D0" w:rsidRDefault="0063674B" w:rsidP="004109D0">
      <w:pPr>
        <w:pStyle w:val="Paragrafoelenco"/>
        <w:numPr>
          <w:ilvl w:val="0"/>
          <w:numId w:val="16"/>
        </w:numPr>
        <w:jc w:val="both"/>
        <w:rPr>
          <w:rFonts w:ascii="Times New Roman" w:hAnsi="Times New Roman"/>
          <w:bCs/>
          <w:sz w:val="24"/>
          <w:szCs w:val="24"/>
        </w:rPr>
      </w:pPr>
      <w:r w:rsidRPr="004109D0">
        <w:rPr>
          <w:rFonts w:ascii="Times New Roman" w:hAnsi="Times New Roman"/>
          <w:bCs/>
          <w:sz w:val="24"/>
          <w:szCs w:val="24"/>
        </w:rPr>
        <w:t>L’età giolittiana</w:t>
      </w:r>
    </w:p>
    <w:p w:rsidR="0063674B" w:rsidRPr="004109D0" w:rsidRDefault="0063674B" w:rsidP="004109D0">
      <w:pPr>
        <w:pStyle w:val="Paragrafoelenco"/>
        <w:numPr>
          <w:ilvl w:val="0"/>
          <w:numId w:val="16"/>
        </w:numPr>
        <w:jc w:val="both"/>
        <w:rPr>
          <w:rFonts w:ascii="Times New Roman" w:hAnsi="Times New Roman"/>
          <w:bCs/>
          <w:sz w:val="24"/>
          <w:szCs w:val="24"/>
        </w:rPr>
      </w:pPr>
      <w:r w:rsidRPr="004109D0">
        <w:rPr>
          <w:rFonts w:ascii="Times New Roman" w:hAnsi="Times New Roman"/>
          <w:bCs/>
          <w:sz w:val="24"/>
          <w:szCs w:val="24"/>
        </w:rPr>
        <w:t>La “ Belle Epoque”</w:t>
      </w:r>
    </w:p>
    <w:p w:rsidR="0063674B" w:rsidRPr="004109D0" w:rsidRDefault="0063674B" w:rsidP="004109D0">
      <w:pPr>
        <w:pStyle w:val="Paragrafoelenco"/>
        <w:numPr>
          <w:ilvl w:val="0"/>
          <w:numId w:val="16"/>
        </w:numPr>
        <w:jc w:val="both"/>
        <w:rPr>
          <w:rFonts w:ascii="Times New Roman" w:hAnsi="Times New Roman"/>
          <w:bCs/>
          <w:sz w:val="24"/>
          <w:szCs w:val="24"/>
        </w:rPr>
      </w:pPr>
      <w:r w:rsidRPr="004109D0">
        <w:rPr>
          <w:rFonts w:ascii="Times New Roman" w:hAnsi="Times New Roman"/>
          <w:bCs/>
          <w:sz w:val="24"/>
          <w:szCs w:val="24"/>
        </w:rPr>
        <w:t>La prima Guerra Mondiale</w:t>
      </w:r>
    </w:p>
    <w:p w:rsidR="0063674B" w:rsidRPr="004109D0" w:rsidRDefault="0063674B" w:rsidP="004109D0">
      <w:pPr>
        <w:pStyle w:val="Paragrafoelenco"/>
        <w:numPr>
          <w:ilvl w:val="0"/>
          <w:numId w:val="16"/>
        </w:numPr>
        <w:jc w:val="both"/>
        <w:rPr>
          <w:rFonts w:ascii="Times New Roman" w:hAnsi="Times New Roman"/>
          <w:bCs/>
          <w:sz w:val="24"/>
          <w:szCs w:val="24"/>
        </w:rPr>
      </w:pPr>
      <w:r w:rsidRPr="004109D0">
        <w:rPr>
          <w:rFonts w:ascii="Times New Roman" w:hAnsi="Times New Roman"/>
          <w:bCs/>
          <w:sz w:val="24"/>
          <w:szCs w:val="24"/>
        </w:rPr>
        <w:t>L’Europa e l’Italia fra i due secoli</w:t>
      </w:r>
    </w:p>
    <w:p w:rsidR="0063674B" w:rsidRPr="004109D0" w:rsidRDefault="0063674B" w:rsidP="004109D0">
      <w:pPr>
        <w:pStyle w:val="Paragrafoelenco"/>
        <w:numPr>
          <w:ilvl w:val="0"/>
          <w:numId w:val="16"/>
        </w:numPr>
        <w:jc w:val="both"/>
        <w:rPr>
          <w:rFonts w:ascii="Times New Roman" w:hAnsi="Times New Roman"/>
          <w:bCs/>
          <w:sz w:val="24"/>
          <w:szCs w:val="24"/>
        </w:rPr>
      </w:pPr>
      <w:r w:rsidRPr="004109D0">
        <w:rPr>
          <w:rFonts w:ascii="Times New Roman" w:hAnsi="Times New Roman"/>
          <w:bCs/>
          <w:sz w:val="24"/>
          <w:szCs w:val="24"/>
        </w:rPr>
        <w:t>L’età dei totalitarismi: dalla rivoluzione russa alla nascita dell’Unione Sovietica di Stalin</w:t>
      </w:r>
    </w:p>
    <w:p w:rsidR="0063674B" w:rsidRPr="004109D0" w:rsidRDefault="0063674B" w:rsidP="004109D0">
      <w:pPr>
        <w:pStyle w:val="Paragrafoelenco"/>
        <w:numPr>
          <w:ilvl w:val="0"/>
          <w:numId w:val="16"/>
        </w:numPr>
        <w:jc w:val="both"/>
        <w:rPr>
          <w:rFonts w:ascii="Times New Roman" w:hAnsi="Times New Roman"/>
          <w:bCs/>
          <w:sz w:val="24"/>
          <w:szCs w:val="24"/>
        </w:rPr>
      </w:pPr>
      <w:r w:rsidRPr="004109D0">
        <w:rPr>
          <w:rFonts w:ascii="Times New Roman" w:hAnsi="Times New Roman"/>
          <w:bCs/>
          <w:sz w:val="24"/>
          <w:szCs w:val="24"/>
        </w:rPr>
        <w:t>Il dopoguerra in Italia e l’avvento del fascismo</w:t>
      </w:r>
    </w:p>
    <w:p w:rsidR="0063674B" w:rsidRPr="004109D0" w:rsidRDefault="0063674B" w:rsidP="004109D0">
      <w:pPr>
        <w:pStyle w:val="Paragrafoelenco"/>
        <w:numPr>
          <w:ilvl w:val="0"/>
          <w:numId w:val="16"/>
        </w:numPr>
        <w:jc w:val="both"/>
        <w:rPr>
          <w:rFonts w:ascii="Times New Roman" w:hAnsi="Times New Roman"/>
          <w:bCs/>
          <w:sz w:val="24"/>
          <w:szCs w:val="24"/>
        </w:rPr>
      </w:pPr>
      <w:r w:rsidRPr="004109D0">
        <w:rPr>
          <w:rFonts w:ascii="Times New Roman" w:hAnsi="Times New Roman"/>
          <w:bCs/>
          <w:sz w:val="24"/>
          <w:szCs w:val="24"/>
        </w:rPr>
        <w:t>Gli Stati Uniti e la crisi del ’29; gli anni venti tra boom economico e cambiamenti sociali; Roosevelt e il New Deal</w:t>
      </w:r>
    </w:p>
    <w:p w:rsidR="0063674B" w:rsidRPr="004109D0" w:rsidRDefault="0063674B" w:rsidP="004109D0">
      <w:pPr>
        <w:pStyle w:val="Paragrafoelenco"/>
        <w:numPr>
          <w:ilvl w:val="0"/>
          <w:numId w:val="16"/>
        </w:numPr>
        <w:jc w:val="both"/>
        <w:rPr>
          <w:rFonts w:ascii="Times New Roman" w:hAnsi="Times New Roman"/>
          <w:bCs/>
          <w:sz w:val="24"/>
          <w:szCs w:val="24"/>
        </w:rPr>
      </w:pPr>
      <w:r w:rsidRPr="004109D0">
        <w:rPr>
          <w:rFonts w:ascii="Times New Roman" w:hAnsi="Times New Roman"/>
          <w:bCs/>
          <w:sz w:val="24"/>
          <w:szCs w:val="24"/>
        </w:rPr>
        <w:t>Il Regime Fascista in Italia; la politica interna; i rapporti tra Chiesa e fascismo; la politica estera e le leggi razziali</w:t>
      </w:r>
    </w:p>
    <w:p w:rsidR="0063674B" w:rsidRPr="004109D0" w:rsidRDefault="0063674B" w:rsidP="004109D0">
      <w:pPr>
        <w:pStyle w:val="Paragrafoelenco"/>
        <w:numPr>
          <w:ilvl w:val="0"/>
          <w:numId w:val="16"/>
        </w:numPr>
        <w:jc w:val="both"/>
        <w:rPr>
          <w:rFonts w:ascii="Times New Roman" w:hAnsi="Times New Roman"/>
          <w:bCs/>
          <w:sz w:val="24"/>
          <w:szCs w:val="24"/>
        </w:rPr>
      </w:pPr>
      <w:r w:rsidRPr="004109D0">
        <w:rPr>
          <w:rFonts w:ascii="Times New Roman" w:hAnsi="Times New Roman"/>
          <w:bCs/>
          <w:sz w:val="24"/>
          <w:szCs w:val="24"/>
        </w:rPr>
        <w:t xml:space="preserve">La nascita della repubblica di Weimar; Hitler e la nascita del nazionalsocialismo; </w:t>
      </w:r>
    </w:p>
    <w:p w:rsidR="0063674B" w:rsidRPr="004109D0" w:rsidRDefault="0063674B" w:rsidP="004109D0">
      <w:pPr>
        <w:pStyle w:val="Paragrafoelenco"/>
        <w:numPr>
          <w:ilvl w:val="0"/>
          <w:numId w:val="16"/>
        </w:numPr>
        <w:jc w:val="both"/>
        <w:rPr>
          <w:rFonts w:ascii="Times New Roman" w:hAnsi="Times New Roman"/>
          <w:bCs/>
          <w:sz w:val="24"/>
          <w:szCs w:val="24"/>
        </w:rPr>
      </w:pPr>
      <w:r w:rsidRPr="004109D0">
        <w:rPr>
          <w:rFonts w:ascii="Times New Roman" w:hAnsi="Times New Roman"/>
          <w:bCs/>
          <w:sz w:val="24"/>
          <w:szCs w:val="24"/>
        </w:rPr>
        <w:t>il Nazismo al potere; le leggi di Norimberga; l’ideologia nazista e l’antisemitismo</w:t>
      </w:r>
    </w:p>
    <w:p w:rsidR="0063674B" w:rsidRPr="004109D0" w:rsidRDefault="0063674B" w:rsidP="004109D0">
      <w:pPr>
        <w:pStyle w:val="Paragrafoelenco"/>
        <w:numPr>
          <w:ilvl w:val="0"/>
          <w:numId w:val="16"/>
        </w:numPr>
        <w:jc w:val="both"/>
        <w:rPr>
          <w:rFonts w:ascii="Times New Roman" w:hAnsi="Times New Roman"/>
          <w:bCs/>
          <w:sz w:val="24"/>
          <w:szCs w:val="24"/>
        </w:rPr>
      </w:pPr>
      <w:r w:rsidRPr="004109D0">
        <w:rPr>
          <w:rFonts w:ascii="Times New Roman" w:hAnsi="Times New Roman"/>
          <w:bCs/>
          <w:sz w:val="24"/>
          <w:szCs w:val="24"/>
        </w:rPr>
        <w:t xml:space="preserve">La seconda Guerra Mondiale </w:t>
      </w:r>
    </w:p>
    <w:p w:rsidR="0063674B" w:rsidRPr="004109D0" w:rsidRDefault="0063674B" w:rsidP="004109D0">
      <w:pPr>
        <w:pStyle w:val="Paragrafoelenco"/>
        <w:numPr>
          <w:ilvl w:val="0"/>
          <w:numId w:val="16"/>
        </w:numPr>
        <w:jc w:val="both"/>
        <w:rPr>
          <w:rFonts w:ascii="Times New Roman" w:hAnsi="Times New Roman"/>
          <w:bCs/>
          <w:sz w:val="24"/>
          <w:szCs w:val="24"/>
        </w:rPr>
      </w:pPr>
      <w:r w:rsidRPr="004109D0">
        <w:rPr>
          <w:rFonts w:ascii="Times New Roman" w:hAnsi="Times New Roman"/>
          <w:bCs/>
          <w:sz w:val="24"/>
          <w:szCs w:val="24"/>
        </w:rPr>
        <w:t>La Shoah</w:t>
      </w:r>
    </w:p>
    <w:p w:rsidR="0063674B" w:rsidRPr="004109D0" w:rsidRDefault="0063674B" w:rsidP="004109D0">
      <w:pPr>
        <w:pStyle w:val="Paragrafoelenco"/>
        <w:numPr>
          <w:ilvl w:val="0"/>
          <w:numId w:val="16"/>
        </w:numPr>
        <w:rPr>
          <w:rFonts w:ascii="Times New Roman" w:hAnsi="Times New Roman"/>
          <w:bCs/>
          <w:sz w:val="24"/>
          <w:szCs w:val="24"/>
        </w:rPr>
      </w:pPr>
      <w:r w:rsidRPr="004109D0">
        <w:rPr>
          <w:rFonts w:ascii="Times New Roman" w:hAnsi="Times New Roman"/>
          <w:bCs/>
          <w:sz w:val="24"/>
          <w:szCs w:val="24"/>
        </w:rPr>
        <w:t>La guerra fredda</w:t>
      </w:r>
    </w:p>
    <w:p w:rsidR="0063674B" w:rsidRPr="004109D0" w:rsidRDefault="0063674B" w:rsidP="004A7EE5">
      <w:pPr>
        <w:rPr>
          <w:bCs/>
        </w:rPr>
      </w:pPr>
    </w:p>
    <w:p w:rsidR="0063674B" w:rsidRDefault="0063674B" w:rsidP="004A7EE5">
      <w:pPr>
        <w:rPr>
          <w:b/>
          <w:bCs/>
          <w:sz w:val="20"/>
        </w:rPr>
      </w:pPr>
    </w:p>
    <w:p w:rsidR="00246534" w:rsidRPr="004109D0" w:rsidRDefault="00A70FAE" w:rsidP="004109D0">
      <w:pPr>
        <w:jc w:val="right"/>
        <w:rPr>
          <w:bCs/>
        </w:rPr>
      </w:pPr>
      <w:r>
        <w:rPr>
          <w:bCs/>
        </w:rPr>
        <w:t>IL DOCENTE: Peluso Vincenzo</w:t>
      </w:r>
    </w:p>
    <w:p w:rsidR="00246534" w:rsidRDefault="00246534" w:rsidP="004A7EE5">
      <w:pPr>
        <w:rPr>
          <w:b/>
          <w:bCs/>
          <w:sz w:val="20"/>
        </w:rPr>
      </w:pPr>
    </w:p>
    <w:p w:rsidR="00246534" w:rsidRDefault="00246534" w:rsidP="004A7EE5">
      <w:pPr>
        <w:rPr>
          <w:b/>
          <w:bCs/>
          <w:sz w:val="20"/>
        </w:rPr>
      </w:pPr>
    </w:p>
    <w:p w:rsidR="00246534" w:rsidRDefault="00246534" w:rsidP="004A7EE5">
      <w:pPr>
        <w:rPr>
          <w:b/>
          <w:bCs/>
          <w:sz w:val="20"/>
        </w:rPr>
      </w:pPr>
    </w:p>
    <w:p w:rsidR="00246534" w:rsidRDefault="00246534" w:rsidP="004A7EE5">
      <w:pPr>
        <w:rPr>
          <w:b/>
          <w:bCs/>
          <w:sz w:val="20"/>
        </w:rPr>
      </w:pPr>
    </w:p>
    <w:p w:rsidR="00246534" w:rsidRDefault="00246534" w:rsidP="004A7EE5">
      <w:pPr>
        <w:rPr>
          <w:b/>
          <w:bCs/>
          <w:sz w:val="20"/>
        </w:rPr>
      </w:pPr>
    </w:p>
    <w:p w:rsidR="00246534" w:rsidRDefault="00246534" w:rsidP="004A7EE5">
      <w:pPr>
        <w:rPr>
          <w:b/>
          <w:bCs/>
          <w:sz w:val="20"/>
        </w:rPr>
      </w:pPr>
    </w:p>
    <w:p w:rsidR="00246534" w:rsidRDefault="00246534" w:rsidP="004A7EE5">
      <w:pPr>
        <w:rPr>
          <w:b/>
          <w:bCs/>
          <w:sz w:val="20"/>
        </w:rPr>
      </w:pPr>
    </w:p>
    <w:p w:rsidR="00246534" w:rsidRDefault="00246534" w:rsidP="004A7EE5">
      <w:pPr>
        <w:rPr>
          <w:b/>
          <w:bCs/>
          <w:sz w:val="20"/>
        </w:rPr>
      </w:pPr>
    </w:p>
    <w:p w:rsidR="00246534" w:rsidRDefault="00246534" w:rsidP="004A7EE5">
      <w:pPr>
        <w:rPr>
          <w:b/>
          <w:bCs/>
          <w:sz w:val="20"/>
        </w:rPr>
      </w:pPr>
    </w:p>
    <w:p w:rsidR="00246534" w:rsidRDefault="00246534" w:rsidP="004A7EE5">
      <w:pPr>
        <w:rPr>
          <w:b/>
          <w:bCs/>
          <w:sz w:val="20"/>
        </w:rPr>
      </w:pPr>
    </w:p>
    <w:p w:rsidR="00246534" w:rsidRDefault="00246534" w:rsidP="004A7EE5">
      <w:pPr>
        <w:rPr>
          <w:b/>
          <w:bCs/>
          <w:sz w:val="20"/>
        </w:rPr>
      </w:pPr>
    </w:p>
    <w:p w:rsidR="00246534" w:rsidRDefault="00246534" w:rsidP="004A7EE5">
      <w:pPr>
        <w:rPr>
          <w:b/>
          <w:bCs/>
          <w:sz w:val="20"/>
        </w:rPr>
      </w:pPr>
    </w:p>
    <w:p w:rsidR="00246534" w:rsidRDefault="00246534" w:rsidP="004A7EE5">
      <w:pPr>
        <w:rPr>
          <w:b/>
          <w:bCs/>
          <w:sz w:val="20"/>
        </w:rPr>
      </w:pPr>
    </w:p>
    <w:p w:rsidR="00246534" w:rsidRDefault="00246534" w:rsidP="004A7EE5">
      <w:pPr>
        <w:rPr>
          <w:b/>
          <w:bCs/>
          <w:sz w:val="20"/>
        </w:rPr>
      </w:pPr>
    </w:p>
    <w:p w:rsidR="00246534" w:rsidRDefault="00246534" w:rsidP="004A7EE5">
      <w:pPr>
        <w:rPr>
          <w:b/>
          <w:bCs/>
          <w:sz w:val="20"/>
        </w:rPr>
      </w:pPr>
    </w:p>
    <w:p w:rsidR="00246534" w:rsidRDefault="00246534" w:rsidP="004A7EE5">
      <w:pPr>
        <w:rPr>
          <w:b/>
          <w:bCs/>
          <w:sz w:val="20"/>
        </w:rPr>
      </w:pPr>
    </w:p>
    <w:p w:rsidR="00246534" w:rsidRDefault="00246534" w:rsidP="004A7EE5">
      <w:pPr>
        <w:rPr>
          <w:b/>
          <w:bCs/>
          <w:sz w:val="20"/>
        </w:rPr>
      </w:pPr>
    </w:p>
    <w:p w:rsidR="00246534" w:rsidRDefault="00246534" w:rsidP="004A7EE5">
      <w:pPr>
        <w:rPr>
          <w:b/>
          <w:bCs/>
          <w:sz w:val="20"/>
        </w:rPr>
      </w:pPr>
    </w:p>
    <w:p w:rsidR="00246534" w:rsidRDefault="00246534" w:rsidP="004A7EE5">
      <w:pPr>
        <w:rPr>
          <w:b/>
          <w:bCs/>
          <w:sz w:val="20"/>
        </w:rPr>
      </w:pPr>
    </w:p>
    <w:p w:rsidR="00246534" w:rsidRDefault="00246534" w:rsidP="004A7EE5">
      <w:pPr>
        <w:rPr>
          <w:b/>
          <w:bCs/>
          <w:sz w:val="20"/>
        </w:rPr>
      </w:pPr>
    </w:p>
    <w:p w:rsidR="00246534" w:rsidRDefault="00246534" w:rsidP="004A7EE5">
      <w:pPr>
        <w:rPr>
          <w:b/>
          <w:bCs/>
          <w:sz w:val="20"/>
        </w:rPr>
      </w:pPr>
    </w:p>
    <w:p w:rsidR="00246534" w:rsidRDefault="00246534" w:rsidP="004A7EE5">
      <w:pPr>
        <w:rPr>
          <w:b/>
          <w:bCs/>
          <w:sz w:val="20"/>
        </w:rPr>
      </w:pPr>
    </w:p>
    <w:p w:rsidR="00246534" w:rsidRDefault="00246534" w:rsidP="004A7EE5">
      <w:pPr>
        <w:rPr>
          <w:b/>
          <w:bCs/>
          <w:sz w:val="20"/>
        </w:rPr>
      </w:pPr>
    </w:p>
    <w:p w:rsidR="00246534" w:rsidRDefault="00246534" w:rsidP="004A7EE5">
      <w:pPr>
        <w:rPr>
          <w:b/>
          <w:bCs/>
          <w:sz w:val="20"/>
        </w:rPr>
      </w:pPr>
    </w:p>
    <w:p w:rsidR="00246534" w:rsidRDefault="00246534" w:rsidP="004A7EE5">
      <w:pPr>
        <w:rPr>
          <w:b/>
          <w:bCs/>
          <w:sz w:val="20"/>
        </w:rPr>
      </w:pPr>
    </w:p>
    <w:p w:rsidR="00A70FAE" w:rsidRDefault="00A70FAE" w:rsidP="004A7EE5">
      <w:pPr>
        <w:rPr>
          <w:b/>
          <w:bCs/>
          <w:sz w:val="20"/>
        </w:rPr>
      </w:pPr>
    </w:p>
    <w:p w:rsidR="00A70FAE" w:rsidRDefault="00A70FAE" w:rsidP="004A7EE5">
      <w:pPr>
        <w:rPr>
          <w:b/>
          <w:bCs/>
          <w:sz w:val="20"/>
        </w:rPr>
      </w:pPr>
    </w:p>
    <w:p w:rsidR="00246534" w:rsidRDefault="00246534" w:rsidP="004A7EE5">
      <w:pPr>
        <w:rPr>
          <w:b/>
          <w:bCs/>
          <w:sz w:val="20"/>
        </w:rPr>
      </w:pPr>
    </w:p>
    <w:p w:rsidR="006B4452" w:rsidRDefault="006B4452" w:rsidP="004A7EE5">
      <w:pPr>
        <w:rPr>
          <w:b/>
          <w:bCs/>
          <w:sz w:val="20"/>
        </w:rPr>
      </w:pPr>
    </w:p>
    <w:p w:rsidR="006B4452" w:rsidRDefault="006B4452" w:rsidP="004A7EE5">
      <w:pPr>
        <w:rPr>
          <w:b/>
          <w:bCs/>
          <w:sz w:val="20"/>
        </w:rPr>
      </w:pPr>
    </w:p>
    <w:p w:rsidR="00246534" w:rsidRDefault="00246534" w:rsidP="004A7EE5">
      <w:pPr>
        <w:rPr>
          <w:b/>
          <w:bCs/>
          <w:sz w:val="20"/>
        </w:rPr>
      </w:pPr>
    </w:p>
    <w:p w:rsidR="00FF0FAD" w:rsidRDefault="00FF0FAD" w:rsidP="00FF0FAD">
      <w:pPr>
        <w:jc w:val="center"/>
        <w:rPr>
          <w:b/>
          <w:bCs/>
        </w:rPr>
      </w:pPr>
      <w:r>
        <w:rPr>
          <w:b/>
          <w:bCs/>
        </w:rPr>
        <w:t>PROGRAMMA DI LINGUA E CULTURA INGLESE</w:t>
      </w:r>
    </w:p>
    <w:p w:rsidR="00FF0FAD" w:rsidRPr="000C19D3" w:rsidRDefault="00FF0FAD" w:rsidP="00FF0FAD">
      <w:pPr>
        <w:jc w:val="center"/>
        <w:rPr>
          <w:b/>
          <w:bCs/>
        </w:rPr>
      </w:pPr>
    </w:p>
    <w:p w:rsidR="00FF0FAD" w:rsidRPr="00EC5E2E" w:rsidRDefault="00FF0FAD" w:rsidP="00FF0FAD">
      <w:pPr>
        <w:jc w:val="both"/>
        <w:rPr>
          <w:b/>
          <w:bCs/>
        </w:rPr>
      </w:pPr>
      <w:r w:rsidRPr="00EC5E2E">
        <w:rPr>
          <w:b/>
          <w:bCs/>
        </w:rPr>
        <w:t xml:space="preserve">CLASSE: V Sez.:  B  LICEO  LINGUISTICO                      </w:t>
      </w:r>
      <w:r w:rsidR="00EC5E2E">
        <w:rPr>
          <w:b/>
          <w:bCs/>
        </w:rPr>
        <w:t xml:space="preserve">    </w:t>
      </w:r>
      <w:r w:rsidRPr="00EC5E2E">
        <w:rPr>
          <w:b/>
          <w:bCs/>
        </w:rPr>
        <w:t>ANNO SCOLASTICO: 2017/18</w:t>
      </w:r>
    </w:p>
    <w:p w:rsidR="00246534" w:rsidRDefault="00246534" w:rsidP="004A7EE5">
      <w:pPr>
        <w:rPr>
          <w:b/>
          <w:bCs/>
          <w:sz w:val="20"/>
        </w:rPr>
      </w:pPr>
    </w:p>
    <w:p w:rsidR="00246534" w:rsidRDefault="00246534" w:rsidP="004A7EE5">
      <w:pPr>
        <w:rPr>
          <w:b/>
          <w:bCs/>
          <w:sz w:val="20"/>
        </w:rPr>
      </w:pPr>
    </w:p>
    <w:p w:rsidR="00246534" w:rsidRDefault="00246534" w:rsidP="004A7EE5">
      <w:pPr>
        <w:rPr>
          <w:b/>
          <w:bCs/>
          <w:sz w:val="20"/>
        </w:rPr>
      </w:pPr>
    </w:p>
    <w:p w:rsidR="00246534" w:rsidRDefault="00246534" w:rsidP="004A7EE5">
      <w:pPr>
        <w:rPr>
          <w:b/>
          <w:bCs/>
          <w:sz w:val="20"/>
        </w:rPr>
      </w:pPr>
    </w:p>
    <w:p w:rsidR="00FF0FAD" w:rsidRPr="008D4812" w:rsidRDefault="00FF0FAD" w:rsidP="00FF0FAD">
      <w:pPr>
        <w:rPr>
          <w:b/>
          <w:lang w:val="en-GB"/>
        </w:rPr>
      </w:pPr>
      <w:r w:rsidRPr="008D4812">
        <w:rPr>
          <w:b/>
          <w:lang w:val="en-GB"/>
        </w:rPr>
        <w:t>AN AGE OF REVOLUTIONS</w:t>
      </w:r>
    </w:p>
    <w:p w:rsidR="00FF0FAD" w:rsidRDefault="00FF0FAD" w:rsidP="00FF0FAD">
      <w:pPr>
        <w:rPr>
          <w:lang w:val="en-GB"/>
        </w:rPr>
      </w:pPr>
      <w:r>
        <w:rPr>
          <w:lang w:val="en-GB"/>
        </w:rPr>
        <w:t>The</w:t>
      </w:r>
      <w:r w:rsidRPr="008D4812">
        <w:rPr>
          <w:lang w:val="en-GB"/>
        </w:rPr>
        <w:t xml:space="preserve"> </w:t>
      </w:r>
      <w:r>
        <w:rPr>
          <w:lang w:val="en-GB"/>
        </w:rPr>
        <w:t>Industrial and Agrarian Revolutions,</w:t>
      </w:r>
      <w:r w:rsidRPr="00251F25">
        <w:rPr>
          <w:lang w:val="en-GB"/>
        </w:rPr>
        <w:t xml:space="preserve"> </w:t>
      </w:r>
      <w:r>
        <w:rPr>
          <w:lang w:val="en-GB"/>
        </w:rPr>
        <w:t>the American Revolution</w:t>
      </w:r>
    </w:p>
    <w:p w:rsidR="00FF0FAD" w:rsidRDefault="00FF0FAD" w:rsidP="00FF0FAD">
      <w:pPr>
        <w:rPr>
          <w:lang w:val="en-GB"/>
        </w:rPr>
      </w:pPr>
      <w:r>
        <w:rPr>
          <w:b/>
          <w:lang w:val="en-GB"/>
        </w:rPr>
        <w:t>E. Burke, Speech on Conciliation with the Colonies</w:t>
      </w:r>
      <w:r>
        <w:rPr>
          <w:lang w:val="en-GB"/>
        </w:rPr>
        <w:t xml:space="preserve"> </w:t>
      </w:r>
    </w:p>
    <w:p w:rsidR="00FF0FAD" w:rsidRDefault="00FF0FAD" w:rsidP="00FF0FAD">
      <w:pPr>
        <w:rPr>
          <w:lang w:val="en-GB"/>
        </w:rPr>
      </w:pPr>
      <w:r>
        <w:rPr>
          <w:lang w:val="en-GB"/>
        </w:rPr>
        <w:t>The Gothic Novel: its features</w:t>
      </w:r>
    </w:p>
    <w:p w:rsidR="00FF0FAD" w:rsidRPr="00C9199E" w:rsidRDefault="00FF0FAD" w:rsidP="00FF0FAD">
      <w:pPr>
        <w:rPr>
          <w:lang w:val="en-GB"/>
        </w:rPr>
      </w:pPr>
      <w:r>
        <w:rPr>
          <w:b/>
          <w:lang w:val="en-GB"/>
        </w:rPr>
        <w:t>M. Shelley</w:t>
      </w:r>
      <w:r>
        <w:rPr>
          <w:lang w:val="en-GB"/>
        </w:rPr>
        <w:t xml:space="preserve"> and the new interest in science- from </w:t>
      </w:r>
      <w:r>
        <w:rPr>
          <w:b/>
          <w:lang w:val="en-GB"/>
        </w:rPr>
        <w:t xml:space="preserve">Frankenstein, </w:t>
      </w:r>
      <w:r>
        <w:rPr>
          <w:lang w:val="en-GB"/>
        </w:rPr>
        <w:t>the creation of the monster</w:t>
      </w:r>
    </w:p>
    <w:p w:rsidR="00FF0FAD" w:rsidRDefault="00FF0FAD" w:rsidP="00FF0FAD">
      <w:pPr>
        <w:rPr>
          <w:b/>
          <w:lang w:val="en-GB"/>
        </w:rPr>
      </w:pPr>
      <w:r>
        <w:rPr>
          <w:b/>
          <w:lang w:val="en-GB"/>
        </w:rPr>
        <w:t>THE ROMANTIC AGE</w:t>
      </w:r>
    </w:p>
    <w:p w:rsidR="00FF0FAD" w:rsidRDefault="00FF0FAD" w:rsidP="00FF0FAD">
      <w:pPr>
        <w:rPr>
          <w:lang w:val="en-GB"/>
        </w:rPr>
      </w:pPr>
      <w:r>
        <w:rPr>
          <w:lang w:val="en-GB"/>
        </w:rPr>
        <w:t>The Romantic revolution: emotion vs. reason</w:t>
      </w:r>
    </w:p>
    <w:p w:rsidR="00FF0FAD" w:rsidRDefault="00FF0FAD" w:rsidP="00FF0FAD">
      <w:pPr>
        <w:rPr>
          <w:lang w:val="en-GB"/>
        </w:rPr>
      </w:pPr>
      <w:r>
        <w:rPr>
          <w:lang w:val="en-GB"/>
        </w:rPr>
        <w:t>European Romanticism</w:t>
      </w:r>
    </w:p>
    <w:p w:rsidR="00FF0FAD" w:rsidRDefault="00FF0FAD" w:rsidP="00FF0FAD">
      <w:pPr>
        <w:rPr>
          <w:b/>
          <w:lang w:val="en-GB"/>
        </w:rPr>
      </w:pPr>
      <w:r>
        <w:rPr>
          <w:b/>
          <w:lang w:val="en-GB"/>
        </w:rPr>
        <w:t>W. Wordsworth</w:t>
      </w:r>
      <w:r>
        <w:rPr>
          <w:lang w:val="en-GB"/>
        </w:rPr>
        <w:t xml:space="preserve"> and nature -</w:t>
      </w:r>
      <w:r>
        <w:rPr>
          <w:b/>
          <w:lang w:val="en-GB"/>
        </w:rPr>
        <w:t>Daffodils</w:t>
      </w:r>
    </w:p>
    <w:p w:rsidR="00FF0FAD" w:rsidRPr="00672D19" w:rsidRDefault="00FF0FAD" w:rsidP="00FF0FAD">
      <w:pPr>
        <w:rPr>
          <w:lang w:val="en-GB"/>
        </w:rPr>
      </w:pPr>
      <w:r>
        <w:rPr>
          <w:b/>
          <w:lang w:val="en-GB"/>
        </w:rPr>
        <w:t xml:space="preserve">G.G. Byron </w:t>
      </w:r>
      <w:r>
        <w:rPr>
          <w:lang w:val="en-GB"/>
        </w:rPr>
        <w:t xml:space="preserve">and the comic epic-from </w:t>
      </w:r>
      <w:r>
        <w:rPr>
          <w:b/>
          <w:lang w:val="en-GB"/>
        </w:rPr>
        <w:t xml:space="preserve">Don Juan, </w:t>
      </w:r>
      <w:r>
        <w:rPr>
          <w:lang w:val="en-GB"/>
        </w:rPr>
        <w:t>Don Juan’s First Love Affair</w:t>
      </w:r>
    </w:p>
    <w:p w:rsidR="00FF0FAD" w:rsidRPr="00AF6412" w:rsidRDefault="00FF0FAD" w:rsidP="00FF0FAD">
      <w:pPr>
        <w:rPr>
          <w:lang w:val="en-GB"/>
        </w:rPr>
      </w:pPr>
      <w:r>
        <w:rPr>
          <w:lang w:val="en-GB"/>
        </w:rPr>
        <w:t>T</w:t>
      </w:r>
      <w:r w:rsidRPr="00251F25">
        <w:rPr>
          <w:lang w:val="en-GB"/>
        </w:rPr>
        <w:t>he Napoleonic wars</w:t>
      </w:r>
    </w:p>
    <w:p w:rsidR="00FF0FAD" w:rsidRPr="00816AFB" w:rsidRDefault="00FF0FAD" w:rsidP="00FF0FAD">
      <w:pPr>
        <w:rPr>
          <w:b/>
          <w:sz w:val="20"/>
          <w:szCs w:val="20"/>
          <w:lang w:val="en-GB"/>
        </w:rPr>
      </w:pPr>
      <w:r>
        <w:rPr>
          <w:b/>
          <w:lang w:val="en-GB"/>
        </w:rPr>
        <w:t>THE VICTORIAN AGE</w:t>
      </w:r>
    </w:p>
    <w:p w:rsidR="00FF0FAD" w:rsidRDefault="00FF0FAD" w:rsidP="00FF0FAD">
      <w:pPr>
        <w:rPr>
          <w:lang w:val="en-GB"/>
        </w:rPr>
      </w:pPr>
      <w:r>
        <w:rPr>
          <w:lang w:val="en-GB"/>
        </w:rPr>
        <w:t>The Victorian compromise: Victorian values</w:t>
      </w:r>
    </w:p>
    <w:p w:rsidR="00FF0FAD" w:rsidRDefault="00FF0FAD" w:rsidP="00FF0FAD">
      <w:pPr>
        <w:rPr>
          <w:lang w:val="en-GB"/>
        </w:rPr>
      </w:pPr>
      <w:r>
        <w:rPr>
          <w:lang w:val="en-GB"/>
        </w:rPr>
        <w:t>Social and political legislation</w:t>
      </w:r>
    </w:p>
    <w:p w:rsidR="00FF0FAD" w:rsidRDefault="00FF0FAD" w:rsidP="00FF0FAD">
      <w:pPr>
        <w:rPr>
          <w:lang w:val="en-GB"/>
        </w:rPr>
      </w:pPr>
      <w:r>
        <w:rPr>
          <w:lang w:val="en-GB"/>
        </w:rPr>
        <w:t>The Victorian novel</w:t>
      </w:r>
    </w:p>
    <w:p w:rsidR="00FF0FAD" w:rsidRDefault="00FF0FAD" w:rsidP="00FF0FAD">
      <w:pPr>
        <w:rPr>
          <w:lang w:val="en-GB"/>
        </w:rPr>
      </w:pPr>
      <w:r>
        <w:rPr>
          <w:b/>
          <w:lang w:val="en-GB"/>
        </w:rPr>
        <w:t xml:space="preserve">C. Dickens </w:t>
      </w:r>
      <w:r>
        <w:rPr>
          <w:lang w:val="en-GB"/>
        </w:rPr>
        <w:t xml:space="preserve">and children-from </w:t>
      </w:r>
      <w:r>
        <w:rPr>
          <w:b/>
          <w:lang w:val="en-GB"/>
        </w:rPr>
        <w:t>Oliver Twist</w:t>
      </w:r>
      <w:r>
        <w:rPr>
          <w:lang w:val="en-GB"/>
        </w:rPr>
        <w:t>, Oliver is taken to the Workhouse</w:t>
      </w:r>
    </w:p>
    <w:p w:rsidR="00FF0FAD" w:rsidRDefault="00FF0FAD" w:rsidP="00FF0FAD">
      <w:pPr>
        <w:rPr>
          <w:lang w:val="en-GB"/>
        </w:rPr>
      </w:pPr>
      <w:r>
        <w:rPr>
          <w:b/>
          <w:lang w:val="en-GB"/>
        </w:rPr>
        <w:t xml:space="preserve">C. Dickens </w:t>
      </w:r>
      <w:r>
        <w:rPr>
          <w:lang w:val="en-GB"/>
        </w:rPr>
        <w:t xml:space="preserve">and industrialised society-from </w:t>
      </w:r>
      <w:r>
        <w:rPr>
          <w:b/>
          <w:lang w:val="en-GB"/>
        </w:rPr>
        <w:t>Hard Times,</w:t>
      </w:r>
      <w:r>
        <w:rPr>
          <w:lang w:val="en-GB"/>
        </w:rPr>
        <w:t xml:space="preserve"> Coketown</w:t>
      </w:r>
    </w:p>
    <w:p w:rsidR="00FF0FAD" w:rsidRDefault="00FF0FAD" w:rsidP="00FF0FAD">
      <w:pPr>
        <w:rPr>
          <w:lang w:val="en-GB"/>
        </w:rPr>
      </w:pPr>
      <w:r>
        <w:rPr>
          <w:lang w:val="en-GB"/>
        </w:rPr>
        <w:t>The Woman Question</w:t>
      </w:r>
    </w:p>
    <w:p w:rsidR="00FF0FAD" w:rsidRPr="000E5D9D" w:rsidRDefault="00FF0FAD" w:rsidP="00FF0FAD">
      <w:pPr>
        <w:rPr>
          <w:lang w:val="en-GB"/>
        </w:rPr>
      </w:pPr>
      <w:r>
        <w:rPr>
          <w:b/>
          <w:lang w:val="en-GB"/>
        </w:rPr>
        <w:t xml:space="preserve">C. Bronte </w:t>
      </w:r>
      <w:r>
        <w:rPr>
          <w:lang w:val="en-GB"/>
        </w:rPr>
        <w:t xml:space="preserve">and the woman’s point of view-from </w:t>
      </w:r>
      <w:r>
        <w:rPr>
          <w:b/>
          <w:lang w:val="en-GB"/>
        </w:rPr>
        <w:t xml:space="preserve">Jane Eyre, </w:t>
      </w:r>
      <w:r>
        <w:rPr>
          <w:lang w:val="en-GB"/>
        </w:rPr>
        <w:t>All My Heart is Yours Sir</w:t>
      </w:r>
    </w:p>
    <w:p w:rsidR="00FF0FAD" w:rsidRPr="00E64780" w:rsidRDefault="00FF0FAD" w:rsidP="00FF0FAD">
      <w:pPr>
        <w:rPr>
          <w:lang w:val="en-GB"/>
        </w:rPr>
      </w:pPr>
      <w:r>
        <w:rPr>
          <w:lang w:val="en-GB"/>
        </w:rPr>
        <w:t>The British Empire, Empire and Commonwealth</w:t>
      </w:r>
    </w:p>
    <w:p w:rsidR="00FF0FAD" w:rsidRDefault="00FF0FAD" w:rsidP="00FF0FAD">
      <w:pPr>
        <w:rPr>
          <w:lang w:val="en-GB"/>
        </w:rPr>
      </w:pPr>
      <w:r>
        <w:rPr>
          <w:lang w:val="en-GB"/>
        </w:rPr>
        <w:t>Science and religion: C. Darwin and the theory of evolution vs. creationism</w:t>
      </w:r>
    </w:p>
    <w:p w:rsidR="00FF0FAD" w:rsidRDefault="00FF0FAD" w:rsidP="00FF0FAD">
      <w:pPr>
        <w:rPr>
          <w:lang w:val="en-GB"/>
        </w:rPr>
      </w:pPr>
      <w:r>
        <w:rPr>
          <w:lang w:val="en-GB"/>
        </w:rPr>
        <w:t>Aestheticism</w:t>
      </w:r>
    </w:p>
    <w:p w:rsidR="00FF0FAD" w:rsidRPr="00E64780" w:rsidRDefault="00FF0FAD" w:rsidP="00FF0FAD">
      <w:pPr>
        <w:rPr>
          <w:lang w:val="en-GB"/>
        </w:rPr>
      </w:pPr>
      <w:r>
        <w:rPr>
          <w:b/>
          <w:lang w:val="en-GB"/>
        </w:rPr>
        <w:t xml:space="preserve">O. Wilde  </w:t>
      </w:r>
      <w:r>
        <w:rPr>
          <w:lang w:val="en-GB"/>
        </w:rPr>
        <w:t xml:space="preserve">from </w:t>
      </w:r>
      <w:r>
        <w:rPr>
          <w:b/>
          <w:lang w:val="en-GB"/>
        </w:rPr>
        <w:t xml:space="preserve">The Importance of being Earnest, </w:t>
      </w:r>
      <w:r>
        <w:rPr>
          <w:lang w:val="en-GB"/>
        </w:rPr>
        <w:t>When the Girls Realise They Are Both Engaged to Ernest</w:t>
      </w:r>
    </w:p>
    <w:p w:rsidR="00FF0FAD" w:rsidRDefault="00FF0FAD" w:rsidP="00FF0FAD">
      <w:pPr>
        <w:rPr>
          <w:lang w:val="en-GB"/>
        </w:rPr>
      </w:pPr>
      <w:r>
        <w:rPr>
          <w:b/>
          <w:lang w:val="en-GB"/>
        </w:rPr>
        <w:t>THE MODERN AGE</w:t>
      </w:r>
    </w:p>
    <w:p w:rsidR="00FF0FAD" w:rsidRDefault="00FF0FAD" w:rsidP="00FF0FAD">
      <w:pPr>
        <w:rPr>
          <w:lang w:val="en-GB"/>
        </w:rPr>
      </w:pPr>
      <w:r>
        <w:rPr>
          <w:lang w:val="en-GB"/>
        </w:rPr>
        <w:t>The Edwardian age</w:t>
      </w:r>
    </w:p>
    <w:p w:rsidR="00FF0FAD" w:rsidRDefault="00FF0FAD" w:rsidP="00FF0FAD">
      <w:pPr>
        <w:rPr>
          <w:lang w:val="en-GB"/>
        </w:rPr>
      </w:pPr>
      <w:r>
        <w:rPr>
          <w:lang w:val="en-GB"/>
        </w:rPr>
        <w:t>The Twenties and the Thirties</w:t>
      </w:r>
    </w:p>
    <w:p w:rsidR="00FF0FAD" w:rsidRDefault="00FF0FAD" w:rsidP="00FF0FAD">
      <w:pPr>
        <w:rPr>
          <w:lang w:val="en-GB"/>
        </w:rPr>
      </w:pPr>
      <w:r>
        <w:rPr>
          <w:lang w:val="en-GB"/>
        </w:rPr>
        <w:t>World War I and World War II</w:t>
      </w:r>
    </w:p>
    <w:p w:rsidR="00FF0FAD" w:rsidRPr="00F2482D" w:rsidRDefault="00FF0FAD" w:rsidP="00FF0FAD">
      <w:pPr>
        <w:rPr>
          <w:b/>
          <w:lang w:val="en-GB"/>
        </w:rPr>
      </w:pPr>
      <w:r>
        <w:rPr>
          <w:lang w:val="en-GB"/>
        </w:rPr>
        <w:t xml:space="preserve">The war poets- </w:t>
      </w:r>
      <w:r>
        <w:rPr>
          <w:b/>
          <w:lang w:val="en-GB"/>
        </w:rPr>
        <w:t xml:space="preserve">S. Sassoon </w:t>
      </w:r>
      <w:r>
        <w:rPr>
          <w:lang w:val="en-GB"/>
        </w:rPr>
        <w:t>and the horrors of war-</w:t>
      </w:r>
      <w:r>
        <w:rPr>
          <w:b/>
          <w:lang w:val="en-GB"/>
        </w:rPr>
        <w:t>Glory of Women</w:t>
      </w:r>
    </w:p>
    <w:p w:rsidR="00FF0FAD" w:rsidRDefault="00FF0FAD" w:rsidP="00FF0FAD">
      <w:pPr>
        <w:rPr>
          <w:lang w:val="en-GB"/>
        </w:rPr>
      </w:pPr>
      <w:r>
        <w:rPr>
          <w:lang w:val="en-GB"/>
        </w:rPr>
        <w:t xml:space="preserve">The Modernist spirit-the modern novel :  </w:t>
      </w:r>
      <w:r>
        <w:rPr>
          <w:b/>
          <w:lang w:val="en-GB"/>
        </w:rPr>
        <w:t>V. Woolf</w:t>
      </w:r>
      <w:r>
        <w:rPr>
          <w:lang w:val="en-GB"/>
        </w:rPr>
        <w:t xml:space="preserve">, from </w:t>
      </w:r>
      <w:r w:rsidRPr="00E64780">
        <w:rPr>
          <w:rStyle w:val="Enfasigrassetto"/>
          <w:lang w:val="en-US"/>
        </w:rPr>
        <w:t>A Room of One’s Own</w:t>
      </w:r>
      <w:r>
        <w:rPr>
          <w:lang w:val="en-GB"/>
        </w:rPr>
        <w:t>, Shakespeare’s Sister Will Be Born Some Day</w:t>
      </w:r>
    </w:p>
    <w:p w:rsidR="00246534" w:rsidRPr="00FF0FAD" w:rsidRDefault="00246534" w:rsidP="004A7EE5">
      <w:pPr>
        <w:rPr>
          <w:b/>
          <w:bCs/>
          <w:sz w:val="20"/>
          <w:lang w:val="en-GB"/>
        </w:rPr>
      </w:pPr>
    </w:p>
    <w:p w:rsidR="00246534" w:rsidRPr="00FF0FAD" w:rsidRDefault="00246534" w:rsidP="004A7EE5">
      <w:pPr>
        <w:rPr>
          <w:b/>
          <w:bCs/>
          <w:sz w:val="20"/>
          <w:lang w:val="en-US"/>
        </w:rPr>
      </w:pPr>
    </w:p>
    <w:p w:rsidR="00246534" w:rsidRPr="00FF0FAD" w:rsidRDefault="00246534" w:rsidP="004A7EE5">
      <w:pPr>
        <w:rPr>
          <w:b/>
          <w:bCs/>
          <w:sz w:val="20"/>
          <w:lang w:val="en-US"/>
        </w:rPr>
      </w:pPr>
    </w:p>
    <w:p w:rsidR="00246534" w:rsidRPr="00FF0FAD" w:rsidRDefault="00246534" w:rsidP="004A7EE5">
      <w:pPr>
        <w:rPr>
          <w:b/>
          <w:bCs/>
          <w:sz w:val="20"/>
          <w:lang w:val="en-US"/>
        </w:rPr>
      </w:pPr>
    </w:p>
    <w:p w:rsidR="00246534" w:rsidRPr="00FF0FAD" w:rsidRDefault="00246534" w:rsidP="004A7EE5">
      <w:pPr>
        <w:rPr>
          <w:b/>
          <w:bCs/>
          <w:sz w:val="20"/>
          <w:lang w:val="en-US"/>
        </w:rPr>
      </w:pPr>
    </w:p>
    <w:p w:rsidR="00246534" w:rsidRPr="00FF0FAD" w:rsidRDefault="00246534" w:rsidP="004A7EE5">
      <w:pPr>
        <w:rPr>
          <w:b/>
          <w:bCs/>
          <w:sz w:val="20"/>
          <w:lang w:val="en-US"/>
        </w:rPr>
      </w:pPr>
    </w:p>
    <w:p w:rsidR="00246534" w:rsidRPr="00A70FAE" w:rsidRDefault="00FF0FAD" w:rsidP="00FF0FAD">
      <w:pPr>
        <w:jc w:val="right"/>
        <w:rPr>
          <w:b/>
          <w:bCs/>
        </w:rPr>
      </w:pPr>
      <w:r w:rsidRPr="006B4452">
        <w:rPr>
          <w:bCs/>
        </w:rPr>
        <w:t>I</w:t>
      </w:r>
      <w:r w:rsidR="00A70FAE" w:rsidRPr="00A70FAE">
        <w:rPr>
          <w:bCs/>
        </w:rPr>
        <w:t>L DOCENTE: Monaco Clelia</w:t>
      </w:r>
    </w:p>
    <w:p w:rsidR="00246534" w:rsidRPr="00A70FAE" w:rsidRDefault="00246534" w:rsidP="004A7EE5">
      <w:pPr>
        <w:rPr>
          <w:b/>
          <w:bCs/>
          <w:sz w:val="20"/>
        </w:rPr>
      </w:pPr>
    </w:p>
    <w:p w:rsidR="00246534" w:rsidRPr="00A70FAE" w:rsidRDefault="00246534" w:rsidP="004A7EE5">
      <w:pPr>
        <w:rPr>
          <w:b/>
          <w:bCs/>
          <w:sz w:val="20"/>
        </w:rPr>
      </w:pPr>
    </w:p>
    <w:p w:rsidR="00246534" w:rsidRPr="00A70FAE" w:rsidRDefault="00246534" w:rsidP="004A7EE5">
      <w:pPr>
        <w:rPr>
          <w:b/>
          <w:bCs/>
          <w:sz w:val="20"/>
        </w:rPr>
      </w:pPr>
    </w:p>
    <w:p w:rsidR="00246534" w:rsidRPr="00A70FAE" w:rsidRDefault="00246534" w:rsidP="004A7EE5">
      <w:pPr>
        <w:rPr>
          <w:b/>
          <w:bCs/>
          <w:sz w:val="20"/>
        </w:rPr>
      </w:pPr>
    </w:p>
    <w:p w:rsidR="00246534" w:rsidRPr="00A70FAE" w:rsidRDefault="00246534" w:rsidP="004A7EE5">
      <w:pPr>
        <w:rPr>
          <w:b/>
          <w:bCs/>
          <w:sz w:val="20"/>
        </w:rPr>
      </w:pPr>
    </w:p>
    <w:p w:rsidR="00246534" w:rsidRPr="00A70FAE" w:rsidRDefault="00246534" w:rsidP="004A7EE5">
      <w:pPr>
        <w:rPr>
          <w:b/>
          <w:bCs/>
          <w:sz w:val="20"/>
        </w:rPr>
      </w:pPr>
    </w:p>
    <w:p w:rsidR="00246534" w:rsidRPr="00A70FAE" w:rsidRDefault="00246534" w:rsidP="004A7EE5">
      <w:pPr>
        <w:rPr>
          <w:b/>
          <w:bCs/>
          <w:sz w:val="20"/>
        </w:rPr>
      </w:pPr>
    </w:p>
    <w:p w:rsidR="00246534" w:rsidRPr="00A70FAE" w:rsidRDefault="00246534" w:rsidP="004A7EE5">
      <w:pPr>
        <w:rPr>
          <w:b/>
          <w:bCs/>
          <w:sz w:val="20"/>
        </w:rPr>
      </w:pPr>
    </w:p>
    <w:p w:rsidR="00F24736" w:rsidRPr="00815FFF" w:rsidRDefault="00F24736" w:rsidP="00F24736">
      <w:pPr>
        <w:jc w:val="center"/>
        <w:rPr>
          <w:b/>
          <w:bCs/>
        </w:rPr>
      </w:pPr>
      <w:r w:rsidRPr="00815FFF">
        <w:rPr>
          <w:b/>
          <w:bCs/>
        </w:rPr>
        <w:t>PROGRAMMA DI LINGUA E CULTURA FRANCESE</w:t>
      </w:r>
    </w:p>
    <w:p w:rsidR="00F24736" w:rsidRPr="00815FFF" w:rsidRDefault="00F24736" w:rsidP="00F24736">
      <w:pPr>
        <w:jc w:val="both"/>
        <w:rPr>
          <w:b/>
          <w:bCs/>
        </w:rPr>
      </w:pPr>
      <w:r w:rsidRPr="00815FFF">
        <w:rPr>
          <w:b/>
          <w:bCs/>
        </w:rPr>
        <w:t xml:space="preserve">CLASSE: V Sez.:  B  LICEO  LINGUISTICO      </w:t>
      </w:r>
      <w:r>
        <w:rPr>
          <w:b/>
          <w:bCs/>
        </w:rPr>
        <w:t xml:space="preserve">                   </w:t>
      </w:r>
      <w:r w:rsidRPr="00815FFF">
        <w:rPr>
          <w:b/>
          <w:bCs/>
        </w:rPr>
        <w:t xml:space="preserve"> ANNO SCOLASTICO: 2017/18</w:t>
      </w:r>
    </w:p>
    <w:p w:rsidR="00F24736" w:rsidRDefault="00F24736" w:rsidP="00F24736">
      <w:pPr>
        <w:pStyle w:val="Default"/>
        <w:rPr>
          <w:b/>
          <w:bCs/>
        </w:rPr>
      </w:pPr>
    </w:p>
    <w:p w:rsidR="00F24736" w:rsidRPr="00815FFF" w:rsidRDefault="00F24736" w:rsidP="00F24736">
      <w:pPr>
        <w:pStyle w:val="Default"/>
        <w:rPr>
          <w:lang w:val="fr-FR"/>
        </w:rPr>
      </w:pPr>
      <w:r w:rsidRPr="00680818">
        <w:rPr>
          <w:b/>
          <w:bCs/>
          <w:lang w:val="fr-FR"/>
        </w:rPr>
        <w:t>LE XIXème SIÈCLE</w:t>
      </w:r>
    </w:p>
    <w:p w:rsidR="00F24736" w:rsidRPr="00815FFF" w:rsidRDefault="00F24736" w:rsidP="00F24736">
      <w:pPr>
        <w:pStyle w:val="Default"/>
        <w:rPr>
          <w:lang w:val="fr-FR"/>
        </w:rPr>
      </w:pPr>
    </w:p>
    <w:p w:rsidR="00F24736" w:rsidRPr="00815FFF" w:rsidRDefault="00F24736" w:rsidP="00F24736">
      <w:pPr>
        <w:pStyle w:val="Default"/>
        <w:rPr>
          <w:b/>
          <w:lang w:val="fr-FR"/>
        </w:rPr>
      </w:pPr>
      <w:r w:rsidRPr="00815FFF">
        <w:rPr>
          <w:b/>
          <w:lang w:val="fr-FR"/>
        </w:rPr>
        <w:t xml:space="preserve">L’ÈRE ROMANTIQUE </w:t>
      </w:r>
    </w:p>
    <w:p w:rsidR="00F24736" w:rsidRPr="00815FFF" w:rsidRDefault="00F24736" w:rsidP="00F24736">
      <w:pPr>
        <w:pStyle w:val="Default"/>
        <w:spacing w:after="85"/>
        <w:rPr>
          <w:lang w:val="fr-FR"/>
        </w:rPr>
      </w:pPr>
      <w:r w:rsidRPr="00815FFF">
        <w:rPr>
          <w:lang w:val="fr-FR"/>
        </w:rPr>
        <w:t xml:space="preserve">Le romantisme français  </w:t>
      </w:r>
    </w:p>
    <w:p w:rsidR="00F24736" w:rsidRPr="00815FFF" w:rsidRDefault="00F24736" w:rsidP="00F24736">
      <w:pPr>
        <w:pStyle w:val="Default"/>
        <w:spacing w:after="85"/>
        <w:rPr>
          <w:lang w:val="fr-FR"/>
        </w:rPr>
      </w:pPr>
      <w:r w:rsidRPr="00815FFF">
        <w:rPr>
          <w:lang w:val="fr-FR"/>
        </w:rPr>
        <w:t xml:space="preserve">Le préromantisme français </w:t>
      </w:r>
    </w:p>
    <w:p w:rsidR="00F24736" w:rsidRPr="00815FFF" w:rsidRDefault="00F24736" w:rsidP="00F24736">
      <w:pPr>
        <w:pStyle w:val="Default"/>
        <w:spacing w:after="85"/>
        <w:rPr>
          <w:lang w:val="fr-FR"/>
        </w:rPr>
      </w:pPr>
      <w:r w:rsidRPr="00815FFF">
        <w:rPr>
          <w:lang w:val="fr-FR"/>
        </w:rPr>
        <w:t xml:space="preserve">Romantisme et classicisme </w:t>
      </w:r>
    </w:p>
    <w:p w:rsidR="00F24736" w:rsidRPr="00815FFF" w:rsidRDefault="00F24736" w:rsidP="00F24736">
      <w:pPr>
        <w:pStyle w:val="Default"/>
        <w:spacing w:after="85"/>
        <w:rPr>
          <w:lang w:val="fr-FR"/>
        </w:rPr>
      </w:pPr>
      <w:r w:rsidRPr="00815FFF">
        <w:rPr>
          <w:lang w:val="fr-FR"/>
        </w:rPr>
        <w:t xml:space="preserve">Les grands thèmes romantiques </w:t>
      </w:r>
    </w:p>
    <w:p w:rsidR="00F24736" w:rsidRPr="00815FFF" w:rsidRDefault="00F24736" w:rsidP="00F24736">
      <w:pPr>
        <w:pStyle w:val="Default"/>
        <w:spacing w:after="85"/>
        <w:rPr>
          <w:lang w:val="fr-FR"/>
        </w:rPr>
      </w:pPr>
      <w:r w:rsidRPr="00815FFF">
        <w:rPr>
          <w:lang w:val="fr-FR"/>
        </w:rPr>
        <w:t xml:space="preserve">Le roman pendant la période romantique </w:t>
      </w:r>
    </w:p>
    <w:p w:rsidR="00F24736" w:rsidRPr="00815FFF" w:rsidRDefault="00F24736" w:rsidP="00F24736">
      <w:pPr>
        <w:pStyle w:val="Default"/>
        <w:spacing w:after="85"/>
        <w:rPr>
          <w:b/>
          <w:lang w:val="fr-FR"/>
        </w:rPr>
      </w:pPr>
      <w:r w:rsidRPr="00815FFF">
        <w:rPr>
          <w:b/>
          <w:lang w:val="fr-FR"/>
        </w:rPr>
        <w:t>Mme de Staël</w:t>
      </w:r>
    </w:p>
    <w:p w:rsidR="00F24736" w:rsidRPr="00815FFF" w:rsidRDefault="00F24736" w:rsidP="00F24736">
      <w:pPr>
        <w:pStyle w:val="Default"/>
        <w:spacing w:after="85"/>
        <w:rPr>
          <w:b/>
          <w:lang w:val="fr-FR"/>
        </w:rPr>
      </w:pPr>
      <w:r w:rsidRPr="00815FFF">
        <w:rPr>
          <w:lang w:val="fr-FR"/>
        </w:rPr>
        <w:t>Texte: L’alliance de l’homme et de la nature (De l’Allemagne)</w:t>
      </w:r>
    </w:p>
    <w:p w:rsidR="00F24736" w:rsidRPr="00815FFF" w:rsidRDefault="00F24736" w:rsidP="00F24736">
      <w:pPr>
        <w:pStyle w:val="Default"/>
        <w:rPr>
          <w:b/>
          <w:lang w:val="fr-FR"/>
        </w:rPr>
      </w:pPr>
      <w:r w:rsidRPr="00815FFF">
        <w:rPr>
          <w:b/>
          <w:lang w:val="fr-FR"/>
        </w:rPr>
        <w:t>Victor Hugo</w:t>
      </w:r>
    </w:p>
    <w:p w:rsidR="00F24736" w:rsidRPr="00815FFF" w:rsidRDefault="00F24736" w:rsidP="00F24736">
      <w:pPr>
        <w:pStyle w:val="Default"/>
        <w:rPr>
          <w:lang w:val="fr-FR"/>
        </w:rPr>
      </w:pPr>
      <w:r w:rsidRPr="00815FFF">
        <w:rPr>
          <w:lang w:val="fr-FR"/>
        </w:rPr>
        <w:t>La vie de Hugo.</w:t>
      </w:r>
    </w:p>
    <w:p w:rsidR="00F24736" w:rsidRPr="00815FFF" w:rsidRDefault="00F24736" w:rsidP="00F24736">
      <w:pPr>
        <w:pStyle w:val="Default"/>
        <w:rPr>
          <w:lang w:val="fr-FR"/>
        </w:rPr>
      </w:pPr>
      <w:r w:rsidRPr="00815FFF">
        <w:rPr>
          <w:lang w:val="fr-FR"/>
        </w:rPr>
        <w:t xml:space="preserve">Hugo dramaturge, Hugo poète, Hugo romancier </w:t>
      </w:r>
    </w:p>
    <w:p w:rsidR="00F24736" w:rsidRDefault="00F24736" w:rsidP="00F24736">
      <w:pPr>
        <w:pStyle w:val="Default"/>
        <w:spacing w:after="87"/>
        <w:rPr>
          <w:b/>
          <w:lang w:val="fr-FR"/>
        </w:rPr>
      </w:pPr>
    </w:p>
    <w:p w:rsidR="00F24736" w:rsidRPr="00815FFF" w:rsidRDefault="00F24736" w:rsidP="00F24736">
      <w:pPr>
        <w:pStyle w:val="Default"/>
        <w:spacing w:after="87"/>
        <w:rPr>
          <w:b/>
          <w:lang w:val="fr-FR"/>
        </w:rPr>
      </w:pPr>
      <w:r w:rsidRPr="00815FFF">
        <w:rPr>
          <w:b/>
          <w:lang w:val="fr-FR"/>
        </w:rPr>
        <w:t xml:space="preserve">ENTRE RÉALISME ET SYMBOLISME </w:t>
      </w:r>
    </w:p>
    <w:p w:rsidR="00F24736" w:rsidRPr="00815FFF" w:rsidRDefault="00F24736" w:rsidP="00F24736">
      <w:pPr>
        <w:pStyle w:val="Default"/>
        <w:spacing w:after="87"/>
        <w:rPr>
          <w:lang w:val="fr-FR"/>
        </w:rPr>
      </w:pPr>
      <w:r w:rsidRPr="00815FFF">
        <w:rPr>
          <w:lang w:val="fr-FR"/>
        </w:rPr>
        <w:t xml:space="preserve">Du Réalisme  ….. au Naturalisme </w:t>
      </w:r>
    </w:p>
    <w:p w:rsidR="00F24736" w:rsidRPr="00815FFF" w:rsidRDefault="00F24736" w:rsidP="00F24736">
      <w:pPr>
        <w:pStyle w:val="Default"/>
        <w:spacing w:after="87"/>
        <w:rPr>
          <w:lang w:val="fr-FR"/>
        </w:rPr>
      </w:pPr>
      <w:r w:rsidRPr="00815FFF">
        <w:rPr>
          <w:i/>
          <w:iCs/>
          <w:lang w:val="fr-FR"/>
        </w:rPr>
        <w:t xml:space="preserve">L’Art pour l’Art, Le Parnasse </w:t>
      </w:r>
    </w:p>
    <w:p w:rsidR="00F24736" w:rsidRPr="00815FFF" w:rsidRDefault="00F24736" w:rsidP="00F24736">
      <w:pPr>
        <w:pStyle w:val="Default"/>
        <w:rPr>
          <w:lang w:val="fr-FR"/>
        </w:rPr>
      </w:pPr>
      <w:r w:rsidRPr="00815FFF">
        <w:rPr>
          <w:b/>
          <w:bCs/>
          <w:i/>
          <w:iCs/>
          <w:lang w:val="fr-FR"/>
        </w:rPr>
        <w:t xml:space="preserve">Flaubert ou le roman moderne </w:t>
      </w:r>
    </w:p>
    <w:p w:rsidR="00F24736" w:rsidRPr="00815FFF" w:rsidRDefault="00F24736" w:rsidP="00F24736">
      <w:pPr>
        <w:pStyle w:val="Default"/>
        <w:rPr>
          <w:lang w:val="fr-FR"/>
        </w:rPr>
      </w:pPr>
      <w:r w:rsidRPr="00815FFF">
        <w:rPr>
          <w:lang w:val="fr-FR"/>
        </w:rPr>
        <w:t>La vie et l’oeuvre de Flaubert, Mme Bovary</w:t>
      </w:r>
    </w:p>
    <w:p w:rsidR="00F24736" w:rsidRPr="00815FFF" w:rsidRDefault="00F24736" w:rsidP="00F24736">
      <w:pPr>
        <w:pStyle w:val="Default"/>
        <w:rPr>
          <w:lang w:val="fr-FR"/>
        </w:rPr>
      </w:pPr>
      <w:r w:rsidRPr="00815FFF">
        <w:rPr>
          <w:lang w:val="fr-FR"/>
        </w:rPr>
        <w:t>Texte: Charles et Rodolphe (Mme Bovary)</w:t>
      </w:r>
    </w:p>
    <w:p w:rsidR="00F24736" w:rsidRPr="00815FFF" w:rsidRDefault="00F24736" w:rsidP="00F24736">
      <w:pPr>
        <w:pStyle w:val="Default"/>
        <w:rPr>
          <w:lang w:val="fr-FR"/>
        </w:rPr>
      </w:pPr>
      <w:r w:rsidRPr="00815FFF">
        <w:rPr>
          <w:i/>
          <w:iCs/>
          <w:lang w:val="fr-FR"/>
        </w:rPr>
        <w:t xml:space="preserve">Le Naturalisme : </w:t>
      </w:r>
      <w:r w:rsidRPr="00815FFF">
        <w:rPr>
          <w:b/>
          <w:bCs/>
          <w:i/>
          <w:iCs/>
          <w:lang w:val="fr-FR"/>
        </w:rPr>
        <w:t xml:space="preserve">Zola </w:t>
      </w:r>
    </w:p>
    <w:p w:rsidR="00F24736" w:rsidRPr="00815FFF" w:rsidRDefault="00F24736" w:rsidP="00F24736">
      <w:pPr>
        <w:pStyle w:val="Default"/>
        <w:rPr>
          <w:lang w:val="fr-FR"/>
        </w:rPr>
      </w:pPr>
      <w:r w:rsidRPr="00815FFF">
        <w:rPr>
          <w:lang w:val="fr-FR"/>
        </w:rPr>
        <w:t xml:space="preserve">La vie et l’oeuvre de Zola </w:t>
      </w:r>
    </w:p>
    <w:p w:rsidR="00F24736" w:rsidRPr="00815FFF" w:rsidRDefault="00F24736" w:rsidP="00F24736">
      <w:pPr>
        <w:pStyle w:val="Default"/>
        <w:rPr>
          <w:lang w:val="fr-FR"/>
        </w:rPr>
      </w:pPr>
      <w:r w:rsidRPr="00815FFF">
        <w:rPr>
          <w:lang w:val="fr-FR"/>
        </w:rPr>
        <w:t>Texte: L’alambic (L’Assommoir)</w:t>
      </w:r>
    </w:p>
    <w:p w:rsidR="00F24736" w:rsidRPr="00815FFF" w:rsidRDefault="00F24736" w:rsidP="00F24736">
      <w:pPr>
        <w:pStyle w:val="Default"/>
        <w:rPr>
          <w:lang w:val="fr-FR"/>
        </w:rPr>
      </w:pPr>
      <w:r w:rsidRPr="00815FFF">
        <w:rPr>
          <w:b/>
          <w:bCs/>
          <w:i/>
          <w:iCs/>
          <w:lang w:val="fr-FR"/>
        </w:rPr>
        <w:t xml:space="preserve">Baudelaire : un itinéraire spirituel </w:t>
      </w:r>
    </w:p>
    <w:p w:rsidR="00F24736" w:rsidRPr="00815FFF" w:rsidRDefault="00F24736" w:rsidP="00F24736">
      <w:pPr>
        <w:pStyle w:val="Default"/>
        <w:rPr>
          <w:lang w:val="fr-FR"/>
        </w:rPr>
      </w:pPr>
      <w:r w:rsidRPr="00815FFF">
        <w:rPr>
          <w:lang w:val="fr-FR"/>
        </w:rPr>
        <w:t>Texte : Spleen (Les Fleurs du Mal)</w:t>
      </w:r>
    </w:p>
    <w:p w:rsidR="00F24736" w:rsidRDefault="00F24736" w:rsidP="00F24736">
      <w:pPr>
        <w:pStyle w:val="Default"/>
        <w:rPr>
          <w:b/>
          <w:bCs/>
          <w:lang w:val="fr-FR"/>
        </w:rPr>
      </w:pPr>
    </w:p>
    <w:p w:rsidR="00F24736" w:rsidRPr="00815FFF" w:rsidRDefault="00F24736" w:rsidP="00F24736">
      <w:pPr>
        <w:pStyle w:val="Default"/>
        <w:rPr>
          <w:lang w:val="fr-FR"/>
        </w:rPr>
      </w:pPr>
      <w:r w:rsidRPr="00815FFF">
        <w:rPr>
          <w:b/>
          <w:bCs/>
          <w:lang w:val="fr-FR"/>
        </w:rPr>
        <w:t xml:space="preserve">LE XXème SIÈCLE </w:t>
      </w:r>
    </w:p>
    <w:p w:rsidR="00F24736" w:rsidRPr="00815FFF" w:rsidRDefault="00F24736" w:rsidP="00F24736">
      <w:pPr>
        <w:pStyle w:val="Default"/>
        <w:rPr>
          <w:lang w:val="fr-FR"/>
        </w:rPr>
      </w:pPr>
      <w:r w:rsidRPr="00815FFF">
        <w:rPr>
          <w:b/>
          <w:bCs/>
          <w:i/>
          <w:iCs/>
          <w:lang w:val="fr-FR"/>
        </w:rPr>
        <w:t xml:space="preserve">Apollinaire et la rupture </w:t>
      </w:r>
      <w:r w:rsidRPr="00815FFF">
        <w:rPr>
          <w:lang w:val="fr-FR"/>
        </w:rPr>
        <w:t xml:space="preserve"> </w:t>
      </w:r>
    </w:p>
    <w:p w:rsidR="00F24736" w:rsidRPr="00815FFF" w:rsidRDefault="00F24736" w:rsidP="00F24736">
      <w:pPr>
        <w:pStyle w:val="Default"/>
        <w:rPr>
          <w:lang w:val="fr-FR"/>
        </w:rPr>
      </w:pPr>
      <w:r w:rsidRPr="00815FFF">
        <w:rPr>
          <w:lang w:val="fr-FR"/>
        </w:rPr>
        <w:t>Texte : Il pleut (Calligrammes)</w:t>
      </w:r>
    </w:p>
    <w:p w:rsidR="00F24736" w:rsidRPr="00815FFF" w:rsidRDefault="00F24736" w:rsidP="00F24736">
      <w:pPr>
        <w:pStyle w:val="Default"/>
        <w:rPr>
          <w:lang w:val="fr-FR"/>
        </w:rPr>
      </w:pPr>
      <w:r w:rsidRPr="00815FFF">
        <w:rPr>
          <w:lang w:val="fr-FR"/>
        </w:rPr>
        <w:t xml:space="preserve">La vie et l’oeuvre d’Apollinaire  </w:t>
      </w:r>
    </w:p>
    <w:p w:rsidR="00F24736" w:rsidRPr="00815FFF" w:rsidRDefault="00F24736" w:rsidP="00F24736">
      <w:pPr>
        <w:pStyle w:val="Default"/>
        <w:rPr>
          <w:lang w:val="fr-FR"/>
        </w:rPr>
      </w:pPr>
      <w:r w:rsidRPr="00815FFF">
        <w:rPr>
          <w:lang w:val="fr-FR"/>
        </w:rPr>
        <w:t xml:space="preserve"> </w:t>
      </w:r>
      <w:r w:rsidRPr="00815FFF">
        <w:rPr>
          <w:i/>
          <w:iCs/>
          <w:lang w:val="fr-FR"/>
        </w:rPr>
        <w:t xml:space="preserve">Écrivains issus du Surréalisme </w:t>
      </w:r>
    </w:p>
    <w:p w:rsidR="00F24736" w:rsidRPr="00815FFF" w:rsidRDefault="00F24736" w:rsidP="00F24736">
      <w:pPr>
        <w:pStyle w:val="Default"/>
        <w:rPr>
          <w:lang w:val="fr-FR"/>
        </w:rPr>
      </w:pPr>
      <w:r w:rsidRPr="00815FFF">
        <w:rPr>
          <w:b/>
          <w:bCs/>
          <w:i/>
          <w:iCs/>
          <w:lang w:val="fr-FR"/>
        </w:rPr>
        <w:t xml:space="preserve">Marcel Proust et le temps retrouvé </w:t>
      </w:r>
    </w:p>
    <w:p w:rsidR="00F24736" w:rsidRPr="00815FFF" w:rsidRDefault="00F24736" w:rsidP="00F24736">
      <w:pPr>
        <w:pStyle w:val="Default"/>
        <w:rPr>
          <w:lang w:val="fr-FR"/>
        </w:rPr>
      </w:pPr>
      <w:r w:rsidRPr="00815FFF">
        <w:rPr>
          <w:lang w:val="fr-FR"/>
        </w:rPr>
        <w:t xml:space="preserve">Texte : La petite madeleine </w:t>
      </w:r>
    </w:p>
    <w:p w:rsidR="00F24736" w:rsidRPr="00815FFF" w:rsidRDefault="00F24736" w:rsidP="00F24736">
      <w:pPr>
        <w:pStyle w:val="Default"/>
        <w:rPr>
          <w:lang w:val="fr-FR"/>
        </w:rPr>
      </w:pPr>
      <w:r w:rsidRPr="00815FFF">
        <w:rPr>
          <w:lang w:val="fr-FR"/>
        </w:rPr>
        <w:t xml:space="preserve">La vie et l’oeuvre de Proust </w:t>
      </w:r>
    </w:p>
    <w:p w:rsidR="00F24736" w:rsidRPr="00815FFF" w:rsidRDefault="00F24736" w:rsidP="00F24736">
      <w:pPr>
        <w:pStyle w:val="Default"/>
        <w:rPr>
          <w:lang w:val="fr-FR"/>
        </w:rPr>
      </w:pPr>
      <w:r w:rsidRPr="00815FFF">
        <w:rPr>
          <w:b/>
          <w:bCs/>
          <w:i/>
          <w:iCs/>
          <w:lang w:val="fr-FR"/>
        </w:rPr>
        <w:t xml:space="preserve">Sartre et l’engagement </w:t>
      </w:r>
    </w:p>
    <w:p w:rsidR="00F24736" w:rsidRPr="00815FFF" w:rsidRDefault="00F24736" w:rsidP="00F24736">
      <w:pPr>
        <w:pStyle w:val="Default"/>
        <w:rPr>
          <w:lang w:val="fr-FR"/>
        </w:rPr>
      </w:pPr>
      <w:r w:rsidRPr="00815FFF">
        <w:rPr>
          <w:lang w:val="fr-FR"/>
        </w:rPr>
        <w:t xml:space="preserve">La vie et l’oeuvre de Sartre </w:t>
      </w:r>
    </w:p>
    <w:p w:rsidR="00F24736" w:rsidRPr="00815FFF" w:rsidRDefault="00F24736" w:rsidP="00F24736">
      <w:pPr>
        <w:pStyle w:val="Default"/>
        <w:rPr>
          <w:lang w:val="fr-FR"/>
        </w:rPr>
      </w:pPr>
      <w:r w:rsidRPr="00815FFF">
        <w:rPr>
          <w:b/>
          <w:lang w:val="fr-FR"/>
        </w:rPr>
        <w:t>Existentialisme et humanisme</w:t>
      </w:r>
      <w:r w:rsidRPr="00815FFF">
        <w:rPr>
          <w:lang w:val="fr-FR"/>
        </w:rPr>
        <w:t xml:space="preserve"> </w:t>
      </w:r>
    </w:p>
    <w:p w:rsidR="00F24736" w:rsidRPr="00815FFF" w:rsidRDefault="00F24736" w:rsidP="00F24736">
      <w:pPr>
        <w:pStyle w:val="Default"/>
        <w:rPr>
          <w:b/>
          <w:lang w:val="fr-FR"/>
        </w:rPr>
      </w:pPr>
      <w:r w:rsidRPr="00815FFF">
        <w:rPr>
          <w:b/>
          <w:lang w:val="fr-FR"/>
        </w:rPr>
        <w:t xml:space="preserve">Le Nouveau Roman </w:t>
      </w:r>
    </w:p>
    <w:p w:rsidR="00F24736" w:rsidRPr="00815FFF" w:rsidRDefault="00F24736" w:rsidP="00F24736">
      <w:pPr>
        <w:pStyle w:val="Default"/>
        <w:rPr>
          <w:b/>
          <w:lang w:val="fr-FR"/>
        </w:rPr>
      </w:pPr>
      <w:r w:rsidRPr="00815FFF">
        <w:rPr>
          <w:b/>
          <w:lang w:val="fr-FR"/>
        </w:rPr>
        <w:t>L’OuLiPo</w:t>
      </w:r>
    </w:p>
    <w:p w:rsidR="00F24736" w:rsidRDefault="00F24736" w:rsidP="00F24736">
      <w:pPr>
        <w:pStyle w:val="Default"/>
        <w:rPr>
          <w:lang w:val="fr-FR"/>
        </w:rPr>
      </w:pPr>
    </w:p>
    <w:p w:rsidR="00F24736" w:rsidRDefault="00F24736" w:rsidP="00F24736">
      <w:pPr>
        <w:pStyle w:val="Default"/>
        <w:rPr>
          <w:lang w:val="fr-FR"/>
        </w:rPr>
      </w:pPr>
    </w:p>
    <w:p w:rsidR="00F24736" w:rsidRDefault="00F24736" w:rsidP="00F24736">
      <w:pPr>
        <w:pStyle w:val="Default"/>
        <w:rPr>
          <w:lang w:val="fr-FR"/>
        </w:rPr>
      </w:pPr>
    </w:p>
    <w:p w:rsidR="00F24736" w:rsidRDefault="00F24736" w:rsidP="00F24736">
      <w:pPr>
        <w:pStyle w:val="Default"/>
        <w:rPr>
          <w:lang w:val="fr-FR"/>
        </w:rPr>
      </w:pPr>
    </w:p>
    <w:p w:rsidR="00F24736" w:rsidRDefault="00F24736" w:rsidP="00F24736">
      <w:pPr>
        <w:pStyle w:val="Default"/>
        <w:rPr>
          <w:lang w:val="fr-FR"/>
        </w:rPr>
      </w:pPr>
    </w:p>
    <w:p w:rsidR="00F24736" w:rsidRDefault="00F24736" w:rsidP="00F24736">
      <w:pPr>
        <w:pStyle w:val="Default"/>
        <w:rPr>
          <w:lang w:val="fr-FR"/>
        </w:rPr>
      </w:pPr>
    </w:p>
    <w:p w:rsidR="00F24736" w:rsidRDefault="00F24736" w:rsidP="00F24736">
      <w:pPr>
        <w:pStyle w:val="Default"/>
        <w:rPr>
          <w:lang w:val="fr-FR"/>
        </w:rPr>
      </w:pPr>
    </w:p>
    <w:p w:rsidR="00F24736" w:rsidRPr="00815FFF" w:rsidRDefault="00F24736" w:rsidP="00F24736">
      <w:pPr>
        <w:pStyle w:val="Default"/>
        <w:rPr>
          <w:lang w:val="fr-FR"/>
        </w:rPr>
      </w:pPr>
      <w:r w:rsidRPr="00815FFF">
        <w:rPr>
          <w:lang w:val="fr-FR"/>
        </w:rPr>
        <w:t xml:space="preserve">CONTENUTI DI CONVERSAZIONE </w:t>
      </w:r>
    </w:p>
    <w:p w:rsidR="00F24736" w:rsidRPr="00815FFF" w:rsidRDefault="00F24736" w:rsidP="00F24736">
      <w:pPr>
        <w:pStyle w:val="Default"/>
        <w:rPr>
          <w:lang w:val="fr-FR"/>
        </w:rPr>
      </w:pPr>
      <w:r w:rsidRPr="00815FFF">
        <w:rPr>
          <w:lang w:val="fr-FR"/>
        </w:rPr>
        <w:t xml:space="preserve">A) Activités de compréhension et de production à partir d’épreuves du “Bac” des années précédentes </w:t>
      </w:r>
    </w:p>
    <w:p w:rsidR="00F24736" w:rsidRPr="00815FFF" w:rsidRDefault="00F24736" w:rsidP="00F24736">
      <w:pPr>
        <w:pStyle w:val="Default"/>
        <w:rPr>
          <w:lang w:val="fr-FR"/>
        </w:rPr>
      </w:pPr>
      <w:r w:rsidRPr="00815FFF">
        <w:rPr>
          <w:lang w:val="fr-FR"/>
        </w:rPr>
        <w:t xml:space="preserve">B) Analyse d’extraits d’auteurs français. </w:t>
      </w:r>
    </w:p>
    <w:p w:rsidR="00F24736" w:rsidRPr="00815FFF" w:rsidRDefault="00F24736" w:rsidP="00F24736">
      <w:pPr>
        <w:pStyle w:val="Default"/>
        <w:rPr>
          <w:lang w:val="fr-FR"/>
        </w:rPr>
      </w:pPr>
      <w:r w:rsidRPr="00815FFF">
        <w:rPr>
          <w:lang w:val="fr-FR"/>
        </w:rPr>
        <w:t xml:space="preserve">C) Actualité </w:t>
      </w:r>
    </w:p>
    <w:p w:rsidR="00F24736" w:rsidRPr="00815FFF" w:rsidRDefault="00F24736" w:rsidP="00F24736">
      <w:pPr>
        <w:pStyle w:val="Default"/>
        <w:rPr>
          <w:lang w:val="fr-FR"/>
        </w:rPr>
      </w:pPr>
      <w:r w:rsidRPr="00815FFF">
        <w:rPr>
          <w:lang w:val="fr-FR"/>
        </w:rPr>
        <w:t xml:space="preserve">D) Préparation au spectacle en langue française </w:t>
      </w:r>
      <w:r w:rsidRPr="00815FFF">
        <w:rPr>
          <w:i/>
          <w:iCs/>
          <w:lang w:val="fr-FR"/>
        </w:rPr>
        <w:t xml:space="preserve">“Saint-Germain desPrés” </w:t>
      </w:r>
      <w:r w:rsidRPr="00815FFF">
        <w:rPr>
          <w:lang w:val="fr-FR"/>
        </w:rPr>
        <w:t xml:space="preserve">organisé par France Théâtre à Caserta il 17 febbraio 2018. </w:t>
      </w:r>
    </w:p>
    <w:p w:rsidR="00F24736" w:rsidRPr="00815FFF" w:rsidRDefault="00F24736" w:rsidP="00F24736">
      <w:pPr>
        <w:pStyle w:val="Default"/>
        <w:rPr>
          <w:lang w:val="fr-FR"/>
        </w:rPr>
      </w:pPr>
    </w:p>
    <w:p w:rsidR="00F24736" w:rsidRPr="00815FFF" w:rsidRDefault="00F24736" w:rsidP="00F24736">
      <w:r w:rsidRPr="00815FFF">
        <w:rPr>
          <w:lang w:val="fr-FR"/>
        </w:rPr>
        <w:t xml:space="preserve"> </w:t>
      </w:r>
      <w:r w:rsidRPr="00815FFF">
        <w:t>(*) Le unità contrassegnate dall’</w:t>
      </w:r>
      <w:r w:rsidRPr="00815FFF">
        <w:rPr>
          <w:i/>
          <w:iCs/>
        </w:rPr>
        <w:t xml:space="preserve">asterisco </w:t>
      </w:r>
      <w:r w:rsidRPr="00815FFF">
        <w:t>indicano gli autori e i brani presentati dopo il 15 maggio.</w:t>
      </w:r>
    </w:p>
    <w:p w:rsidR="00F24736" w:rsidRPr="00815FFF" w:rsidRDefault="00F24736" w:rsidP="00F24736"/>
    <w:p w:rsidR="00F24736" w:rsidRPr="00815FFF" w:rsidRDefault="00F24736" w:rsidP="00F24736">
      <w:pPr>
        <w:jc w:val="center"/>
      </w:pPr>
      <w:r w:rsidRPr="00815FFF">
        <w:t xml:space="preserve">                                                                           </w:t>
      </w:r>
      <w:r>
        <w:t xml:space="preserve">                           </w:t>
      </w:r>
      <w:r w:rsidRPr="00815FFF">
        <w:t xml:space="preserve">    IL DOCENTE: Conte Carmina </w:t>
      </w:r>
    </w:p>
    <w:p w:rsidR="00F24736" w:rsidRDefault="00F24736" w:rsidP="00F24736">
      <w:pPr>
        <w:rPr>
          <w:sz w:val="23"/>
          <w:szCs w:val="23"/>
        </w:rPr>
      </w:pPr>
    </w:p>
    <w:p w:rsidR="00F24736" w:rsidRDefault="00F24736" w:rsidP="00A70FAE">
      <w:pPr>
        <w:jc w:val="center"/>
        <w:rPr>
          <w:b/>
          <w:bCs/>
        </w:rPr>
      </w:pPr>
    </w:p>
    <w:p w:rsidR="00F24736" w:rsidRDefault="00F24736" w:rsidP="00A70FAE">
      <w:pPr>
        <w:jc w:val="center"/>
        <w:rPr>
          <w:b/>
          <w:bCs/>
        </w:rPr>
      </w:pPr>
    </w:p>
    <w:p w:rsidR="00F24736" w:rsidRDefault="00F24736" w:rsidP="00A70FAE">
      <w:pPr>
        <w:jc w:val="center"/>
        <w:rPr>
          <w:b/>
          <w:bCs/>
        </w:rPr>
      </w:pPr>
    </w:p>
    <w:p w:rsidR="00F24736" w:rsidRDefault="00F24736" w:rsidP="00A70FAE">
      <w:pPr>
        <w:jc w:val="center"/>
        <w:rPr>
          <w:b/>
          <w:bCs/>
        </w:rPr>
      </w:pPr>
    </w:p>
    <w:p w:rsidR="00F24736" w:rsidRDefault="00F24736" w:rsidP="00A70FAE">
      <w:pPr>
        <w:jc w:val="center"/>
        <w:rPr>
          <w:b/>
          <w:bCs/>
        </w:rPr>
      </w:pPr>
    </w:p>
    <w:p w:rsidR="00F24736" w:rsidRDefault="00F24736" w:rsidP="00A70FAE">
      <w:pPr>
        <w:jc w:val="center"/>
        <w:rPr>
          <w:b/>
          <w:bCs/>
        </w:rPr>
      </w:pPr>
    </w:p>
    <w:p w:rsidR="00F24736" w:rsidRDefault="00F24736" w:rsidP="00A70FAE">
      <w:pPr>
        <w:jc w:val="center"/>
        <w:rPr>
          <w:b/>
          <w:bCs/>
        </w:rPr>
      </w:pPr>
    </w:p>
    <w:p w:rsidR="00F24736" w:rsidRDefault="00F24736" w:rsidP="00A70FAE">
      <w:pPr>
        <w:jc w:val="center"/>
        <w:rPr>
          <w:b/>
          <w:bCs/>
        </w:rPr>
      </w:pPr>
    </w:p>
    <w:p w:rsidR="00F24736" w:rsidRDefault="00F24736" w:rsidP="00A70FAE">
      <w:pPr>
        <w:jc w:val="center"/>
        <w:rPr>
          <w:b/>
          <w:bCs/>
        </w:rPr>
      </w:pPr>
    </w:p>
    <w:p w:rsidR="00F24736" w:rsidRDefault="00F24736" w:rsidP="00A70FAE">
      <w:pPr>
        <w:jc w:val="center"/>
        <w:rPr>
          <w:b/>
          <w:bCs/>
        </w:rPr>
      </w:pPr>
    </w:p>
    <w:p w:rsidR="00F24736" w:rsidRDefault="00F24736" w:rsidP="00A70FAE">
      <w:pPr>
        <w:jc w:val="center"/>
        <w:rPr>
          <w:b/>
          <w:bCs/>
        </w:rPr>
      </w:pPr>
    </w:p>
    <w:p w:rsidR="00F24736" w:rsidRDefault="00F24736" w:rsidP="00A70FAE">
      <w:pPr>
        <w:jc w:val="center"/>
        <w:rPr>
          <w:b/>
          <w:bCs/>
        </w:rPr>
      </w:pPr>
    </w:p>
    <w:p w:rsidR="00F24736" w:rsidRDefault="00F24736" w:rsidP="00A70FAE">
      <w:pPr>
        <w:jc w:val="center"/>
        <w:rPr>
          <w:b/>
          <w:bCs/>
        </w:rPr>
      </w:pPr>
    </w:p>
    <w:p w:rsidR="00F24736" w:rsidRDefault="00F24736" w:rsidP="00A70FAE">
      <w:pPr>
        <w:jc w:val="center"/>
        <w:rPr>
          <w:b/>
          <w:bCs/>
        </w:rPr>
      </w:pPr>
    </w:p>
    <w:p w:rsidR="00F24736" w:rsidRDefault="00F24736" w:rsidP="00A70FAE">
      <w:pPr>
        <w:jc w:val="center"/>
        <w:rPr>
          <w:b/>
          <w:bCs/>
        </w:rPr>
      </w:pPr>
    </w:p>
    <w:p w:rsidR="00F24736" w:rsidRDefault="00F24736" w:rsidP="00A70FAE">
      <w:pPr>
        <w:jc w:val="center"/>
        <w:rPr>
          <w:b/>
          <w:bCs/>
        </w:rPr>
      </w:pPr>
    </w:p>
    <w:p w:rsidR="00F24736" w:rsidRDefault="00F24736" w:rsidP="00A70FAE">
      <w:pPr>
        <w:jc w:val="center"/>
        <w:rPr>
          <w:b/>
          <w:bCs/>
        </w:rPr>
      </w:pPr>
    </w:p>
    <w:p w:rsidR="00F24736" w:rsidRDefault="00F24736" w:rsidP="00A70FAE">
      <w:pPr>
        <w:jc w:val="center"/>
        <w:rPr>
          <w:b/>
          <w:bCs/>
        </w:rPr>
      </w:pPr>
    </w:p>
    <w:p w:rsidR="00F24736" w:rsidRDefault="00F24736" w:rsidP="00A70FAE">
      <w:pPr>
        <w:jc w:val="center"/>
        <w:rPr>
          <w:b/>
          <w:bCs/>
        </w:rPr>
      </w:pPr>
    </w:p>
    <w:p w:rsidR="00F24736" w:rsidRDefault="00F24736" w:rsidP="00A70FAE">
      <w:pPr>
        <w:jc w:val="center"/>
        <w:rPr>
          <w:b/>
          <w:bCs/>
        </w:rPr>
      </w:pPr>
    </w:p>
    <w:p w:rsidR="00F24736" w:rsidRDefault="00F24736" w:rsidP="00A70FAE">
      <w:pPr>
        <w:jc w:val="center"/>
        <w:rPr>
          <w:b/>
          <w:bCs/>
        </w:rPr>
      </w:pPr>
    </w:p>
    <w:p w:rsidR="00F24736" w:rsidRDefault="00F24736" w:rsidP="00A70FAE">
      <w:pPr>
        <w:jc w:val="center"/>
        <w:rPr>
          <w:b/>
          <w:bCs/>
        </w:rPr>
      </w:pPr>
    </w:p>
    <w:p w:rsidR="00F24736" w:rsidRDefault="00F24736" w:rsidP="00A70FAE">
      <w:pPr>
        <w:jc w:val="center"/>
        <w:rPr>
          <w:b/>
          <w:bCs/>
        </w:rPr>
      </w:pPr>
    </w:p>
    <w:p w:rsidR="00F24736" w:rsidRDefault="00F24736" w:rsidP="00A70FAE">
      <w:pPr>
        <w:jc w:val="center"/>
        <w:rPr>
          <w:b/>
          <w:bCs/>
        </w:rPr>
      </w:pPr>
    </w:p>
    <w:p w:rsidR="00F24736" w:rsidRDefault="00F24736" w:rsidP="00A70FAE">
      <w:pPr>
        <w:jc w:val="center"/>
        <w:rPr>
          <w:b/>
          <w:bCs/>
        </w:rPr>
      </w:pPr>
    </w:p>
    <w:p w:rsidR="00F24736" w:rsidRDefault="00F24736" w:rsidP="00A70FAE">
      <w:pPr>
        <w:jc w:val="center"/>
        <w:rPr>
          <w:b/>
          <w:bCs/>
        </w:rPr>
      </w:pPr>
    </w:p>
    <w:p w:rsidR="00F24736" w:rsidRDefault="00F24736" w:rsidP="00A70FAE">
      <w:pPr>
        <w:jc w:val="center"/>
        <w:rPr>
          <w:b/>
          <w:bCs/>
        </w:rPr>
      </w:pPr>
    </w:p>
    <w:p w:rsidR="00F24736" w:rsidRDefault="00F24736" w:rsidP="00A70FAE">
      <w:pPr>
        <w:jc w:val="center"/>
        <w:rPr>
          <w:b/>
          <w:bCs/>
        </w:rPr>
      </w:pPr>
    </w:p>
    <w:p w:rsidR="00F24736" w:rsidRDefault="00F24736" w:rsidP="00A70FAE">
      <w:pPr>
        <w:jc w:val="center"/>
        <w:rPr>
          <w:b/>
          <w:bCs/>
        </w:rPr>
      </w:pPr>
    </w:p>
    <w:p w:rsidR="00F24736" w:rsidRDefault="00F24736" w:rsidP="00A70FAE">
      <w:pPr>
        <w:jc w:val="center"/>
        <w:rPr>
          <w:b/>
          <w:bCs/>
        </w:rPr>
      </w:pPr>
    </w:p>
    <w:p w:rsidR="00F24736" w:rsidRDefault="00F24736" w:rsidP="00A70FAE">
      <w:pPr>
        <w:jc w:val="center"/>
        <w:rPr>
          <w:b/>
          <w:bCs/>
        </w:rPr>
      </w:pPr>
    </w:p>
    <w:p w:rsidR="00F24736" w:rsidRDefault="00F24736" w:rsidP="00A70FAE">
      <w:pPr>
        <w:jc w:val="center"/>
        <w:rPr>
          <w:b/>
          <w:bCs/>
        </w:rPr>
      </w:pPr>
    </w:p>
    <w:p w:rsidR="00F24736" w:rsidRDefault="00F24736" w:rsidP="00A70FAE">
      <w:pPr>
        <w:jc w:val="center"/>
        <w:rPr>
          <w:b/>
          <w:bCs/>
        </w:rPr>
      </w:pPr>
    </w:p>
    <w:p w:rsidR="00F24736" w:rsidRDefault="00F24736" w:rsidP="00A70FAE">
      <w:pPr>
        <w:jc w:val="center"/>
        <w:rPr>
          <w:b/>
          <w:bCs/>
        </w:rPr>
      </w:pPr>
    </w:p>
    <w:p w:rsidR="00F24736" w:rsidRDefault="00F24736" w:rsidP="00A70FAE">
      <w:pPr>
        <w:jc w:val="center"/>
        <w:rPr>
          <w:b/>
          <w:bCs/>
        </w:rPr>
      </w:pPr>
    </w:p>
    <w:p w:rsidR="00F24736" w:rsidRDefault="00F24736" w:rsidP="00A70FAE">
      <w:pPr>
        <w:jc w:val="center"/>
        <w:rPr>
          <w:b/>
          <w:bCs/>
        </w:rPr>
      </w:pPr>
    </w:p>
    <w:p w:rsidR="00F24736" w:rsidRDefault="00F24736" w:rsidP="00A70FAE">
      <w:pPr>
        <w:jc w:val="center"/>
        <w:rPr>
          <w:b/>
          <w:bCs/>
        </w:rPr>
      </w:pPr>
    </w:p>
    <w:p w:rsidR="00F24736" w:rsidRDefault="00F24736" w:rsidP="00A70FAE">
      <w:pPr>
        <w:jc w:val="center"/>
        <w:rPr>
          <w:b/>
          <w:bCs/>
        </w:rPr>
      </w:pPr>
    </w:p>
    <w:p w:rsidR="00F24736" w:rsidRDefault="00F24736" w:rsidP="00A70FAE">
      <w:pPr>
        <w:jc w:val="center"/>
        <w:rPr>
          <w:b/>
          <w:bCs/>
        </w:rPr>
      </w:pPr>
    </w:p>
    <w:p w:rsidR="00F24736" w:rsidRDefault="00F24736" w:rsidP="00A70FAE">
      <w:pPr>
        <w:jc w:val="center"/>
        <w:rPr>
          <w:b/>
          <w:bCs/>
        </w:rPr>
      </w:pPr>
    </w:p>
    <w:p w:rsidR="00F24736" w:rsidRDefault="00F24736" w:rsidP="00A70FAE">
      <w:pPr>
        <w:jc w:val="center"/>
        <w:rPr>
          <w:b/>
          <w:bCs/>
        </w:rPr>
      </w:pPr>
    </w:p>
    <w:p w:rsidR="00F24736" w:rsidRDefault="00F24736" w:rsidP="00A70FAE">
      <w:pPr>
        <w:jc w:val="center"/>
        <w:rPr>
          <w:b/>
          <w:bCs/>
        </w:rPr>
      </w:pPr>
    </w:p>
    <w:p w:rsidR="00A70FAE" w:rsidRDefault="00A70FAE" w:rsidP="00A70FAE">
      <w:pPr>
        <w:jc w:val="center"/>
        <w:rPr>
          <w:b/>
          <w:bCs/>
        </w:rPr>
      </w:pPr>
      <w:r>
        <w:rPr>
          <w:b/>
          <w:bCs/>
        </w:rPr>
        <w:t>PROGRAMMA DI LINGUA E CULTURA SPAGNOLA</w:t>
      </w:r>
    </w:p>
    <w:p w:rsidR="00A70FAE" w:rsidRPr="000C19D3" w:rsidRDefault="00A70FAE" w:rsidP="00A70FAE">
      <w:pPr>
        <w:jc w:val="center"/>
        <w:rPr>
          <w:b/>
          <w:bCs/>
        </w:rPr>
      </w:pPr>
    </w:p>
    <w:p w:rsidR="00A70FAE" w:rsidRPr="00EC5E2E" w:rsidRDefault="00A70FAE" w:rsidP="00A70FAE">
      <w:pPr>
        <w:jc w:val="both"/>
        <w:rPr>
          <w:b/>
          <w:bCs/>
        </w:rPr>
      </w:pPr>
      <w:r w:rsidRPr="00EC5E2E">
        <w:rPr>
          <w:b/>
          <w:bCs/>
        </w:rPr>
        <w:t xml:space="preserve">CLASSE: V Sez.:  B  LICEO  LINGUISTICO                      </w:t>
      </w:r>
      <w:r>
        <w:rPr>
          <w:b/>
          <w:bCs/>
        </w:rPr>
        <w:t xml:space="preserve">    </w:t>
      </w:r>
      <w:r w:rsidRPr="00EC5E2E">
        <w:rPr>
          <w:b/>
          <w:bCs/>
        </w:rPr>
        <w:t>ANNO SCOLASTICO: 2017/18</w:t>
      </w:r>
    </w:p>
    <w:p w:rsidR="00246534" w:rsidRDefault="00246534" w:rsidP="004A7EE5">
      <w:pPr>
        <w:rPr>
          <w:b/>
          <w:bCs/>
          <w:sz w:val="20"/>
        </w:rPr>
      </w:pPr>
    </w:p>
    <w:p w:rsidR="00A70FAE" w:rsidRDefault="00A70FAE" w:rsidP="00A70FAE">
      <w:pPr>
        <w:pStyle w:val="Default"/>
        <w:rPr>
          <w:b/>
          <w:bCs/>
          <w:sz w:val="22"/>
          <w:szCs w:val="22"/>
        </w:rPr>
      </w:pPr>
    </w:p>
    <w:p w:rsidR="006B4452" w:rsidRDefault="006B4452" w:rsidP="00A70FAE">
      <w:pPr>
        <w:jc w:val="right"/>
        <w:rPr>
          <w:bCs/>
        </w:rPr>
      </w:pPr>
    </w:p>
    <w:p w:rsidR="001F29D1" w:rsidRPr="001F29D1" w:rsidRDefault="001F29D1" w:rsidP="001F29D1">
      <w:pPr>
        <w:spacing w:after="200" w:line="276" w:lineRule="auto"/>
        <w:rPr>
          <w:rFonts w:eastAsiaTheme="minorHAnsi"/>
          <w:b/>
          <w:u w:val="single"/>
          <w:lang w:eastAsia="en-US"/>
        </w:rPr>
      </w:pPr>
      <w:r w:rsidRPr="001F29D1">
        <w:rPr>
          <w:rFonts w:eastAsiaTheme="minorHAnsi"/>
          <w:b/>
          <w:u w:val="single"/>
          <w:lang w:eastAsia="en-US"/>
        </w:rPr>
        <w:t xml:space="preserve">SIGLO XIX: </w:t>
      </w:r>
    </w:p>
    <w:p w:rsidR="001F29D1" w:rsidRPr="001F29D1" w:rsidRDefault="001F29D1" w:rsidP="001F29D1">
      <w:pPr>
        <w:spacing w:after="200" w:line="276" w:lineRule="auto"/>
        <w:ind w:left="720"/>
        <w:contextualSpacing/>
        <w:rPr>
          <w:rFonts w:eastAsia="Calibri"/>
          <w:lang w:eastAsia="en-US"/>
        </w:rPr>
      </w:pPr>
      <w:r w:rsidRPr="001F29D1">
        <w:rPr>
          <w:rFonts w:eastAsia="Calibri"/>
          <w:b/>
          <w:u w:val="single"/>
          <w:lang w:eastAsia="en-US"/>
        </w:rPr>
        <w:t>ROMANTICISMO</w:t>
      </w:r>
      <w:r w:rsidRPr="001F29D1">
        <w:rPr>
          <w:rFonts w:eastAsia="Calibri"/>
          <w:lang w:eastAsia="en-US"/>
        </w:rPr>
        <w:t xml:space="preserve">: ( contesto storico, sociale, culturale); </w:t>
      </w:r>
    </w:p>
    <w:p w:rsidR="001F29D1" w:rsidRPr="001F29D1" w:rsidRDefault="001F29D1" w:rsidP="001F29D1">
      <w:pPr>
        <w:numPr>
          <w:ilvl w:val="0"/>
          <w:numId w:val="74"/>
        </w:numPr>
        <w:spacing w:after="200" w:line="276" w:lineRule="auto"/>
        <w:contextualSpacing/>
        <w:rPr>
          <w:rFonts w:eastAsia="Calibri"/>
          <w:lang w:eastAsia="en-US"/>
        </w:rPr>
      </w:pPr>
      <w:r w:rsidRPr="001F29D1">
        <w:rPr>
          <w:rFonts w:eastAsia="Calibri"/>
          <w:lang w:eastAsia="en-US"/>
        </w:rPr>
        <w:t xml:space="preserve">Il Romanticismo spagnolo: </w:t>
      </w:r>
    </w:p>
    <w:p w:rsidR="001F29D1" w:rsidRPr="001F29D1" w:rsidRDefault="001F29D1" w:rsidP="001F29D1">
      <w:pPr>
        <w:numPr>
          <w:ilvl w:val="0"/>
          <w:numId w:val="74"/>
        </w:numPr>
        <w:spacing w:after="200" w:line="276" w:lineRule="auto"/>
        <w:contextualSpacing/>
        <w:rPr>
          <w:rFonts w:eastAsia="Calibri"/>
          <w:lang w:val="es-ES" w:eastAsia="en-US"/>
        </w:rPr>
      </w:pPr>
      <w:r w:rsidRPr="001F29D1">
        <w:rPr>
          <w:rFonts w:eastAsia="Calibri"/>
          <w:b/>
          <w:lang w:val="es-ES" w:eastAsia="en-US"/>
        </w:rPr>
        <w:t xml:space="preserve">J. De Espronceda: </w:t>
      </w:r>
      <w:r w:rsidRPr="001F29D1">
        <w:rPr>
          <w:rFonts w:eastAsia="Calibri"/>
          <w:i/>
          <w:lang w:val="es-ES" w:eastAsia="en-US"/>
        </w:rPr>
        <w:t>La canción del pirata</w:t>
      </w:r>
    </w:p>
    <w:p w:rsidR="001F29D1" w:rsidRPr="001F29D1" w:rsidRDefault="001F29D1" w:rsidP="001F29D1">
      <w:pPr>
        <w:numPr>
          <w:ilvl w:val="0"/>
          <w:numId w:val="74"/>
        </w:numPr>
        <w:spacing w:after="200" w:line="276" w:lineRule="auto"/>
        <w:contextualSpacing/>
        <w:rPr>
          <w:rFonts w:eastAsia="Calibri"/>
          <w:lang w:eastAsia="en-US"/>
        </w:rPr>
      </w:pPr>
      <w:r w:rsidRPr="001F29D1">
        <w:rPr>
          <w:rFonts w:eastAsia="Calibri"/>
          <w:b/>
          <w:lang w:eastAsia="en-US"/>
        </w:rPr>
        <w:t>G.A. Bécquer</w:t>
      </w:r>
      <w:r w:rsidRPr="001F29D1">
        <w:rPr>
          <w:rFonts w:eastAsia="Calibri"/>
          <w:lang w:eastAsia="en-US"/>
        </w:rPr>
        <w:t xml:space="preserve">: </w:t>
      </w:r>
      <w:r w:rsidRPr="001F29D1">
        <w:rPr>
          <w:rFonts w:eastAsia="Calibri"/>
          <w:i/>
          <w:lang w:eastAsia="en-US"/>
        </w:rPr>
        <w:t>Rimas  XI, XXI, XXIII</w:t>
      </w:r>
    </w:p>
    <w:p w:rsidR="001F29D1" w:rsidRPr="001F29D1" w:rsidRDefault="001F29D1" w:rsidP="001F29D1">
      <w:pPr>
        <w:spacing w:after="200" w:line="276" w:lineRule="auto"/>
        <w:rPr>
          <w:rFonts w:eastAsiaTheme="minorHAnsi"/>
          <w:lang w:eastAsia="en-US"/>
        </w:rPr>
      </w:pPr>
      <w:r w:rsidRPr="001F29D1">
        <w:rPr>
          <w:rFonts w:eastAsiaTheme="minorHAnsi"/>
          <w:b/>
          <w:u w:val="single"/>
          <w:lang w:eastAsia="en-US"/>
        </w:rPr>
        <w:t>REALISMO E NATURALISMO</w:t>
      </w:r>
      <w:r w:rsidRPr="001F29D1">
        <w:rPr>
          <w:rFonts w:eastAsiaTheme="minorHAnsi"/>
          <w:lang w:eastAsia="en-US"/>
        </w:rPr>
        <w:t>: ( contesto storico, sociale e culturale) Il romanzo realista e naturalista in Spagna: caratteristiche, temi e stile.</w:t>
      </w:r>
    </w:p>
    <w:p w:rsidR="001F29D1" w:rsidRPr="001F29D1" w:rsidRDefault="001F29D1" w:rsidP="001F29D1">
      <w:pPr>
        <w:numPr>
          <w:ilvl w:val="0"/>
          <w:numId w:val="75"/>
        </w:numPr>
        <w:spacing w:after="200" w:line="276" w:lineRule="auto"/>
        <w:contextualSpacing/>
        <w:rPr>
          <w:rFonts w:eastAsia="Calibri"/>
          <w:i/>
          <w:lang w:eastAsia="en-US"/>
        </w:rPr>
      </w:pPr>
      <w:r w:rsidRPr="001F29D1">
        <w:rPr>
          <w:rFonts w:eastAsia="Calibri"/>
          <w:b/>
          <w:lang w:eastAsia="en-US"/>
        </w:rPr>
        <w:t>B.Pérez Galdós</w:t>
      </w:r>
      <w:r w:rsidRPr="001F29D1">
        <w:rPr>
          <w:rFonts w:eastAsia="Calibri"/>
          <w:lang w:eastAsia="en-US"/>
        </w:rPr>
        <w:t xml:space="preserve"> : vita e opere</w:t>
      </w:r>
    </w:p>
    <w:p w:rsidR="001F29D1" w:rsidRPr="001F29D1" w:rsidRDefault="001F29D1" w:rsidP="001F29D1">
      <w:pPr>
        <w:numPr>
          <w:ilvl w:val="0"/>
          <w:numId w:val="75"/>
        </w:numPr>
        <w:spacing w:after="200" w:line="276" w:lineRule="auto"/>
        <w:contextualSpacing/>
        <w:rPr>
          <w:rFonts w:eastAsia="Calibri"/>
          <w:i/>
          <w:lang w:eastAsia="en-US"/>
        </w:rPr>
      </w:pPr>
      <w:r w:rsidRPr="001F29D1">
        <w:rPr>
          <w:rFonts w:eastAsia="Calibri"/>
          <w:b/>
          <w:lang w:eastAsia="en-US"/>
        </w:rPr>
        <w:t>L. Alas Clarín:</w:t>
      </w:r>
      <w:r w:rsidRPr="001F29D1">
        <w:rPr>
          <w:rFonts w:eastAsia="Calibri"/>
          <w:lang w:eastAsia="en-US"/>
        </w:rPr>
        <w:t xml:space="preserve"> generalità , testi da </w:t>
      </w:r>
      <w:r w:rsidRPr="001F29D1">
        <w:rPr>
          <w:rFonts w:eastAsia="Calibri"/>
          <w:i/>
          <w:lang w:eastAsia="en-US"/>
        </w:rPr>
        <w:t xml:space="preserve">“ </w:t>
      </w:r>
      <w:smartTag w:uri="urn:schemas-microsoft-com:office:smarttags" w:element="PersonName">
        <w:smartTagPr>
          <w:attr w:name="ProductID" w:val="La Regenta"/>
        </w:smartTagPr>
        <w:r w:rsidRPr="001F29D1">
          <w:rPr>
            <w:rFonts w:eastAsia="Calibri"/>
            <w:i/>
            <w:u w:val="single"/>
            <w:lang w:eastAsia="en-US"/>
          </w:rPr>
          <w:t>La Regenta</w:t>
        </w:r>
      </w:smartTag>
      <w:r w:rsidRPr="001F29D1">
        <w:rPr>
          <w:rFonts w:eastAsia="Calibri"/>
          <w:i/>
          <w:lang w:eastAsia="en-US"/>
        </w:rPr>
        <w:t>”: Capítulo XXX</w:t>
      </w:r>
    </w:p>
    <w:p w:rsidR="001F29D1" w:rsidRPr="001F29D1" w:rsidRDefault="001F29D1" w:rsidP="001F29D1">
      <w:pPr>
        <w:spacing w:after="200" w:line="276" w:lineRule="auto"/>
        <w:rPr>
          <w:rFonts w:eastAsiaTheme="minorHAnsi"/>
          <w:lang w:eastAsia="en-US"/>
        </w:rPr>
      </w:pPr>
      <w:r w:rsidRPr="001F29D1">
        <w:rPr>
          <w:rFonts w:eastAsiaTheme="minorHAnsi"/>
          <w:b/>
          <w:u w:val="single"/>
          <w:lang w:eastAsia="en-US"/>
        </w:rPr>
        <w:t>Siglo XX:</w:t>
      </w:r>
      <w:r w:rsidRPr="001F29D1">
        <w:rPr>
          <w:rFonts w:eastAsiaTheme="minorHAnsi"/>
          <w:u w:val="single"/>
          <w:lang w:eastAsia="en-US"/>
        </w:rPr>
        <w:t xml:space="preserve">  </w:t>
      </w:r>
      <w:r w:rsidRPr="001F29D1">
        <w:rPr>
          <w:rFonts w:eastAsiaTheme="minorHAnsi"/>
          <w:lang w:eastAsia="en-US"/>
        </w:rPr>
        <w:t>(contesto storico, sociale, culturale)</w:t>
      </w:r>
    </w:p>
    <w:p w:rsidR="001F29D1" w:rsidRPr="001F29D1" w:rsidRDefault="001F29D1" w:rsidP="001F29D1">
      <w:pPr>
        <w:numPr>
          <w:ilvl w:val="0"/>
          <w:numId w:val="76"/>
        </w:numPr>
        <w:spacing w:after="200" w:line="276" w:lineRule="auto"/>
        <w:contextualSpacing/>
        <w:rPr>
          <w:rFonts w:eastAsia="Calibri"/>
          <w:lang w:eastAsia="en-US"/>
        </w:rPr>
      </w:pPr>
      <w:r w:rsidRPr="001F29D1">
        <w:rPr>
          <w:rFonts w:eastAsia="Calibri"/>
          <w:b/>
          <w:lang w:eastAsia="en-US"/>
        </w:rPr>
        <w:t>MODERNISMO</w:t>
      </w:r>
      <w:r w:rsidRPr="001F29D1">
        <w:rPr>
          <w:rFonts w:eastAsia="Calibri"/>
          <w:lang w:eastAsia="en-US"/>
        </w:rPr>
        <w:t xml:space="preserve">: origine, estetica, temi, stile; </w:t>
      </w:r>
    </w:p>
    <w:p w:rsidR="001F29D1" w:rsidRPr="001F29D1" w:rsidRDefault="001F29D1" w:rsidP="001F29D1">
      <w:pPr>
        <w:numPr>
          <w:ilvl w:val="0"/>
          <w:numId w:val="76"/>
        </w:numPr>
        <w:spacing w:after="200" w:line="276" w:lineRule="auto"/>
        <w:contextualSpacing/>
        <w:rPr>
          <w:rFonts w:eastAsia="Calibri"/>
          <w:i/>
          <w:lang w:eastAsia="en-US"/>
        </w:rPr>
      </w:pPr>
      <w:r w:rsidRPr="001F29D1">
        <w:rPr>
          <w:rFonts w:eastAsia="Calibri"/>
          <w:b/>
          <w:lang w:eastAsia="en-US"/>
        </w:rPr>
        <w:t>Rubén Darío</w:t>
      </w:r>
      <w:r w:rsidRPr="001F29D1">
        <w:rPr>
          <w:rFonts w:eastAsia="Calibri"/>
          <w:lang w:eastAsia="en-US"/>
        </w:rPr>
        <w:t xml:space="preserve">: generalità, lettura ed analisi di: </w:t>
      </w:r>
      <w:r w:rsidRPr="001F29D1">
        <w:rPr>
          <w:rFonts w:eastAsia="Calibri"/>
          <w:i/>
          <w:lang w:eastAsia="en-US"/>
        </w:rPr>
        <w:t xml:space="preserve"> “Sonatina”</w:t>
      </w:r>
    </w:p>
    <w:p w:rsidR="001F29D1" w:rsidRPr="001F29D1" w:rsidRDefault="001F29D1" w:rsidP="001F29D1">
      <w:pPr>
        <w:numPr>
          <w:ilvl w:val="0"/>
          <w:numId w:val="76"/>
        </w:numPr>
        <w:spacing w:after="200" w:line="276" w:lineRule="auto"/>
        <w:contextualSpacing/>
        <w:rPr>
          <w:rFonts w:eastAsia="Calibri"/>
          <w:i/>
          <w:lang w:eastAsia="en-US"/>
        </w:rPr>
      </w:pPr>
      <w:r w:rsidRPr="001F29D1">
        <w:rPr>
          <w:rFonts w:eastAsia="Calibri"/>
          <w:b/>
          <w:lang w:eastAsia="en-US"/>
        </w:rPr>
        <w:t>J. Ramon Jiménez</w:t>
      </w:r>
      <w:r w:rsidRPr="001F29D1">
        <w:rPr>
          <w:rFonts w:eastAsia="Calibri"/>
          <w:lang w:eastAsia="en-US"/>
        </w:rPr>
        <w:t xml:space="preserve"> : generalità,  lettura ed analisi testuale di </w:t>
      </w:r>
      <w:r w:rsidRPr="001F29D1">
        <w:rPr>
          <w:rFonts w:eastAsia="Calibri"/>
          <w:i/>
          <w:lang w:eastAsia="en-US"/>
        </w:rPr>
        <w:t xml:space="preserve"> </w:t>
      </w:r>
      <w:r w:rsidRPr="001F29D1">
        <w:rPr>
          <w:rFonts w:eastAsia="Calibri"/>
          <w:i/>
          <w:u w:val="single"/>
          <w:lang w:eastAsia="en-US"/>
        </w:rPr>
        <w:t>“Platero y yo</w:t>
      </w:r>
      <w:r w:rsidRPr="001F29D1">
        <w:rPr>
          <w:rFonts w:eastAsia="Calibri"/>
          <w:i/>
          <w:lang w:eastAsia="en-US"/>
        </w:rPr>
        <w:t>” : Capítulos 1, 103, 124</w:t>
      </w:r>
    </w:p>
    <w:p w:rsidR="001F29D1" w:rsidRPr="001F29D1" w:rsidRDefault="001F29D1" w:rsidP="001F29D1">
      <w:pPr>
        <w:numPr>
          <w:ilvl w:val="0"/>
          <w:numId w:val="76"/>
        </w:numPr>
        <w:spacing w:after="200" w:line="276" w:lineRule="auto"/>
        <w:contextualSpacing/>
        <w:rPr>
          <w:rFonts w:eastAsia="Calibri"/>
          <w:lang w:eastAsia="en-US"/>
        </w:rPr>
      </w:pPr>
      <w:r w:rsidRPr="001F29D1">
        <w:rPr>
          <w:rFonts w:eastAsia="Calibri"/>
          <w:b/>
          <w:lang w:eastAsia="en-US"/>
        </w:rPr>
        <w:t>GENERACIÓN DEL ’98</w:t>
      </w:r>
      <w:r w:rsidRPr="001F29D1">
        <w:rPr>
          <w:rFonts w:eastAsia="Calibri"/>
          <w:lang w:eastAsia="en-US"/>
        </w:rPr>
        <w:t xml:space="preserve">: cenni generali sul concetto di generazione, temi e valore letterario. </w:t>
      </w:r>
    </w:p>
    <w:p w:rsidR="001F29D1" w:rsidRPr="001F29D1" w:rsidRDefault="001F29D1" w:rsidP="001F29D1">
      <w:pPr>
        <w:numPr>
          <w:ilvl w:val="0"/>
          <w:numId w:val="76"/>
        </w:numPr>
        <w:spacing w:after="200" w:line="276" w:lineRule="auto"/>
        <w:contextualSpacing/>
        <w:rPr>
          <w:rFonts w:eastAsia="Calibri"/>
          <w:i/>
          <w:u w:val="single"/>
          <w:lang w:val="es-ES" w:eastAsia="en-US"/>
        </w:rPr>
      </w:pPr>
      <w:r w:rsidRPr="001F29D1">
        <w:rPr>
          <w:rFonts w:eastAsia="Calibri"/>
          <w:b/>
          <w:lang w:val="es-ES" w:eastAsia="en-US"/>
        </w:rPr>
        <w:t>Miguel de Unamuno</w:t>
      </w:r>
      <w:r w:rsidRPr="001F29D1">
        <w:rPr>
          <w:rFonts w:eastAsia="Calibri"/>
          <w:lang w:val="es-ES" w:eastAsia="en-US"/>
        </w:rPr>
        <w:t xml:space="preserve"> : generalità  e lettura da  </w:t>
      </w:r>
      <w:r w:rsidRPr="001F29D1">
        <w:rPr>
          <w:rFonts w:eastAsia="Calibri"/>
          <w:u w:val="single"/>
          <w:lang w:val="es-ES" w:eastAsia="en-US"/>
        </w:rPr>
        <w:t>Niebla</w:t>
      </w:r>
      <w:r w:rsidRPr="001F29D1">
        <w:rPr>
          <w:rFonts w:eastAsia="Calibri"/>
          <w:i/>
          <w:lang w:val="es-ES" w:eastAsia="en-US"/>
        </w:rPr>
        <w:t xml:space="preserve"> Capítulo XXXI “ El encuentro entre Augusto y Unamuno”</w:t>
      </w:r>
    </w:p>
    <w:p w:rsidR="001F29D1" w:rsidRPr="001F29D1" w:rsidRDefault="001F29D1" w:rsidP="001F29D1">
      <w:pPr>
        <w:numPr>
          <w:ilvl w:val="0"/>
          <w:numId w:val="76"/>
        </w:numPr>
        <w:spacing w:after="200" w:line="276" w:lineRule="auto"/>
        <w:contextualSpacing/>
        <w:rPr>
          <w:rFonts w:eastAsia="Calibri"/>
          <w:i/>
          <w:u w:val="single"/>
          <w:lang w:val="es-ES" w:eastAsia="en-US"/>
        </w:rPr>
      </w:pPr>
      <w:r w:rsidRPr="001F29D1">
        <w:rPr>
          <w:rFonts w:eastAsia="Calibri"/>
          <w:b/>
          <w:lang w:val="es-ES" w:eastAsia="en-US"/>
        </w:rPr>
        <w:t>Antonio Machado</w:t>
      </w:r>
      <w:r w:rsidRPr="001F29D1">
        <w:rPr>
          <w:rFonts w:eastAsia="Calibri"/>
          <w:lang w:val="es-ES" w:eastAsia="en-US"/>
        </w:rPr>
        <w:t xml:space="preserve"> : generalità e traiettoria poetica da </w:t>
      </w:r>
      <w:r w:rsidRPr="001F29D1">
        <w:rPr>
          <w:rFonts w:eastAsia="Calibri"/>
          <w:u w:val="single"/>
          <w:lang w:val="es-ES" w:eastAsia="en-US"/>
        </w:rPr>
        <w:t xml:space="preserve">Soledades, Galerías y otros poemas </w:t>
      </w:r>
      <w:r w:rsidRPr="001F29D1">
        <w:rPr>
          <w:rFonts w:eastAsia="Calibri"/>
          <w:i/>
          <w:lang w:val="es-ES" w:eastAsia="en-US"/>
        </w:rPr>
        <w:t>“Es una tarde cenicienta y mustia…”</w:t>
      </w:r>
    </w:p>
    <w:p w:rsidR="001F29D1" w:rsidRPr="001F29D1" w:rsidRDefault="001F29D1" w:rsidP="001F29D1">
      <w:pPr>
        <w:spacing w:after="200" w:line="276" w:lineRule="auto"/>
        <w:rPr>
          <w:rFonts w:eastAsiaTheme="minorHAnsi"/>
          <w:i/>
          <w:u w:val="single"/>
          <w:lang w:val="es-ES" w:eastAsia="en-US"/>
        </w:rPr>
      </w:pPr>
    </w:p>
    <w:p w:rsidR="001F29D1" w:rsidRPr="001F29D1" w:rsidRDefault="001F29D1" w:rsidP="001F29D1">
      <w:pPr>
        <w:spacing w:after="200" w:line="276" w:lineRule="auto"/>
        <w:rPr>
          <w:rFonts w:eastAsiaTheme="minorHAnsi"/>
          <w:lang w:eastAsia="en-US"/>
        </w:rPr>
      </w:pPr>
      <w:r w:rsidRPr="001F29D1">
        <w:rPr>
          <w:rFonts w:eastAsiaTheme="minorHAnsi"/>
          <w:b/>
          <w:u w:val="single"/>
          <w:lang w:eastAsia="en-US"/>
        </w:rPr>
        <w:t>NOVECENTISMO Y VANGUARDISMO</w:t>
      </w:r>
      <w:r w:rsidRPr="001F29D1">
        <w:rPr>
          <w:rFonts w:eastAsiaTheme="minorHAnsi"/>
          <w:lang w:eastAsia="en-US"/>
        </w:rPr>
        <w:t xml:space="preserve"> : cenni generali </w:t>
      </w:r>
    </w:p>
    <w:p w:rsidR="001F29D1" w:rsidRPr="001F29D1" w:rsidRDefault="001F29D1" w:rsidP="001F29D1">
      <w:pPr>
        <w:numPr>
          <w:ilvl w:val="0"/>
          <w:numId w:val="77"/>
        </w:numPr>
        <w:spacing w:after="200" w:line="276" w:lineRule="auto"/>
        <w:contextualSpacing/>
        <w:rPr>
          <w:rFonts w:eastAsia="Calibri"/>
          <w:lang w:eastAsia="en-US"/>
        </w:rPr>
      </w:pPr>
      <w:r w:rsidRPr="001F29D1">
        <w:rPr>
          <w:rFonts w:eastAsia="Calibri"/>
          <w:b/>
          <w:lang w:eastAsia="en-US"/>
        </w:rPr>
        <w:t>La Generación del ’27</w:t>
      </w:r>
      <w:r w:rsidRPr="001F29D1">
        <w:rPr>
          <w:rFonts w:eastAsia="Calibri"/>
          <w:lang w:eastAsia="en-US"/>
        </w:rPr>
        <w:t xml:space="preserve">  figure eminenti del gruppo di poeti , temi e valore artistico. </w:t>
      </w:r>
    </w:p>
    <w:p w:rsidR="001F29D1" w:rsidRPr="001F29D1" w:rsidRDefault="001F29D1" w:rsidP="001F29D1">
      <w:pPr>
        <w:numPr>
          <w:ilvl w:val="0"/>
          <w:numId w:val="77"/>
        </w:numPr>
        <w:spacing w:after="200" w:line="276" w:lineRule="auto"/>
        <w:contextualSpacing/>
        <w:rPr>
          <w:rFonts w:eastAsia="Calibri"/>
          <w:u w:val="single"/>
          <w:lang w:eastAsia="en-US"/>
        </w:rPr>
      </w:pPr>
      <w:r w:rsidRPr="001F29D1">
        <w:rPr>
          <w:rFonts w:eastAsia="Calibri"/>
          <w:b/>
          <w:lang w:eastAsia="en-US"/>
        </w:rPr>
        <w:t>F. García Lorca</w:t>
      </w:r>
      <w:r w:rsidRPr="001F29D1">
        <w:rPr>
          <w:rFonts w:eastAsia="Calibri"/>
          <w:lang w:eastAsia="en-US"/>
        </w:rPr>
        <w:t xml:space="preserve"> : generalità, fasi della traiettoria poetica, valore artistico: </w:t>
      </w:r>
    </w:p>
    <w:p w:rsidR="001F29D1" w:rsidRPr="001F29D1" w:rsidRDefault="001F29D1" w:rsidP="001F29D1">
      <w:pPr>
        <w:spacing w:after="200" w:line="276" w:lineRule="auto"/>
        <w:ind w:left="360"/>
        <w:contextualSpacing/>
        <w:rPr>
          <w:rFonts w:eastAsia="Calibri"/>
          <w:i/>
          <w:lang w:val="es-ES" w:eastAsia="en-US"/>
        </w:rPr>
      </w:pPr>
      <w:r w:rsidRPr="001F29D1">
        <w:rPr>
          <w:rFonts w:eastAsia="Calibri"/>
          <w:b/>
          <w:lang w:val="es-ES" w:eastAsia="en-US"/>
        </w:rPr>
        <w:t xml:space="preserve">      </w:t>
      </w:r>
      <w:r w:rsidRPr="001F29D1">
        <w:rPr>
          <w:rFonts w:eastAsia="Calibri"/>
          <w:b/>
          <w:i/>
          <w:lang w:val="es-ES" w:eastAsia="en-US"/>
        </w:rPr>
        <w:t xml:space="preserve">da </w:t>
      </w:r>
      <w:r w:rsidRPr="001F29D1">
        <w:rPr>
          <w:rFonts w:eastAsia="Calibri"/>
          <w:b/>
          <w:i/>
          <w:u w:val="single"/>
          <w:lang w:val="es-ES" w:eastAsia="en-US"/>
        </w:rPr>
        <w:t>Poeta en</w:t>
      </w:r>
      <w:r w:rsidRPr="001F29D1">
        <w:rPr>
          <w:rFonts w:eastAsia="Calibri"/>
          <w:i/>
          <w:lang w:val="es-ES" w:eastAsia="en-US"/>
        </w:rPr>
        <w:t xml:space="preserve"> </w:t>
      </w:r>
      <w:r w:rsidRPr="001F29D1">
        <w:rPr>
          <w:rFonts w:eastAsia="Calibri"/>
          <w:b/>
          <w:i/>
          <w:u w:val="single"/>
          <w:lang w:val="es-ES" w:eastAsia="en-US"/>
        </w:rPr>
        <w:t xml:space="preserve">Nueva York  </w:t>
      </w:r>
      <w:r w:rsidRPr="001F29D1">
        <w:rPr>
          <w:rFonts w:eastAsia="Calibri"/>
          <w:b/>
          <w:i/>
          <w:lang w:val="es-ES" w:eastAsia="en-US"/>
        </w:rPr>
        <w:t>“</w:t>
      </w:r>
      <w:smartTag w:uri="urn:schemas-microsoft-com:office:smarttags" w:element="PersonName">
        <w:smartTagPr>
          <w:attr w:name="ProductID" w:val="La Aurora"/>
        </w:smartTagPr>
        <w:r w:rsidRPr="001F29D1">
          <w:rPr>
            <w:rFonts w:eastAsia="Calibri"/>
            <w:i/>
            <w:lang w:val="es-ES" w:eastAsia="en-US"/>
          </w:rPr>
          <w:t>La Aurora</w:t>
        </w:r>
      </w:smartTag>
      <w:r w:rsidRPr="001F29D1">
        <w:rPr>
          <w:rFonts w:eastAsia="Calibri"/>
          <w:b/>
          <w:i/>
          <w:lang w:val="es-ES" w:eastAsia="en-US"/>
        </w:rPr>
        <w:t>”</w:t>
      </w:r>
    </w:p>
    <w:p w:rsidR="006B4452" w:rsidRDefault="006B4452" w:rsidP="00A70FAE">
      <w:pPr>
        <w:jc w:val="right"/>
        <w:rPr>
          <w:bCs/>
        </w:rPr>
      </w:pPr>
    </w:p>
    <w:p w:rsidR="001F29D1" w:rsidRDefault="001F29D1" w:rsidP="001F29D1">
      <w:pPr>
        <w:jc w:val="right"/>
        <w:rPr>
          <w:bCs/>
        </w:rPr>
      </w:pPr>
      <w:r w:rsidRPr="00A70FAE">
        <w:rPr>
          <w:bCs/>
        </w:rPr>
        <w:t>I</w:t>
      </w:r>
      <w:r>
        <w:rPr>
          <w:bCs/>
        </w:rPr>
        <w:t>L</w:t>
      </w:r>
      <w:r w:rsidRPr="00A70FAE">
        <w:rPr>
          <w:bCs/>
        </w:rPr>
        <w:t xml:space="preserve"> </w:t>
      </w:r>
      <w:r>
        <w:rPr>
          <w:bCs/>
        </w:rPr>
        <w:t>DOCENTE</w:t>
      </w:r>
      <w:r w:rsidRPr="00A70FAE">
        <w:rPr>
          <w:bCs/>
        </w:rPr>
        <w:t>: Pappalardo Laura</w:t>
      </w:r>
    </w:p>
    <w:p w:rsidR="006B4452" w:rsidRPr="00A70FAE" w:rsidRDefault="006B4452" w:rsidP="00A70FAE">
      <w:pPr>
        <w:jc w:val="right"/>
        <w:rPr>
          <w:bCs/>
        </w:rPr>
      </w:pPr>
    </w:p>
    <w:p w:rsidR="001F29D1" w:rsidRDefault="001F29D1" w:rsidP="001F29D1">
      <w:pPr>
        <w:tabs>
          <w:tab w:val="left" w:pos="2771"/>
          <w:tab w:val="center" w:pos="4819"/>
        </w:tabs>
        <w:rPr>
          <w:b/>
          <w:bCs/>
        </w:rPr>
      </w:pPr>
      <w:r>
        <w:rPr>
          <w:b/>
          <w:bCs/>
        </w:rPr>
        <w:tab/>
      </w:r>
    </w:p>
    <w:p w:rsidR="001F29D1" w:rsidRDefault="001F29D1" w:rsidP="001F29D1">
      <w:pPr>
        <w:tabs>
          <w:tab w:val="left" w:pos="2771"/>
          <w:tab w:val="center" w:pos="4819"/>
        </w:tabs>
        <w:rPr>
          <w:b/>
          <w:bCs/>
        </w:rPr>
      </w:pPr>
    </w:p>
    <w:p w:rsidR="001F29D1" w:rsidRDefault="001F29D1" w:rsidP="001F29D1">
      <w:pPr>
        <w:tabs>
          <w:tab w:val="left" w:pos="2771"/>
          <w:tab w:val="center" w:pos="4819"/>
        </w:tabs>
        <w:rPr>
          <w:b/>
          <w:bCs/>
        </w:rPr>
      </w:pPr>
    </w:p>
    <w:p w:rsidR="001F29D1" w:rsidRDefault="001F29D1" w:rsidP="001F29D1">
      <w:pPr>
        <w:tabs>
          <w:tab w:val="left" w:pos="2771"/>
          <w:tab w:val="center" w:pos="4819"/>
        </w:tabs>
        <w:rPr>
          <w:b/>
          <w:bCs/>
        </w:rPr>
      </w:pPr>
    </w:p>
    <w:p w:rsidR="001F29D1" w:rsidRDefault="001F29D1" w:rsidP="001F29D1">
      <w:pPr>
        <w:tabs>
          <w:tab w:val="left" w:pos="2771"/>
          <w:tab w:val="center" w:pos="4819"/>
        </w:tabs>
        <w:rPr>
          <w:b/>
          <w:bCs/>
        </w:rPr>
      </w:pPr>
    </w:p>
    <w:p w:rsidR="001F29D1" w:rsidRDefault="001F29D1" w:rsidP="001F29D1">
      <w:pPr>
        <w:tabs>
          <w:tab w:val="left" w:pos="2771"/>
          <w:tab w:val="center" w:pos="4819"/>
        </w:tabs>
        <w:rPr>
          <w:b/>
          <w:bCs/>
        </w:rPr>
      </w:pPr>
    </w:p>
    <w:p w:rsidR="001F29D1" w:rsidRDefault="001F29D1" w:rsidP="001F29D1">
      <w:pPr>
        <w:tabs>
          <w:tab w:val="left" w:pos="2771"/>
          <w:tab w:val="center" w:pos="4819"/>
        </w:tabs>
        <w:rPr>
          <w:b/>
          <w:bCs/>
        </w:rPr>
      </w:pPr>
    </w:p>
    <w:p w:rsidR="001F29D1" w:rsidRDefault="001F29D1" w:rsidP="001F29D1">
      <w:pPr>
        <w:tabs>
          <w:tab w:val="left" w:pos="2771"/>
          <w:tab w:val="center" w:pos="4819"/>
        </w:tabs>
        <w:rPr>
          <w:b/>
          <w:bCs/>
        </w:rPr>
      </w:pPr>
    </w:p>
    <w:p w:rsidR="001F29D1" w:rsidRDefault="001F29D1" w:rsidP="001F29D1">
      <w:pPr>
        <w:tabs>
          <w:tab w:val="left" w:pos="2771"/>
          <w:tab w:val="center" w:pos="4819"/>
        </w:tabs>
        <w:rPr>
          <w:b/>
          <w:bCs/>
        </w:rPr>
      </w:pPr>
    </w:p>
    <w:p w:rsidR="001F29D1" w:rsidRDefault="001F29D1" w:rsidP="001F29D1">
      <w:pPr>
        <w:tabs>
          <w:tab w:val="left" w:pos="2771"/>
          <w:tab w:val="center" w:pos="4819"/>
        </w:tabs>
        <w:rPr>
          <w:b/>
          <w:bCs/>
        </w:rPr>
      </w:pPr>
    </w:p>
    <w:p w:rsidR="001F29D1" w:rsidRDefault="001F29D1" w:rsidP="001F29D1">
      <w:pPr>
        <w:tabs>
          <w:tab w:val="left" w:pos="2771"/>
          <w:tab w:val="center" w:pos="4819"/>
        </w:tabs>
        <w:rPr>
          <w:b/>
          <w:bCs/>
        </w:rPr>
      </w:pPr>
    </w:p>
    <w:p w:rsidR="00A70FAE" w:rsidRDefault="001F29D1" w:rsidP="001F29D1">
      <w:pPr>
        <w:tabs>
          <w:tab w:val="left" w:pos="2771"/>
          <w:tab w:val="center" w:pos="4819"/>
        </w:tabs>
        <w:rPr>
          <w:b/>
          <w:bCs/>
        </w:rPr>
      </w:pPr>
      <w:r>
        <w:rPr>
          <w:b/>
          <w:bCs/>
        </w:rPr>
        <w:tab/>
      </w:r>
      <w:r w:rsidR="00A70FAE">
        <w:rPr>
          <w:b/>
          <w:bCs/>
        </w:rPr>
        <w:t>PROGRAMMA DI MATEMATICA</w:t>
      </w:r>
    </w:p>
    <w:p w:rsidR="00A70FAE" w:rsidRPr="000C19D3" w:rsidRDefault="00A70FAE" w:rsidP="00A70FAE">
      <w:pPr>
        <w:jc w:val="center"/>
        <w:rPr>
          <w:b/>
          <w:bCs/>
        </w:rPr>
      </w:pPr>
    </w:p>
    <w:p w:rsidR="00A70FAE" w:rsidRPr="00EC5E2E" w:rsidRDefault="00A70FAE" w:rsidP="00A70FAE">
      <w:pPr>
        <w:jc w:val="both"/>
        <w:rPr>
          <w:b/>
          <w:bCs/>
        </w:rPr>
      </w:pPr>
      <w:r w:rsidRPr="00EC5E2E">
        <w:rPr>
          <w:b/>
          <w:bCs/>
        </w:rPr>
        <w:t xml:space="preserve">CLASSE: V Sez.:  B  LICEO  LINGUISTICO                      </w:t>
      </w:r>
      <w:r>
        <w:rPr>
          <w:b/>
          <w:bCs/>
        </w:rPr>
        <w:t xml:space="preserve">    </w:t>
      </w:r>
      <w:r w:rsidRPr="00EC5E2E">
        <w:rPr>
          <w:b/>
          <w:bCs/>
        </w:rPr>
        <w:t>ANNO SCOLASTICO: 2017/18</w:t>
      </w:r>
    </w:p>
    <w:p w:rsidR="00A70FAE" w:rsidRPr="00A70FAE" w:rsidRDefault="00A70FAE" w:rsidP="00A70FAE">
      <w:pPr>
        <w:keepNext/>
        <w:tabs>
          <w:tab w:val="num" w:pos="0"/>
        </w:tabs>
        <w:suppressAutoHyphens/>
        <w:outlineLvl w:val="0"/>
        <w:rPr>
          <w:b/>
          <w:sz w:val="22"/>
          <w:szCs w:val="22"/>
          <w:lang w:eastAsia="ar-SA"/>
        </w:rPr>
      </w:pPr>
      <w:r w:rsidRPr="00A70FAE">
        <w:rPr>
          <w:b/>
          <w:sz w:val="22"/>
          <w:szCs w:val="22"/>
          <w:lang w:eastAsia="ar-SA"/>
        </w:rPr>
        <w:t>GONIOMETRIA</w:t>
      </w:r>
    </w:p>
    <w:p w:rsidR="00A70FAE" w:rsidRPr="00A70FAE" w:rsidRDefault="00A70FAE" w:rsidP="00A70FAE">
      <w:pPr>
        <w:keepNext/>
        <w:tabs>
          <w:tab w:val="num" w:pos="0"/>
        </w:tabs>
        <w:suppressAutoHyphens/>
        <w:ind w:left="432" w:hanging="432"/>
        <w:outlineLvl w:val="0"/>
        <w:rPr>
          <w:bCs/>
          <w:sz w:val="22"/>
          <w:szCs w:val="22"/>
          <w:lang w:eastAsia="ar-SA"/>
        </w:rPr>
      </w:pPr>
      <w:r w:rsidRPr="00A70FAE">
        <w:rPr>
          <w:bCs/>
          <w:sz w:val="22"/>
          <w:szCs w:val="22"/>
          <w:lang w:eastAsia="ar-SA"/>
        </w:rPr>
        <w:t>Archi orientati</w:t>
      </w:r>
    </w:p>
    <w:p w:rsidR="00A70FAE" w:rsidRPr="00A70FAE" w:rsidRDefault="00A70FAE" w:rsidP="00A70FAE">
      <w:pPr>
        <w:numPr>
          <w:ilvl w:val="0"/>
          <w:numId w:val="26"/>
        </w:numPr>
        <w:suppressAutoHyphens/>
        <w:rPr>
          <w:bCs/>
          <w:sz w:val="22"/>
          <w:szCs w:val="22"/>
          <w:lang w:eastAsia="ar-SA"/>
        </w:rPr>
      </w:pPr>
      <w:r w:rsidRPr="00A70FAE">
        <w:rPr>
          <w:bCs/>
          <w:sz w:val="22"/>
          <w:szCs w:val="22"/>
          <w:lang w:eastAsia="ar-SA"/>
        </w:rPr>
        <w:t>Misura degli archi in radianti ed in gradi</w:t>
      </w:r>
    </w:p>
    <w:p w:rsidR="00A70FAE" w:rsidRPr="00A70FAE" w:rsidRDefault="00A70FAE" w:rsidP="00A70FAE">
      <w:pPr>
        <w:numPr>
          <w:ilvl w:val="0"/>
          <w:numId w:val="26"/>
        </w:numPr>
        <w:suppressAutoHyphens/>
        <w:rPr>
          <w:bCs/>
          <w:sz w:val="22"/>
          <w:szCs w:val="22"/>
          <w:lang w:eastAsia="ar-SA"/>
        </w:rPr>
      </w:pPr>
      <w:r w:rsidRPr="00A70FAE">
        <w:rPr>
          <w:bCs/>
          <w:sz w:val="22"/>
          <w:szCs w:val="22"/>
          <w:lang w:eastAsia="ar-SA"/>
        </w:rPr>
        <w:t>Formula per esprimere gli archi da gradi in radianti e viceversa</w:t>
      </w:r>
    </w:p>
    <w:p w:rsidR="00A70FAE" w:rsidRPr="00A70FAE" w:rsidRDefault="00A70FAE" w:rsidP="00A70FAE">
      <w:pPr>
        <w:numPr>
          <w:ilvl w:val="0"/>
          <w:numId w:val="26"/>
        </w:numPr>
        <w:suppressAutoHyphens/>
        <w:rPr>
          <w:bCs/>
          <w:sz w:val="22"/>
          <w:szCs w:val="22"/>
          <w:lang w:eastAsia="ar-SA"/>
        </w:rPr>
      </w:pPr>
      <w:r w:rsidRPr="00A70FAE">
        <w:rPr>
          <w:bCs/>
          <w:sz w:val="22"/>
          <w:szCs w:val="22"/>
          <w:lang w:eastAsia="ar-SA"/>
        </w:rPr>
        <w:t>La circonferenza goniometrica:definizione</w:t>
      </w:r>
    </w:p>
    <w:p w:rsidR="00A70FAE" w:rsidRPr="00A70FAE" w:rsidRDefault="00A70FAE" w:rsidP="00A70FAE">
      <w:pPr>
        <w:numPr>
          <w:ilvl w:val="0"/>
          <w:numId w:val="26"/>
        </w:numPr>
        <w:suppressAutoHyphens/>
        <w:rPr>
          <w:bCs/>
          <w:sz w:val="22"/>
          <w:szCs w:val="22"/>
          <w:lang w:eastAsia="ar-SA"/>
        </w:rPr>
      </w:pPr>
      <w:r w:rsidRPr="00A70FAE">
        <w:rPr>
          <w:bCs/>
          <w:sz w:val="22"/>
          <w:szCs w:val="22"/>
          <w:lang w:eastAsia="ar-SA"/>
        </w:rPr>
        <w:t>Le funzioni goniometriche definite nella circonferenza goniometrica</w:t>
      </w:r>
    </w:p>
    <w:p w:rsidR="00A70FAE" w:rsidRPr="00A70FAE" w:rsidRDefault="00A70FAE" w:rsidP="00A70FAE">
      <w:pPr>
        <w:numPr>
          <w:ilvl w:val="0"/>
          <w:numId w:val="26"/>
        </w:numPr>
        <w:suppressAutoHyphens/>
        <w:rPr>
          <w:rFonts w:ascii="Symbol" w:hAnsi="Symbol"/>
          <w:bCs/>
          <w:sz w:val="22"/>
          <w:szCs w:val="22"/>
          <w:lang w:eastAsia="ar-SA"/>
        </w:rPr>
      </w:pPr>
      <w:r w:rsidRPr="00A70FAE">
        <w:rPr>
          <w:bCs/>
          <w:sz w:val="22"/>
          <w:szCs w:val="22"/>
          <w:lang w:eastAsia="ar-SA"/>
        </w:rPr>
        <w:t>Definizioni di sen</w:t>
      </w:r>
      <w:r w:rsidRPr="00A70FAE">
        <w:rPr>
          <w:rFonts w:ascii="Symbol" w:hAnsi="Symbol"/>
          <w:bCs/>
          <w:sz w:val="22"/>
          <w:szCs w:val="22"/>
          <w:lang w:eastAsia="ar-SA"/>
        </w:rPr>
        <w:t></w:t>
      </w:r>
      <w:r w:rsidRPr="00A70FAE">
        <w:rPr>
          <w:bCs/>
          <w:sz w:val="22"/>
          <w:szCs w:val="22"/>
          <w:lang w:eastAsia="ar-SA"/>
        </w:rPr>
        <w:t xml:space="preserve"> e di coseno di un angolo</w:t>
      </w:r>
      <w:r w:rsidRPr="00A70FAE">
        <w:rPr>
          <w:rFonts w:ascii="Symbol" w:hAnsi="Symbol"/>
          <w:bCs/>
          <w:sz w:val="22"/>
          <w:szCs w:val="22"/>
          <w:lang w:eastAsia="ar-SA"/>
        </w:rPr>
        <w:t></w:t>
      </w:r>
    </w:p>
    <w:p w:rsidR="00A70FAE" w:rsidRPr="00A70FAE" w:rsidRDefault="00A70FAE" w:rsidP="00A70FAE">
      <w:pPr>
        <w:numPr>
          <w:ilvl w:val="0"/>
          <w:numId w:val="26"/>
        </w:numPr>
        <w:suppressAutoHyphens/>
        <w:rPr>
          <w:bCs/>
          <w:sz w:val="22"/>
          <w:szCs w:val="22"/>
          <w:lang w:eastAsia="ar-SA"/>
        </w:rPr>
      </w:pPr>
      <w:r w:rsidRPr="00A70FAE">
        <w:rPr>
          <w:bCs/>
          <w:sz w:val="22"/>
          <w:szCs w:val="22"/>
          <w:lang w:eastAsia="ar-SA"/>
        </w:rPr>
        <w:t xml:space="preserve">Definizione di tangente e di cotangente di un angolo. </w:t>
      </w:r>
    </w:p>
    <w:p w:rsidR="00A70FAE" w:rsidRPr="00A70FAE" w:rsidRDefault="00A70FAE" w:rsidP="00A70FAE">
      <w:pPr>
        <w:numPr>
          <w:ilvl w:val="0"/>
          <w:numId w:val="26"/>
        </w:numPr>
        <w:suppressAutoHyphens/>
        <w:rPr>
          <w:bCs/>
          <w:sz w:val="22"/>
          <w:szCs w:val="22"/>
          <w:lang w:eastAsia="ar-SA"/>
        </w:rPr>
      </w:pPr>
      <w:r w:rsidRPr="00A70FAE">
        <w:rPr>
          <w:bCs/>
          <w:sz w:val="22"/>
          <w:szCs w:val="22"/>
          <w:lang w:eastAsia="ar-SA"/>
        </w:rPr>
        <w:t>Definizione di secante e cosecante di un angolo.</w:t>
      </w:r>
    </w:p>
    <w:p w:rsidR="00A70FAE" w:rsidRPr="00A70FAE" w:rsidRDefault="00A70FAE" w:rsidP="00A70FAE">
      <w:pPr>
        <w:numPr>
          <w:ilvl w:val="0"/>
          <w:numId w:val="26"/>
        </w:numPr>
        <w:suppressAutoHyphens/>
        <w:rPr>
          <w:bCs/>
          <w:sz w:val="22"/>
          <w:szCs w:val="22"/>
          <w:lang w:eastAsia="ar-SA"/>
        </w:rPr>
      </w:pPr>
      <w:r w:rsidRPr="00A70FAE">
        <w:rPr>
          <w:bCs/>
          <w:sz w:val="22"/>
          <w:szCs w:val="22"/>
          <w:lang w:eastAsia="ar-SA"/>
        </w:rPr>
        <w:t>Archi notevoli di 30°,45°, 60°.</w:t>
      </w:r>
    </w:p>
    <w:p w:rsidR="00A70FAE" w:rsidRPr="00A70FAE" w:rsidRDefault="00A70FAE" w:rsidP="00A70FAE">
      <w:pPr>
        <w:numPr>
          <w:ilvl w:val="0"/>
          <w:numId w:val="26"/>
        </w:numPr>
        <w:suppressAutoHyphens/>
        <w:rPr>
          <w:bCs/>
          <w:sz w:val="22"/>
          <w:szCs w:val="22"/>
          <w:lang w:eastAsia="ar-SA"/>
        </w:rPr>
      </w:pPr>
      <w:r w:rsidRPr="00A70FAE">
        <w:rPr>
          <w:bCs/>
          <w:sz w:val="22"/>
          <w:szCs w:val="22"/>
          <w:lang w:eastAsia="ar-SA"/>
        </w:rPr>
        <w:t>Le cinque relazioni goniometriche fondamentali.</w:t>
      </w:r>
      <w:r w:rsidRPr="00A70FAE">
        <w:rPr>
          <w:rFonts w:ascii="Symbol" w:hAnsi="Symbol"/>
          <w:bCs/>
          <w:sz w:val="22"/>
          <w:szCs w:val="22"/>
          <w:lang w:eastAsia="ar-SA"/>
        </w:rPr>
        <w:t></w:t>
      </w:r>
    </w:p>
    <w:p w:rsidR="00A70FAE" w:rsidRPr="00A70FAE" w:rsidRDefault="00A70FAE" w:rsidP="00A70FAE">
      <w:pPr>
        <w:numPr>
          <w:ilvl w:val="0"/>
          <w:numId w:val="26"/>
        </w:numPr>
        <w:suppressAutoHyphens/>
        <w:rPr>
          <w:bCs/>
          <w:sz w:val="22"/>
          <w:szCs w:val="22"/>
          <w:lang w:eastAsia="ar-SA"/>
        </w:rPr>
      </w:pPr>
      <w:r w:rsidRPr="00A70FAE">
        <w:rPr>
          <w:bCs/>
          <w:sz w:val="22"/>
          <w:szCs w:val="22"/>
          <w:lang w:eastAsia="ar-SA"/>
        </w:rPr>
        <w:t>Rappresentazione grafica delle funzioni: y = senx,  y = cosx</w:t>
      </w:r>
    </w:p>
    <w:p w:rsidR="00A70FAE" w:rsidRPr="00A70FAE" w:rsidRDefault="00A70FAE" w:rsidP="00A70FAE">
      <w:pPr>
        <w:numPr>
          <w:ilvl w:val="0"/>
          <w:numId w:val="26"/>
        </w:numPr>
        <w:suppressAutoHyphens/>
        <w:rPr>
          <w:bCs/>
          <w:color w:val="000000"/>
          <w:sz w:val="22"/>
          <w:szCs w:val="22"/>
          <w:lang w:eastAsia="ar-SA"/>
        </w:rPr>
      </w:pPr>
      <w:r w:rsidRPr="00A70FAE">
        <w:rPr>
          <w:bCs/>
          <w:sz w:val="22"/>
          <w:szCs w:val="22"/>
          <w:lang w:eastAsia="ar-SA"/>
        </w:rPr>
        <w:t>Dominio e condominio del seno, del coseno, della tangente e della cotangente.</w:t>
      </w:r>
    </w:p>
    <w:p w:rsidR="00A70FAE" w:rsidRPr="00A70FAE" w:rsidRDefault="00A70FAE" w:rsidP="00A70FAE">
      <w:pPr>
        <w:numPr>
          <w:ilvl w:val="0"/>
          <w:numId w:val="26"/>
        </w:numPr>
        <w:suppressAutoHyphens/>
        <w:rPr>
          <w:bCs/>
          <w:color w:val="000000"/>
          <w:sz w:val="22"/>
          <w:szCs w:val="22"/>
          <w:lang w:eastAsia="ar-SA"/>
        </w:rPr>
      </w:pPr>
      <w:r w:rsidRPr="00A70FAE">
        <w:rPr>
          <w:bCs/>
          <w:color w:val="000000"/>
          <w:sz w:val="22"/>
          <w:szCs w:val="22"/>
          <w:lang w:eastAsia="ar-SA"/>
        </w:rPr>
        <w:t>Periodicità delle funzioni goniometriche</w:t>
      </w:r>
    </w:p>
    <w:p w:rsidR="00A70FAE" w:rsidRPr="00A70FAE" w:rsidRDefault="00A70FAE" w:rsidP="00A70FAE">
      <w:pPr>
        <w:numPr>
          <w:ilvl w:val="0"/>
          <w:numId w:val="26"/>
        </w:numPr>
        <w:suppressAutoHyphens/>
        <w:rPr>
          <w:bCs/>
          <w:color w:val="000000"/>
          <w:sz w:val="22"/>
          <w:szCs w:val="22"/>
          <w:lang w:eastAsia="ar-SA"/>
        </w:rPr>
      </w:pPr>
      <w:r w:rsidRPr="00A70FAE">
        <w:rPr>
          <w:bCs/>
          <w:color w:val="000000"/>
          <w:sz w:val="22"/>
          <w:szCs w:val="22"/>
          <w:lang w:eastAsia="ar-SA"/>
        </w:rPr>
        <w:t>Il sen</w:t>
      </w:r>
      <w:r w:rsidRPr="00A70FAE">
        <w:rPr>
          <w:rFonts w:ascii="Symbol" w:hAnsi="Symbol"/>
          <w:bCs/>
          <w:color w:val="000000"/>
          <w:sz w:val="22"/>
          <w:szCs w:val="22"/>
          <w:lang w:eastAsia="ar-SA"/>
        </w:rPr>
        <w:t></w:t>
      </w:r>
      <w:r w:rsidRPr="00A70FAE">
        <w:rPr>
          <w:bCs/>
          <w:color w:val="000000"/>
          <w:sz w:val="22"/>
          <w:szCs w:val="22"/>
          <w:lang w:eastAsia="ar-SA"/>
        </w:rPr>
        <w:t xml:space="preserve"> come funzione dispari e il cos</w:t>
      </w:r>
      <w:r w:rsidRPr="00A70FAE">
        <w:rPr>
          <w:rFonts w:ascii="Symbol" w:hAnsi="Symbol"/>
          <w:bCs/>
          <w:color w:val="000000"/>
          <w:sz w:val="22"/>
          <w:szCs w:val="22"/>
          <w:lang w:eastAsia="ar-SA"/>
        </w:rPr>
        <w:t></w:t>
      </w:r>
      <w:r w:rsidRPr="00A70FAE">
        <w:rPr>
          <w:bCs/>
          <w:color w:val="000000"/>
          <w:sz w:val="22"/>
          <w:szCs w:val="22"/>
          <w:lang w:eastAsia="ar-SA"/>
        </w:rPr>
        <w:t xml:space="preserve"> come funzione pari</w:t>
      </w:r>
    </w:p>
    <w:p w:rsidR="00A70FAE" w:rsidRPr="00A70FAE" w:rsidRDefault="00A70FAE" w:rsidP="00A70FAE">
      <w:pPr>
        <w:numPr>
          <w:ilvl w:val="0"/>
          <w:numId w:val="26"/>
        </w:numPr>
        <w:suppressAutoHyphens/>
        <w:rPr>
          <w:bCs/>
          <w:color w:val="000000"/>
          <w:sz w:val="22"/>
          <w:szCs w:val="22"/>
          <w:lang w:eastAsia="ar-SA"/>
        </w:rPr>
      </w:pPr>
      <w:r w:rsidRPr="00A70FAE">
        <w:rPr>
          <w:bCs/>
          <w:color w:val="000000"/>
          <w:sz w:val="22"/>
          <w:szCs w:val="22"/>
          <w:lang w:eastAsia="ar-SA"/>
        </w:rPr>
        <w:t>Calcolo del valore delle funzioni goniometriche noto il valore di una di esse</w:t>
      </w:r>
    </w:p>
    <w:p w:rsidR="00A70FAE" w:rsidRPr="00A70FAE" w:rsidRDefault="00A70FAE" w:rsidP="00A70FAE">
      <w:pPr>
        <w:numPr>
          <w:ilvl w:val="0"/>
          <w:numId w:val="26"/>
        </w:numPr>
        <w:suppressAutoHyphens/>
        <w:rPr>
          <w:bCs/>
          <w:color w:val="000000"/>
          <w:sz w:val="22"/>
          <w:szCs w:val="22"/>
          <w:lang w:eastAsia="ar-SA"/>
        </w:rPr>
      </w:pPr>
      <w:r w:rsidRPr="00A70FAE">
        <w:rPr>
          <w:bCs/>
          <w:color w:val="000000"/>
          <w:sz w:val="22"/>
          <w:szCs w:val="22"/>
          <w:lang w:eastAsia="ar-SA"/>
        </w:rPr>
        <w:t>Semplificazione di espressioni contenenti funzioni goniometriche</w:t>
      </w:r>
    </w:p>
    <w:p w:rsidR="00A70FAE" w:rsidRPr="00A70FAE" w:rsidRDefault="00A70FAE" w:rsidP="00A70FAE">
      <w:pPr>
        <w:numPr>
          <w:ilvl w:val="0"/>
          <w:numId w:val="26"/>
        </w:numPr>
        <w:suppressAutoHyphens/>
        <w:rPr>
          <w:bCs/>
          <w:sz w:val="22"/>
          <w:szCs w:val="22"/>
          <w:lang w:eastAsia="ar-SA"/>
        </w:rPr>
      </w:pPr>
      <w:r w:rsidRPr="00A70FAE">
        <w:rPr>
          <w:bCs/>
          <w:sz w:val="22"/>
          <w:szCs w:val="22"/>
          <w:lang w:eastAsia="ar-SA"/>
        </w:rPr>
        <w:t>Archi associati.</w:t>
      </w:r>
    </w:p>
    <w:p w:rsidR="00A70FAE" w:rsidRPr="00A70FAE" w:rsidRDefault="00A70FAE" w:rsidP="00A70FAE">
      <w:pPr>
        <w:numPr>
          <w:ilvl w:val="0"/>
          <w:numId w:val="26"/>
        </w:numPr>
        <w:suppressAutoHyphens/>
        <w:rPr>
          <w:bCs/>
          <w:sz w:val="22"/>
          <w:szCs w:val="22"/>
          <w:lang w:eastAsia="ar-SA"/>
        </w:rPr>
      </w:pPr>
      <w:r w:rsidRPr="00A70FAE">
        <w:rPr>
          <w:bCs/>
          <w:sz w:val="22"/>
          <w:szCs w:val="22"/>
          <w:lang w:eastAsia="ar-SA"/>
        </w:rPr>
        <w:t>Trigonometria.</w:t>
      </w:r>
    </w:p>
    <w:p w:rsidR="00A70FAE" w:rsidRPr="00A70FAE" w:rsidRDefault="00A70FAE" w:rsidP="00A70FAE">
      <w:pPr>
        <w:numPr>
          <w:ilvl w:val="0"/>
          <w:numId w:val="26"/>
        </w:numPr>
        <w:suppressAutoHyphens/>
        <w:rPr>
          <w:bCs/>
          <w:sz w:val="22"/>
          <w:szCs w:val="22"/>
          <w:lang w:eastAsia="ar-SA"/>
        </w:rPr>
      </w:pPr>
      <w:r w:rsidRPr="00A70FAE">
        <w:rPr>
          <w:bCs/>
          <w:sz w:val="22"/>
          <w:szCs w:val="22"/>
          <w:lang w:eastAsia="ar-SA"/>
        </w:rPr>
        <w:t>Teoremi sui triangoli rettangoli</w:t>
      </w:r>
    </w:p>
    <w:p w:rsidR="00A70FAE" w:rsidRPr="00A70FAE" w:rsidRDefault="00A70FAE" w:rsidP="00A70FAE">
      <w:pPr>
        <w:numPr>
          <w:ilvl w:val="0"/>
          <w:numId w:val="26"/>
        </w:numPr>
        <w:suppressAutoHyphens/>
        <w:rPr>
          <w:bCs/>
          <w:sz w:val="22"/>
          <w:szCs w:val="22"/>
          <w:lang w:eastAsia="ar-SA"/>
        </w:rPr>
      </w:pPr>
      <w:r w:rsidRPr="00A70FAE">
        <w:rPr>
          <w:bCs/>
          <w:sz w:val="22"/>
          <w:szCs w:val="22"/>
          <w:lang w:eastAsia="ar-SA"/>
        </w:rPr>
        <w:t>Teorema della corda.</w:t>
      </w:r>
    </w:p>
    <w:p w:rsidR="00A70FAE" w:rsidRPr="00A70FAE" w:rsidRDefault="00A70FAE" w:rsidP="00A70FAE">
      <w:pPr>
        <w:numPr>
          <w:ilvl w:val="0"/>
          <w:numId w:val="26"/>
        </w:numPr>
        <w:suppressAutoHyphens/>
        <w:rPr>
          <w:bCs/>
          <w:sz w:val="22"/>
          <w:szCs w:val="22"/>
          <w:lang w:eastAsia="ar-SA"/>
        </w:rPr>
      </w:pPr>
      <w:r w:rsidRPr="00A70FAE">
        <w:rPr>
          <w:bCs/>
          <w:sz w:val="22"/>
          <w:szCs w:val="22"/>
          <w:lang w:eastAsia="ar-SA"/>
        </w:rPr>
        <w:t>Teorema dei seni.</w:t>
      </w:r>
    </w:p>
    <w:p w:rsidR="00A70FAE" w:rsidRPr="00A70FAE" w:rsidRDefault="00A70FAE" w:rsidP="00A70FAE">
      <w:pPr>
        <w:numPr>
          <w:ilvl w:val="0"/>
          <w:numId w:val="26"/>
        </w:numPr>
        <w:suppressAutoHyphens/>
        <w:rPr>
          <w:bCs/>
          <w:sz w:val="22"/>
          <w:szCs w:val="22"/>
          <w:lang w:eastAsia="ar-SA"/>
        </w:rPr>
      </w:pPr>
      <w:r w:rsidRPr="00A70FAE">
        <w:rPr>
          <w:bCs/>
          <w:sz w:val="22"/>
          <w:szCs w:val="22"/>
          <w:lang w:eastAsia="ar-SA"/>
        </w:rPr>
        <w:t>Teorema del coseno.</w:t>
      </w:r>
    </w:p>
    <w:p w:rsidR="00A70FAE" w:rsidRPr="00A70FAE" w:rsidRDefault="00A70FAE" w:rsidP="00A70FAE">
      <w:pPr>
        <w:numPr>
          <w:ilvl w:val="0"/>
          <w:numId w:val="26"/>
        </w:numPr>
        <w:suppressAutoHyphens/>
        <w:rPr>
          <w:bCs/>
          <w:sz w:val="22"/>
          <w:szCs w:val="22"/>
          <w:lang w:eastAsia="ar-SA"/>
        </w:rPr>
      </w:pPr>
      <w:r w:rsidRPr="00A70FAE">
        <w:rPr>
          <w:bCs/>
          <w:sz w:val="22"/>
          <w:szCs w:val="22"/>
          <w:lang w:eastAsia="ar-SA"/>
        </w:rPr>
        <w:t>Risoluzione dei triangoli rettangoli.</w:t>
      </w:r>
    </w:p>
    <w:p w:rsidR="00A70FAE" w:rsidRPr="00A70FAE" w:rsidRDefault="00A70FAE" w:rsidP="00A70FAE">
      <w:pPr>
        <w:numPr>
          <w:ilvl w:val="0"/>
          <w:numId w:val="26"/>
        </w:numPr>
        <w:suppressAutoHyphens/>
        <w:rPr>
          <w:bCs/>
          <w:sz w:val="22"/>
          <w:szCs w:val="22"/>
          <w:lang w:eastAsia="ar-SA"/>
        </w:rPr>
      </w:pPr>
      <w:r w:rsidRPr="00A70FAE">
        <w:rPr>
          <w:bCs/>
          <w:sz w:val="22"/>
          <w:szCs w:val="22"/>
          <w:lang w:eastAsia="ar-SA"/>
        </w:rPr>
        <w:t>Risoluzione di un triangolo qualsiasi.</w:t>
      </w:r>
    </w:p>
    <w:p w:rsidR="00A70FAE" w:rsidRPr="00A70FAE" w:rsidRDefault="00A70FAE" w:rsidP="00A70FAE">
      <w:pPr>
        <w:numPr>
          <w:ilvl w:val="0"/>
          <w:numId w:val="26"/>
        </w:numPr>
        <w:suppressAutoHyphens/>
        <w:rPr>
          <w:bCs/>
          <w:color w:val="000000"/>
          <w:sz w:val="22"/>
          <w:szCs w:val="22"/>
          <w:lang w:eastAsia="ar-SA"/>
        </w:rPr>
      </w:pPr>
      <w:r w:rsidRPr="00A70FAE">
        <w:rPr>
          <w:bCs/>
          <w:color w:val="000000"/>
          <w:sz w:val="22"/>
          <w:szCs w:val="22"/>
          <w:lang w:eastAsia="ar-SA"/>
        </w:rPr>
        <w:t>Equazioni goniometriche elementari</w:t>
      </w:r>
    </w:p>
    <w:p w:rsidR="00A70FAE" w:rsidRPr="00A70FAE" w:rsidRDefault="00A70FAE" w:rsidP="00A70FAE">
      <w:pPr>
        <w:numPr>
          <w:ilvl w:val="0"/>
          <w:numId w:val="26"/>
        </w:numPr>
        <w:suppressAutoHyphens/>
        <w:rPr>
          <w:bCs/>
          <w:color w:val="000000"/>
          <w:sz w:val="22"/>
          <w:szCs w:val="22"/>
          <w:lang w:eastAsia="ar-SA"/>
        </w:rPr>
      </w:pPr>
      <w:r w:rsidRPr="00A70FAE">
        <w:rPr>
          <w:bCs/>
          <w:color w:val="000000"/>
          <w:sz w:val="22"/>
          <w:szCs w:val="22"/>
          <w:lang w:eastAsia="ar-SA"/>
        </w:rPr>
        <w:t>Equazioni riducibili ad equazioni goniometriche elementari</w:t>
      </w:r>
    </w:p>
    <w:p w:rsidR="00A70FAE" w:rsidRPr="00A70FAE" w:rsidRDefault="00A70FAE" w:rsidP="00A70FAE">
      <w:pPr>
        <w:numPr>
          <w:ilvl w:val="0"/>
          <w:numId w:val="26"/>
        </w:numPr>
        <w:suppressAutoHyphens/>
        <w:rPr>
          <w:bCs/>
          <w:color w:val="000000"/>
          <w:sz w:val="22"/>
          <w:szCs w:val="22"/>
          <w:lang w:eastAsia="ar-SA"/>
        </w:rPr>
      </w:pPr>
      <w:r w:rsidRPr="00A70FAE">
        <w:rPr>
          <w:bCs/>
          <w:color w:val="000000"/>
          <w:sz w:val="22"/>
          <w:szCs w:val="22"/>
          <w:lang w:eastAsia="ar-SA"/>
        </w:rPr>
        <w:t>Disequazioni goniometriche elementari</w:t>
      </w:r>
    </w:p>
    <w:p w:rsidR="00A70FAE" w:rsidRPr="00A70FAE" w:rsidRDefault="00A70FAE" w:rsidP="00A70FAE">
      <w:pPr>
        <w:suppressAutoHyphens/>
        <w:ind w:left="360"/>
        <w:rPr>
          <w:bCs/>
          <w:color w:val="000000"/>
          <w:sz w:val="22"/>
          <w:szCs w:val="22"/>
          <w:lang w:eastAsia="ar-SA"/>
        </w:rPr>
      </w:pPr>
    </w:p>
    <w:p w:rsidR="00A70FAE" w:rsidRPr="00A70FAE" w:rsidRDefault="00A70FAE" w:rsidP="00A70FAE">
      <w:pPr>
        <w:suppressAutoHyphens/>
        <w:ind w:left="360"/>
        <w:rPr>
          <w:bCs/>
          <w:color w:val="000000"/>
          <w:sz w:val="22"/>
          <w:szCs w:val="22"/>
          <w:lang w:eastAsia="ar-SA"/>
        </w:rPr>
      </w:pPr>
      <w:r w:rsidRPr="00A70FAE">
        <w:rPr>
          <w:bCs/>
          <w:color w:val="000000"/>
          <w:sz w:val="22"/>
          <w:szCs w:val="22"/>
          <w:lang w:eastAsia="ar-SA"/>
        </w:rPr>
        <w:t>ANALISI</w:t>
      </w:r>
    </w:p>
    <w:p w:rsidR="00A70FAE" w:rsidRPr="00A70FAE" w:rsidRDefault="00A70FAE" w:rsidP="00A70FAE">
      <w:pPr>
        <w:suppressAutoHyphens/>
        <w:ind w:left="360"/>
        <w:rPr>
          <w:bCs/>
          <w:color w:val="000000"/>
          <w:sz w:val="22"/>
          <w:szCs w:val="22"/>
          <w:lang w:eastAsia="ar-SA"/>
        </w:rPr>
      </w:pPr>
      <w:r w:rsidRPr="00A70FAE">
        <w:rPr>
          <w:bCs/>
          <w:color w:val="000000"/>
          <w:sz w:val="22"/>
          <w:szCs w:val="22"/>
          <w:lang w:eastAsia="ar-SA"/>
        </w:rPr>
        <w:t xml:space="preserve">  Funzioni reali di variabile reale.</w:t>
      </w:r>
    </w:p>
    <w:p w:rsidR="00A70FAE" w:rsidRPr="00A70FAE" w:rsidRDefault="00A70FAE" w:rsidP="00A70FAE">
      <w:pPr>
        <w:numPr>
          <w:ilvl w:val="0"/>
          <w:numId w:val="27"/>
        </w:numPr>
        <w:suppressAutoHyphens/>
        <w:rPr>
          <w:bCs/>
          <w:color w:val="000000"/>
          <w:sz w:val="22"/>
          <w:szCs w:val="22"/>
          <w:lang w:eastAsia="ar-SA"/>
        </w:rPr>
      </w:pPr>
      <w:r w:rsidRPr="00A70FAE">
        <w:rPr>
          <w:bCs/>
          <w:color w:val="000000"/>
          <w:sz w:val="22"/>
          <w:szCs w:val="22"/>
          <w:lang w:eastAsia="ar-SA"/>
        </w:rPr>
        <w:t>Definizione di funzione</w:t>
      </w:r>
    </w:p>
    <w:p w:rsidR="00A70FAE" w:rsidRPr="00A70FAE" w:rsidRDefault="00A70FAE" w:rsidP="00A70FAE">
      <w:pPr>
        <w:numPr>
          <w:ilvl w:val="0"/>
          <w:numId w:val="27"/>
        </w:numPr>
        <w:suppressAutoHyphens/>
        <w:rPr>
          <w:bCs/>
          <w:color w:val="000000"/>
          <w:sz w:val="22"/>
          <w:szCs w:val="22"/>
          <w:lang w:eastAsia="ar-SA"/>
        </w:rPr>
      </w:pPr>
      <w:r w:rsidRPr="00A70FAE">
        <w:rPr>
          <w:bCs/>
          <w:color w:val="000000"/>
          <w:sz w:val="22"/>
          <w:szCs w:val="22"/>
          <w:lang w:eastAsia="ar-SA"/>
        </w:rPr>
        <w:t xml:space="preserve"> Dominio e codominio di una funzione</w:t>
      </w:r>
    </w:p>
    <w:p w:rsidR="00A70FAE" w:rsidRPr="00A70FAE" w:rsidRDefault="00A70FAE" w:rsidP="00A70FAE">
      <w:pPr>
        <w:numPr>
          <w:ilvl w:val="0"/>
          <w:numId w:val="28"/>
        </w:numPr>
        <w:suppressAutoHyphens/>
        <w:rPr>
          <w:bCs/>
          <w:color w:val="000000"/>
          <w:sz w:val="22"/>
          <w:szCs w:val="22"/>
          <w:lang w:eastAsia="ar-SA"/>
        </w:rPr>
      </w:pPr>
      <w:r w:rsidRPr="00A70FAE">
        <w:rPr>
          <w:bCs/>
          <w:color w:val="000000"/>
          <w:sz w:val="22"/>
          <w:szCs w:val="22"/>
          <w:lang w:eastAsia="ar-SA"/>
        </w:rPr>
        <w:t>Classificazione delle funzioni</w:t>
      </w:r>
    </w:p>
    <w:p w:rsidR="00A70FAE" w:rsidRPr="00A70FAE" w:rsidRDefault="00A70FAE" w:rsidP="00A70FAE">
      <w:pPr>
        <w:numPr>
          <w:ilvl w:val="0"/>
          <w:numId w:val="28"/>
        </w:numPr>
        <w:suppressAutoHyphens/>
        <w:rPr>
          <w:bCs/>
          <w:color w:val="000000"/>
          <w:sz w:val="22"/>
          <w:szCs w:val="22"/>
          <w:lang w:eastAsia="ar-SA"/>
        </w:rPr>
      </w:pPr>
      <w:r w:rsidRPr="00A70FAE">
        <w:rPr>
          <w:bCs/>
          <w:color w:val="000000"/>
          <w:sz w:val="22"/>
          <w:szCs w:val="22"/>
          <w:lang w:eastAsia="ar-SA"/>
        </w:rPr>
        <w:t>Successioni definizione e proprietà</w:t>
      </w:r>
    </w:p>
    <w:p w:rsidR="00A70FAE" w:rsidRPr="00A70FAE" w:rsidRDefault="00A70FAE" w:rsidP="00A70FAE">
      <w:pPr>
        <w:numPr>
          <w:ilvl w:val="0"/>
          <w:numId w:val="28"/>
        </w:numPr>
        <w:suppressAutoHyphens/>
        <w:rPr>
          <w:bCs/>
          <w:color w:val="000000"/>
          <w:sz w:val="22"/>
          <w:szCs w:val="22"/>
          <w:lang w:eastAsia="ar-SA"/>
        </w:rPr>
      </w:pPr>
      <w:r w:rsidRPr="00A70FAE">
        <w:rPr>
          <w:bCs/>
          <w:color w:val="000000"/>
          <w:sz w:val="22"/>
          <w:szCs w:val="22"/>
          <w:lang w:eastAsia="ar-SA"/>
        </w:rPr>
        <w:t>Crescenza e decrescenza di una funzione</w:t>
      </w:r>
    </w:p>
    <w:p w:rsidR="00A70FAE" w:rsidRPr="00A70FAE" w:rsidRDefault="00A70FAE" w:rsidP="00A70FAE">
      <w:pPr>
        <w:numPr>
          <w:ilvl w:val="0"/>
          <w:numId w:val="28"/>
        </w:numPr>
        <w:suppressAutoHyphens/>
        <w:rPr>
          <w:bCs/>
          <w:color w:val="000000"/>
          <w:sz w:val="22"/>
          <w:szCs w:val="22"/>
          <w:lang w:eastAsia="ar-SA"/>
        </w:rPr>
      </w:pPr>
      <w:r w:rsidRPr="00A70FAE">
        <w:rPr>
          <w:bCs/>
          <w:color w:val="000000"/>
          <w:sz w:val="22"/>
          <w:szCs w:val="22"/>
          <w:lang w:eastAsia="ar-SA"/>
        </w:rPr>
        <w:t>Funzione pari e dispari</w:t>
      </w:r>
    </w:p>
    <w:p w:rsidR="00A70FAE" w:rsidRPr="00A70FAE" w:rsidRDefault="00A70FAE" w:rsidP="00A70FAE">
      <w:pPr>
        <w:numPr>
          <w:ilvl w:val="0"/>
          <w:numId w:val="28"/>
        </w:numPr>
        <w:suppressAutoHyphens/>
        <w:rPr>
          <w:bCs/>
          <w:color w:val="000000"/>
          <w:sz w:val="22"/>
          <w:szCs w:val="22"/>
          <w:lang w:eastAsia="ar-SA"/>
        </w:rPr>
      </w:pPr>
      <w:r w:rsidRPr="00A70FAE">
        <w:rPr>
          <w:bCs/>
          <w:color w:val="000000"/>
          <w:sz w:val="22"/>
          <w:szCs w:val="22"/>
          <w:lang w:eastAsia="ar-SA"/>
        </w:rPr>
        <w:t>Calcolo del dominio delle funzioni algebriche razionali intere,fratte,irrazionali con indice pari e con indice dispari</w:t>
      </w:r>
    </w:p>
    <w:p w:rsidR="00A70FAE" w:rsidRPr="00A70FAE" w:rsidRDefault="00A70FAE" w:rsidP="00A70FAE">
      <w:pPr>
        <w:numPr>
          <w:ilvl w:val="0"/>
          <w:numId w:val="28"/>
        </w:numPr>
        <w:suppressAutoHyphens/>
        <w:rPr>
          <w:bCs/>
          <w:color w:val="000000"/>
          <w:sz w:val="22"/>
          <w:szCs w:val="22"/>
          <w:lang w:eastAsia="ar-SA"/>
        </w:rPr>
      </w:pPr>
      <w:r w:rsidRPr="00A70FAE">
        <w:rPr>
          <w:bCs/>
          <w:color w:val="000000"/>
          <w:sz w:val="22"/>
          <w:szCs w:val="22"/>
          <w:lang w:eastAsia="ar-SA"/>
        </w:rPr>
        <w:t>Calcolo del dominio delle funzioni trascendenti</w:t>
      </w:r>
    </w:p>
    <w:p w:rsidR="00A70FAE" w:rsidRPr="00A70FAE" w:rsidRDefault="00A70FAE" w:rsidP="00A70FAE">
      <w:pPr>
        <w:numPr>
          <w:ilvl w:val="0"/>
          <w:numId w:val="28"/>
        </w:numPr>
        <w:suppressAutoHyphens/>
        <w:rPr>
          <w:bCs/>
          <w:color w:val="000000"/>
          <w:sz w:val="22"/>
          <w:szCs w:val="22"/>
          <w:lang w:eastAsia="ar-SA"/>
        </w:rPr>
      </w:pPr>
      <w:r w:rsidRPr="00A70FAE">
        <w:rPr>
          <w:bCs/>
          <w:color w:val="000000"/>
          <w:sz w:val="22"/>
          <w:szCs w:val="22"/>
          <w:lang w:eastAsia="ar-SA"/>
        </w:rPr>
        <w:t>Calcolo del dominio di una funzione composta</w:t>
      </w:r>
    </w:p>
    <w:p w:rsidR="00A70FAE" w:rsidRPr="00A70FAE" w:rsidRDefault="00A70FAE" w:rsidP="00A70FAE">
      <w:pPr>
        <w:numPr>
          <w:ilvl w:val="0"/>
          <w:numId w:val="28"/>
        </w:numPr>
        <w:suppressAutoHyphens/>
        <w:rPr>
          <w:bCs/>
          <w:color w:val="000000"/>
          <w:sz w:val="22"/>
          <w:szCs w:val="22"/>
          <w:lang w:eastAsia="ar-SA"/>
        </w:rPr>
      </w:pPr>
      <w:r w:rsidRPr="00A70FAE">
        <w:rPr>
          <w:bCs/>
          <w:color w:val="000000"/>
          <w:sz w:val="22"/>
          <w:szCs w:val="22"/>
          <w:lang w:eastAsia="ar-SA"/>
        </w:rPr>
        <w:t>Positività delle funzioni algebriche.</w:t>
      </w:r>
    </w:p>
    <w:p w:rsidR="00A70FAE" w:rsidRPr="00A70FAE" w:rsidRDefault="00A70FAE" w:rsidP="00A70FAE">
      <w:pPr>
        <w:suppressAutoHyphens/>
        <w:ind w:left="720"/>
        <w:rPr>
          <w:bCs/>
          <w:color w:val="000000"/>
          <w:sz w:val="22"/>
          <w:szCs w:val="22"/>
          <w:lang w:eastAsia="ar-SA"/>
        </w:rPr>
      </w:pPr>
    </w:p>
    <w:p w:rsidR="00A70FAE" w:rsidRPr="00A70FAE" w:rsidRDefault="00A70FAE" w:rsidP="00A70FAE">
      <w:pPr>
        <w:suppressAutoHyphens/>
        <w:ind w:left="360"/>
        <w:rPr>
          <w:bCs/>
          <w:color w:val="000000"/>
          <w:sz w:val="22"/>
          <w:szCs w:val="22"/>
          <w:lang w:eastAsia="ar-SA"/>
        </w:rPr>
      </w:pPr>
      <w:r w:rsidRPr="00A70FAE">
        <w:rPr>
          <w:bCs/>
          <w:color w:val="000000"/>
          <w:sz w:val="22"/>
          <w:szCs w:val="22"/>
          <w:lang w:eastAsia="ar-SA"/>
        </w:rPr>
        <w:t>Limiti di funzioni</w:t>
      </w:r>
    </w:p>
    <w:p w:rsidR="00A70FAE" w:rsidRPr="00A70FAE" w:rsidRDefault="00A70FAE" w:rsidP="00A70FAE">
      <w:pPr>
        <w:numPr>
          <w:ilvl w:val="0"/>
          <w:numId w:val="28"/>
        </w:numPr>
        <w:suppressAutoHyphens/>
        <w:rPr>
          <w:bCs/>
          <w:color w:val="000000"/>
          <w:sz w:val="22"/>
          <w:szCs w:val="22"/>
          <w:lang w:eastAsia="ar-SA"/>
        </w:rPr>
      </w:pPr>
      <w:r w:rsidRPr="00A70FAE">
        <w:rPr>
          <w:bCs/>
          <w:color w:val="000000"/>
          <w:sz w:val="22"/>
          <w:szCs w:val="22"/>
          <w:lang w:eastAsia="ar-SA"/>
        </w:rPr>
        <w:t>Approccio intuitivo al concetto di limite</w:t>
      </w:r>
    </w:p>
    <w:p w:rsidR="00A70FAE" w:rsidRPr="00A70FAE" w:rsidRDefault="00A70FAE" w:rsidP="00A70FAE">
      <w:pPr>
        <w:numPr>
          <w:ilvl w:val="0"/>
          <w:numId w:val="28"/>
        </w:numPr>
        <w:suppressAutoHyphens/>
        <w:rPr>
          <w:bCs/>
          <w:color w:val="000000"/>
          <w:sz w:val="22"/>
          <w:szCs w:val="22"/>
          <w:lang w:eastAsia="ar-SA"/>
        </w:rPr>
      </w:pPr>
      <w:r w:rsidRPr="00A70FAE">
        <w:rPr>
          <w:bCs/>
          <w:color w:val="000000"/>
          <w:sz w:val="22"/>
          <w:szCs w:val="22"/>
          <w:lang w:eastAsia="ar-SA"/>
        </w:rPr>
        <w:t>Limite finito di una funzione in un punto</w:t>
      </w:r>
    </w:p>
    <w:p w:rsidR="00A70FAE" w:rsidRPr="00A70FAE" w:rsidRDefault="00A70FAE" w:rsidP="00A70FAE">
      <w:pPr>
        <w:numPr>
          <w:ilvl w:val="0"/>
          <w:numId w:val="28"/>
        </w:numPr>
        <w:suppressAutoHyphens/>
        <w:rPr>
          <w:rFonts w:ascii="Symbol" w:hAnsi="Symbol"/>
          <w:bCs/>
          <w:color w:val="000000"/>
          <w:sz w:val="22"/>
          <w:szCs w:val="22"/>
          <w:lang w:eastAsia="ar-SA"/>
        </w:rPr>
      </w:pPr>
      <w:r w:rsidRPr="00A70FAE">
        <w:rPr>
          <w:bCs/>
          <w:color w:val="000000"/>
          <w:sz w:val="22"/>
          <w:szCs w:val="22"/>
          <w:lang w:eastAsia="ar-SA"/>
        </w:rPr>
        <w:t>Limite infinito di una funzione in un punto</w:t>
      </w:r>
    </w:p>
    <w:p w:rsidR="00A70FAE" w:rsidRPr="00A70FAE" w:rsidRDefault="00A70FAE" w:rsidP="00A70FAE">
      <w:pPr>
        <w:numPr>
          <w:ilvl w:val="0"/>
          <w:numId w:val="28"/>
        </w:numPr>
        <w:suppressAutoHyphens/>
        <w:rPr>
          <w:rFonts w:ascii="Symbol" w:hAnsi="Symbol"/>
          <w:bCs/>
          <w:color w:val="000000"/>
          <w:sz w:val="22"/>
          <w:szCs w:val="22"/>
          <w:lang w:eastAsia="ar-SA"/>
        </w:rPr>
      </w:pPr>
      <w:r w:rsidRPr="00A70FAE">
        <w:rPr>
          <w:bCs/>
          <w:color w:val="000000"/>
          <w:sz w:val="22"/>
          <w:szCs w:val="22"/>
          <w:lang w:eastAsia="ar-SA"/>
        </w:rPr>
        <w:t>Limite finito all’infinito</w:t>
      </w:r>
    </w:p>
    <w:p w:rsidR="00A70FAE" w:rsidRPr="00A70FAE" w:rsidRDefault="00A70FAE" w:rsidP="00A70FAE">
      <w:pPr>
        <w:numPr>
          <w:ilvl w:val="0"/>
          <w:numId w:val="28"/>
        </w:numPr>
        <w:suppressAutoHyphens/>
        <w:rPr>
          <w:rFonts w:ascii="Symbol" w:hAnsi="Symbol"/>
          <w:bCs/>
          <w:color w:val="000000"/>
          <w:sz w:val="22"/>
          <w:szCs w:val="22"/>
          <w:lang w:eastAsia="ar-SA"/>
        </w:rPr>
      </w:pPr>
      <w:r w:rsidRPr="00A70FAE">
        <w:rPr>
          <w:bCs/>
          <w:color w:val="000000"/>
          <w:sz w:val="22"/>
          <w:szCs w:val="22"/>
          <w:lang w:eastAsia="ar-SA"/>
        </w:rPr>
        <w:t>Limite infinito all’infinito</w:t>
      </w:r>
    </w:p>
    <w:p w:rsidR="00A70FAE" w:rsidRPr="00A70FAE" w:rsidRDefault="00A70FAE" w:rsidP="00A70FAE">
      <w:pPr>
        <w:numPr>
          <w:ilvl w:val="0"/>
          <w:numId w:val="28"/>
        </w:numPr>
        <w:suppressAutoHyphens/>
        <w:rPr>
          <w:rFonts w:ascii="Symbol" w:hAnsi="Symbol"/>
          <w:bCs/>
          <w:color w:val="000000"/>
          <w:sz w:val="22"/>
          <w:szCs w:val="22"/>
          <w:lang w:eastAsia="ar-SA"/>
        </w:rPr>
      </w:pPr>
      <w:r w:rsidRPr="00A70FAE">
        <w:rPr>
          <w:bCs/>
          <w:color w:val="000000"/>
          <w:sz w:val="22"/>
          <w:szCs w:val="22"/>
          <w:lang w:eastAsia="ar-SA"/>
        </w:rPr>
        <w:t>Limite destro e limite sinistro</w:t>
      </w:r>
    </w:p>
    <w:p w:rsidR="00A70FAE" w:rsidRPr="00A70FAE" w:rsidRDefault="00A70FAE" w:rsidP="00A70FAE">
      <w:pPr>
        <w:suppressAutoHyphens/>
        <w:ind w:left="720"/>
        <w:rPr>
          <w:bCs/>
          <w:color w:val="000000"/>
          <w:sz w:val="22"/>
          <w:szCs w:val="22"/>
          <w:lang w:eastAsia="ar-SA"/>
        </w:rPr>
      </w:pPr>
    </w:p>
    <w:p w:rsidR="006B4452" w:rsidRDefault="00A70FAE" w:rsidP="00A70FAE">
      <w:pPr>
        <w:suppressAutoHyphens/>
        <w:rPr>
          <w:bCs/>
          <w:color w:val="000000"/>
          <w:sz w:val="22"/>
          <w:szCs w:val="22"/>
          <w:lang w:eastAsia="ar-SA"/>
        </w:rPr>
      </w:pPr>
      <w:r w:rsidRPr="00A70FAE">
        <w:rPr>
          <w:bCs/>
          <w:color w:val="000000"/>
          <w:sz w:val="22"/>
          <w:szCs w:val="22"/>
          <w:lang w:eastAsia="ar-SA"/>
        </w:rPr>
        <w:lastRenderedPageBreak/>
        <w:t xml:space="preserve">   </w:t>
      </w:r>
    </w:p>
    <w:p w:rsidR="00A70FAE" w:rsidRPr="00A70FAE" w:rsidRDefault="00A70FAE" w:rsidP="00A70FAE">
      <w:pPr>
        <w:suppressAutoHyphens/>
        <w:rPr>
          <w:bCs/>
          <w:color w:val="000000"/>
          <w:sz w:val="22"/>
          <w:szCs w:val="22"/>
          <w:lang w:eastAsia="ar-SA"/>
        </w:rPr>
      </w:pPr>
      <w:r w:rsidRPr="00A70FAE">
        <w:rPr>
          <w:bCs/>
          <w:color w:val="000000"/>
          <w:sz w:val="22"/>
          <w:szCs w:val="22"/>
          <w:lang w:eastAsia="ar-SA"/>
        </w:rPr>
        <w:t xml:space="preserve"> TEOREMA SUI LIMITI</w:t>
      </w:r>
    </w:p>
    <w:p w:rsidR="00A70FAE" w:rsidRPr="00A70FAE" w:rsidRDefault="00A70FAE" w:rsidP="00A70FAE">
      <w:pPr>
        <w:numPr>
          <w:ilvl w:val="0"/>
          <w:numId w:val="25"/>
        </w:numPr>
        <w:suppressAutoHyphens/>
        <w:rPr>
          <w:bCs/>
          <w:color w:val="000000"/>
          <w:sz w:val="22"/>
          <w:szCs w:val="22"/>
          <w:lang w:eastAsia="ar-SA"/>
        </w:rPr>
      </w:pPr>
      <w:r w:rsidRPr="00A70FAE">
        <w:rPr>
          <w:bCs/>
          <w:color w:val="000000"/>
          <w:sz w:val="22"/>
          <w:szCs w:val="22"/>
          <w:lang w:eastAsia="ar-SA"/>
        </w:rPr>
        <w:t>Teorema di unicità del limite (enunciato)</w:t>
      </w:r>
    </w:p>
    <w:p w:rsidR="00A70FAE" w:rsidRPr="00A70FAE" w:rsidRDefault="00A70FAE" w:rsidP="00A70FAE">
      <w:pPr>
        <w:numPr>
          <w:ilvl w:val="0"/>
          <w:numId w:val="25"/>
        </w:numPr>
        <w:suppressAutoHyphens/>
        <w:rPr>
          <w:bCs/>
          <w:color w:val="000000"/>
          <w:sz w:val="22"/>
          <w:szCs w:val="22"/>
          <w:lang w:eastAsia="ar-SA"/>
        </w:rPr>
      </w:pPr>
      <w:r w:rsidRPr="00A70FAE">
        <w:rPr>
          <w:bCs/>
          <w:color w:val="000000"/>
          <w:sz w:val="22"/>
          <w:szCs w:val="22"/>
          <w:lang w:eastAsia="ar-SA"/>
        </w:rPr>
        <w:t>Teorema del confronto (enunciato)</w:t>
      </w:r>
    </w:p>
    <w:p w:rsidR="00A70FAE" w:rsidRPr="00A70FAE" w:rsidRDefault="00A70FAE" w:rsidP="00A70FAE">
      <w:pPr>
        <w:numPr>
          <w:ilvl w:val="0"/>
          <w:numId w:val="25"/>
        </w:numPr>
        <w:suppressAutoHyphens/>
        <w:rPr>
          <w:bCs/>
          <w:color w:val="000000"/>
          <w:sz w:val="22"/>
          <w:szCs w:val="22"/>
          <w:lang w:eastAsia="ar-SA"/>
        </w:rPr>
      </w:pPr>
      <w:r w:rsidRPr="00A70FAE">
        <w:rPr>
          <w:bCs/>
          <w:color w:val="000000"/>
          <w:sz w:val="22"/>
          <w:szCs w:val="22"/>
          <w:lang w:eastAsia="ar-SA"/>
        </w:rPr>
        <w:t>Teorema della permanenza del segno(enunciato)</w:t>
      </w:r>
    </w:p>
    <w:p w:rsidR="00A70FAE" w:rsidRPr="00A70FAE" w:rsidRDefault="00A70FAE" w:rsidP="00A70FAE">
      <w:pPr>
        <w:suppressAutoHyphens/>
        <w:ind w:left="360"/>
        <w:rPr>
          <w:bCs/>
          <w:color w:val="000000"/>
          <w:sz w:val="22"/>
          <w:szCs w:val="22"/>
          <w:lang w:eastAsia="ar-SA"/>
        </w:rPr>
      </w:pPr>
      <w:r w:rsidRPr="00A70FAE">
        <w:rPr>
          <w:bCs/>
          <w:color w:val="000000"/>
          <w:sz w:val="22"/>
          <w:szCs w:val="22"/>
          <w:lang w:eastAsia="ar-SA"/>
        </w:rPr>
        <w:t>OPERAZIONI SUI LIMITI:</w:t>
      </w:r>
    </w:p>
    <w:p w:rsidR="00A70FAE" w:rsidRPr="00A70FAE" w:rsidRDefault="00A70FAE" w:rsidP="00A70FAE">
      <w:pPr>
        <w:numPr>
          <w:ilvl w:val="0"/>
          <w:numId w:val="29"/>
        </w:numPr>
        <w:suppressAutoHyphens/>
        <w:rPr>
          <w:bCs/>
          <w:color w:val="000000"/>
          <w:sz w:val="22"/>
          <w:szCs w:val="22"/>
          <w:lang w:eastAsia="ar-SA"/>
        </w:rPr>
      </w:pPr>
      <w:r w:rsidRPr="00A70FAE">
        <w:rPr>
          <w:bCs/>
          <w:color w:val="000000"/>
          <w:sz w:val="22"/>
          <w:szCs w:val="22"/>
          <w:lang w:eastAsia="ar-SA"/>
        </w:rPr>
        <w:t>Teorema della somma (enunciato)</w:t>
      </w:r>
    </w:p>
    <w:p w:rsidR="00A70FAE" w:rsidRPr="00A70FAE" w:rsidRDefault="00A70FAE" w:rsidP="00A70FAE">
      <w:pPr>
        <w:numPr>
          <w:ilvl w:val="0"/>
          <w:numId w:val="29"/>
        </w:numPr>
        <w:suppressAutoHyphens/>
        <w:rPr>
          <w:bCs/>
          <w:color w:val="000000"/>
          <w:sz w:val="22"/>
          <w:szCs w:val="22"/>
          <w:lang w:eastAsia="ar-SA"/>
        </w:rPr>
      </w:pPr>
      <w:r w:rsidRPr="00A70FAE">
        <w:rPr>
          <w:bCs/>
          <w:color w:val="000000"/>
          <w:sz w:val="22"/>
          <w:szCs w:val="22"/>
          <w:lang w:eastAsia="ar-SA"/>
        </w:rPr>
        <w:t>Teorema della differenza (enunciato)</w:t>
      </w:r>
    </w:p>
    <w:p w:rsidR="00A70FAE" w:rsidRPr="00A70FAE" w:rsidRDefault="00A70FAE" w:rsidP="00A70FAE">
      <w:pPr>
        <w:numPr>
          <w:ilvl w:val="0"/>
          <w:numId w:val="29"/>
        </w:numPr>
        <w:suppressAutoHyphens/>
        <w:rPr>
          <w:bCs/>
          <w:color w:val="000000"/>
          <w:sz w:val="22"/>
          <w:szCs w:val="22"/>
          <w:lang w:eastAsia="ar-SA"/>
        </w:rPr>
      </w:pPr>
      <w:r w:rsidRPr="00A70FAE">
        <w:rPr>
          <w:bCs/>
          <w:color w:val="000000"/>
          <w:sz w:val="22"/>
          <w:szCs w:val="22"/>
          <w:lang w:eastAsia="ar-SA"/>
        </w:rPr>
        <w:t>Teorema sul limite del prodotto di una costante per una funzione (enunciato)</w:t>
      </w:r>
    </w:p>
    <w:p w:rsidR="00A70FAE" w:rsidRPr="00A70FAE" w:rsidRDefault="00A70FAE" w:rsidP="00A70FAE">
      <w:pPr>
        <w:numPr>
          <w:ilvl w:val="0"/>
          <w:numId w:val="29"/>
        </w:numPr>
        <w:suppressAutoHyphens/>
        <w:rPr>
          <w:bCs/>
          <w:color w:val="000000"/>
          <w:sz w:val="22"/>
          <w:szCs w:val="22"/>
          <w:lang w:eastAsia="ar-SA"/>
        </w:rPr>
      </w:pPr>
      <w:r w:rsidRPr="00A70FAE">
        <w:rPr>
          <w:bCs/>
          <w:color w:val="000000"/>
          <w:sz w:val="22"/>
          <w:szCs w:val="22"/>
          <w:lang w:eastAsia="ar-SA"/>
        </w:rPr>
        <w:t>Teorema della moltiplicazione (enunciato)</w:t>
      </w:r>
    </w:p>
    <w:p w:rsidR="00A70FAE" w:rsidRPr="00A70FAE" w:rsidRDefault="00A70FAE" w:rsidP="00A70FAE">
      <w:pPr>
        <w:numPr>
          <w:ilvl w:val="0"/>
          <w:numId w:val="29"/>
        </w:numPr>
        <w:suppressAutoHyphens/>
        <w:rPr>
          <w:bCs/>
          <w:color w:val="000000"/>
          <w:sz w:val="22"/>
          <w:szCs w:val="22"/>
          <w:lang w:eastAsia="ar-SA"/>
        </w:rPr>
      </w:pPr>
      <w:r w:rsidRPr="00A70FAE">
        <w:rPr>
          <w:bCs/>
          <w:color w:val="000000"/>
          <w:sz w:val="22"/>
          <w:szCs w:val="22"/>
          <w:lang w:eastAsia="ar-SA"/>
        </w:rPr>
        <w:t>Teorema sul limite della potenza(enunciato)</w:t>
      </w:r>
    </w:p>
    <w:p w:rsidR="00A70FAE" w:rsidRPr="00A70FAE" w:rsidRDefault="00A70FAE" w:rsidP="00A70FAE">
      <w:pPr>
        <w:numPr>
          <w:ilvl w:val="0"/>
          <w:numId w:val="29"/>
        </w:numPr>
        <w:suppressAutoHyphens/>
        <w:rPr>
          <w:bCs/>
          <w:color w:val="000000"/>
          <w:sz w:val="22"/>
          <w:szCs w:val="22"/>
          <w:lang w:eastAsia="ar-SA"/>
        </w:rPr>
      </w:pPr>
      <w:r w:rsidRPr="00A70FAE">
        <w:rPr>
          <w:bCs/>
          <w:color w:val="000000"/>
          <w:sz w:val="22"/>
          <w:szCs w:val="22"/>
          <w:lang w:eastAsia="ar-SA"/>
        </w:rPr>
        <w:t>Teorema del reciproco (enunciato)</w:t>
      </w:r>
    </w:p>
    <w:p w:rsidR="00A70FAE" w:rsidRPr="00A70FAE" w:rsidRDefault="00A70FAE" w:rsidP="00A70FAE">
      <w:pPr>
        <w:numPr>
          <w:ilvl w:val="0"/>
          <w:numId w:val="29"/>
        </w:numPr>
        <w:suppressAutoHyphens/>
        <w:rPr>
          <w:bCs/>
          <w:color w:val="000000"/>
          <w:sz w:val="22"/>
          <w:szCs w:val="22"/>
          <w:lang w:eastAsia="ar-SA"/>
        </w:rPr>
      </w:pPr>
      <w:r w:rsidRPr="00A70FAE">
        <w:rPr>
          <w:bCs/>
          <w:color w:val="000000"/>
          <w:sz w:val="22"/>
          <w:szCs w:val="22"/>
          <w:lang w:eastAsia="ar-SA"/>
        </w:rPr>
        <w:t>Teorema del rapporto(enunciato)</w:t>
      </w:r>
    </w:p>
    <w:p w:rsidR="00A70FAE" w:rsidRPr="00A70FAE" w:rsidRDefault="00A70FAE" w:rsidP="00A70FAE">
      <w:pPr>
        <w:numPr>
          <w:ilvl w:val="0"/>
          <w:numId w:val="29"/>
        </w:numPr>
        <w:suppressAutoHyphens/>
        <w:rPr>
          <w:bCs/>
          <w:color w:val="000000"/>
          <w:sz w:val="22"/>
          <w:szCs w:val="22"/>
          <w:lang w:eastAsia="ar-SA"/>
        </w:rPr>
      </w:pPr>
      <w:r w:rsidRPr="00A70FAE">
        <w:rPr>
          <w:bCs/>
          <w:color w:val="000000"/>
          <w:sz w:val="22"/>
          <w:szCs w:val="22"/>
          <w:lang w:eastAsia="ar-SA"/>
        </w:rPr>
        <w:t>Forme indeterminate</w:t>
      </w:r>
    </w:p>
    <w:p w:rsidR="00A70FAE" w:rsidRPr="00A70FAE" w:rsidRDefault="00A70FAE" w:rsidP="00A70FAE">
      <w:pPr>
        <w:numPr>
          <w:ilvl w:val="0"/>
          <w:numId w:val="29"/>
        </w:numPr>
        <w:suppressAutoHyphens/>
        <w:rPr>
          <w:bCs/>
          <w:color w:val="000000"/>
          <w:sz w:val="22"/>
          <w:szCs w:val="22"/>
          <w:lang w:eastAsia="ar-SA"/>
        </w:rPr>
      </w:pPr>
      <w:r w:rsidRPr="00A70FAE">
        <w:rPr>
          <w:bCs/>
          <w:color w:val="000000"/>
          <w:sz w:val="22"/>
          <w:szCs w:val="22"/>
          <w:lang w:eastAsia="ar-SA"/>
        </w:rPr>
        <w:t>Calcolo del limite di una funzione.</w:t>
      </w:r>
    </w:p>
    <w:p w:rsidR="00A70FAE" w:rsidRPr="00A70FAE" w:rsidRDefault="00A70FAE" w:rsidP="00A70FAE">
      <w:pPr>
        <w:suppressAutoHyphens/>
        <w:rPr>
          <w:bCs/>
          <w:color w:val="000000"/>
          <w:sz w:val="22"/>
          <w:szCs w:val="22"/>
          <w:lang w:eastAsia="ar-SA"/>
        </w:rPr>
      </w:pPr>
    </w:p>
    <w:p w:rsidR="00A70FAE" w:rsidRPr="00A70FAE" w:rsidRDefault="00A70FAE" w:rsidP="00A70FAE">
      <w:pPr>
        <w:suppressAutoHyphens/>
        <w:ind w:left="360"/>
        <w:rPr>
          <w:bCs/>
          <w:color w:val="000000"/>
          <w:sz w:val="22"/>
          <w:szCs w:val="22"/>
          <w:lang w:eastAsia="ar-SA"/>
        </w:rPr>
      </w:pPr>
      <w:r w:rsidRPr="00A70FAE">
        <w:rPr>
          <w:bCs/>
          <w:color w:val="000000"/>
          <w:sz w:val="22"/>
          <w:szCs w:val="22"/>
          <w:lang w:eastAsia="ar-SA"/>
        </w:rPr>
        <w:t>FUNZIONI CONTINUE</w:t>
      </w:r>
    </w:p>
    <w:p w:rsidR="00A70FAE" w:rsidRPr="00A70FAE" w:rsidRDefault="00A70FAE" w:rsidP="00A70FAE">
      <w:pPr>
        <w:numPr>
          <w:ilvl w:val="0"/>
          <w:numId w:val="30"/>
        </w:numPr>
        <w:suppressAutoHyphens/>
        <w:rPr>
          <w:bCs/>
          <w:color w:val="000000"/>
          <w:sz w:val="22"/>
          <w:szCs w:val="22"/>
          <w:lang w:eastAsia="ar-SA"/>
        </w:rPr>
      </w:pPr>
      <w:r w:rsidRPr="00A70FAE">
        <w:rPr>
          <w:bCs/>
          <w:color w:val="000000"/>
          <w:sz w:val="22"/>
          <w:szCs w:val="22"/>
          <w:lang w:eastAsia="ar-SA"/>
        </w:rPr>
        <w:t>Definizione di una funzione continua</w:t>
      </w:r>
    </w:p>
    <w:p w:rsidR="00A70FAE" w:rsidRPr="00A70FAE" w:rsidRDefault="00A70FAE" w:rsidP="00A70FAE">
      <w:pPr>
        <w:numPr>
          <w:ilvl w:val="0"/>
          <w:numId w:val="30"/>
        </w:numPr>
        <w:suppressAutoHyphens/>
        <w:rPr>
          <w:bCs/>
          <w:color w:val="000000"/>
          <w:sz w:val="22"/>
          <w:szCs w:val="22"/>
          <w:lang w:eastAsia="ar-SA"/>
        </w:rPr>
      </w:pPr>
      <w:r w:rsidRPr="00A70FAE">
        <w:rPr>
          <w:bCs/>
          <w:color w:val="000000"/>
          <w:sz w:val="22"/>
          <w:szCs w:val="22"/>
          <w:lang w:eastAsia="ar-SA"/>
        </w:rPr>
        <w:t>Punti di discontinuità</w:t>
      </w:r>
    </w:p>
    <w:p w:rsidR="00A70FAE" w:rsidRPr="00A70FAE" w:rsidRDefault="00A70FAE" w:rsidP="00A70FAE">
      <w:pPr>
        <w:numPr>
          <w:ilvl w:val="0"/>
          <w:numId w:val="30"/>
        </w:numPr>
        <w:suppressAutoHyphens/>
        <w:rPr>
          <w:bCs/>
          <w:color w:val="000000"/>
          <w:sz w:val="22"/>
          <w:szCs w:val="22"/>
          <w:lang w:eastAsia="ar-SA"/>
        </w:rPr>
      </w:pPr>
      <w:r w:rsidRPr="00A70FAE">
        <w:rPr>
          <w:bCs/>
          <w:color w:val="000000"/>
          <w:sz w:val="22"/>
          <w:szCs w:val="22"/>
          <w:lang w:eastAsia="ar-SA"/>
        </w:rPr>
        <w:t>Asintoti</w:t>
      </w:r>
    </w:p>
    <w:p w:rsidR="00A70FAE" w:rsidRPr="00A70FAE" w:rsidRDefault="00A70FAE" w:rsidP="00A70FAE">
      <w:pPr>
        <w:numPr>
          <w:ilvl w:val="0"/>
          <w:numId w:val="30"/>
        </w:numPr>
        <w:suppressAutoHyphens/>
        <w:rPr>
          <w:bCs/>
          <w:color w:val="000000"/>
          <w:sz w:val="22"/>
          <w:szCs w:val="22"/>
          <w:lang w:eastAsia="ar-SA"/>
        </w:rPr>
      </w:pPr>
      <w:r w:rsidRPr="00A70FAE">
        <w:rPr>
          <w:bCs/>
          <w:color w:val="000000"/>
          <w:sz w:val="22"/>
          <w:szCs w:val="22"/>
          <w:lang w:eastAsia="ar-SA"/>
        </w:rPr>
        <w:t>Grafico probabile di una funzione.</w:t>
      </w:r>
    </w:p>
    <w:p w:rsidR="00A70FAE" w:rsidRPr="00A70FAE" w:rsidRDefault="00A70FAE" w:rsidP="004A7EE5">
      <w:pPr>
        <w:rPr>
          <w:b/>
          <w:bCs/>
          <w:sz w:val="22"/>
          <w:szCs w:val="22"/>
        </w:rPr>
      </w:pPr>
    </w:p>
    <w:p w:rsidR="00246534" w:rsidRPr="00A70FAE" w:rsidRDefault="00246534" w:rsidP="004A7EE5">
      <w:pPr>
        <w:rPr>
          <w:b/>
          <w:bCs/>
          <w:sz w:val="20"/>
        </w:rPr>
      </w:pPr>
    </w:p>
    <w:p w:rsidR="00246534" w:rsidRPr="00A70FAE" w:rsidRDefault="00246534" w:rsidP="004A7EE5">
      <w:pPr>
        <w:rPr>
          <w:b/>
          <w:bCs/>
          <w:sz w:val="20"/>
        </w:rPr>
      </w:pPr>
    </w:p>
    <w:p w:rsidR="00246534" w:rsidRDefault="006B4452" w:rsidP="006B4452">
      <w:pPr>
        <w:jc w:val="right"/>
        <w:rPr>
          <w:bCs/>
        </w:rPr>
      </w:pPr>
      <w:r w:rsidRPr="006B4452">
        <w:rPr>
          <w:bCs/>
        </w:rPr>
        <w:t>IL DOCENTE: Giuliano Annamaria</w:t>
      </w:r>
    </w:p>
    <w:p w:rsidR="006B4452" w:rsidRDefault="006B4452" w:rsidP="006B4452">
      <w:pPr>
        <w:jc w:val="right"/>
        <w:rPr>
          <w:bCs/>
        </w:rPr>
      </w:pPr>
    </w:p>
    <w:p w:rsidR="006B4452" w:rsidRDefault="006B4452" w:rsidP="006B4452">
      <w:pPr>
        <w:jc w:val="right"/>
        <w:rPr>
          <w:bCs/>
        </w:rPr>
      </w:pPr>
    </w:p>
    <w:p w:rsidR="006B4452" w:rsidRDefault="006B4452" w:rsidP="006B4452">
      <w:pPr>
        <w:jc w:val="right"/>
        <w:rPr>
          <w:bCs/>
        </w:rPr>
      </w:pPr>
    </w:p>
    <w:p w:rsidR="006B4452" w:rsidRDefault="006B4452" w:rsidP="006B4452">
      <w:pPr>
        <w:jc w:val="right"/>
        <w:rPr>
          <w:bCs/>
        </w:rPr>
      </w:pPr>
    </w:p>
    <w:p w:rsidR="006B4452" w:rsidRDefault="006B4452" w:rsidP="006B4452">
      <w:pPr>
        <w:jc w:val="right"/>
        <w:rPr>
          <w:bCs/>
        </w:rPr>
      </w:pPr>
    </w:p>
    <w:p w:rsidR="006B4452" w:rsidRDefault="006B4452" w:rsidP="006B4452">
      <w:pPr>
        <w:jc w:val="right"/>
        <w:rPr>
          <w:bCs/>
        </w:rPr>
      </w:pPr>
    </w:p>
    <w:p w:rsidR="006B4452" w:rsidRDefault="006B4452" w:rsidP="006B4452">
      <w:pPr>
        <w:jc w:val="right"/>
        <w:rPr>
          <w:bCs/>
        </w:rPr>
      </w:pPr>
    </w:p>
    <w:p w:rsidR="006B4452" w:rsidRDefault="006B4452" w:rsidP="006B4452">
      <w:pPr>
        <w:jc w:val="right"/>
        <w:rPr>
          <w:bCs/>
        </w:rPr>
      </w:pPr>
    </w:p>
    <w:p w:rsidR="006B4452" w:rsidRDefault="006B4452" w:rsidP="006B4452">
      <w:pPr>
        <w:jc w:val="right"/>
        <w:rPr>
          <w:bCs/>
        </w:rPr>
      </w:pPr>
    </w:p>
    <w:p w:rsidR="006B4452" w:rsidRDefault="006B4452" w:rsidP="006B4452">
      <w:pPr>
        <w:jc w:val="right"/>
        <w:rPr>
          <w:bCs/>
        </w:rPr>
      </w:pPr>
    </w:p>
    <w:p w:rsidR="006B4452" w:rsidRDefault="006B4452" w:rsidP="006B4452">
      <w:pPr>
        <w:jc w:val="right"/>
        <w:rPr>
          <w:bCs/>
        </w:rPr>
      </w:pPr>
    </w:p>
    <w:p w:rsidR="006B4452" w:rsidRDefault="006B4452" w:rsidP="006B4452">
      <w:pPr>
        <w:jc w:val="right"/>
        <w:rPr>
          <w:bCs/>
        </w:rPr>
      </w:pPr>
    </w:p>
    <w:p w:rsidR="006B4452" w:rsidRDefault="006B4452" w:rsidP="006B4452">
      <w:pPr>
        <w:jc w:val="right"/>
        <w:rPr>
          <w:bCs/>
        </w:rPr>
      </w:pPr>
    </w:p>
    <w:p w:rsidR="006B4452" w:rsidRDefault="006B4452" w:rsidP="006B4452">
      <w:pPr>
        <w:jc w:val="right"/>
        <w:rPr>
          <w:bCs/>
        </w:rPr>
      </w:pPr>
    </w:p>
    <w:p w:rsidR="006B4452" w:rsidRDefault="006B4452" w:rsidP="006B4452">
      <w:pPr>
        <w:jc w:val="right"/>
        <w:rPr>
          <w:bCs/>
        </w:rPr>
      </w:pPr>
    </w:p>
    <w:p w:rsidR="006B4452" w:rsidRDefault="006B4452" w:rsidP="006B4452">
      <w:pPr>
        <w:jc w:val="right"/>
        <w:rPr>
          <w:bCs/>
        </w:rPr>
      </w:pPr>
    </w:p>
    <w:p w:rsidR="006B4452" w:rsidRDefault="006B4452" w:rsidP="006B4452">
      <w:pPr>
        <w:jc w:val="right"/>
        <w:rPr>
          <w:bCs/>
        </w:rPr>
      </w:pPr>
    </w:p>
    <w:p w:rsidR="006B4452" w:rsidRDefault="006B4452" w:rsidP="006B4452">
      <w:pPr>
        <w:jc w:val="right"/>
        <w:rPr>
          <w:bCs/>
        </w:rPr>
      </w:pPr>
    </w:p>
    <w:p w:rsidR="006B4452" w:rsidRDefault="006B4452" w:rsidP="006B4452">
      <w:pPr>
        <w:jc w:val="right"/>
        <w:rPr>
          <w:bCs/>
        </w:rPr>
      </w:pPr>
    </w:p>
    <w:p w:rsidR="006B4452" w:rsidRDefault="006B4452" w:rsidP="006B4452">
      <w:pPr>
        <w:jc w:val="right"/>
        <w:rPr>
          <w:bCs/>
        </w:rPr>
      </w:pPr>
    </w:p>
    <w:p w:rsidR="006B4452" w:rsidRDefault="006B4452" w:rsidP="006B4452">
      <w:pPr>
        <w:jc w:val="right"/>
        <w:rPr>
          <w:bCs/>
        </w:rPr>
      </w:pPr>
    </w:p>
    <w:p w:rsidR="006B4452" w:rsidRDefault="006B4452" w:rsidP="006B4452">
      <w:pPr>
        <w:jc w:val="right"/>
        <w:rPr>
          <w:bCs/>
        </w:rPr>
      </w:pPr>
    </w:p>
    <w:p w:rsidR="006B4452" w:rsidRDefault="006B4452" w:rsidP="006B4452">
      <w:pPr>
        <w:jc w:val="right"/>
        <w:rPr>
          <w:bCs/>
        </w:rPr>
      </w:pPr>
    </w:p>
    <w:p w:rsidR="006B4452" w:rsidRDefault="006B4452" w:rsidP="006B4452">
      <w:pPr>
        <w:jc w:val="right"/>
        <w:rPr>
          <w:bCs/>
        </w:rPr>
      </w:pPr>
    </w:p>
    <w:p w:rsidR="006B4452" w:rsidRDefault="006B4452" w:rsidP="006B4452">
      <w:pPr>
        <w:jc w:val="right"/>
        <w:rPr>
          <w:bCs/>
        </w:rPr>
      </w:pPr>
    </w:p>
    <w:p w:rsidR="006B4452" w:rsidRDefault="006B4452" w:rsidP="006B4452">
      <w:pPr>
        <w:jc w:val="right"/>
        <w:rPr>
          <w:bCs/>
        </w:rPr>
      </w:pPr>
    </w:p>
    <w:p w:rsidR="006B4452" w:rsidRDefault="006B4452" w:rsidP="006B4452">
      <w:pPr>
        <w:jc w:val="right"/>
        <w:rPr>
          <w:bCs/>
        </w:rPr>
      </w:pPr>
    </w:p>
    <w:p w:rsidR="006B4452" w:rsidRDefault="006B4452" w:rsidP="006B4452">
      <w:pPr>
        <w:jc w:val="right"/>
        <w:rPr>
          <w:bCs/>
        </w:rPr>
      </w:pPr>
    </w:p>
    <w:p w:rsidR="006B4452" w:rsidRDefault="006B4452" w:rsidP="006B4452">
      <w:pPr>
        <w:jc w:val="right"/>
        <w:rPr>
          <w:bCs/>
        </w:rPr>
      </w:pPr>
    </w:p>
    <w:p w:rsidR="006B4452" w:rsidRDefault="006B4452" w:rsidP="006B4452">
      <w:pPr>
        <w:tabs>
          <w:tab w:val="left" w:pos="6261"/>
        </w:tabs>
        <w:rPr>
          <w:bCs/>
        </w:rPr>
      </w:pPr>
    </w:p>
    <w:p w:rsidR="006B4452" w:rsidRDefault="006B4452" w:rsidP="006B4452">
      <w:pPr>
        <w:jc w:val="right"/>
        <w:rPr>
          <w:bCs/>
        </w:rPr>
      </w:pPr>
    </w:p>
    <w:p w:rsidR="006B4452" w:rsidRDefault="006B4452" w:rsidP="006B4452">
      <w:pPr>
        <w:jc w:val="center"/>
        <w:rPr>
          <w:b/>
          <w:bCs/>
        </w:rPr>
      </w:pPr>
      <w:r>
        <w:rPr>
          <w:bCs/>
        </w:rPr>
        <w:tab/>
      </w:r>
      <w:r>
        <w:rPr>
          <w:b/>
          <w:bCs/>
        </w:rPr>
        <w:t>PROGRAMMA DI FISICA</w:t>
      </w:r>
    </w:p>
    <w:p w:rsidR="006B4452" w:rsidRPr="000C19D3" w:rsidRDefault="006B4452" w:rsidP="006B4452">
      <w:pPr>
        <w:jc w:val="center"/>
        <w:rPr>
          <w:b/>
          <w:bCs/>
        </w:rPr>
      </w:pPr>
    </w:p>
    <w:p w:rsidR="006B4452" w:rsidRDefault="006B4452" w:rsidP="006B4452">
      <w:pPr>
        <w:jc w:val="both"/>
        <w:rPr>
          <w:b/>
          <w:bCs/>
        </w:rPr>
      </w:pPr>
      <w:r w:rsidRPr="00EC5E2E">
        <w:rPr>
          <w:b/>
          <w:bCs/>
        </w:rPr>
        <w:t xml:space="preserve">CLASSE: V Sez.:  B  LICEO  LINGUISTICO                      </w:t>
      </w:r>
      <w:r>
        <w:rPr>
          <w:b/>
          <w:bCs/>
        </w:rPr>
        <w:t xml:space="preserve">    </w:t>
      </w:r>
      <w:r w:rsidRPr="00EC5E2E">
        <w:rPr>
          <w:b/>
          <w:bCs/>
        </w:rPr>
        <w:t>ANNO SCOLASTICO: 2017/18</w:t>
      </w:r>
    </w:p>
    <w:p w:rsidR="006B4452" w:rsidRDefault="006B4452" w:rsidP="006B4452">
      <w:pPr>
        <w:jc w:val="both"/>
        <w:rPr>
          <w:b/>
          <w:bCs/>
        </w:rPr>
      </w:pPr>
    </w:p>
    <w:p w:rsidR="006B4452" w:rsidRPr="006B4452" w:rsidRDefault="006B4452" w:rsidP="006B4452">
      <w:pPr>
        <w:jc w:val="both"/>
        <w:rPr>
          <w:b/>
          <w:bCs/>
        </w:rPr>
      </w:pPr>
    </w:p>
    <w:p w:rsidR="006B4452" w:rsidRPr="006B4452" w:rsidRDefault="006B4452" w:rsidP="006B4452">
      <w:pPr>
        <w:pStyle w:val="Paragrafoelenco"/>
        <w:numPr>
          <w:ilvl w:val="0"/>
          <w:numId w:val="31"/>
        </w:numPr>
        <w:spacing w:line="240" w:lineRule="auto"/>
        <w:rPr>
          <w:rFonts w:ascii="Times New Roman" w:hAnsi="Times New Roman"/>
        </w:rPr>
      </w:pPr>
      <w:r w:rsidRPr="006B4452">
        <w:rPr>
          <w:rFonts w:ascii="Times New Roman" w:hAnsi="Times New Roman"/>
        </w:rPr>
        <w:t xml:space="preserve">MODULO 1: </w:t>
      </w:r>
      <w:r w:rsidRPr="006B4452">
        <w:rPr>
          <w:rFonts w:ascii="Times New Roman" w:hAnsi="Times New Roman"/>
          <w:b/>
        </w:rPr>
        <w:t>LE CARICHE ELETTRICHE E CORRENTE</w:t>
      </w:r>
    </w:p>
    <w:p w:rsidR="006B4452" w:rsidRPr="006B4452" w:rsidRDefault="006B4452" w:rsidP="006B4452">
      <w:r w:rsidRPr="006B4452">
        <w:t>Elettrostatica,condensatori e isolanti</w:t>
      </w:r>
    </w:p>
    <w:p w:rsidR="006B4452" w:rsidRPr="006B4452" w:rsidRDefault="006B4452" w:rsidP="006B4452">
      <w:r w:rsidRPr="006B4452">
        <w:t>Elettrizzazione dei conduttori per induzione,contatto e strofinio</w:t>
      </w:r>
    </w:p>
    <w:p w:rsidR="006B4452" w:rsidRPr="006B4452" w:rsidRDefault="006B4452" w:rsidP="006B4452">
      <w:r w:rsidRPr="006B4452">
        <w:t>Polarizzazione degli isolanti</w:t>
      </w:r>
    </w:p>
    <w:p w:rsidR="006B4452" w:rsidRPr="006B4452" w:rsidRDefault="006B4452" w:rsidP="006B4452">
      <w:r w:rsidRPr="006B4452">
        <w:t>Costante dielettrica</w:t>
      </w:r>
    </w:p>
    <w:p w:rsidR="006B4452" w:rsidRPr="006B4452" w:rsidRDefault="006B4452" w:rsidP="006B4452">
      <w:r w:rsidRPr="006B4452">
        <w:t>Determinazione del segno delle cariche</w:t>
      </w:r>
    </w:p>
    <w:p w:rsidR="006B4452" w:rsidRPr="006B4452" w:rsidRDefault="006B4452" w:rsidP="006B4452">
      <w:r w:rsidRPr="006B4452">
        <w:t>Legge di Coulomb</w:t>
      </w:r>
    </w:p>
    <w:p w:rsidR="006B4452" w:rsidRPr="006B4452" w:rsidRDefault="006B4452" w:rsidP="006B4452">
      <w:r w:rsidRPr="006B4452">
        <w:t>Campo elettrico</w:t>
      </w:r>
    </w:p>
    <w:p w:rsidR="006B4452" w:rsidRPr="006B4452" w:rsidRDefault="006B4452" w:rsidP="006B4452">
      <w:r w:rsidRPr="006B4452">
        <w:t>Linee di forza</w:t>
      </w:r>
    </w:p>
    <w:p w:rsidR="006B4452" w:rsidRPr="006B4452" w:rsidRDefault="006B4452" w:rsidP="006B4452">
      <w:r w:rsidRPr="006B4452">
        <w:t>Rappresentazione grafica di forza</w:t>
      </w:r>
    </w:p>
    <w:p w:rsidR="006B4452" w:rsidRPr="006B4452" w:rsidRDefault="006B4452" w:rsidP="006B4452">
      <w:r w:rsidRPr="006B4452">
        <w:t>Campo elettrico conservativo</w:t>
      </w:r>
    </w:p>
    <w:p w:rsidR="006B4452" w:rsidRPr="006B4452" w:rsidRDefault="006B4452" w:rsidP="006B4452">
      <w:r w:rsidRPr="006B4452">
        <w:t>Potenziale di un punto elettrico e sua unità di misura</w:t>
      </w:r>
    </w:p>
    <w:p w:rsidR="006B4452" w:rsidRPr="006B4452" w:rsidRDefault="006B4452" w:rsidP="006B4452">
      <w:r w:rsidRPr="006B4452">
        <w:t>Unità di misura del campo elettrico</w:t>
      </w:r>
    </w:p>
    <w:p w:rsidR="006B4452" w:rsidRPr="006B4452" w:rsidRDefault="006B4452" w:rsidP="006B4452">
      <w:r w:rsidRPr="006B4452">
        <w:t>Capacità elettrica di un conduttore</w:t>
      </w:r>
    </w:p>
    <w:p w:rsidR="006B4452" w:rsidRPr="006B4452" w:rsidRDefault="006B4452" w:rsidP="006B4452">
      <w:r w:rsidRPr="006B4452">
        <w:t>Condensatori</w:t>
      </w:r>
    </w:p>
    <w:p w:rsidR="006B4452" w:rsidRPr="006B4452" w:rsidRDefault="006B4452" w:rsidP="006B4452">
      <w:r w:rsidRPr="006B4452">
        <w:t>Corrente elettrica</w:t>
      </w:r>
    </w:p>
    <w:p w:rsidR="006B4452" w:rsidRPr="006B4452" w:rsidRDefault="006B4452" w:rsidP="006B4452">
      <w:r w:rsidRPr="006B4452">
        <w:t>Differenza di potenziale e corrente elettrica</w:t>
      </w:r>
    </w:p>
    <w:p w:rsidR="006B4452" w:rsidRPr="006B4452" w:rsidRDefault="006B4452" w:rsidP="006B4452">
      <w:r w:rsidRPr="006B4452">
        <w:t>Circuiti elettrici</w:t>
      </w:r>
    </w:p>
    <w:p w:rsidR="006B4452" w:rsidRPr="006B4452" w:rsidRDefault="006B4452" w:rsidP="006B4452">
      <w:r w:rsidRPr="006B4452">
        <w:t>I e II legge di Ohm</w:t>
      </w:r>
    </w:p>
    <w:p w:rsidR="006B4452" w:rsidRDefault="006B4452" w:rsidP="006B4452">
      <w:r w:rsidRPr="006B4452">
        <w:t>Resistenza in serie e in parallelo</w:t>
      </w:r>
    </w:p>
    <w:p w:rsidR="006B4452" w:rsidRPr="006B4452" w:rsidRDefault="006B4452" w:rsidP="006B4452"/>
    <w:p w:rsidR="006B4452" w:rsidRPr="006B4452" w:rsidRDefault="006B4452" w:rsidP="006B4452">
      <w:pPr>
        <w:pStyle w:val="Paragrafoelenco"/>
        <w:numPr>
          <w:ilvl w:val="0"/>
          <w:numId w:val="31"/>
        </w:numPr>
        <w:spacing w:after="0" w:line="240" w:lineRule="auto"/>
        <w:rPr>
          <w:rFonts w:ascii="Times New Roman" w:hAnsi="Times New Roman"/>
        </w:rPr>
      </w:pPr>
      <w:r w:rsidRPr="006B4452">
        <w:rPr>
          <w:rFonts w:ascii="Times New Roman" w:hAnsi="Times New Roman"/>
        </w:rPr>
        <w:t>MODULO 2:</w:t>
      </w:r>
      <w:r w:rsidRPr="006B4452">
        <w:rPr>
          <w:rFonts w:ascii="Times New Roman" w:hAnsi="Times New Roman"/>
          <w:color w:val="000000"/>
        </w:rPr>
        <w:t xml:space="preserve"> </w:t>
      </w:r>
      <w:r w:rsidRPr="006B4452">
        <w:rPr>
          <w:rFonts w:ascii="Times New Roman" w:hAnsi="Times New Roman"/>
          <w:b/>
          <w:color w:val="000000"/>
        </w:rPr>
        <w:t>MAGNETISMO</w:t>
      </w:r>
    </w:p>
    <w:p w:rsidR="006B4452" w:rsidRPr="006B4452" w:rsidRDefault="006B4452" w:rsidP="006B4452">
      <w:r w:rsidRPr="006B4452">
        <w:t>Fenomeni magnetici e relative proprietà</w:t>
      </w:r>
    </w:p>
    <w:p w:rsidR="006B4452" w:rsidRPr="006B4452" w:rsidRDefault="006B4452" w:rsidP="006B4452">
      <w:r w:rsidRPr="006B4452">
        <w:t>Campo magnetico e linee di forza</w:t>
      </w:r>
    </w:p>
    <w:p w:rsidR="006B4452" w:rsidRDefault="006B4452" w:rsidP="006B4452">
      <w:r w:rsidRPr="006B4452">
        <w:t>Differenza tra campo elettrico e campo magnetico</w:t>
      </w:r>
    </w:p>
    <w:p w:rsidR="006B4452" w:rsidRPr="006B4452" w:rsidRDefault="006B4452" w:rsidP="006B4452">
      <w:r w:rsidRPr="006B4452">
        <w:t xml:space="preserve"> </w:t>
      </w:r>
    </w:p>
    <w:p w:rsidR="006B4452" w:rsidRPr="006B4452" w:rsidRDefault="006B4452" w:rsidP="006B4452">
      <w:pPr>
        <w:pStyle w:val="Paragrafoelenco"/>
        <w:numPr>
          <w:ilvl w:val="0"/>
          <w:numId w:val="32"/>
        </w:numPr>
        <w:spacing w:after="0" w:line="240" w:lineRule="auto"/>
        <w:rPr>
          <w:rFonts w:ascii="Times New Roman" w:hAnsi="Times New Roman"/>
        </w:rPr>
      </w:pPr>
      <w:r w:rsidRPr="006B4452">
        <w:rPr>
          <w:rFonts w:ascii="Times New Roman" w:hAnsi="Times New Roman"/>
        </w:rPr>
        <w:t>MODULO 3:</w:t>
      </w:r>
      <w:r w:rsidRPr="006B4452">
        <w:rPr>
          <w:rFonts w:ascii="Times New Roman" w:hAnsi="Times New Roman"/>
          <w:b/>
        </w:rPr>
        <w:t xml:space="preserve"> ELETTROMAGNETISMO</w:t>
      </w:r>
    </w:p>
    <w:p w:rsidR="006B4452" w:rsidRPr="006B4452" w:rsidRDefault="006B4452" w:rsidP="006B4452">
      <w:r w:rsidRPr="006B4452">
        <w:t>Effetto magnetico della corrente</w:t>
      </w:r>
    </w:p>
    <w:p w:rsidR="006B4452" w:rsidRDefault="006B4452" w:rsidP="006B4452">
      <w:r w:rsidRPr="006B4452">
        <w:t xml:space="preserve">Campo magnetico generato da una corrente rettilinea, da una spina e da un solenoide </w:t>
      </w:r>
    </w:p>
    <w:p w:rsidR="006B4452" w:rsidRPr="006B4452" w:rsidRDefault="006B4452" w:rsidP="006B4452"/>
    <w:p w:rsidR="006B4452" w:rsidRPr="006B4452" w:rsidRDefault="006B4452" w:rsidP="006B4452">
      <w:pPr>
        <w:pStyle w:val="Paragrafoelenco"/>
        <w:numPr>
          <w:ilvl w:val="0"/>
          <w:numId w:val="32"/>
        </w:numPr>
        <w:spacing w:line="240" w:lineRule="auto"/>
        <w:rPr>
          <w:rFonts w:ascii="Times New Roman" w:hAnsi="Times New Roman"/>
          <w:b/>
        </w:rPr>
      </w:pPr>
      <w:r w:rsidRPr="006B4452">
        <w:rPr>
          <w:rFonts w:ascii="Times New Roman" w:hAnsi="Times New Roman"/>
        </w:rPr>
        <w:t xml:space="preserve">MODULO 4: </w:t>
      </w:r>
      <w:r w:rsidRPr="006B4452">
        <w:rPr>
          <w:rFonts w:ascii="Times New Roman" w:hAnsi="Times New Roman"/>
          <w:b/>
        </w:rPr>
        <w:t>LE ONDE</w:t>
      </w:r>
    </w:p>
    <w:p w:rsidR="006B4452" w:rsidRPr="006B4452" w:rsidRDefault="006B4452" w:rsidP="006B4452">
      <w:r w:rsidRPr="006B4452">
        <w:t>Caratteristiche di un onda</w:t>
      </w:r>
    </w:p>
    <w:p w:rsidR="006B4452" w:rsidRPr="006B4452" w:rsidRDefault="006B4452" w:rsidP="006B4452">
      <w:r w:rsidRPr="006B4452">
        <w:t>Onde meccaniche</w:t>
      </w:r>
    </w:p>
    <w:p w:rsidR="006B4452" w:rsidRPr="006B4452" w:rsidRDefault="006B4452" w:rsidP="006B4452">
      <w:r w:rsidRPr="006B4452">
        <w:t>Propagazione della luce</w:t>
      </w:r>
    </w:p>
    <w:p w:rsidR="006B4452" w:rsidRPr="006B4452" w:rsidRDefault="006B4452" w:rsidP="006B4452">
      <w:r w:rsidRPr="006B4452">
        <w:t>Riflessione della luce</w:t>
      </w:r>
    </w:p>
    <w:p w:rsidR="006B4452" w:rsidRPr="006B4452" w:rsidRDefault="006B4452" w:rsidP="006B4452">
      <w:r w:rsidRPr="006B4452">
        <w:t>Rifrazione della luce</w:t>
      </w:r>
    </w:p>
    <w:p w:rsidR="006B4452" w:rsidRPr="006B4452" w:rsidRDefault="006B4452" w:rsidP="006B4452">
      <w:pPr>
        <w:rPr>
          <w:b/>
        </w:rPr>
      </w:pPr>
      <w:r w:rsidRPr="006B4452">
        <w:t>Riflessione totale</w:t>
      </w:r>
    </w:p>
    <w:p w:rsidR="006B4452" w:rsidRDefault="006B4452" w:rsidP="006B4452">
      <w:pPr>
        <w:jc w:val="right"/>
        <w:rPr>
          <w:bCs/>
        </w:rPr>
      </w:pPr>
    </w:p>
    <w:p w:rsidR="006B4452" w:rsidRDefault="006B4452" w:rsidP="006B4452">
      <w:pPr>
        <w:jc w:val="right"/>
        <w:rPr>
          <w:bCs/>
        </w:rPr>
      </w:pPr>
    </w:p>
    <w:p w:rsidR="006B4452" w:rsidRDefault="006B4452" w:rsidP="006B4452">
      <w:pPr>
        <w:jc w:val="right"/>
        <w:rPr>
          <w:bCs/>
        </w:rPr>
      </w:pPr>
    </w:p>
    <w:p w:rsidR="006B4452" w:rsidRDefault="006B4452" w:rsidP="006B4452">
      <w:pPr>
        <w:jc w:val="right"/>
        <w:rPr>
          <w:bCs/>
        </w:rPr>
      </w:pPr>
    </w:p>
    <w:p w:rsidR="006B4452" w:rsidRDefault="006B4452" w:rsidP="006B4452">
      <w:pPr>
        <w:jc w:val="right"/>
        <w:rPr>
          <w:bCs/>
        </w:rPr>
      </w:pPr>
      <w:r>
        <w:rPr>
          <w:bCs/>
        </w:rPr>
        <w:t>IL DOCENTE: Cipolletta Giovanna</w:t>
      </w:r>
    </w:p>
    <w:p w:rsidR="006B4452" w:rsidRDefault="006B4452" w:rsidP="006B4452">
      <w:pPr>
        <w:jc w:val="right"/>
        <w:rPr>
          <w:bCs/>
        </w:rPr>
      </w:pPr>
    </w:p>
    <w:p w:rsidR="006B4452" w:rsidRDefault="006B4452" w:rsidP="006B4452">
      <w:pPr>
        <w:jc w:val="right"/>
        <w:rPr>
          <w:bCs/>
        </w:rPr>
      </w:pPr>
    </w:p>
    <w:p w:rsidR="006B4452" w:rsidRDefault="006B4452" w:rsidP="006B4452">
      <w:pPr>
        <w:rPr>
          <w:bCs/>
        </w:rPr>
      </w:pPr>
    </w:p>
    <w:p w:rsidR="006B4452" w:rsidRDefault="006B4452" w:rsidP="006B4452">
      <w:pPr>
        <w:jc w:val="right"/>
        <w:rPr>
          <w:bCs/>
        </w:rPr>
      </w:pPr>
    </w:p>
    <w:p w:rsidR="006B4452" w:rsidRDefault="006B4452" w:rsidP="006B4452">
      <w:pPr>
        <w:jc w:val="center"/>
        <w:rPr>
          <w:b/>
          <w:bCs/>
        </w:rPr>
      </w:pPr>
      <w:r>
        <w:rPr>
          <w:b/>
          <w:bCs/>
        </w:rPr>
        <w:t>PROGRAMMA DI SCIENZE NATURALI</w:t>
      </w:r>
    </w:p>
    <w:p w:rsidR="006B4452" w:rsidRPr="000C19D3" w:rsidRDefault="006B4452" w:rsidP="006B4452">
      <w:pPr>
        <w:jc w:val="center"/>
        <w:rPr>
          <w:b/>
          <w:bCs/>
        </w:rPr>
      </w:pPr>
    </w:p>
    <w:p w:rsidR="006B4452" w:rsidRDefault="006B4452" w:rsidP="006B4452">
      <w:pPr>
        <w:jc w:val="both"/>
        <w:rPr>
          <w:b/>
          <w:bCs/>
        </w:rPr>
      </w:pPr>
      <w:r w:rsidRPr="00EC5E2E">
        <w:rPr>
          <w:b/>
          <w:bCs/>
        </w:rPr>
        <w:t xml:space="preserve">CLASSE: V Sez.:  B  LICEO  LINGUISTICO                      </w:t>
      </w:r>
      <w:r>
        <w:rPr>
          <w:b/>
          <w:bCs/>
        </w:rPr>
        <w:t xml:space="preserve">    </w:t>
      </w:r>
      <w:r w:rsidRPr="00EC5E2E">
        <w:rPr>
          <w:b/>
          <w:bCs/>
        </w:rPr>
        <w:t>ANNO SCOLASTICO: 2017/18</w:t>
      </w:r>
    </w:p>
    <w:p w:rsidR="006B4452" w:rsidRDefault="006B4452" w:rsidP="006B4452">
      <w:pPr>
        <w:jc w:val="right"/>
        <w:rPr>
          <w:bCs/>
        </w:rPr>
      </w:pPr>
    </w:p>
    <w:p w:rsidR="006B4452" w:rsidRDefault="006B4452" w:rsidP="005A3EB5">
      <w:pPr>
        <w:jc w:val="both"/>
        <w:rPr>
          <w:bCs/>
        </w:rPr>
      </w:pPr>
    </w:p>
    <w:p w:rsidR="005A3EB5" w:rsidRPr="00C26282" w:rsidRDefault="005A3EB5" w:rsidP="005A3EB5">
      <w:pPr>
        <w:rPr>
          <w:b/>
        </w:rPr>
      </w:pPr>
      <w:r w:rsidRPr="00C26282">
        <w:rPr>
          <w:b/>
        </w:rPr>
        <w:t>Scienze della Terra</w:t>
      </w:r>
    </w:p>
    <w:p w:rsidR="005A3EB5" w:rsidRPr="00C26282" w:rsidRDefault="005A3EB5" w:rsidP="005A3EB5">
      <w:r w:rsidRPr="00C26282">
        <w:t xml:space="preserve">La dinamica interna della crosta  terrestre.                                                                                                                    Struttura interna della Terra: crosta, mantello e nucleo.                                                                                                                 Il flusso di calore;  temperatura interna della Terra; la geoterma.   </w:t>
      </w:r>
      <w:r>
        <w:t xml:space="preserve">                                                                      Origine del calore interno della Terra: la radioattività naturale ed il decadimento radioattivo.</w:t>
      </w:r>
      <w:r w:rsidRPr="00C26282">
        <w:t xml:space="preserve">                                                                     Campo magnetico terrestre</w:t>
      </w:r>
      <w:r>
        <w:t>. Paleomagnetismo. Inversione dei polo magnetici.                                               M</w:t>
      </w:r>
      <w:r w:rsidRPr="00C26282">
        <w:t xml:space="preserve">agnetizzazione di lave e sedimenti.                                                                                                                                                                                          Struttura della crosta terrestre: crosta </w:t>
      </w:r>
      <w:r>
        <w:t>oceanica e crosta continentale.</w:t>
      </w:r>
      <w:r w:rsidRPr="00C26282">
        <w:t xml:space="preserve"> </w:t>
      </w:r>
      <w:r>
        <w:t>Orogeni e cratoni.</w:t>
      </w:r>
      <w:r w:rsidRPr="00C26282">
        <w:t xml:space="preserve">                                                                                      </w:t>
      </w:r>
      <w:r>
        <w:t>La curva ipsografica</w:t>
      </w:r>
      <w:r w:rsidRPr="00C26282">
        <w:t xml:space="preserve">.                                                             </w:t>
      </w:r>
      <w:r>
        <w:t xml:space="preserve">                                                   </w:t>
      </w:r>
      <w:r w:rsidRPr="00C26282">
        <w:t xml:space="preserve">           </w:t>
      </w:r>
      <w:r>
        <w:t xml:space="preserve">                                               </w:t>
      </w:r>
      <w:r w:rsidRPr="00C26282">
        <w:t xml:space="preserve">Anomalie magnetiche sui fondali oceanici. </w:t>
      </w:r>
      <w:r>
        <w:t xml:space="preserve">                                                                                                                          </w:t>
      </w:r>
      <w:r w:rsidRPr="00C26282">
        <w:t xml:space="preserve"> </w:t>
      </w:r>
      <w:r>
        <w:t xml:space="preserve">La deriva dei continenti.  La </w:t>
      </w:r>
      <w:r w:rsidRPr="00C26282">
        <w:t>Tettonica delle placche</w:t>
      </w:r>
      <w:r>
        <w:t xml:space="preserve">.                                                                                                                                         </w:t>
      </w:r>
      <w:r w:rsidRPr="00C26282">
        <w:t>Margini di placca</w:t>
      </w:r>
      <w:r>
        <w:t xml:space="preserve"> </w:t>
      </w:r>
      <w:r w:rsidRPr="00C26282">
        <w:t xml:space="preserve">costruttivi, distruttivi e conservativi; </w:t>
      </w:r>
      <w:r>
        <w:t>dorsali oceaniche e sistemi arco-fossa. F</w:t>
      </w:r>
      <w:r w:rsidRPr="00C26282">
        <w:t xml:space="preserve">enomeni vulcanici e sismici legati ai movimenti delle placche e loro distribuzione geografica. </w:t>
      </w:r>
    </w:p>
    <w:p w:rsidR="005A3EB5" w:rsidRPr="00C26282" w:rsidRDefault="005A3EB5" w:rsidP="005A3EB5">
      <w:pPr>
        <w:rPr>
          <w:b/>
        </w:rPr>
      </w:pPr>
      <w:r w:rsidRPr="00C26282">
        <w:rPr>
          <w:b/>
        </w:rPr>
        <w:t>Biochimica</w:t>
      </w:r>
    </w:p>
    <w:p w:rsidR="005A3EB5" w:rsidRDefault="005A3EB5" w:rsidP="005A3EB5">
      <w:r w:rsidRPr="00C26282">
        <w:t xml:space="preserve">I </w:t>
      </w:r>
      <w:r>
        <w:t>composti organici: caratteri generali.</w:t>
      </w:r>
      <w:r w:rsidRPr="00C26282">
        <w:t xml:space="preserve">                                                                                                                                                                                           Idrocarburi saturi: alcani e cicloalcani. </w:t>
      </w:r>
      <w:r>
        <w:t xml:space="preserve">                                                                                                                L’isomeria. </w:t>
      </w:r>
      <w:r w:rsidRPr="00C26282">
        <w:t>Isomeri strutturali (isomeri di catena, di posizione e di gruppo funzionale) e stereoisomeri (isomeria geome</w:t>
      </w:r>
      <w:r>
        <w:t>trica ed ottica</w:t>
      </w:r>
      <w:r w:rsidRPr="00C26282">
        <w:t>).                                                                              Idrocarburi insaturi: alcheni ed alchini. Idrocarburi aromatici</w:t>
      </w:r>
      <w:r>
        <w:t xml:space="preserve">: struttura del benzene.                                                            </w:t>
      </w:r>
      <w:r w:rsidRPr="00C26282">
        <w:t xml:space="preserve">Gruppi funzionali.                                                                                                                                                 </w:t>
      </w:r>
      <w:r>
        <w:t xml:space="preserve">                     P</w:t>
      </w:r>
      <w:r w:rsidRPr="00C26282">
        <w:t xml:space="preserve">olimeri di addizione e di condensazione.  </w:t>
      </w:r>
      <w:r>
        <w:t xml:space="preserve">Polimeri sintetici.                                                                        I carboidrati: struttura e funzione. Monosaccaridi, disaccaridi e polisaccaridi.                                                                  </w:t>
      </w:r>
      <w:r w:rsidRPr="00C26282">
        <w:t xml:space="preserve"> </w:t>
      </w:r>
      <w:r>
        <w:t>Le proteine: struttura e funzione. Livelli strutturali di una proteina e denaturazione.                                                                                        I lipidi:</w:t>
      </w:r>
      <w:r w:rsidRPr="00C26282">
        <w:t xml:space="preserve"> </w:t>
      </w:r>
      <w:r>
        <w:t>struttura e funzione. Trigliceridi, fosfolipidi, steroidi, cere.                                                                                                          Gli acidi nucleici: struttura e funzione del DNA e dell’RNA.                                                                                     Il DNA nella specie umana. Il cariotipo umano. La duplicazione del DNA e la sintesi proteica</w:t>
      </w:r>
    </w:p>
    <w:p w:rsidR="005A3EB5" w:rsidRPr="00C26282" w:rsidRDefault="005A3EB5" w:rsidP="005A3EB5">
      <w:r w:rsidRPr="00F82865">
        <w:rPr>
          <w:b/>
        </w:rPr>
        <w:t>ASL</w:t>
      </w:r>
      <w:r>
        <w:t xml:space="preserve">: </w:t>
      </w:r>
      <w:r w:rsidRPr="00F82865">
        <w:rPr>
          <w:b/>
        </w:rPr>
        <w:t xml:space="preserve">i vulcani Campani.                                                                                                                                                    </w:t>
      </w:r>
    </w:p>
    <w:p w:rsidR="005A3EB5" w:rsidRPr="00DD59CC" w:rsidRDefault="005A3EB5" w:rsidP="005A3EB5">
      <w:pPr>
        <w:rPr>
          <w:b/>
        </w:rPr>
      </w:pPr>
      <w:r w:rsidRPr="00DD59CC">
        <w:rPr>
          <w:b/>
        </w:rPr>
        <w:t xml:space="preserve">Argomenti svolti secondo la Metodologia CLIL.  Lingua Inglese.                                                                                                                                   </w:t>
      </w:r>
    </w:p>
    <w:p w:rsidR="005A3EB5" w:rsidRPr="00DD59CC" w:rsidRDefault="005A3EB5" w:rsidP="005A3EB5">
      <w:pPr>
        <w:rPr>
          <w:b/>
        </w:rPr>
      </w:pPr>
      <w:r w:rsidRPr="00DD59CC">
        <w:rPr>
          <w:b/>
        </w:rPr>
        <w:t>Volcanoes</w:t>
      </w:r>
    </w:p>
    <w:p w:rsidR="005A3EB5" w:rsidRPr="00602F2E" w:rsidRDefault="005A3EB5" w:rsidP="005A3EB5">
      <w:pPr>
        <w:rPr>
          <w:lang w:val="en-US"/>
        </w:rPr>
      </w:pPr>
      <w:r w:rsidRPr="00DD59CC">
        <w:t xml:space="preserve"> </w:t>
      </w:r>
      <w:r w:rsidRPr="00A95050">
        <w:t xml:space="preserve">General definition.  </w:t>
      </w:r>
      <w:r>
        <w:rPr>
          <w:lang w:val="en-US"/>
        </w:rPr>
        <w:t>Different kinds of volcanic edifices: fissure vents, shield volcanoes, cinder cones, stratovolcanoes and calderas. Submarine volcanoes.                                                                                Types of volcanic eruptions:</w:t>
      </w:r>
      <w:r w:rsidRPr="00F82865">
        <w:rPr>
          <w:lang w:val="en-US"/>
        </w:rPr>
        <w:t xml:space="preserve"> </w:t>
      </w:r>
      <w:r>
        <w:rPr>
          <w:lang w:val="en-US"/>
        </w:rPr>
        <w:t xml:space="preserve">. Hawiian, Icelandic, Strombolian, Vulcanian, Peleean, and Plinian eruptions. Phreatomagmatic eruptions. </w:t>
      </w:r>
    </w:p>
    <w:p w:rsidR="005A3EB5" w:rsidRPr="00F82865" w:rsidRDefault="005A3EB5" w:rsidP="005A3EB5">
      <w:pPr>
        <w:rPr>
          <w:b/>
          <w:lang w:val="en-US"/>
        </w:rPr>
      </w:pPr>
      <w:r>
        <w:rPr>
          <w:b/>
          <w:lang w:val="en-US"/>
        </w:rPr>
        <w:t>T</w:t>
      </w:r>
      <w:r w:rsidRPr="00F82865">
        <w:rPr>
          <w:b/>
          <w:lang w:val="en-US"/>
        </w:rPr>
        <w:t>he Earth’s atmosphere</w:t>
      </w:r>
    </w:p>
    <w:p w:rsidR="005A3EB5" w:rsidRPr="00C26282" w:rsidRDefault="005A3EB5" w:rsidP="005A3EB5">
      <w:pPr>
        <w:rPr>
          <w:lang w:val="en-US"/>
        </w:rPr>
      </w:pPr>
      <w:r w:rsidRPr="00C26282">
        <w:rPr>
          <w:lang w:val="en-US"/>
        </w:rPr>
        <w:t xml:space="preserve">Composition of </w:t>
      </w:r>
      <w:r>
        <w:rPr>
          <w:lang w:val="en-US"/>
        </w:rPr>
        <w:t xml:space="preserve">the </w:t>
      </w:r>
      <w:r w:rsidRPr="00C26282">
        <w:rPr>
          <w:lang w:val="en-US"/>
        </w:rPr>
        <w:t xml:space="preserve">Earth’s atmosphere; temperature </w:t>
      </w:r>
      <w:r>
        <w:rPr>
          <w:lang w:val="en-US"/>
        </w:rPr>
        <w:t xml:space="preserve">variation </w:t>
      </w:r>
      <w:r w:rsidRPr="00C26282">
        <w:rPr>
          <w:lang w:val="en-US"/>
        </w:rPr>
        <w:t xml:space="preserve">in the atmosphere.                                                          </w:t>
      </w:r>
      <w:r>
        <w:rPr>
          <w:lang w:val="en-US"/>
        </w:rPr>
        <w:t>General features of t</w:t>
      </w:r>
      <w:r w:rsidRPr="00C26282">
        <w:rPr>
          <w:lang w:val="en-US"/>
        </w:rPr>
        <w:t>roposphere, stratosp</w:t>
      </w:r>
      <w:r>
        <w:rPr>
          <w:lang w:val="en-US"/>
        </w:rPr>
        <w:t xml:space="preserve">here, mesosphere, thermosphere and </w:t>
      </w:r>
      <w:r w:rsidRPr="00C26282">
        <w:rPr>
          <w:lang w:val="en-US"/>
        </w:rPr>
        <w:t xml:space="preserve">exosphere.   </w:t>
      </w:r>
      <w:r>
        <w:rPr>
          <w:lang w:val="en-US"/>
        </w:rPr>
        <w:t xml:space="preserve">                                                           </w:t>
      </w:r>
      <w:r w:rsidRPr="00C26282">
        <w:rPr>
          <w:lang w:val="en-US"/>
        </w:rPr>
        <w:t xml:space="preserve">  </w:t>
      </w:r>
      <w:r>
        <w:rPr>
          <w:lang w:val="en-US"/>
        </w:rPr>
        <w:t xml:space="preserve">Function of the ozone layer. Greenhouse gases and greenhouse effect. Global warming.                                                                                                                                          </w:t>
      </w:r>
      <w:r w:rsidRPr="00C26282">
        <w:rPr>
          <w:lang w:val="en-US"/>
        </w:rPr>
        <w:t xml:space="preserve">                                                                                                               </w:t>
      </w:r>
    </w:p>
    <w:p w:rsidR="005A3EB5" w:rsidRDefault="005A3EB5" w:rsidP="005A3EB5">
      <w:pPr>
        <w:rPr>
          <w:lang w:val="en-US"/>
        </w:rPr>
      </w:pPr>
    </w:p>
    <w:p w:rsidR="005A3EB5" w:rsidRPr="007A4073" w:rsidRDefault="005A3EB5" w:rsidP="005A3EB5">
      <w:pPr>
        <w:rPr>
          <w:lang w:val="en-US"/>
        </w:rPr>
      </w:pPr>
      <w:r w:rsidRPr="007A4073">
        <w:rPr>
          <w:b/>
          <w:lang w:val="en-US"/>
        </w:rPr>
        <w:t xml:space="preserve">                                                        </w:t>
      </w:r>
    </w:p>
    <w:p w:rsidR="006B4452" w:rsidRPr="007A4073" w:rsidRDefault="005A3EB5" w:rsidP="005A3EB5">
      <w:pPr>
        <w:jc w:val="right"/>
        <w:rPr>
          <w:bCs/>
          <w:lang w:val="en-US"/>
        </w:rPr>
      </w:pPr>
      <w:r w:rsidRPr="007A4073">
        <w:rPr>
          <w:lang w:val="en-US"/>
        </w:rPr>
        <w:t>IL DOCENTE: Mariarosaria Petrosino</w:t>
      </w:r>
    </w:p>
    <w:p w:rsidR="006B4452" w:rsidRPr="007A4073" w:rsidRDefault="006B4452" w:rsidP="006B4452">
      <w:pPr>
        <w:jc w:val="right"/>
        <w:rPr>
          <w:bCs/>
          <w:lang w:val="en-US"/>
        </w:rPr>
      </w:pPr>
    </w:p>
    <w:p w:rsidR="006B4452" w:rsidRPr="007A4073" w:rsidRDefault="006B4452" w:rsidP="006B4452">
      <w:pPr>
        <w:jc w:val="right"/>
        <w:rPr>
          <w:bCs/>
          <w:lang w:val="en-US"/>
        </w:rPr>
      </w:pPr>
    </w:p>
    <w:p w:rsidR="006B4452" w:rsidRPr="007A4073" w:rsidRDefault="006B4452" w:rsidP="006B4452">
      <w:pPr>
        <w:jc w:val="right"/>
        <w:rPr>
          <w:bCs/>
          <w:lang w:val="en-US"/>
        </w:rPr>
      </w:pPr>
    </w:p>
    <w:p w:rsidR="006B4452" w:rsidRPr="007A4073" w:rsidRDefault="006B4452" w:rsidP="006B4452">
      <w:pPr>
        <w:jc w:val="right"/>
        <w:rPr>
          <w:bCs/>
          <w:lang w:val="en-US"/>
        </w:rPr>
      </w:pPr>
    </w:p>
    <w:p w:rsidR="006B4452" w:rsidRPr="007A4073" w:rsidRDefault="006B4452" w:rsidP="006B4452">
      <w:pPr>
        <w:jc w:val="right"/>
        <w:rPr>
          <w:bCs/>
          <w:lang w:val="en-US"/>
        </w:rPr>
      </w:pPr>
    </w:p>
    <w:p w:rsidR="006B4452" w:rsidRPr="007A4073" w:rsidRDefault="006B4452" w:rsidP="006B4452">
      <w:pPr>
        <w:jc w:val="right"/>
        <w:rPr>
          <w:bCs/>
          <w:lang w:val="en-US"/>
        </w:rPr>
      </w:pPr>
    </w:p>
    <w:p w:rsidR="006B4452" w:rsidRPr="007A4073" w:rsidRDefault="006B4452" w:rsidP="006B4452">
      <w:pPr>
        <w:jc w:val="right"/>
        <w:rPr>
          <w:bCs/>
          <w:lang w:val="en-US"/>
        </w:rPr>
      </w:pPr>
    </w:p>
    <w:p w:rsidR="006B4452" w:rsidRPr="007A4073" w:rsidRDefault="006B4452" w:rsidP="006B4452">
      <w:pPr>
        <w:jc w:val="right"/>
        <w:rPr>
          <w:bCs/>
          <w:lang w:val="en-US"/>
        </w:rPr>
      </w:pPr>
    </w:p>
    <w:p w:rsidR="005A3EB5" w:rsidRDefault="005A3EB5" w:rsidP="005A3EB5">
      <w:pPr>
        <w:jc w:val="center"/>
        <w:rPr>
          <w:b/>
          <w:bCs/>
        </w:rPr>
      </w:pPr>
      <w:r>
        <w:rPr>
          <w:b/>
          <w:bCs/>
        </w:rPr>
        <w:t>PROGRAMMA DI FILOSOFIA</w:t>
      </w:r>
    </w:p>
    <w:p w:rsidR="005A3EB5" w:rsidRPr="000C19D3" w:rsidRDefault="005A3EB5" w:rsidP="005A3EB5">
      <w:pPr>
        <w:jc w:val="center"/>
        <w:rPr>
          <w:b/>
          <w:bCs/>
        </w:rPr>
      </w:pPr>
    </w:p>
    <w:p w:rsidR="005A3EB5" w:rsidRDefault="005A3EB5" w:rsidP="005A3EB5">
      <w:pPr>
        <w:jc w:val="both"/>
        <w:rPr>
          <w:b/>
          <w:bCs/>
        </w:rPr>
      </w:pPr>
      <w:r w:rsidRPr="00EC5E2E">
        <w:rPr>
          <w:b/>
          <w:bCs/>
        </w:rPr>
        <w:t xml:space="preserve">CLASSE: V Sez.:  B  LICEO  LINGUISTICO                      </w:t>
      </w:r>
      <w:r>
        <w:rPr>
          <w:b/>
          <w:bCs/>
        </w:rPr>
        <w:t xml:space="preserve">    </w:t>
      </w:r>
      <w:r w:rsidRPr="00EC5E2E">
        <w:rPr>
          <w:b/>
          <w:bCs/>
        </w:rPr>
        <w:t>ANNO SCOLASTICO: 2017/18</w:t>
      </w:r>
    </w:p>
    <w:p w:rsidR="005A3EB5" w:rsidRDefault="005A3EB5" w:rsidP="005A3EB5">
      <w:pPr>
        <w:jc w:val="both"/>
        <w:rPr>
          <w:b/>
          <w:bCs/>
        </w:rPr>
      </w:pPr>
    </w:p>
    <w:p w:rsidR="005A3EB5" w:rsidRDefault="005A3EB5" w:rsidP="005A3EB5">
      <w:pPr>
        <w:jc w:val="both"/>
        <w:rPr>
          <w:b/>
          <w:bCs/>
        </w:rPr>
      </w:pPr>
    </w:p>
    <w:p w:rsidR="006B4452" w:rsidRDefault="006B4452" w:rsidP="006B4452">
      <w:pPr>
        <w:jc w:val="right"/>
        <w:rPr>
          <w:bCs/>
        </w:rPr>
      </w:pPr>
    </w:p>
    <w:p w:rsidR="005A3EB5" w:rsidRPr="00870940" w:rsidRDefault="005A3EB5" w:rsidP="005A3EB5">
      <w:pPr>
        <w:numPr>
          <w:ilvl w:val="0"/>
          <w:numId w:val="33"/>
        </w:numPr>
        <w:spacing w:line="480" w:lineRule="auto"/>
        <w:jc w:val="both"/>
      </w:pPr>
      <w:r w:rsidRPr="005A3EB5">
        <w:rPr>
          <w:b/>
        </w:rPr>
        <w:t>Il Criticismo Kantiano</w:t>
      </w:r>
      <w:r w:rsidRPr="00870940">
        <w:t xml:space="preserve"> (Che cosa posso sapere, che cosa devo fare, che cosa posso sperare)</w:t>
      </w:r>
    </w:p>
    <w:p w:rsidR="005A3EB5" w:rsidRPr="00870940" w:rsidRDefault="005A3EB5" w:rsidP="005A3EB5">
      <w:pPr>
        <w:numPr>
          <w:ilvl w:val="0"/>
          <w:numId w:val="33"/>
        </w:numPr>
        <w:spacing w:line="480" w:lineRule="auto"/>
        <w:jc w:val="both"/>
      </w:pPr>
      <w:r w:rsidRPr="005A3EB5">
        <w:rPr>
          <w:b/>
        </w:rPr>
        <w:t xml:space="preserve">Hegel </w:t>
      </w:r>
      <w:r w:rsidRPr="00870940">
        <w:t>( Logica ,Filosofia della Natura, Filosofia dello Spirito)</w:t>
      </w:r>
    </w:p>
    <w:p w:rsidR="005A3EB5" w:rsidRPr="00870940" w:rsidRDefault="005A3EB5" w:rsidP="005A3EB5">
      <w:pPr>
        <w:numPr>
          <w:ilvl w:val="0"/>
          <w:numId w:val="33"/>
        </w:numPr>
        <w:spacing w:line="480" w:lineRule="auto"/>
        <w:jc w:val="both"/>
      </w:pPr>
      <w:r w:rsidRPr="005A3EB5">
        <w:rPr>
          <w:b/>
        </w:rPr>
        <w:t>A.Schopenhauer</w:t>
      </w:r>
      <w:r>
        <w:t>:</w:t>
      </w:r>
      <w:r w:rsidRPr="00870940">
        <w:t xml:space="preserve"> </w:t>
      </w:r>
      <w:r>
        <w:t>l’opposizione all’idealismo</w:t>
      </w:r>
      <w:r w:rsidRPr="00870940">
        <w:t>, dalla “Voluntas alla Noluntas”</w:t>
      </w:r>
    </w:p>
    <w:p w:rsidR="005A3EB5" w:rsidRPr="00870940" w:rsidRDefault="005A3EB5" w:rsidP="005A3EB5">
      <w:pPr>
        <w:numPr>
          <w:ilvl w:val="0"/>
          <w:numId w:val="33"/>
        </w:numPr>
        <w:spacing w:line="480" w:lineRule="auto"/>
        <w:jc w:val="both"/>
      </w:pPr>
      <w:r w:rsidRPr="005A3EB5">
        <w:rPr>
          <w:b/>
        </w:rPr>
        <w:t>L.Feuerbach</w:t>
      </w:r>
      <w:r>
        <w:t>:</w:t>
      </w:r>
      <w:r w:rsidRPr="00870940">
        <w:t xml:space="preserve"> </w:t>
      </w:r>
      <w:r>
        <w:t xml:space="preserve"> l’umanesimo integrale </w:t>
      </w:r>
    </w:p>
    <w:p w:rsidR="005A3EB5" w:rsidRPr="00870940" w:rsidRDefault="005A3EB5" w:rsidP="005A3EB5">
      <w:pPr>
        <w:numPr>
          <w:ilvl w:val="0"/>
          <w:numId w:val="33"/>
        </w:numPr>
        <w:spacing w:line="480" w:lineRule="auto"/>
        <w:jc w:val="both"/>
      </w:pPr>
      <w:r w:rsidRPr="005A3EB5">
        <w:rPr>
          <w:b/>
        </w:rPr>
        <w:t>C.Marx:</w:t>
      </w:r>
      <w:r w:rsidRPr="00870940">
        <w:t xml:space="preserve"> Il materialismo</w:t>
      </w:r>
      <w:r w:rsidR="00F75434">
        <w:t xml:space="preserve"> storico e dialettico</w:t>
      </w:r>
      <w:r w:rsidRPr="00870940">
        <w:t xml:space="preserve"> </w:t>
      </w:r>
    </w:p>
    <w:p w:rsidR="005A3EB5" w:rsidRPr="00870940" w:rsidRDefault="00F75434" w:rsidP="005A3EB5">
      <w:pPr>
        <w:numPr>
          <w:ilvl w:val="0"/>
          <w:numId w:val="33"/>
        </w:numPr>
        <w:spacing w:line="480" w:lineRule="auto"/>
        <w:jc w:val="both"/>
      </w:pPr>
      <w:r w:rsidRPr="00F75434">
        <w:rPr>
          <w:b/>
        </w:rPr>
        <w:t xml:space="preserve">A.Comte: </w:t>
      </w:r>
      <w:r>
        <w:t>il</w:t>
      </w:r>
      <w:r w:rsidR="005A3EB5" w:rsidRPr="00870940">
        <w:t xml:space="preserve"> Positivismo </w:t>
      </w:r>
      <w:r>
        <w:t>–</w:t>
      </w:r>
      <w:r w:rsidR="005A3EB5" w:rsidRPr="00870940">
        <w:t xml:space="preserve"> </w:t>
      </w:r>
      <w:r>
        <w:t>la Sociologia e</w:t>
      </w:r>
      <w:r w:rsidR="005A3EB5" w:rsidRPr="00870940">
        <w:t xml:space="preserve"> la legge dei tre stadi</w:t>
      </w:r>
    </w:p>
    <w:p w:rsidR="005A3EB5" w:rsidRPr="00870940" w:rsidRDefault="005A3EB5" w:rsidP="005A3EB5">
      <w:pPr>
        <w:numPr>
          <w:ilvl w:val="0"/>
          <w:numId w:val="33"/>
        </w:numPr>
        <w:spacing w:line="480" w:lineRule="auto"/>
        <w:jc w:val="both"/>
      </w:pPr>
      <w:r w:rsidRPr="00F75434">
        <w:rPr>
          <w:b/>
        </w:rPr>
        <w:t>Freud:</w:t>
      </w:r>
      <w:r w:rsidRPr="00870940">
        <w:t xml:space="preserve"> la struttura della psiche; la nevrosi; la teoria della sessualità</w:t>
      </w:r>
    </w:p>
    <w:p w:rsidR="005A3EB5" w:rsidRPr="00870940" w:rsidRDefault="00F75434" w:rsidP="005A3EB5">
      <w:pPr>
        <w:numPr>
          <w:ilvl w:val="0"/>
          <w:numId w:val="33"/>
        </w:numPr>
        <w:spacing w:line="480" w:lineRule="auto"/>
        <w:jc w:val="both"/>
      </w:pPr>
      <w:r w:rsidRPr="00F75434">
        <w:rPr>
          <w:b/>
        </w:rPr>
        <w:t>S.A.Kierkegaard</w:t>
      </w:r>
      <w:r>
        <w:t>:</w:t>
      </w:r>
      <w:r w:rsidRPr="00F75434">
        <w:t xml:space="preserve"> </w:t>
      </w:r>
      <w:r>
        <w:t>i</w:t>
      </w:r>
      <w:r w:rsidR="005A3EB5" w:rsidRPr="00870940">
        <w:t xml:space="preserve"> problemi  del mondo cont</w:t>
      </w:r>
      <w:r>
        <w:t xml:space="preserve">emporaneo: L’Esistenzialismo </w:t>
      </w:r>
    </w:p>
    <w:p w:rsidR="005A3EB5" w:rsidRPr="00870940" w:rsidRDefault="00F75434" w:rsidP="005A3EB5">
      <w:pPr>
        <w:numPr>
          <w:ilvl w:val="0"/>
          <w:numId w:val="33"/>
        </w:numPr>
        <w:spacing w:line="480" w:lineRule="auto"/>
        <w:jc w:val="both"/>
      </w:pPr>
      <w:r w:rsidRPr="00F75434">
        <w:rPr>
          <w:b/>
        </w:rPr>
        <w:t>F. Nietzsche</w:t>
      </w:r>
      <w:r>
        <w:t>:</w:t>
      </w:r>
      <w:r w:rsidRPr="00F75434">
        <w:t xml:space="preserve"> </w:t>
      </w:r>
      <w:r>
        <w:t>l</w:t>
      </w:r>
      <w:r w:rsidR="005A3EB5" w:rsidRPr="00870940">
        <w:t xml:space="preserve">a critica della razionalità: </w:t>
      </w:r>
    </w:p>
    <w:p w:rsidR="005A3EB5" w:rsidRPr="00DA0546" w:rsidRDefault="005A3EB5" w:rsidP="005A3EB5">
      <w:pPr>
        <w:ind w:left="360"/>
        <w:jc w:val="both"/>
      </w:pPr>
    </w:p>
    <w:p w:rsidR="005A3EB5" w:rsidRPr="00DA0546" w:rsidRDefault="005A3EB5" w:rsidP="005A3EB5">
      <w:pPr>
        <w:pStyle w:val="Titolo2"/>
        <w:rPr>
          <w:rFonts w:asciiTheme="minorHAnsi" w:hAnsiTheme="minorHAnsi"/>
          <w:sz w:val="24"/>
          <w:szCs w:val="24"/>
        </w:rPr>
      </w:pPr>
      <w:r w:rsidRPr="00DA0546">
        <w:rPr>
          <w:rFonts w:asciiTheme="minorHAnsi" w:hAnsiTheme="minorHAnsi"/>
          <w:sz w:val="24"/>
          <w:szCs w:val="24"/>
        </w:rPr>
        <w:t xml:space="preserve">                                                                     </w:t>
      </w:r>
    </w:p>
    <w:p w:rsidR="005A3EB5" w:rsidRPr="00DA0546" w:rsidRDefault="005A3EB5" w:rsidP="005A3EB5">
      <w:pPr>
        <w:pStyle w:val="Titolo2"/>
        <w:rPr>
          <w:rFonts w:asciiTheme="minorHAnsi" w:hAnsiTheme="minorHAnsi"/>
          <w:sz w:val="24"/>
          <w:szCs w:val="24"/>
        </w:rPr>
      </w:pPr>
    </w:p>
    <w:p w:rsidR="005A3EB5" w:rsidRPr="00870940" w:rsidRDefault="005A3EB5" w:rsidP="005A3EB5">
      <w:pPr>
        <w:pStyle w:val="Titolo2"/>
        <w:rPr>
          <w:b w:val="0"/>
          <w:sz w:val="24"/>
          <w:szCs w:val="24"/>
        </w:rPr>
      </w:pPr>
      <w:r w:rsidRPr="00870940">
        <w:rPr>
          <w:b w:val="0"/>
          <w:sz w:val="24"/>
          <w:szCs w:val="24"/>
        </w:rPr>
        <w:t xml:space="preserve">                                                                                         </w:t>
      </w:r>
      <w:r>
        <w:rPr>
          <w:b w:val="0"/>
          <w:sz w:val="24"/>
          <w:szCs w:val="24"/>
        </w:rPr>
        <w:t xml:space="preserve">         Il DOCENTE: PELUSO VINCENZO</w:t>
      </w:r>
    </w:p>
    <w:p w:rsidR="006B4452" w:rsidRDefault="006B4452" w:rsidP="006B4452">
      <w:pPr>
        <w:jc w:val="right"/>
        <w:rPr>
          <w:bCs/>
        </w:rPr>
      </w:pPr>
    </w:p>
    <w:p w:rsidR="006B4452" w:rsidRDefault="006B4452" w:rsidP="006B4452">
      <w:pPr>
        <w:jc w:val="right"/>
        <w:rPr>
          <w:bCs/>
        </w:rPr>
      </w:pPr>
    </w:p>
    <w:p w:rsidR="006B4452" w:rsidRDefault="006B4452" w:rsidP="006B4452">
      <w:pPr>
        <w:jc w:val="right"/>
        <w:rPr>
          <w:bCs/>
        </w:rPr>
      </w:pPr>
    </w:p>
    <w:p w:rsidR="005A3EB5" w:rsidRDefault="005A3EB5" w:rsidP="006B4452">
      <w:pPr>
        <w:jc w:val="right"/>
        <w:rPr>
          <w:bCs/>
        </w:rPr>
      </w:pPr>
    </w:p>
    <w:p w:rsidR="005A3EB5" w:rsidRDefault="005A3EB5" w:rsidP="006B4452">
      <w:pPr>
        <w:jc w:val="right"/>
        <w:rPr>
          <w:bCs/>
        </w:rPr>
      </w:pPr>
    </w:p>
    <w:p w:rsidR="005A3EB5" w:rsidRDefault="005A3EB5" w:rsidP="006B4452">
      <w:pPr>
        <w:jc w:val="right"/>
        <w:rPr>
          <w:bCs/>
        </w:rPr>
      </w:pPr>
    </w:p>
    <w:p w:rsidR="005A3EB5" w:rsidRDefault="005A3EB5" w:rsidP="006B4452">
      <w:pPr>
        <w:jc w:val="right"/>
        <w:rPr>
          <w:bCs/>
        </w:rPr>
      </w:pPr>
    </w:p>
    <w:p w:rsidR="005A3EB5" w:rsidRDefault="005A3EB5" w:rsidP="006B4452">
      <w:pPr>
        <w:jc w:val="right"/>
        <w:rPr>
          <w:bCs/>
        </w:rPr>
      </w:pPr>
    </w:p>
    <w:p w:rsidR="005A3EB5" w:rsidRDefault="005A3EB5" w:rsidP="006B4452">
      <w:pPr>
        <w:jc w:val="right"/>
        <w:rPr>
          <w:bCs/>
        </w:rPr>
      </w:pPr>
    </w:p>
    <w:p w:rsidR="005A3EB5" w:rsidRDefault="005A3EB5" w:rsidP="006B4452">
      <w:pPr>
        <w:jc w:val="right"/>
        <w:rPr>
          <w:bCs/>
        </w:rPr>
      </w:pPr>
    </w:p>
    <w:p w:rsidR="005A3EB5" w:rsidRDefault="005A3EB5" w:rsidP="006B4452">
      <w:pPr>
        <w:jc w:val="right"/>
        <w:rPr>
          <w:bCs/>
        </w:rPr>
      </w:pPr>
    </w:p>
    <w:p w:rsidR="005A3EB5" w:rsidRDefault="005A3EB5" w:rsidP="006B4452">
      <w:pPr>
        <w:jc w:val="right"/>
        <w:rPr>
          <w:bCs/>
        </w:rPr>
      </w:pPr>
    </w:p>
    <w:p w:rsidR="005A3EB5" w:rsidRDefault="005A3EB5" w:rsidP="006B4452">
      <w:pPr>
        <w:jc w:val="right"/>
        <w:rPr>
          <w:bCs/>
        </w:rPr>
      </w:pPr>
    </w:p>
    <w:p w:rsidR="005A3EB5" w:rsidRDefault="005A3EB5" w:rsidP="006B4452">
      <w:pPr>
        <w:jc w:val="right"/>
        <w:rPr>
          <w:bCs/>
        </w:rPr>
      </w:pPr>
    </w:p>
    <w:p w:rsidR="005A3EB5" w:rsidRDefault="005A3EB5" w:rsidP="006B4452">
      <w:pPr>
        <w:jc w:val="right"/>
        <w:rPr>
          <w:bCs/>
        </w:rPr>
      </w:pPr>
    </w:p>
    <w:p w:rsidR="005A3EB5" w:rsidRDefault="005A3EB5" w:rsidP="006B4452">
      <w:pPr>
        <w:jc w:val="right"/>
        <w:rPr>
          <w:bCs/>
        </w:rPr>
      </w:pPr>
    </w:p>
    <w:p w:rsidR="005A3EB5" w:rsidRDefault="005A3EB5" w:rsidP="006B4452">
      <w:pPr>
        <w:jc w:val="right"/>
        <w:rPr>
          <w:bCs/>
        </w:rPr>
      </w:pPr>
    </w:p>
    <w:p w:rsidR="005A3EB5" w:rsidRDefault="005A3EB5" w:rsidP="006B4452">
      <w:pPr>
        <w:jc w:val="right"/>
        <w:rPr>
          <w:bCs/>
        </w:rPr>
      </w:pPr>
    </w:p>
    <w:p w:rsidR="005A3EB5" w:rsidRDefault="005A3EB5" w:rsidP="006B4452">
      <w:pPr>
        <w:jc w:val="right"/>
        <w:rPr>
          <w:bCs/>
        </w:rPr>
      </w:pPr>
    </w:p>
    <w:p w:rsidR="005A3EB5" w:rsidRDefault="005A3EB5" w:rsidP="006B4452">
      <w:pPr>
        <w:jc w:val="right"/>
        <w:rPr>
          <w:bCs/>
        </w:rPr>
      </w:pPr>
    </w:p>
    <w:p w:rsidR="005A3EB5" w:rsidRDefault="005A3EB5" w:rsidP="006B4452">
      <w:pPr>
        <w:jc w:val="right"/>
        <w:rPr>
          <w:bCs/>
        </w:rPr>
      </w:pPr>
    </w:p>
    <w:p w:rsidR="005A3EB5" w:rsidRDefault="005A3EB5" w:rsidP="006B4452">
      <w:pPr>
        <w:jc w:val="right"/>
        <w:rPr>
          <w:bCs/>
        </w:rPr>
      </w:pPr>
    </w:p>
    <w:p w:rsidR="00F24736" w:rsidRDefault="00F24736" w:rsidP="00F24736">
      <w:pPr>
        <w:rPr>
          <w:bCs/>
        </w:rPr>
      </w:pPr>
    </w:p>
    <w:p w:rsidR="00F24736" w:rsidRPr="006549E5" w:rsidRDefault="00F24736" w:rsidP="00F24736">
      <w:pPr>
        <w:jc w:val="center"/>
        <w:rPr>
          <w:b/>
          <w:bCs/>
        </w:rPr>
      </w:pPr>
      <w:r w:rsidRPr="006549E5">
        <w:rPr>
          <w:b/>
          <w:bCs/>
        </w:rPr>
        <w:t>PROGRAMMA DI STORIA DELL’ARTE</w:t>
      </w:r>
    </w:p>
    <w:p w:rsidR="00F24736" w:rsidRPr="006549E5" w:rsidRDefault="00F24736" w:rsidP="00F24736">
      <w:pPr>
        <w:jc w:val="center"/>
        <w:rPr>
          <w:b/>
          <w:bCs/>
        </w:rPr>
      </w:pPr>
    </w:p>
    <w:p w:rsidR="00F24736" w:rsidRPr="006549E5" w:rsidRDefault="00F24736" w:rsidP="00F24736">
      <w:pPr>
        <w:jc w:val="both"/>
        <w:rPr>
          <w:b/>
          <w:bCs/>
          <w:sz w:val="20"/>
        </w:rPr>
      </w:pPr>
      <w:r w:rsidRPr="006549E5">
        <w:rPr>
          <w:b/>
          <w:bCs/>
          <w:sz w:val="20"/>
        </w:rPr>
        <w:t>CLASSE: V Sez.:  B  LICEO  LINGUISTICO                                       ANNO SCOLASTICO: 2017/18</w:t>
      </w:r>
    </w:p>
    <w:p w:rsidR="00F24736" w:rsidRPr="006549E5" w:rsidRDefault="00F24736" w:rsidP="00F24736"/>
    <w:p w:rsidR="00F24736" w:rsidRPr="006549E5" w:rsidRDefault="00F24736" w:rsidP="00F24736">
      <w:pPr>
        <w:spacing w:line="276" w:lineRule="auto"/>
      </w:pPr>
      <w:r w:rsidRPr="006549E5">
        <w:t xml:space="preserve">La nascita dei nuovi generi artistici </w:t>
      </w:r>
    </w:p>
    <w:p w:rsidR="00F24736" w:rsidRPr="006549E5" w:rsidRDefault="00F24736" w:rsidP="00F24736">
      <w:pPr>
        <w:spacing w:line="276" w:lineRule="auto"/>
      </w:pPr>
      <w:r w:rsidRPr="006549E5">
        <w:t>Cenni su Rubens, Rembrandt, Vermeer, Velasquez</w:t>
      </w:r>
    </w:p>
    <w:p w:rsidR="00F24736" w:rsidRPr="006549E5" w:rsidRDefault="00F24736" w:rsidP="00F24736">
      <w:pPr>
        <w:spacing w:line="276" w:lineRule="auto"/>
      </w:pPr>
      <w:r w:rsidRPr="006549E5">
        <w:t xml:space="preserve">La poetica neoclassica </w:t>
      </w:r>
    </w:p>
    <w:p w:rsidR="00F24736" w:rsidRPr="006549E5" w:rsidRDefault="00F24736" w:rsidP="00F24736">
      <w:pPr>
        <w:spacing w:line="276" w:lineRule="auto"/>
      </w:pPr>
      <w:r w:rsidRPr="006549E5">
        <w:t>La cultura del XIX secolo</w:t>
      </w:r>
    </w:p>
    <w:p w:rsidR="00F24736" w:rsidRPr="006549E5" w:rsidRDefault="00F24736" w:rsidP="00F24736">
      <w:pPr>
        <w:spacing w:line="276" w:lineRule="auto"/>
      </w:pPr>
      <w:r w:rsidRPr="006549E5">
        <w:t xml:space="preserve">Il culto dell’antico </w:t>
      </w:r>
    </w:p>
    <w:p w:rsidR="00F24736" w:rsidRPr="006549E5" w:rsidRDefault="00F24736" w:rsidP="00F24736">
      <w:pPr>
        <w:spacing w:line="276" w:lineRule="auto"/>
      </w:pPr>
      <w:r w:rsidRPr="006549E5">
        <w:t xml:space="preserve">Le scoperte archeologiche e la teorizzazione del classico </w:t>
      </w:r>
    </w:p>
    <w:p w:rsidR="00F24736" w:rsidRPr="006549E5" w:rsidRDefault="00F24736" w:rsidP="00F24736">
      <w:pPr>
        <w:spacing w:line="276" w:lineRule="auto"/>
      </w:pPr>
      <w:r w:rsidRPr="006549E5">
        <w:t>L’Urbanistica</w:t>
      </w:r>
    </w:p>
    <w:p w:rsidR="00F24736" w:rsidRPr="006549E5" w:rsidRDefault="00F24736" w:rsidP="00F24736">
      <w:pPr>
        <w:spacing w:line="276" w:lineRule="auto"/>
      </w:pPr>
      <w:r w:rsidRPr="006549E5">
        <w:t>Francisco Goya</w:t>
      </w:r>
    </w:p>
    <w:p w:rsidR="00F24736" w:rsidRPr="006549E5" w:rsidRDefault="00F24736" w:rsidP="00F24736">
      <w:pPr>
        <w:spacing w:line="276" w:lineRule="auto"/>
      </w:pPr>
      <w:r w:rsidRPr="006549E5">
        <w:t xml:space="preserve">Antonio Canova  </w:t>
      </w:r>
    </w:p>
    <w:p w:rsidR="00F24736" w:rsidRPr="006549E5" w:rsidRDefault="00F24736" w:rsidP="00F24736">
      <w:pPr>
        <w:spacing w:line="276" w:lineRule="auto"/>
      </w:pPr>
      <w:r w:rsidRPr="006549E5">
        <w:t xml:space="preserve">Romanticismo e naturalismo  </w:t>
      </w:r>
    </w:p>
    <w:p w:rsidR="00F24736" w:rsidRPr="006549E5" w:rsidRDefault="00F24736" w:rsidP="00F24736">
      <w:pPr>
        <w:spacing w:line="276" w:lineRule="auto"/>
      </w:pPr>
      <w:r w:rsidRPr="006549E5">
        <w:t>Impressionismo: pittura en plein air</w:t>
      </w:r>
    </w:p>
    <w:p w:rsidR="00F24736" w:rsidRPr="006549E5" w:rsidRDefault="00F24736" w:rsidP="00F24736">
      <w:pPr>
        <w:spacing w:line="276" w:lineRule="auto"/>
      </w:pPr>
      <w:r w:rsidRPr="006549E5">
        <w:t>Il Salone dei “Rifiutati”</w:t>
      </w:r>
    </w:p>
    <w:p w:rsidR="00F24736" w:rsidRPr="006549E5" w:rsidRDefault="00F24736" w:rsidP="00F24736">
      <w:pPr>
        <w:spacing w:line="276" w:lineRule="auto"/>
      </w:pPr>
      <w:r w:rsidRPr="006549E5">
        <w:t>Parigi al centro del mondo : Monet, Manet, Degas;  Renoir</w:t>
      </w:r>
    </w:p>
    <w:p w:rsidR="00F24736" w:rsidRPr="006549E5" w:rsidRDefault="00F24736" w:rsidP="00F24736">
      <w:pPr>
        <w:spacing w:line="276" w:lineRule="auto"/>
      </w:pPr>
      <w:r w:rsidRPr="006549E5">
        <w:t>Post- impressionismo: Cezanne, Gauguin, Van Gogh</w:t>
      </w:r>
    </w:p>
    <w:p w:rsidR="00F24736" w:rsidRPr="006549E5" w:rsidRDefault="00F24736" w:rsidP="00F24736">
      <w:pPr>
        <w:spacing w:line="276" w:lineRule="auto"/>
      </w:pPr>
      <w:r w:rsidRPr="006549E5">
        <w:t>Divisionismo: Seraut</w:t>
      </w:r>
    </w:p>
    <w:p w:rsidR="00F24736" w:rsidRPr="006549E5" w:rsidRDefault="00F24736" w:rsidP="00F24736">
      <w:pPr>
        <w:spacing w:line="276" w:lineRule="auto"/>
      </w:pPr>
      <w:r w:rsidRPr="006549E5">
        <w:t>Pellizza Da Volpedo</w:t>
      </w:r>
    </w:p>
    <w:p w:rsidR="00F24736" w:rsidRPr="006549E5" w:rsidRDefault="00F24736" w:rsidP="00F24736">
      <w:pPr>
        <w:spacing w:line="276" w:lineRule="auto"/>
      </w:pPr>
      <w:r w:rsidRPr="006549E5">
        <w:t>Giovanni Segantini</w:t>
      </w:r>
    </w:p>
    <w:p w:rsidR="00F24736" w:rsidRPr="006549E5" w:rsidRDefault="00F24736" w:rsidP="00F24736">
      <w:pPr>
        <w:spacing w:line="276" w:lineRule="auto"/>
      </w:pPr>
      <w:r w:rsidRPr="006549E5">
        <w:t>L’Art Nouveae</w:t>
      </w:r>
    </w:p>
    <w:p w:rsidR="00F24736" w:rsidRPr="006549E5" w:rsidRDefault="00F24736" w:rsidP="00F24736">
      <w:pPr>
        <w:spacing w:line="276" w:lineRule="auto"/>
      </w:pPr>
      <w:r w:rsidRPr="006549E5">
        <w:t xml:space="preserve">L‟arte tra realtà, simbolo ed espressione: </w:t>
      </w:r>
    </w:p>
    <w:p w:rsidR="00F24736" w:rsidRPr="006549E5" w:rsidRDefault="00F24736" w:rsidP="00F24736">
      <w:pPr>
        <w:spacing w:line="276" w:lineRule="auto"/>
      </w:pPr>
      <w:r w:rsidRPr="006549E5">
        <w:t xml:space="preserve">Klimt, </w:t>
      </w:r>
    </w:p>
    <w:p w:rsidR="00F24736" w:rsidRPr="006549E5" w:rsidRDefault="00F24736" w:rsidP="00F24736">
      <w:pPr>
        <w:spacing w:line="276" w:lineRule="auto"/>
      </w:pPr>
      <w:r w:rsidRPr="006549E5">
        <w:t>Gaudì</w:t>
      </w:r>
    </w:p>
    <w:p w:rsidR="00F24736" w:rsidRPr="006549E5" w:rsidRDefault="00F24736" w:rsidP="00F24736">
      <w:pPr>
        <w:spacing w:line="276" w:lineRule="auto"/>
      </w:pPr>
      <w:r w:rsidRPr="006549E5">
        <w:t>L’Espressionismo: Munch</w:t>
      </w:r>
    </w:p>
    <w:p w:rsidR="00F24736" w:rsidRPr="006549E5" w:rsidRDefault="00F24736" w:rsidP="00F24736">
      <w:pPr>
        <w:spacing w:line="276" w:lineRule="auto"/>
      </w:pPr>
      <w:r w:rsidRPr="006549E5">
        <w:t xml:space="preserve">Il ruolo dell‟artista del 900 </w:t>
      </w:r>
    </w:p>
    <w:p w:rsidR="00F24736" w:rsidRPr="006549E5" w:rsidRDefault="00F24736" w:rsidP="00F24736">
      <w:pPr>
        <w:spacing w:line="276" w:lineRule="auto"/>
      </w:pPr>
      <w:r w:rsidRPr="006549E5">
        <w:t xml:space="preserve">Le avanguardie artistiche: Dadaismo e Surrealismo: Duchamp, Dalì, </w:t>
      </w:r>
    </w:p>
    <w:p w:rsidR="00F24736" w:rsidRPr="006549E5" w:rsidRDefault="00F24736" w:rsidP="00F24736">
      <w:pPr>
        <w:spacing w:line="276" w:lineRule="auto"/>
      </w:pPr>
      <w:r w:rsidRPr="006549E5">
        <w:t xml:space="preserve">Il Cubismo: Picasso;  </w:t>
      </w:r>
    </w:p>
    <w:p w:rsidR="00F24736" w:rsidRPr="006549E5" w:rsidRDefault="00F24736" w:rsidP="00F24736">
      <w:pPr>
        <w:spacing w:line="276" w:lineRule="auto"/>
      </w:pPr>
      <w:r w:rsidRPr="006549E5">
        <w:t>Il Futurismo: Boccioni, Balla, Sant’Elia</w:t>
      </w:r>
    </w:p>
    <w:p w:rsidR="00F24736" w:rsidRPr="006549E5" w:rsidRDefault="00F24736" w:rsidP="00F24736">
      <w:pPr>
        <w:spacing w:line="276" w:lineRule="auto"/>
      </w:pPr>
      <w:r w:rsidRPr="006549E5">
        <w:t xml:space="preserve">Le nuove tecniche pittoriche e le dinamiche </w:t>
      </w:r>
    </w:p>
    <w:p w:rsidR="00F24736" w:rsidRPr="006549E5" w:rsidRDefault="00F24736" w:rsidP="00F24736">
      <w:pPr>
        <w:spacing w:line="276" w:lineRule="auto"/>
      </w:pPr>
      <w:r w:rsidRPr="006549E5">
        <w:t>Recupero di un formalismo dell’arte: De Chirico, Modigliani</w:t>
      </w:r>
    </w:p>
    <w:p w:rsidR="00F24736" w:rsidRPr="006549E5" w:rsidRDefault="00F24736" w:rsidP="00F24736">
      <w:pPr>
        <w:spacing w:line="276" w:lineRule="auto"/>
      </w:pPr>
      <w:r w:rsidRPr="006549E5">
        <w:t>della modernità:  Kandinsky, Chagall</w:t>
      </w:r>
    </w:p>
    <w:p w:rsidR="00F24736" w:rsidRPr="006549E5" w:rsidRDefault="00F24736" w:rsidP="00F24736">
      <w:pPr>
        <w:spacing w:line="276" w:lineRule="auto"/>
      </w:pPr>
      <w:r w:rsidRPr="006549E5">
        <w:t xml:space="preserve">Architettura razionalista </w:t>
      </w:r>
    </w:p>
    <w:p w:rsidR="00F24736" w:rsidRPr="006549E5" w:rsidRDefault="00F24736" w:rsidP="00F24736">
      <w:pPr>
        <w:spacing w:line="276" w:lineRule="auto"/>
      </w:pPr>
      <w:r w:rsidRPr="006549E5">
        <w:t xml:space="preserve">Le Corbusier, Wright </w:t>
      </w:r>
    </w:p>
    <w:p w:rsidR="00F24736" w:rsidRPr="006549E5" w:rsidRDefault="00F24736" w:rsidP="00F24736">
      <w:pPr>
        <w:spacing w:line="276" w:lineRule="auto"/>
      </w:pPr>
    </w:p>
    <w:p w:rsidR="00F24736" w:rsidRPr="006549E5" w:rsidRDefault="00F24736" w:rsidP="00F24736">
      <w:pPr>
        <w:spacing w:line="276" w:lineRule="auto"/>
      </w:pPr>
    </w:p>
    <w:p w:rsidR="00F24736" w:rsidRPr="006549E5" w:rsidRDefault="00F24736" w:rsidP="00F24736">
      <w:pPr>
        <w:spacing w:line="276" w:lineRule="auto"/>
        <w:jc w:val="right"/>
      </w:pPr>
      <w:r w:rsidRPr="006549E5">
        <w:tab/>
      </w:r>
      <w:r w:rsidRPr="006549E5">
        <w:tab/>
      </w:r>
      <w:r w:rsidRPr="006549E5">
        <w:tab/>
      </w:r>
      <w:r w:rsidRPr="006549E5">
        <w:tab/>
      </w:r>
      <w:r w:rsidRPr="006549E5">
        <w:tab/>
      </w:r>
      <w:r w:rsidRPr="006549E5">
        <w:tab/>
      </w:r>
      <w:r>
        <w:t>IL DOCENTE:</w:t>
      </w:r>
      <w:r w:rsidRPr="006549E5">
        <w:t xml:space="preserve">Romano Angela </w:t>
      </w:r>
    </w:p>
    <w:p w:rsidR="00F24736" w:rsidRPr="006549E5" w:rsidRDefault="00F24736" w:rsidP="00F24736">
      <w:pPr>
        <w:spacing w:line="276" w:lineRule="auto"/>
      </w:pPr>
    </w:p>
    <w:p w:rsidR="00F24736" w:rsidRDefault="00F24736" w:rsidP="006B4452">
      <w:pPr>
        <w:jc w:val="right"/>
        <w:rPr>
          <w:bCs/>
        </w:rPr>
      </w:pPr>
    </w:p>
    <w:p w:rsidR="00F24736" w:rsidRDefault="00F24736" w:rsidP="006B4452">
      <w:pPr>
        <w:jc w:val="right"/>
        <w:rPr>
          <w:bCs/>
        </w:rPr>
      </w:pPr>
    </w:p>
    <w:p w:rsidR="00F24736" w:rsidRDefault="00F24736" w:rsidP="006B4452">
      <w:pPr>
        <w:jc w:val="right"/>
        <w:rPr>
          <w:bCs/>
        </w:rPr>
      </w:pPr>
    </w:p>
    <w:p w:rsidR="00F24736" w:rsidRDefault="00F24736" w:rsidP="006B4452">
      <w:pPr>
        <w:jc w:val="right"/>
        <w:rPr>
          <w:bCs/>
        </w:rPr>
      </w:pPr>
    </w:p>
    <w:p w:rsidR="00F24736" w:rsidRDefault="00F24736" w:rsidP="006B4452">
      <w:pPr>
        <w:jc w:val="right"/>
        <w:rPr>
          <w:bCs/>
        </w:rPr>
      </w:pPr>
    </w:p>
    <w:p w:rsidR="005A3EB5" w:rsidRDefault="005A3EB5" w:rsidP="00F24736">
      <w:pPr>
        <w:rPr>
          <w:bCs/>
        </w:rPr>
      </w:pPr>
    </w:p>
    <w:p w:rsidR="00F24736" w:rsidRDefault="00F24736" w:rsidP="00F24736">
      <w:pPr>
        <w:rPr>
          <w:bCs/>
        </w:rPr>
      </w:pPr>
    </w:p>
    <w:p w:rsidR="00F24736" w:rsidRDefault="00F24736" w:rsidP="00F24736">
      <w:pPr>
        <w:rPr>
          <w:bCs/>
        </w:rPr>
      </w:pPr>
    </w:p>
    <w:p w:rsidR="005A3EB5" w:rsidRDefault="005A3EB5" w:rsidP="005A3EB5">
      <w:pPr>
        <w:jc w:val="center"/>
        <w:rPr>
          <w:b/>
          <w:bCs/>
        </w:rPr>
      </w:pPr>
      <w:r>
        <w:rPr>
          <w:b/>
          <w:bCs/>
        </w:rPr>
        <w:t>PROGRAMMA DI SCIENZE MOTORIE E SPORTIVE</w:t>
      </w:r>
    </w:p>
    <w:p w:rsidR="005A3EB5" w:rsidRPr="000C19D3" w:rsidRDefault="005A3EB5" w:rsidP="005A3EB5">
      <w:pPr>
        <w:jc w:val="center"/>
        <w:rPr>
          <w:b/>
          <w:bCs/>
        </w:rPr>
      </w:pPr>
    </w:p>
    <w:p w:rsidR="005A3EB5" w:rsidRDefault="005A3EB5" w:rsidP="005A3EB5">
      <w:pPr>
        <w:jc w:val="both"/>
        <w:rPr>
          <w:b/>
          <w:bCs/>
        </w:rPr>
      </w:pPr>
      <w:r w:rsidRPr="00EC5E2E">
        <w:rPr>
          <w:b/>
          <w:bCs/>
        </w:rPr>
        <w:t xml:space="preserve">CLASSE: V Sez.:  B  LICEO  LINGUISTICO                      </w:t>
      </w:r>
      <w:r>
        <w:rPr>
          <w:b/>
          <w:bCs/>
        </w:rPr>
        <w:t xml:space="preserve">    </w:t>
      </w:r>
      <w:r w:rsidRPr="00EC5E2E">
        <w:rPr>
          <w:b/>
          <w:bCs/>
        </w:rPr>
        <w:t>ANNO SCOLASTICO: 2017/18</w:t>
      </w:r>
    </w:p>
    <w:p w:rsidR="005A3EB5" w:rsidRDefault="005A3EB5" w:rsidP="006B4452">
      <w:pPr>
        <w:jc w:val="right"/>
        <w:rPr>
          <w:bCs/>
        </w:rPr>
      </w:pPr>
    </w:p>
    <w:p w:rsidR="005A3EB5" w:rsidRPr="006B4452" w:rsidRDefault="005A3EB5" w:rsidP="006B4452">
      <w:pPr>
        <w:jc w:val="right"/>
        <w:rPr>
          <w:bCs/>
        </w:rPr>
      </w:pPr>
    </w:p>
    <w:p w:rsidR="00F75434" w:rsidRPr="00B46585" w:rsidRDefault="00F75434" w:rsidP="00F75434">
      <w:pPr>
        <w:rPr>
          <w:sz w:val="28"/>
          <w:szCs w:val="28"/>
        </w:rPr>
      </w:pPr>
      <w:r w:rsidRPr="00B46585">
        <w:rPr>
          <w:sz w:val="28"/>
          <w:szCs w:val="28"/>
        </w:rPr>
        <w:t>Percorsi, esercizi a corpo libero o con leggero sovraccarico, esercizi isometrici per lo sviluppo della forza</w:t>
      </w:r>
    </w:p>
    <w:p w:rsidR="00F75434" w:rsidRPr="00B46585" w:rsidRDefault="00F75434" w:rsidP="00F75434">
      <w:pPr>
        <w:rPr>
          <w:sz w:val="28"/>
          <w:szCs w:val="28"/>
        </w:rPr>
      </w:pPr>
    </w:p>
    <w:p w:rsidR="00F75434" w:rsidRPr="00B46585" w:rsidRDefault="00F75434" w:rsidP="00F75434">
      <w:pPr>
        <w:rPr>
          <w:sz w:val="28"/>
          <w:szCs w:val="28"/>
        </w:rPr>
      </w:pPr>
      <w:r w:rsidRPr="00B46585">
        <w:rPr>
          <w:sz w:val="28"/>
          <w:szCs w:val="28"/>
        </w:rPr>
        <w:t>Esercizi di mobilità attiva e passiva , stretching</w:t>
      </w:r>
    </w:p>
    <w:p w:rsidR="00F75434" w:rsidRPr="00B46585" w:rsidRDefault="00F75434" w:rsidP="00F75434">
      <w:pPr>
        <w:rPr>
          <w:sz w:val="28"/>
          <w:szCs w:val="28"/>
        </w:rPr>
      </w:pPr>
    </w:p>
    <w:p w:rsidR="00F75434" w:rsidRPr="00B46585" w:rsidRDefault="00F75434" w:rsidP="00F75434">
      <w:pPr>
        <w:rPr>
          <w:sz w:val="28"/>
          <w:szCs w:val="28"/>
        </w:rPr>
      </w:pPr>
      <w:r w:rsidRPr="00B46585">
        <w:rPr>
          <w:sz w:val="28"/>
          <w:szCs w:val="28"/>
        </w:rPr>
        <w:t>Esercizi di prontezza di riflessi, di rapidità del gesto</w:t>
      </w:r>
    </w:p>
    <w:p w:rsidR="00F75434" w:rsidRPr="00B46585" w:rsidRDefault="00F75434" w:rsidP="00F75434">
      <w:pPr>
        <w:rPr>
          <w:sz w:val="28"/>
          <w:szCs w:val="28"/>
        </w:rPr>
      </w:pPr>
    </w:p>
    <w:p w:rsidR="00F75434" w:rsidRPr="00B46585" w:rsidRDefault="00F75434" w:rsidP="00F75434">
      <w:pPr>
        <w:rPr>
          <w:sz w:val="28"/>
          <w:szCs w:val="28"/>
        </w:rPr>
      </w:pPr>
      <w:r w:rsidRPr="00B46585">
        <w:rPr>
          <w:sz w:val="28"/>
          <w:szCs w:val="28"/>
        </w:rPr>
        <w:t>Percorsi ed esercizi di coordinazione con e senza attrezzi</w:t>
      </w:r>
    </w:p>
    <w:p w:rsidR="00F75434" w:rsidRPr="00B46585" w:rsidRDefault="00F75434" w:rsidP="00F75434">
      <w:pPr>
        <w:rPr>
          <w:sz w:val="28"/>
          <w:szCs w:val="28"/>
        </w:rPr>
      </w:pPr>
    </w:p>
    <w:p w:rsidR="00F75434" w:rsidRPr="00B46585" w:rsidRDefault="00F75434" w:rsidP="00F75434">
      <w:pPr>
        <w:rPr>
          <w:sz w:val="28"/>
          <w:szCs w:val="28"/>
        </w:rPr>
      </w:pPr>
      <w:r w:rsidRPr="00B46585">
        <w:rPr>
          <w:sz w:val="28"/>
          <w:szCs w:val="28"/>
        </w:rPr>
        <w:t>Ginnastica aerobica : esercizi e semplici combinazioni con attrezzi di fortuna</w:t>
      </w:r>
    </w:p>
    <w:p w:rsidR="00F75434" w:rsidRPr="00B46585" w:rsidRDefault="00F75434" w:rsidP="00F75434">
      <w:pPr>
        <w:rPr>
          <w:sz w:val="28"/>
          <w:szCs w:val="28"/>
        </w:rPr>
      </w:pPr>
    </w:p>
    <w:p w:rsidR="00F75434" w:rsidRPr="00B46585" w:rsidRDefault="00F75434" w:rsidP="00F75434">
      <w:pPr>
        <w:rPr>
          <w:sz w:val="28"/>
          <w:szCs w:val="28"/>
        </w:rPr>
      </w:pPr>
      <w:r w:rsidRPr="00B46585">
        <w:rPr>
          <w:sz w:val="28"/>
          <w:szCs w:val="28"/>
        </w:rPr>
        <w:t>Pallavolo: esercizi di perfezionamento dei fondamentali (battuta, palleggio, bagher, schiacciata)</w:t>
      </w:r>
    </w:p>
    <w:p w:rsidR="00F75434" w:rsidRPr="00B46585" w:rsidRDefault="00F75434" w:rsidP="00F75434">
      <w:pPr>
        <w:rPr>
          <w:sz w:val="28"/>
          <w:szCs w:val="28"/>
        </w:rPr>
      </w:pPr>
      <w:r w:rsidRPr="00B46585">
        <w:rPr>
          <w:sz w:val="28"/>
          <w:szCs w:val="28"/>
        </w:rPr>
        <w:t xml:space="preserve">Regolamento. Elementi tecnici e tattici del gioco della pallavolo </w:t>
      </w:r>
    </w:p>
    <w:p w:rsidR="00F75434" w:rsidRPr="00B46585" w:rsidRDefault="00F75434" w:rsidP="00F75434">
      <w:pPr>
        <w:rPr>
          <w:sz w:val="28"/>
          <w:szCs w:val="28"/>
        </w:rPr>
      </w:pPr>
    </w:p>
    <w:p w:rsidR="00F75434" w:rsidRPr="00B46585" w:rsidRDefault="00F75434" w:rsidP="00F75434">
      <w:pPr>
        <w:rPr>
          <w:sz w:val="28"/>
          <w:szCs w:val="28"/>
        </w:rPr>
      </w:pPr>
      <w:r w:rsidRPr="00B46585">
        <w:rPr>
          <w:sz w:val="28"/>
          <w:szCs w:val="28"/>
        </w:rPr>
        <w:t>Atletica leggera</w:t>
      </w:r>
    </w:p>
    <w:p w:rsidR="00F75434" w:rsidRPr="00B46585" w:rsidRDefault="00F75434" w:rsidP="00F75434">
      <w:pPr>
        <w:rPr>
          <w:sz w:val="28"/>
          <w:szCs w:val="28"/>
        </w:rPr>
      </w:pPr>
    </w:p>
    <w:p w:rsidR="00F75434" w:rsidRPr="00B46585" w:rsidRDefault="00F75434" w:rsidP="00F75434">
      <w:pPr>
        <w:rPr>
          <w:sz w:val="28"/>
          <w:szCs w:val="28"/>
        </w:rPr>
      </w:pPr>
      <w:r w:rsidRPr="00B46585">
        <w:rPr>
          <w:sz w:val="28"/>
          <w:szCs w:val="28"/>
        </w:rPr>
        <w:t>Le Olimpiadi e le Paraolimpiadi</w:t>
      </w:r>
    </w:p>
    <w:p w:rsidR="00F75434" w:rsidRPr="00B46585" w:rsidRDefault="00F75434" w:rsidP="00F75434">
      <w:pPr>
        <w:rPr>
          <w:sz w:val="28"/>
          <w:szCs w:val="28"/>
        </w:rPr>
      </w:pPr>
    </w:p>
    <w:p w:rsidR="00F75434" w:rsidRDefault="00F75434" w:rsidP="00F75434">
      <w:pPr>
        <w:rPr>
          <w:sz w:val="28"/>
          <w:szCs w:val="28"/>
        </w:rPr>
      </w:pPr>
      <w:r w:rsidRPr="00B46585">
        <w:rPr>
          <w:sz w:val="28"/>
          <w:szCs w:val="28"/>
        </w:rPr>
        <w:t xml:space="preserve">Doping </w:t>
      </w:r>
    </w:p>
    <w:p w:rsidR="00F75434" w:rsidRPr="00B46585" w:rsidRDefault="00F75434" w:rsidP="00F75434">
      <w:pPr>
        <w:rPr>
          <w:sz w:val="28"/>
          <w:szCs w:val="28"/>
        </w:rPr>
      </w:pPr>
    </w:p>
    <w:p w:rsidR="00F75434" w:rsidRDefault="00F75434" w:rsidP="00F75434">
      <w:pPr>
        <w:rPr>
          <w:sz w:val="28"/>
          <w:szCs w:val="28"/>
        </w:rPr>
      </w:pPr>
      <w:r>
        <w:rPr>
          <w:sz w:val="28"/>
          <w:szCs w:val="28"/>
        </w:rPr>
        <w:t>Il pronto soccorso</w:t>
      </w:r>
      <w:r w:rsidRPr="00B46585">
        <w:rPr>
          <w:sz w:val="28"/>
          <w:szCs w:val="28"/>
        </w:rPr>
        <w:t>: lesioni a carico dei tessuti, del sistema muscolare e dell’apparato scheletrico</w:t>
      </w:r>
    </w:p>
    <w:p w:rsidR="00F75434" w:rsidRDefault="00F75434" w:rsidP="00F75434">
      <w:pPr>
        <w:rPr>
          <w:sz w:val="28"/>
          <w:szCs w:val="28"/>
        </w:rPr>
      </w:pPr>
    </w:p>
    <w:p w:rsidR="00F75434" w:rsidRDefault="00F75434" w:rsidP="00F75434">
      <w:pPr>
        <w:rPr>
          <w:sz w:val="28"/>
          <w:szCs w:val="28"/>
        </w:rPr>
      </w:pPr>
      <w:r>
        <w:rPr>
          <w:sz w:val="28"/>
          <w:szCs w:val="28"/>
        </w:rPr>
        <w:t>I paramorfismi e i dismorfismi</w:t>
      </w:r>
    </w:p>
    <w:p w:rsidR="00F75434" w:rsidRPr="00B46585" w:rsidRDefault="00F75434" w:rsidP="00F75434">
      <w:pPr>
        <w:rPr>
          <w:sz w:val="28"/>
          <w:szCs w:val="28"/>
        </w:rPr>
      </w:pPr>
      <w:r>
        <w:rPr>
          <w:sz w:val="28"/>
          <w:szCs w:val="28"/>
        </w:rPr>
        <w:t>ASL : organizzazione di un evento sportivo sul territorio di Marcianise e dintorni (dall’ideazione alla realizzazione dell’evento)</w:t>
      </w:r>
    </w:p>
    <w:p w:rsidR="00F75434" w:rsidRPr="00B46585" w:rsidRDefault="00F75434" w:rsidP="00F75434">
      <w:pPr>
        <w:rPr>
          <w:sz w:val="28"/>
          <w:szCs w:val="28"/>
        </w:rPr>
      </w:pPr>
    </w:p>
    <w:p w:rsidR="00F75434" w:rsidRPr="00680818" w:rsidRDefault="00F75434" w:rsidP="00F75434">
      <w:pPr>
        <w:rPr>
          <w:sz w:val="28"/>
          <w:szCs w:val="28"/>
          <w:lang w:val="fr-FR"/>
        </w:rPr>
      </w:pPr>
      <w:r w:rsidRPr="00680818">
        <w:rPr>
          <w:sz w:val="28"/>
          <w:szCs w:val="28"/>
          <w:lang w:val="fr-FR"/>
        </w:rPr>
        <w:t>CLIL:</w:t>
      </w:r>
    </w:p>
    <w:p w:rsidR="00F75434" w:rsidRPr="00680818" w:rsidRDefault="00F75434" w:rsidP="00F75434">
      <w:pPr>
        <w:rPr>
          <w:sz w:val="28"/>
          <w:szCs w:val="28"/>
          <w:lang w:val="fr-FR"/>
        </w:rPr>
      </w:pPr>
      <w:r w:rsidRPr="00680818">
        <w:rPr>
          <w:sz w:val="28"/>
          <w:szCs w:val="28"/>
          <w:lang w:val="fr-FR"/>
        </w:rPr>
        <w:t>l’alimentation:</w:t>
      </w:r>
    </w:p>
    <w:p w:rsidR="00F75434" w:rsidRPr="00680818" w:rsidRDefault="00F75434" w:rsidP="00F75434">
      <w:pPr>
        <w:rPr>
          <w:sz w:val="28"/>
          <w:szCs w:val="28"/>
          <w:lang w:val="fr-FR"/>
        </w:rPr>
      </w:pPr>
      <w:r w:rsidRPr="00680818">
        <w:rPr>
          <w:sz w:val="28"/>
          <w:szCs w:val="28"/>
          <w:lang w:val="fr-FR"/>
        </w:rPr>
        <w:t xml:space="preserve">La pyramide alimentaire  </w:t>
      </w:r>
    </w:p>
    <w:p w:rsidR="00F75434" w:rsidRPr="00680818" w:rsidRDefault="00F75434" w:rsidP="00F75434">
      <w:pPr>
        <w:rPr>
          <w:sz w:val="28"/>
          <w:szCs w:val="28"/>
          <w:lang w:val="fr-FR"/>
        </w:rPr>
      </w:pPr>
      <w:r w:rsidRPr="00680818">
        <w:rPr>
          <w:sz w:val="28"/>
          <w:szCs w:val="28"/>
          <w:lang w:val="fr-FR"/>
        </w:rPr>
        <w:t>Excès de table</w:t>
      </w:r>
    </w:p>
    <w:p w:rsidR="00F75434" w:rsidRDefault="00F75434" w:rsidP="00F75434">
      <w:pPr>
        <w:rPr>
          <w:sz w:val="28"/>
          <w:szCs w:val="28"/>
          <w:lang w:val="en-US"/>
        </w:rPr>
      </w:pPr>
      <w:r w:rsidRPr="00B46585">
        <w:rPr>
          <w:sz w:val="28"/>
          <w:szCs w:val="28"/>
          <w:lang w:val="en-US"/>
        </w:rPr>
        <w:t>10 conseils pratiques pour retrouver sa ligne</w:t>
      </w:r>
    </w:p>
    <w:p w:rsidR="00F75434" w:rsidRDefault="00F75434" w:rsidP="00F75434">
      <w:pPr>
        <w:rPr>
          <w:sz w:val="28"/>
          <w:szCs w:val="28"/>
          <w:lang w:val="en-US"/>
        </w:rPr>
      </w:pPr>
    </w:p>
    <w:p w:rsidR="00F75434" w:rsidRPr="00680818" w:rsidRDefault="00F75434" w:rsidP="00F75434">
      <w:pPr>
        <w:rPr>
          <w:sz w:val="28"/>
          <w:szCs w:val="28"/>
          <w:lang w:val="fr-FR"/>
        </w:rPr>
      </w:pPr>
      <w:r w:rsidRPr="00680818">
        <w:rPr>
          <w:sz w:val="28"/>
          <w:szCs w:val="28"/>
          <w:lang w:val="fr-FR"/>
        </w:rPr>
        <w:t>Les TCA ( les causes et les conséquences) : l'anorexie, la boulimie, l'obésité</w:t>
      </w:r>
    </w:p>
    <w:p w:rsidR="00F75434" w:rsidRPr="00680818" w:rsidRDefault="00F75434" w:rsidP="00F75434">
      <w:pPr>
        <w:rPr>
          <w:sz w:val="28"/>
          <w:szCs w:val="28"/>
          <w:lang w:val="fr-FR"/>
        </w:rPr>
      </w:pPr>
    </w:p>
    <w:p w:rsidR="00246534" w:rsidRPr="00F75434" w:rsidRDefault="00F75434" w:rsidP="00F75434">
      <w:pPr>
        <w:jc w:val="right"/>
        <w:rPr>
          <w:bCs/>
        </w:rPr>
      </w:pPr>
      <w:r w:rsidRPr="00F75434">
        <w:rPr>
          <w:bCs/>
        </w:rPr>
        <w:t>IL DOCENTE: Abbate Maria Rosaria</w:t>
      </w:r>
    </w:p>
    <w:p w:rsidR="00246534" w:rsidRPr="00F75434" w:rsidRDefault="00246534" w:rsidP="004A7EE5">
      <w:pPr>
        <w:rPr>
          <w:bCs/>
        </w:rPr>
      </w:pPr>
    </w:p>
    <w:p w:rsidR="00246534" w:rsidRPr="00A70FAE" w:rsidRDefault="00246534" w:rsidP="004A7EE5">
      <w:pPr>
        <w:rPr>
          <w:b/>
          <w:bCs/>
          <w:sz w:val="20"/>
        </w:rPr>
      </w:pPr>
    </w:p>
    <w:p w:rsidR="004A7EE5" w:rsidRPr="00A70FAE" w:rsidRDefault="004A7EE5" w:rsidP="004A7EE5">
      <w:pPr>
        <w:rPr>
          <w:b/>
          <w:bCs/>
          <w:sz w:val="36"/>
        </w:rPr>
      </w:pPr>
    </w:p>
    <w:p w:rsidR="004A7EE5" w:rsidRPr="00A70FAE" w:rsidRDefault="00657781" w:rsidP="004A7EE5">
      <w:pPr>
        <w:pStyle w:val="Rientrocorpodeltesto"/>
        <w:rPr>
          <w:b/>
          <w:bCs/>
          <w:sz w:val="20"/>
        </w:rPr>
      </w:pPr>
      <w:r>
        <w:rPr>
          <w:b/>
          <w:bCs/>
          <w:noProof/>
          <w:sz w:val="20"/>
        </w:rPr>
        <w:lastRenderedPageBreak/>
        <w:pict>
          <v:shape id="_x0000_s1035" type="#_x0000_t202" style="position:absolute;left:0;text-align:left;margin-left:81pt;margin-top:3.95pt;width:279pt;height:36pt;z-index:251669504">
            <v:textbox style="mso-next-textbox:#_x0000_s1035">
              <w:txbxContent>
                <w:p w:rsidR="0055614A" w:rsidRPr="005D54CD" w:rsidRDefault="0055614A" w:rsidP="004A7EE5">
                  <w:pPr>
                    <w:pStyle w:val="Titolo2"/>
                    <w:rPr>
                      <w:bCs/>
                      <w:szCs w:val="24"/>
                    </w:rPr>
                  </w:pPr>
                  <w:r>
                    <w:rPr>
                      <w:bCs/>
                      <w:szCs w:val="24"/>
                    </w:rPr>
                    <w:t>METODODOLOGIE</w:t>
                  </w:r>
                </w:p>
              </w:txbxContent>
            </v:textbox>
          </v:shape>
        </w:pict>
      </w:r>
    </w:p>
    <w:p w:rsidR="004A7EE5" w:rsidRPr="00A70FAE" w:rsidRDefault="004A7EE5" w:rsidP="004A7EE5">
      <w:pPr>
        <w:rPr>
          <w:b/>
          <w:bCs/>
          <w:sz w:val="20"/>
        </w:rPr>
      </w:pPr>
    </w:p>
    <w:tbl>
      <w:tblPr>
        <w:tblpPr w:leftFromText="141" w:rightFromText="141" w:vertAnchor="text" w:horzAnchor="margin" w:tblpY="68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230"/>
        <w:gridCol w:w="959"/>
        <w:gridCol w:w="1276"/>
        <w:gridCol w:w="1185"/>
        <w:gridCol w:w="1440"/>
        <w:gridCol w:w="1260"/>
        <w:gridCol w:w="900"/>
      </w:tblGrid>
      <w:tr w:rsidR="004A7EE5" w:rsidRPr="00E079CE" w:rsidTr="008478CF">
        <w:trPr>
          <w:trHeight w:val="636"/>
        </w:trPr>
        <w:tc>
          <w:tcPr>
            <w:tcW w:w="2230" w:type="dxa"/>
          </w:tcPr>
          <w:p w:rsidR="004A7EE5" w:rsidRPr="00A70FAE" w:rsidRDefault="004A7EE5" w:rsidP="00FE0F53">
            <w:pPr>
              <w:rPr>
                <w:b/>
                <w:bCs/>
                <w:szCs w:val="20"/>
              </w:rPr>
            </w:pPr>
          </w:p>
          <w:p w:rsidR="004A7EE5" w:rsidRPr="00A70FAE" w:rsidRDefault="004A7EE5" w:rsidP="00FE0F53">
            <w:pPr>
              <w:rPr>
                <w:b/>
                <w:bCs/>
                <w:szCs w:val="20"/>
              </w:rPr>
            </w:pPr>
          </w:p>
          <w:p w:rsidR="004A7EE5" w:rsidRDefault="004A7EE5" w:rsidP="00FE0F53">
            <w:pPr>
              <w:rPr>
                <w:b/>
                <w:bCs/>
                <w:szCs w:val="20"/>
              </w:rPr>
            </w:pPr>
            <w:r>
              <w:rPr>
                <w:b/>
                <w:bCs/>
                <w:szCs w:val="20"/>
              </w:rPr>
              <w:t>Materie</w:t>
            </w:r>
          </w:p>
        </w:tc>
        <w:tc>
          <w:tcPr>
            <w:tcW w:w="959" w:type="dxa"/>
          </w:tcPr>
          <w:p w:rsidR="004A7EE5" w:rsidRDefault="004A7EE5" w:rsidP="00FE0F53">
            <w:pPr>
              <w:rPr>
                <w:b/>
                <w:bCs/>
                <w:szCs w:val="20"/>
              </w:rPr>
            </w:pPr>
            <w:r>
              <w:rPr>
                <w:b/>
                <w:bCs/>
                <w:szCs w:val="20"/>
              </w:rPr>
              <w:t>Lezione</w:t>
            </w:r>
          </w:p>
          <w:p w:rsidR="004A7EE5" w:rsidRDefault="004A7EE5" w:rsidP="00FE0F53">
            <w:pPr>
              <w:rPr>
                <w:b/>
                <w:bCs/>
                <w:szCs w:val="20"/>
              </w:rPr>
            </w:pPr>
            <w:r>
              <w:rPr>
                <w:b/>
                <w:bCs/>
                <w:szCs w:val="20"/>
              </w:rPr>
              <w:t>frontale</w:t>
            </w:r>
          </w:p>
        </w:tc>
        <w:tc>
          <w:tcPr>
            <w:tcW w:w="1276" w:type="dxa"/>
          </w:tcPr>
          <w:p w:rsidR="004A7EE5" w:rsidRDefault="004A7EE5" w:rsidP="00FE0F53">
            <w:pPr>
              <w:rPr>
                <w:b/>
                <w:bCs/>
                <w:szCs w:val="20"/>
              </w:rPr>
            </w:pPr>
            <w:r>
              <w:rPr>
                <w:b/>
                <w:bCs/>
                <w:szCs w:val="20"/>
              </w:rPr>
              <w:t>Lezioni interattive</w:t>
            </w:r>
          </w:p>
        </w:tc>
        <w:tc>
          <w:tcPr>
            <w:tcW w:w="1185" w:type="dxa"/>
          </w:tcPr>
          <w:p w:rsidR="004A7EE5" w:rsidRDefault="004A7EE5" w:rsidP="00FE0F53">
            <w:pPr>
              <w:rPr>
                <w:b/>
                <w:bCs/>
                <w:szCs w:val="20"/>
              </w:rPr>
            </w:pPr>
            <w:r>
              <w:rPr>
                <w:b/>
                <w:bCs/>
                <w:szCs w:val="20"/>
              </w:rPr>
              <w:t>Lavori di</w:t>
            </w:r>
          </w:p>
          <w:p w:rsidR="004A7EE5" w:rsidRDefault="004A7EE5" w:rsidP="00FE0F53">
            <w:pPr>
              <w:rPr>
                <w:b/>
                <w:bCs/>
                <w:szCs w:val="20"/>
              </w:rPr>
            </w:pPr>
            <w:r>
              <w:rPr>
                <w:b/>
                <w:bCs/>
                <w:szCs w:val="20"/>
              </w:rPr>
              <w:t>gruppo</w:t>
            </w:r>
          </w:p>
        </w:tc>
        <w:tc>
          <w:tcPr>
            <w:tcW w:w="1440" w:type="dxa"/>
          </w:tcPr>
          <w:p w:rsidR="004A7EE5" w:rsidRDefault="004A7EE5" w:rsidP="00FE0F53">
            <w:pPr>
              <w:rPr>
                <w:b/>
                <w:bCs/>
                <w:szCs w:val="20"/>
              </w:rPr>
            </w:pPr>
            <w:r>
              <w:rPr>
                <w:b/>
                <w:bCs/>
                <w:szCs w:val="20"/>
              </w:rPr>
              <w:t>Discussione guidata</w:t>
            </w:r>
          </w:p>
        </w:tc>
        <w:tc>
          <w:tcPr>
            <w:tcW w:w="1260" w:type="dxa"/>
          </w:tcPr>
          <w:p w:rsidR="004A7EE5" w:rsidRPr="00E079CE" w:rsidRDefault="004A7EE5" w:rsidP="00FE0F53">
            <w:pPr>
              <w:rPr>
                <w:b/>
                <w:bCs/>
                <w:szCs w:val="20"/>
              </w:rPr>
            </w:pPr>
            <w:r w:rsidRPr="00E079CE">
              <w:rPr>
                <w:b/>
                <w:bCs/>
                <w:szCs w:val="20"/>
              </w:rPr>
              <w:t>Problem</w:t>
            </w:r>
          </w:p>
          <w:p w:rsidR="004A7EE5" w:rsidRPr="00E079CE" w:rsidRDefault="004A7EE5" w:rsidP="00FE0F53">
            <w:pPr>
              <w:rPr>
                <w:b/>
                <w:bCs/>
                <w:szCs w:val="20"/>
              </w:rPr>
            </w:pPr>
            <w:r w:rsidRPr="00E079CE">
              <w:rPr>
                <w:b/>
                <w:bCs/>
                <w:szCs w:val="20"/>
              </w:rPr>
              <w:t>solving</w:t>
            </w:r>
          </w:p>
        </w:tc>
        <w:tc>
          <w:tcPr>
            <w:tcW w:w="900" w:type="dxa"/>
          </w:tcPr>
          <w:p w:rsidR="004A7EE5" w:rsidRPr="00E079CE" w:rsidRDefault="004A7EE5" w:rsidP="00FE0F53">
            <w:pPr>
              <w:rPr>
                <w:sz w:val="20"/>
                <w:szCs w:val="20"/>
              </w:rPr>
            </w:pPr>
          </w:p>
        </w:tc>
      </w:tr>
      <w:tr w:rsidR="004A7EE5" w:rsidTr="008478CF">
        <w:tc>
          <w:tcPr>
            <w:tcW w:w="2230" w:type="dxa"/>
          </w:tcPr>
          <w:p w:rsidR="004A7EE5" w:rsidRPr="00E079CE" w:rsidRDefault="004A7EE5" w:rsidP="00FE0F53">
            <w:pPr>
              <w:rPr>
                <w:sz w:val="20"/>
                <w:szCs w:val="20"/>
              </w:rPr>
            </w:pPr>
            <w:r>
              <w:rPr>
                <w:sz w:val="20"/>
                <w:szCs w:val="20"/>
              </w:rPr>
              <w:t>Religione</w:t>
            </w:r>
          </w:p>
        </w:tc>
        <w:tc>
          <w:tcPr>
            <w:tcW w:w="959" w:type="dxa"/>
          </w:tcPr>
          <w:p w:rsidR="004A7EE5" w:rsidRPr="00E079CE" w:rsidRDefault="00592616" w:rsidP="00592616">
            <w:pPr>
              <w:jc w:val="center"/>
              <w:rPr>
                <w:sz w:val="20"/>
                <w:szCs w:val="20"/>
              </w:rPr>
            </w:pPr>
            <w:r>
              <w:rPr>
                <w:sz w:val="20"/>
                <w:szCs w:val="20"/>
              </w:rPr>
              <w:t>X</w:t>
            </w:r>
          </w:p>
        </w:tc>
        <w:tc>
          <w:tcPr>
            <w:tcW w:w="1276" w:type="dxa"/>
          </w:tcPr>
          <w:p w:rsidR="004A7EE5" w:rsidRPr="00E079CE" w:rsidRDefault="008478CF" w:rsidP="00592616">
            <w:pPr>
              <w:jc w:val="center"/>
              <w:rPr>
                <w:sz w:val="20"/>
                <w:szCs w:val="20"/>
              </w:rPr>
            </w:pPr>
            <w:r>
              <w:rPr>
                <w:sz w:val="20"/>
                <w:szCs w:val="20"/>
              </w:rPr>
              <w:t>X</w:t>
            </w:r>
          </w:p>
        </w:tc>
        <w:tc>
          <w:tcPr>
            <w:tcW w:w="1185" w:type="dxa"/>
          </w:tcPr>
          <w:p w:rsidR="004A7EE5" w:rsidRPr="00E079CE" w:rsidRDefault="004A7EE5" w:rsidP="00592616">
            <w:pPr>
              <w:jc w:val="center"/>
              <w:rPr>
                <w:sz w:val="20"/>
                <w:szCs w:val="20"/>
              </w:rPr>
            </w:pPr>
          </w:p>
        </w:tc>
        <w:tc>
          <w:tcPr>
            <w:tcW w:w="1440" w:type="dxa"/>
          </w:tcPr>
          <w:p w:rsidR="004A7EE5" w:rsidRDefault="00592616" w:rsidP="00592616">
            <w:pPr>
              <w:jc w:val="center"/>
              <w:rPr>
                <w:sz w:val="20"/>
                <w:szCs w:val="20"/>
              </w:rPr>
            </w:pPr>
            <w:r>
              <w:rPr>
                <w:sz w:val="20"/>
                <w:szCs w:val="20"/>
              </w:rPr>
              <w:t>X</w:t>
            </w:r>
          </w:p>
        </w:tc>
        <w:tc>
          <w:tcPr>
            <w:tcW w:w="1260" w:type="dxa"/>
          </w:tcPr>
          <w:p w:rsidR="004A7EE5" w:rsidRDefault="004A7EE5" w:rsidP="00592616">
            <w:pPr>
              <w:jc w:val="center"/>
              <w:rPr>
                <w:sz w:val="20"/>
                <w:szCs w:val="20"/>
              </w:rPr>
            </w:pPr>
          </w:p>
        </w:tc>
        <w:tc>
          <w:tcPr>
            <w:tcW w:w="900" w:type="dxa"/>
          </w:tcPr>
          <w:p w:rsidR="004A7EE5" w:rsidRDefault="004A7EE5" w:rsidP="00592616">
            <w:pPr>
              <w:jc w:val="center"/>
              <w:rPr>
                <w:sz w:val="20"/>
                <w:szCs w:val="20"/>
              </w:rPr>
            </w:pPr>
          </w:p>
        </w:tc>
      </w:tr>
      <w:tr w:rsidR="004A7EE5" w:rsidTr="008478CF">
        <w:tc>
          <w:tcPr>
            <w:tcW w:w="2230" w:type="dxa"/>
          </w:tcPr>
          <w:p w:rsidR="004A7EE5" w:rsidRPr="003A3436" w:rsidRDefault="004A7EE5" w:rsidP="00FE0F53">
            <w:pPr>
              <w:rPr>
                <w:sz w:val="20"/>
                <w:szCs w:val="20"/>
              </w:rPr>
            </w:pPr>
            <w:r w:rsidRPr="003A3436">
              <w:rPr>
                <w:sz w:val="20"/>
                <w:szCs w:val="20"/>
              </w:rPr>
              <w:t>Lingua e letteratura italiana</w:t>
            </w:r>
          </w:p>
        </w:tc>
        <w:tc>
          <w:tcPr>
            <w:tcW w:w="959" w:type="dxa"/>
          </w:tcPr>
          <w:p w:rsidR="004A7EE5" w:rsidRPr="00E079CE" w:rsidRDefault="00592616" w:rsidP="00592616">
            <w:pPr>
              <w:jc w:val="center"/>
              <w:rPr>
                <w:sz w:val="20"/>
                <w:szCs w:val="20"/>
              </w:rPr>
            </w:pPr>
            <w:r>
              <w:rPr>
                <w:sz w:val="20"/>
                <w:szCs w:val="20"/>
              </w:rPr>
              <w:t>X</w:t>
            </w:r>
          </w:p>
        </w:tc>
        <w:tc>
          <w:tcPr>
            <w:tcW w:w="1276" w:type="dxa"/>
          </w:tcPr>
          <w:p w:rsidR="004A7EE5" w:rsidRPr="00E079CE" w:rsidRDefault="00592616" w:rsidP="00592616">
            <w:pPr>
              <w:jc w:val="center"/>
              <w:rPr>
                <w:sz w:val="20"/>
                <w:szCs w:val="20"/>
              </w:rPr>
            </w:pPr>
            <w:r>
              <w:rPr>
                <w:sz w:val="20"/>
                <w:szCs w:val="20"/>
              </w:rPr>
              <w:t>X</w:t>
            </w:r>
          </w:p>
        </w:tc>
        <w:tc>
          <w:tcPr>
            <w:tcW w:w="1185" w:type="dxa"/>
          </w:tcPr>
          <w:p w:rsidR="004A7EE5" w:rsidRPr="00E079CE" w:rsidRDefault="004A7EE5" w:rsidP="00592616">
            <w:pPr>
              <w:jc w:val="center"/>
              <w:rPr>
                <w:sz w:val="20"/>
                <w:szCs w:val="20"/>
              </w:rPr>
            </w:pPr>
          </w:p>
        </w:tc>
        <w:tc>
          <w:tcPr>
            <w:tcW w:w="1440" w:type="dxa"/>
          </w:tcPr>
          <w:p w:rsidR="004A7EE5" w:rsidRDefault="00592616" w:rsidP="00592616">
            <w:pPr>
              <w:jc w:val="center"/>
              <w:rPr>
                <w:sz w:val="20"/>
                <w:szCs w:val="20"/>
              </w:rPr>
            </w:pPr>
            <w:r>
              <w:rPr>
                <w:sz w:val="20"/>
                <w:szCs w:val="20"/>
              </w:rPr>
              <w:t>X</w:t>
            </w:r>
          </w:p>
        </w:tc>
        <w:tc>
          <w:tcPr>
            <w:tcW w:w="1260" w:type="dxa"/>
          </w:tcPr>
          <w:p w:rsidR="004A7EE5" w:rsidRDefault="004A7EE5" w:rsidP="00592616">
            <w:pPr>
              <w:jc w:val="center"/>
              <w:rPr>
                <w:sz w:val="20"/>
                <w:szCs w:val="20"/>
              </w:rPr>
            </w:pPr>
          </w:p>
        </w:tc>
        <w:tc>
          <w:tcPr>
            <w:tcW w:w="900" w:type="dxa"/>
          </w:tcPr>
          <w:p w:rsidR="004A7EE5" w:rsidRDefault="004A7EE5" w:rsidP="00592616">
            <w:pPr>
              <w:jc w:val="center"/>
              <w:rPr>
                <w:sz w:val="20"/>
                <w:szCs w:val="20"/>
              </w:rPr>
            </w:pPr>
          </w:p>
        </w:tc>
      </w:tr>
      <w:tr w:rsidR="004A7EE5" w:rsidTr="008478CF">
        <w:tc>
          <w:tcPr>
            <w:tcW w:w="2230" w:type="dxa"/>
          </w:tcPr>
          <w:p w:rsidR="004A7EE5" w:rsidRDefault="004A7EE5" w:rsidP="00FE0F53">
            <w:pPr>
              <w:rPr>
                <w:sz w:val="20"/>
                <w:szCs w:val="20"/>
              </w:rPr>
            </w:pPr>
            <w:r>
              <w:rPr>
                <w:sz w:val="20"/>
                <w:szCs w:val="20"/>
              </w:rPr>
              <w:t>Storia</w:t>
            </w:r>
          </w:p>
        </w:tc>
        <w:tc>
          <w:tcPr>
            <w:tcW w:w="959" w:type="dxa"/>
          </w:tcPr>
          <w:p w:rsidR="004A7EE5" w:rsidRDefault="00592616" w:rsidP="00592616">
            <w:pPr>
              <w:jc w:val="center"/>
              <w:rPr>
                <w:sz w:val="20"/>
                <w:szCs w:val="20"/>
              </w:rPr>
            </w:pPr>
            <w:r>
              <w:rPr>
                <w:sz w:val="20"/>
                <w:szCs w:val="20"/>
              </w:rPr>
              <w:t>X</w:t>
            </w:r>
          </w:p>
        </w:tc>
        <w:tc>
          <w:tcPr>
            <w:tcW w:w="1276" w:type="dxa"/>
          </w:tcPr>
          <w:p w:rsidR="004A7EE5" w:rsidRDefault="00592616" w:rsidP="00592616">
            <w:pPr>
              <w:jc w:val="center"/>
              <w:rPr>
                <w:sz w:val="20"/>
                <w:szCs w:val="20"/>
              </w:rPr>
            </w:pPr>
            <w:r>
              <w:rPr>
                <w:sz w:val="20"/>
                <w:szCs w:val="20"/>
              </w:rPr>
              <w:t>X</w:t>
            </w:r>
          </w:p>
        </w:tc>
        <w:tc>
          <w:tcPr>
            <w:tcW w:w="1185" w:type="dxa"/>
          </w:tcPr>
          <w:p w:rsidR="004A7EE5" w:rsidRDefault="004A7EE5" w:rsidP="00592616">
            <w:pPr>
              <w:jc w:val="center"/>
              <w:rPr>
                <w:sz w:val="20"/>
                <w:szCs w:val="20"/>
              </w:rPr>
            </w:pPr>
          </w:p>
        </w:tc>
        <w:tc>
          <w:tcPr>
            <w:tcW w:w="1440" w:type="dxa"/>
          </w:tcPr>
          <w:p w:rsidR="004A7EE5" w:rsidRDefault="00592616" w:rsidP="00592616">
            <w:pPr>
              <w:jc w:val="center"/>
              <w:rPr>
                <w:sz w:val="20"/>
                <w:szCs w:val="20"/>
              </w:rPr>
            </w:pPr>
            <w:r>
              <w:rPr>
                <w:sz w:val="20"/>
                <w:szCs w:val="20"/>
              </w:rPr>
              <w:t>X</w:t>
            </w:r>
          </w:p>
        </w:tc>
        <w:tc>
          <w:tcPr>
            <w:tcW w:w="1260" w:type="dxa"/>
          </w:tcPr>
          <w:p w:rsidR="004A7EE5" w:rsidRDefault="004A7EE5" w:rsidP="00592616">
            <w:pPr>
              <w:jc w:val="center"/>
              <w:rPr>
                <w:sz w:val="20"/>
                <w:szCs w:val="20"/>
              </w:rPr>
            </w:pPr>
          </w:p>
        </w:tc>
        <w:tc>
          <w:tcPr>
            <w:tcW w:w="900" w:type="dxa"/>
          </w:tcPr>
          <w:p w:rsidR="004A7EE5" w:rsidRDefault="004A7EE5" w:rsidP="00592616">
            <w:pPr>
              <w:jc w:val="center"/>
              <w:rPr>
                <w:sz w:val="20"/>
                <w:szCs w:val="20"/>
              </w:rPr>
            </w:pPr>
          </w:p>
        </w:tc>
      </w:tr>
      <w:tr w:rsidR="004A7EE5" w:rsidTr="008478CF">
        <w:tc>
          <w:tcPr>
            <w:tcW w:w="2230" w:type="dxa"/>
          </w:tcPr>
          <w:p w:rsidR="004A7EE5" w:rsidRDefault="004A7EE5" w:rsidP="00FE0F53">
            <w:pPr>
              <w:rPr>
                <w:sz w:val="20"/>
                <w:szCs w:val="20"/>
              </w:rPr>
            </w:pPr>
            <w:r>
              <w:rPr>
                <w:sz w:val="20"/>
                <w:szCs w:val="20"/>
              </w:rPr>
              <w:t>Inglese</w:t>
            </w:r>
          </w:p>
        </w:tc>
        <w:tc>
          <w:tcPr>
            <w:tcW w:w="959" w:type="dxa"/>
          </w:tcPr>
          <w:p w:rsidR="004A7EE5" w:rsidRDefault="00592616" w:rsidP="00592616">
            <w:pPr>
              <w:jc w:val="center"/>
              <w:rPr>
                <w:sz w:val="20"/>
                <w:szCs w:val="20"/>
              </w:rPr>
            </w:pPr>
            <w:r>
              <w:rPr>
                <w:sz w:val="20"/>
                <w:szCs w:val="20"/>
              </w:rPr>
              <w:t>X</w:t>
            </w:r>
          </w:p>
        </w:tc>
        <w:tc>
          <w:tcPr>
            <w:tcW w:w="1276" w:type="dxa"/>
          </w:tcPr>
          <w:p w:rsidR="004A7EE5" w:rsidRDefault="00E570AF" w:rsidP="00592616">
            <w:pPr>
              <w:jc w:val="center"/>
              <w:rPr>
                <w:sz w:val="20"/>
                <w:szCs w:val="20"/>
              </w:rPr>
            </w:pPr>
            <w:r>
              <w:rPr>
                <w:sz w:val="20"/>
                <w:szCs w:val="20"/>
              </w:rPr>
              <w:t>X</w:t>
            </w:r>
          </w:p>
        </w:tc>
        <w:tc>
          <w:tcPr>
            <w:tcW w:w="1185" w:type="dxa"/>
          </w:tcPr>
          <w:p w:rsidR="004A7EE5" w:rsidRDefault="00E570AF" w:rsidP="00592616">
            <w:pPr>
              <w:jc w:val="center"/>
              <w:rPr>
                <w:sz w:val="20"/>
                <w:szCs w:val="20"/>
              </w:rPr>
            </w:pPr>
            <w:r>
              <w:rPr>
                <w:sz w:val="20"/>
                <w:szCs w:val="20"/>
              </w:rPr>
              <w:t>X</w:t>
            </w:r>
          </w:p>
        </w:tc>
        <w:tc>
          <w:tcPr>
            <w:tcW w:w="1440" w:type="dxa"/>
          </w:tcPr>
          <w:p w:rsidR="004A7EE5" w:rsidRDefault="00E570AF" w:rsidP="00592616">
            <w:pPr>
              <w:jc w:val="center"/>
              <w:rPr>
                <w:sz w:val="20"/>
                <w:szCs w:val="20"/>
              </w:rPr>
            </w:pPr>
            <w:r>
              <w:rPr>
                <w:sz w:val="20"/>
                <w:szCs w:val="20"/>
              </w:rPr>
              <w:t>X</w:t>
            </w:r>
          </w:p>
        </w:tc>
        <w:tc>
          <w:tcPr>
            <w:tcW w:w="1260" w:type="dxa"/>
          </w:tcPr>
          <w:p w:rsidR="004A7EE5" w:rsidRDefault="004A7EE5" w:rsidP="00592616">
            <w:pPr>
              <w:jc w:val="center"/>
              <w:rPr>
                <w:sz w:val="20"/>
                <w:szCs w:val="20"/>
              </w:rPr>
            </w:pPr>
          </w:p>
        </w:tc>
        <w:tc>
          <w:tcPr>
            <w:tcW w:w="900" w:type="dxa"/>
          </w:tcPr>
          <w:p w:rsidR="004A7EE5" w:rsidRDefault="004A7EE5" w:rsidP="00592616">
            <w:pPr>
              <w:jc w:val="center"/>
              <w:rPr>
                <w:sz w:val="20"/>
                <w:szCs w:val="20"/>
              </w:rPr>
            </w:pPr>
          </w:p>
        </w:tc>
      </w:tr>
      <w:tr w:rsidR="004A7EE5" w:rsidTr="008478CF">
        <w:tc>
          <w:tcPr>
            <w:tcW w:w="2230" w:type="dxa"/>
          </w:tcPr>
          <w:p w:rsidR="004A7EE5" w:rsidRDefault="004A7EE5" w:rsidP="00FE0F53">
            <w:pPr>
              <w:rPr>
                <w:sz w:val="20"/>
                <w:szCs w:val="20"/>
              </w:rPr>
            </w:pPr>
            <w:r>
              <w:rPr>
                <w:sz w:val="20"/>
                <w:szCs w:val="20"/>
              </w:rPr>
              <w:t>Francese</w:t>
            </w:r>
          </w:p>
        </w:tc>
        <w:tc>
          <w:tcPr>
            <w:tcW w:w="959" w:type="dxa"/>
          </w:tcPr>
          <w:p w:rsidR="004A7EE5" w:rsidRDefault="00592616" w:rsidP="00592616">
            <w:pPr>
              <w:jc w:val="center"/>
              <w:rPr>
                <w:sz w:val="20"/>
                <w:szCs w:val="20"/>
              </w:rPr>
            </w:pPr>
            <w:r>
              <w:rPr>
                <w:sz w:val="20"/>
                <w:szCs w:val="20"/>
              </w:rPr>
              <w:t>X</w:t>
            </w:r>
          </w:p>
        </w:tc>
        <w:tc>
          <w:tcPr>
            <w:tcW w:w="1276" w:type="dxa"/>
          </w:tcPr>
          <w:p w:rsidR="004A7EE5" w:rsidRDefault="00E570AF" w:rsidP="00592616">
            <w:pPr>
              <w:jc w:val="center"/>
              <w:rPr>
                <w:sz w:val="20"/>
                <w:szCs w:val="20"/>
              </w:rPr>
            </w:pPr>
            <w:r>
              <w:rPr>
                <w:sz w:val="20"/>
                <w:szCs w:val="20"/>
              </w:rPr>
              <w:t>X</w:t>
            </w:r>
          </w:p>
        </w:tc>
        <w:tc>
          <w:tcPr>
            <w:tcW w:w="1185" w:type="dxa"/>
          </w:tcPr>
          <w:p w:rsidR="004A7EE5" w:rsidRDefault="00E570AF" w:rsidP="00592616">
            <w:pPr>
              <w:jc w:val="center"/>
              <w:rPr>
                <w:sz w:val="20"/>
                <w:szCs w:val="20"/>
              </w:rPr>
            </w:pPr>
            <w:r>
              <w:rPr>
                <w:sz w:val="20"/>
                <w:szCs w:val="20"/>
              </w:rPr>
              <w:t>X</w:t>
            </w:r>
          </w:p>
        </w:tc>
        <w:tc>
          <w:tcPr>
            <w:tcW w:w="1440" w:type="dxa"/>
          </w:tcPr>
          <w:p w:rsidR="004A7EE5" w:rsidRDefault="00E570AF" w:rsidP="00592616">
            <w:pPr>
              <w:jc w:val="center"/>
              <w:rPr>
                <w:sz w:val="20"/>
                <w:szCs w:val="20"/>
              </w:rPr>
            </w:pPr>
            <w:r>
              <w:rPr>
                <w:sz w:val="20"/>
                <w:szCs w:val="20"/>
              </w:rPr>
              <w:t>X</w:t>
            </w:r>
          </w:p>
        </w:tc>
        <w:tc>
          <w:tcPr>
            <w:tcW w:w="1260" w:type="dxa"/>
          </w:tcPr>
          <w:p w:rsidR="004A7EE5" w:rsidRDefault="004A7EE5" w:rsidP="00592616">
            <w:pPr>
              <w:jc w:val="center"/>
              <w:rPr>
                <w:sz w:val="20"/>
                <w:szCs w:val="20"/>
              </w:rPr>
            </w:pPr>
          </w:p>
        </w:tc>
        <w:tc>
          <w:tcPr>
            <w:tcW w:w="900" w:type="dxa"/>
          </w:tcPr>
          <w:p w:rsidR="004A7EE5" w:rsidRDefault="004A7EE5" w:rsidP="00592616">
            <w:pPr>
              <w:jc w:val="center"/>
              <w:rPr>
                <w:sz w:val="20"/>
                <w:szCs w:val="20"/>
              </w:rPr>
            </w:pPr>
          </w:p>
        </w:tc>
      </w:tr>
      <w:tr w:rsidR="004A7EE5" w:rsidTr="008478CF">
        <w:tc>
          <w:tcPr>
            <w:tcW w:w="2230" w:type="dxa"/>
          </w:tcPr>
          <w:p w:rsidR="004A7EE5" w:rsidRDefault="004A7EE5" w:rsidP="00FE0F53">
            <w:pPr>
              <w:rPr>
                <w:sz w:val="20"/>
                <w:szCs w:val="20"/>
              </w:rPr>
            </w:pPr>
            <w:r>
              <w:rPr>
                <w:sz w:val="20"/>
                <w:szCs w:val="20"/>
              </w:rPr>
              <w:t>Spagnolo</w:t>
            </w:r>
          </w:p>
        </w:tc>
        <w:tc>
          <w:tcPr>
            <w:tcW w:w="959" w:type="dxa"/>
          </w:tcPr>
          <w:p w:rsidR="004A7EE5" w:rsidRDefault="00592616" w:rsidP="00592616">
            <w:pPr>
              <w:jc w:val="center"/>
              <w:rPr>
                <w:sz w:val="20"/>
                <w:szCs w:val="20"/>
              </w:rPr>
            </w:pPr>
            <w:r>
              <w:rPr>
                <w:sz w:val="20"/>
                <w:szCs w:val="20"/>
              </w:rPr>
              <w:t>X</w:t>
            </w:r>
          </w:p>
        </w:tc>
        <w:tc>
          <w:tcPr>
            <w:tcW w:w="1276" w:type="dxa"/>
          </w:tcPr>
          <w:p w:rsidR="004A7EE5" w:rsidRDefault="00E570AF" w:rsidP="00592616">
            <w:pPr>
              <w:jc w:val="center"/>
              <w:rPr>
                <w:sz w:val="20"/>
                <w:szCs w:val="20"/>
              </w:rPr>
            </w:pPr>
            <w:r>
              <w:rPr>
                <w:sz w:val="20"/>
                <w:szCs w:val="20"/>
              </w:rPr>
              <w:t>X</w:t>
            </w:r>
          </w:p>
        </w:tc>
        <w:tc>
          <w:tcPr>
            <w:tcW w:w="1185" w:type="dxa"/>
          </w:tcPr>
          <w:p w:rsidR="004A7EE5" w:rsidRDefault="00E570AF" w:rsidP="00592616">
            <w:pPr>
              <w:jc w:val="center"/>
              <w:rPr>
                <w:sz w:val="20"/>
                <w:szCs w:val="20"/>
              </w:rPr>
            </w:pPr>
            <w:r>
              <w:rPr>
                <w:sz w:val="20"/>
                <w:szCs w:val="20"/>
              </w:rPr>
              <w:t>X</w:t>
            </w:r>
          </w:p>
        </w:tc>
        <w:tc>
          <w:tcPr>
            <w:tcW w:w="1440" w:type="dxa"/>
          </w:tcPr>
          <w:p w:rsidR="004A7EE5" w:rsidRDefault="00E570AF" w:rsidP="00592616">
            <w:pPr>
              <w:jc w:val="center"/>
              <w:rPr>
                <w:sz w:val="20"/>
                <w:szCs w:val="20"/>
              </w:rPr>
            </w:pPr>
            <w:r>
              <w:rPr>
                <w:sz w:val="20"/>
                <w:szCs w:val="20"/>
              </w:rPr>
              <w:t>X</w:t>
            </w:r>
          </w:p>
        </w:tc>
        <w:tc>
          <w:tcPr>
            <w:tcW w:w="1260" w:type="dxa"/>
          </w:tcPr>
          <w:p w:rsidR="004A7EE5" w:rsidRDefault="004A7EE5" w:rsidP="00592616">
            <w:pPr>
              <w:jc w:val="center"/>
              <w:rPr>
                <w:sz w:val="20"/>
                <w:szCs w:val="20"/>
              </w:rPr>
            </w:pPr>
          </w:p>
        </w:tc>
        <w:tc>
          <w:tcPr>
            <w:tcW w:w="900" w:type="dxa"/>
          </w:tcPr>
          <w:p w:rsidR="004A7EE5" w:rsidRDefault="004A7EE5" w:rsidP="00592616">
            <w:pPr>
              <w:jc w:val="center"/>
              <w:rPr>
                <w:sz w:val="20"/>
                <w:szCs w:val="20"/>
              </w:rPr>
            </w:pPr>
          </w:p>
        </w:tc>
      </w:tr>
      <w:tr w:rsidR="004A7EE5" w:rsidTr="008478CF">
        <w:tc>
          <w:tcPr>
            <w:tcW w:w="2230" w:type="dxa"/>
          </w:tcPr>
          <w:p w:rsidR="004A7EE5" w:rsidRDefault="004A7EE5" w:rsidP="00FE0F53">
            <w:pPr>
              <w:rPr>
                <w:sz w:val="20"/>
                <w:szCs w:val="20"/>
              </w:rPr>
            </w:pPr>
            <w:r>
              <w:rPr>
                <w:sz w:val="20"/>
                <w:szCs w:val="20"/>
              </w:rPr>
              <w:t>Matematica</w:t>
            </w:r>
          </w:p>
        </w:tc>
        <w:tc>
          <w:tcPr>
            <w:tcW w:w="959" w:type="dxa"/>
          </w:tcPr>
          <w:p w:rsidR="004A7EE5" w:rsidRDefault="00592616" w:rsidP="00592616">
            <w:pPr>
              <w:jc w:val="center"/>
              <w:rPr>
                <w:sz w:val="20"/>
                <w:szCs w:val="20"/>
              </w:rPr>
            </w:pPr>
            <w:r>
              <w:rPr>
                <w:sz w:val="20"/>
                <w:szCs w:val="20"/>
              </w:rPr>
              <w:t>X</w:t>
            </w:r>
          </w:p>
        </w:tc>
        <w:tc>
          <w:tcPr>
            <w:tcW w:w="1276" w:type="dxa"/>
          </w:tcPr>
          <w:p w:rsidR="004A7EE5" w:rsidRDefault="00E570AF" w:rsidP="00592616">
            <w:pPr>
              <w:jc w:val="center"/>
              <w:rPr>
                <w:sz w:val="20"/>
                <w:szCs w:val="20"/>
              </w:rPr>
            </w:pPr>
            <w:r>
              <w:rPr>
                <w:sz w:val="20"/>
                <w:szCs w:val="20"/>
              </w:rPr>
              <w:t>X</w:t>
            </w:r>
          </w:p>
        </w:tc>
        <w:tc>
          <w:tcPr>
            <w:tcW w:w="1185" w:type="dxa"/>
          </w:tcPr>
          <w:p w:rsidR="004A7EE5" w:rsidRDefault="00E570AF" w:rsidP="00592616">
            <w:pPr>
              <w:jc w:val="center"/>
              <w:rPr>
                <w:sz w:val="20"/>
                <w:szCs w:val="20"/>
              </w:rPr>
            </w:pPr>
            <w:r>
              <w:rPr>
                <w:sz w:val="20"/>
                <w:szCs w:val="20"/>
              </w:rPr>
              <w:t>X</w:t>
            </w:r>
          </w:p>
        </w:tc>
        <w:tc>
          <w:tcPr>
            <w:tcW w:w="1440" w:type="dxa"/>
          </w:tcPr>
          <w:p w:rsidR="004A7EE5" w:rsidRDefault="00E570AF" w:rsidP="00592616">
            <w:pPr>
              <w:jc w:val="center"/>
              <w:rPr>
                <w:sz w:val="20"/>
                <w:szCs w:val="20"/>
              </w:rPr>
            </w:pPr>
            <w:r>
              <w:rPr>
                <w:sz w:val="20"/>
                <w:szCs w:val="20"/>
              </w:rPr>
              <w:t>X</w:t>
            </w:r>
          </w:p>
        </w:tc>
        <w:tc>
          <w:tcPr>
            <w:tcW w:w="1260" w:type="dxa"/>
          </w:tcPr>
          <w:p w:rsidR="004A7EE5" w:rsidRDefault="004A7EE5" w:rsidP="00592616">
            <w:pPr>
              <w:jc w:val="center"/>
              <w:rPr>
                <w:sz w:val="20"/>
                <w:szCs w:val="20"/>
              </w:rPr>
            </w:pPr>
          </w:p>
        </w:tc>
        <w:tc>
          <w:tcPr>
            <w:tcW w:w="900" w:type="dxa"/>
          </w:tcPr>
          <w:p w:rsidR="004A7EE5" w:rsidRDefault="004A7EE5" w:rsidP="00592616">
            <w:pPr>
              <w:jc w:val="center"/>
              <w:rPr>
                <w:sz w:val="20"/>
                <w:szCs w:val="20"/>
              </w:rPr>
            </w:pPr>
          </w:p>
        </w:tc>
      </w:tr>
      <w:tr w:rsidR="004A7EE5" w:rsidTr="008478CF">
        <w:tc>
          <w:tcPr>
            <w:tcW w:w="2230" w:type="dxa"/>
          </w:tcPr>
          <w:p w:rsidR="004A7EE5" w:rsidRDefault="004A7EE5" w:rsidP="00FE0F53">
            <w:pPr>
              <w:rPr>
                <w:sz w:val="20"/>
                <w:szCs w:val="20"/>
              </w:rPr>
            </w:pPr>
            <w:r>
              <w:rPr>
                <w:sz w:val="20"/>
                <w:szCs w:val="20"/>
              </w:rPr>
              <w:t>Fisica</w:t>
            </w:r>
          </w:p>
        </w:tc>
        <w:tc>
          <w:tcPr>
            <w:tcW w:w="959" w:type="dxa"/>
          </w:tcPr>
          <w:p w:rsidR="004A7EE5" w:rsidRDefault="00592616" w:rsidP="00592616">
            <w:pPr>
              <w:jc w:val="center"/>
              <w:rPr>
                <w:sz w:val="20"/>
                <w:szCs w:val="20"/>
              </w:rPr>
            </w:pPr>
            <w:r>
              <w:rPr>
                <w:sz w:val="20"/>
                <w:szCs w:val="20"/>
              </w:rPr>
              <w:t>X</w:t>
            </w:r>
          </w:p>
        </w:tc>
        <w:tc>
          <w:tcPr>
            <w:tcW w:w="1276" w:type="dxa"/>
          </w:tcPr>
          <w:p w:rsidR="004A7EE5" w:rsidRDefault="00E570AF" w:rsidP="00592616">
            <w:pPr>
              <w:jc w:val="center"/>
              <w:rPr>
                <w:sz w:val="20"/>
                <w:szCs w:val="20"/>
              </w:rPr>
            </w:pPr>
            <w:r>
              <w:rPr>
                <w:sz w:val="20"/>
                <w:szCs w:val="20"/>
              </w:rPr>
              <w:t>X</w:t>
            </w:r>
          </w:p>
        </w:tc>
        <w:tc>
          <w:tcPr>
            <w:tcW w:w="1185" w:type="dxa"/>
          </w:tcPr>
          <w:p w:rsidR="004A7EE5" w:rsidRDefault="00E570AF" w:rsidP="00592616">
            <w:pPr>
              <w:jc w:val="center"/>
              <w:rPr>
                <w:sz w:val="20"/>
                <w:szCs w:val="20"/>
              </w:rPr>
            </w:pPr>
            <w:r>
              <w:rPr>
                <w:sz w:val="20"/>
                <w:szCs w:val="20"/>
              </w:rPr>
              <w:t>X</w:t>
            </w:r>
          </w:p>
        </w:tc>
        <w:tc>
          <w:tcPr>
            <w:tcW w:w="1440" w:type="dxa"/>
          </w:tcPr>
          <w:p w:rsidR="004A7EE5" w:rsidRDefault="00E570AF" w:rsidP="00592616">
            <w:pPr>
              <w:jc w:val="center"/>
              <w:rPr>
                <w:sz w:val="20"/>
                <w:szCs w:val="20"/>
              </w:rPr>
            </w:pPr>
            <w:r>
              <w:rPr>
                <w:sz w:val="20"/>
                <w:szCs w:val="20"/>
              </w:rPr>
              <w:t>X</w:t>
            </w:r>
          </w:p>
        </w:tc>
        <w:tc>
          <w:tcPr>
            <w:tcW w:w="1260" w:type="dxa"/>
          </w:tcPr>
          <w:p w:rsidR="004A7EE5" w:rsidRDefault="004A7EE5" w:rsidP="00592616">
            <w:pPr>
              <w:jc w:val="center"/>
              <w:rPr>
                <w:sz w:val="20"/>
                <w:szCs w:val="20"/>
              </w:rPr>
            </w:pPr>
          </w:p>
        </w:tc>
        <w:tc>
          <w:tcPr>
            <w:tcW w:w="900" w:type="dxa"/>
          </w:tcPr>
          <w:p w:rsidR="004A7EE5" w:rsidRDefault="004A7EE5" w:rsidP="00592616">
            <w:pPr>
              <w:jc w:val="center"/>
              <w:rPr>
                <w:sz w:val="20"/>
                <w:szCs w:val="20"/>
              </w:rPr>
            </w:pPr>
          </w:p>
        </w:tc>
      </w:tr>
      <w:tr w:rsidR="004A7EE5" w:rsidTr="008478CF">
        <w:tc>
          <w:tcPr>
            <w:tcW w:w="2230" w:type="dxa"/>
          </w:tcPr>
          <w:p w:rsidR="004A7EE5" w:rsidRDefault="004A7EE5" w:rsidP="00FE0F53">
            <w:pPr>
              <w:rPr>
                <w:sz w:val="20"/>
                <w:szCs w:val="20"/>
              </w:rPr>
            </w:pPr>
            <w:r>
              <w:rPr>
                <w:sz w:val="20"/>
                <w:szCs w:val="20"/>
              </w:rPr>
              <w:t>Scienze naturali</w:t>
            </w:r>
          </w:p>
        </w:tc>
        <w:tc>
          <w:tcPr>
            <w:tcW w:w="959" w:type="dxa"/>
          </w:tcPr>
          <w:p w:rsidR="004A7EE5" w:rsidRDefault="00592616" w:rsidP="00592616">
            <w:pPr>
              <w:jc w:val="center"/>
              <w:rPr>
                <w:sz w:val="20"/>
                <w:szCs w:val="20"/>
              </w:rPr>
            </w:pPr>
            <w:r>
              <w:rPr>
                <w:sz w:val="20"/>
                <w:szCs w:val="20"/>
              </w:rPr>
              <w:t>X</w:t>
            </w:r>
          </w:p>
        </w:tc>
        <w:tc>
          <w:tcPr>
            <w:tcW w:w="1276" w:type="dxa"/>
          </w:tcPr>
          <w:p w:rsidR="004A7EE5" w:rsidRDefault="00592616" w:rsidP="00592616">
            <w:pPr>
              <w:jc w:val="center"/>
              <w:rPr>
                <w:sz w:val="20"/>
                <w:szCs w:val="20"/>
              </w:rPr>
            </w:pPr>
            <w:r>
              <w:rPr>
                <w:sz w:val="20"/>
                <w:szCs w:val="20"/>
              </w:rPr>
              <w:t>X</w:t>
            </w:r>
          </w:p>
        </w:tc>
        <w:tc>
          <w:tcPr>
            <w:tcW w:w="1185" w:type="dxa"/>
          </w:tcPr>
          <w:p w:rsidR="004A7EE5" w:rsidRDefault="004A7EE5" w:rsidP="00592616">
            <w:pPr>
              <w:jc w:val="center"/>
              <w:rPr>
                <w:sz w:val="20"/>
                <w:szCs w:val="20"/>
              </w:rPr>
            </w:pPr>
          </w:p>
        </w:tc>
        <w:tc>
          <w:tcPr>
            <w:tcW w:w="1440" w:type="dxa"/>
          </w:tcPr>
          <w:p w:rsidR="004A7EE5" w:rsidRDefault="00E570AF" w:rsidP="00592616">
            <w:pPr>
              <w:jc w:val="center"/>
              <w:rPr>
                <w:sz w:val="20"/>
                <w:szCs w:val="20"/>
              </w:rPr>
            </w:pPr>
            <w:r>
              <w:rPr>
                <w:sz w:val="20"/>
                <w:szCs w:val="20"/>
              </w:rPr>
              <w:t>X</w:t>
            </w:r>
          </w:p>
        </w:tc>
        <w:tc>
          <w:tcPr>
            <w:tcW w:w="1260" w:type="dxa"/>
          </w:tcPr>
          <w:p w:rsidR="004A7EE5" w:rsidRDefault="004A7EE5" w:rsidP="00592616">
            <w:pPr>
              <w:jc w:val="center"/>
              <w:rPr>
                <w:sz w:val="20"/>
                <w:szCs w:val="20"/>
              </w:rPr>
            </w:pPr>
          </w:p>
        </w:tc>
        <w:tc>
          <w:tcPr>
            <w:tcW w:w="900" w:type="dxa"/>
          </w:tcPr>
          <w:p w:rsidR="004A7EE5" w:rsidRDefault="004A7EE5" w:rsidP="00592616">
            <w:pPr>
              <w:jc w:val="center"/>
              <w:rPr>
                <w:sz w:val="20"/>
                <w:szCs w:val="20"/>
              </w:rPr>
            </w:pPr>
          </w:p>
        </w:tc>
      </w:tr>
      <w:tr w:rsidR="004A7EE5" w:rsidTr="008478CF">
        <w:tc>
          <w:tcPr>
            <w:tcW w:w="2230" w:type="dxa"/>
          </w:tcPr>
          <w:p w:rsidR="004A7EE5" w:rsidRDefault="004A7EE5" w:rsidP="00FE0F53">
            <w:pPr>
              <w:pStyle w:val="Intestazione"/>
              <w:tabs>
                <w:tab w:val="clear" w:pos="4819"/>
                <w:tab w:val="clear" w:pos="9638"/>
              </w:tabs>
            </w:pPr>
            <w:r>
              <w:t>Filosofia</w:t>
            </w:r>
          </w:p>
        </w:tc>
        <w:tc>
          <w:tcPr>
            <w:tcW w:w="959" w:type="dxa"/>
          </w:tcPr>
          <w:p w:rsidR="004A7EE5" w:rsidRDefault="00592616" w:rsidP="00592616">
            <w:pPr>
              <w:jc w:val="center"/>
              <w:rPr>
                <w:sz w:val="20"/>
                <w:szCs w:val="20"/>
              </w:rPr>
            </w:pPr>
            <w:r>
              <w:rPr>
                <w:sz w:val="20"/>
                <w:szCs w:val="20"/>
              </w:rPr>
              <w:t>X</w:t>
            </w:r>
          </w:p>
        </w:tc>
        <w:tc>
          <w:tcPr>
            <w:tcW w:w="1276" w:type="dxa"/>
          </w:tcPr>
          <w:p w:rsidR="004A7EE5" w:rsidRDefault="00E570AF" w:rsidP="00592616">
            <w:pPr>
              <w:jc w:val="center"/>
              <w:rPr>
                <w:sz w:val="20"/>
                <w:szCs w:val="20"/>
              </w:rPr>
            </w:pPr>
            <w:r>
              <w:rPr>
                <w:sz w:val="20"/>
                <w:szCs w:val="20"/>
              </w:rPr>
              <w:t>X</w:t>
            </w:r>
          </w:p>
        </w:tc>
        <w:tc>
          <w:tcPr>
            <w:tcW w:w="1185" w:type="dxa"/>
          </w:tcPr>
          <w:p w:rsidR="004A7EE5" w:rsidRDefault="004A7EE5" w:rsidP="00592616">
            <w:pPr>
              <w:jc w:val="center"/>
              <w:rPr>
                <w:sz w:val="20"/>
                <w:szCs w:val="20"/>
              </w:rPr>
            </w:pPr>
          </w:p>
        </w:tc>
        <w:tc>
          <w:tcPr>
            <w:tcW w:w="1440" w:type="dxa"/>
          </w:tcPr>
          <w:p w:rsidR="004A7EE5" w:rsidRDefault="00592616" w:rsidP="00592616">
            <w:pPr>
              <w:jc w:val="center"/>
              <w:rPr>
                <w:sz w:val="20"/>
                <w:szCs w:val="20"/>
              </w:rPr>
            </w:pPr>
            <w:r>
              <w:rPr>
                <w:sz w:val="20"/>
                <w:szCs w:val="20"/>
              </w:rPr>
              <w:t>X</w:t>
            </w:r>
          </w:p>
        </w:tc>
        <w:tc>
          <w:tcPr>
            <w:tcW w:w="1260" w:type="dxa"/>
          </w:tcPr>
          <w:p w:rsidR="004A7EE5" w:rsidRDefault="004A7EE5" w:rsidP="00592616">
            <w:pPr>
              <w:jc w:val="center"/>
              <w:rPr>
                <w:sz w:val="20"/>
                <w:szCs w:val="20"/>
              </w:rPr>
            </w:pPr>
          </w:p>
        </w:tc>
        <w:tc>
          <w:tcPr>
            <w:tcW w:w="900" w:type="dxa"/>
          </w:tcPr>
          <w:p w:rsidR="004A7EE5" w:rsidRDefault="004A7EE5" w:rsidP="00592616">
            <w:pPr>
              <w:jc w:val="center"/>
              <w:rPr>
                <w:sz w:val="20"/>
                <w:szCs w:val="20"/>
              </w:rPr>
            </w:pPr>
          </w:p>
        </w:tc>
      </w:tr>
      <w:tr w:rsidR="004A7EE5" w:rsidTr="008478CF">
        <w:tc>
          <w:tcPr>
            <w:tcW w:w="2230" w:type="dxa"/>
          </w:tcPr>
          <w:p w:rsidR="004A7EE5" w:rsidRDefault="004A7EE5" w:rsidP="00FE0F53">
            <w:pPr>
              <w:rPr>
                <w:sz w:val="20"/>
                <w:szCs w:val="20"/>
              </w:rPr>
            </w:pPr>
            <w:r>
              <w:rPr>
                <w:sz w:val="20"/>
                <w:szCs w:val="20"/>
              </w:rPr>
              <w:t>Storia dell’arte</w:t>
            </w:r>
          </w:p>
        </w:tc>
        <w:tc>
          <w:tcPr>
            <w:tcW w:w="959" w:type="dxa"/>
          </w:tcPr>
          <w:p w:rsidR="004A7EE5" w:rsidRDefault="00592616" w:rsidP="00592616">
            <w:pPr>
              <w:jc w:val="center"/>
              <w:rPr>
                <w:sz w:val="20"/>
                <w:szCs w:val="20"/>
              </w:rPr>
            </w:pPr>
            <w:r>
              <w:rPr>
                <w:sz w:val="20"/>
                <w:szCs w:val="20"/>
              </w:rPr>
              <w:t>X</w:t>
            </w:r>
          </w:p>
        </w:tc>
        <w:tc>
          <w:tcPr>
            <w:tcW w:w="1276" w:type="dxa"/>
          </w:tcPr>
          <w:p w:rsidR="004A7EE5" w:rsidRDefault="00592616" w:rsidP="00592616">
            <w:pPr>
              <w:jc w:val="center"/>
              <w:rPr>
                <w:sz w:val="20"/>
                <w:szCs w:val="20"/>
              </w:rPr>
            </w:pPr>
            <w:r>
              <w:rPr>
                <w:sz w:val="20"/>
                <w:szCs w:val="20"/>
              </w:rPr>
              <w:t>X</w:t>
            </w:r>
          </w:p>
        </w:tc>
        <w:tc>
          <w:tcPr>
            <w:tcW w:w="1185" w:type="dxa"/>
          </w:tcPr>
          <w:p w:rsidR="004A7EE5" w:rsidRDefault="00E570AF" w:rsidP="00592616">
            <w:pPr>
              <w:jc w:val="center"/>
              <w:rPr>
                <w:sz w:val="20"/>
                <w:szCs w:val="20"/>
              </w:rPr>
            </w:pPr>
            <w:r>
              <w:rPr>
                <w:sz w:val="20"/>
                <w:szCs w:val="20"/>
              </w:rPr>
              <w:t>X</w:t>
            </w:r>
          </w:p>
        </w:tc>
        <w:tc>
          <w:tcPr>
            <w:tcW w:w="1440" w:type="dxa"/>
          </w:tcPr>
          <w:p w:rsidR="004A7EE5" w:rsidRDefault="00E570AF" w:rsidP="00592616">
            <w:pPr>
              <w:jc w:val="center"/>
              <w:rPr>
                <w:sz w:val="20"/>
                <w:szCs w:val="20"/>
              </w:rPr>
            </w:pPr>
            <w:r>
              <w:rPr>
                <w:sz w:val="20"/>
                <w:szCs w:val="20"/>
              </w:rPr>
              <w:t>X</w:t>
            </w:r>
          </w:p>
        </w:tc>
        <w:tc>
          <w:tcPr>
            <w:tcW w:w="1260" w:type="dxa"/>
          </w:tcPr>
          <w:p w:rsidR="004A7EE5" w:rsidRDefault="004A7EE5" w:rsidP="00592616">
            <w:pPr>
              <w:jc w:val="center"/>
              <w:rPr>
                <w:sz w:val="20"/>
                <w:szCs w:val="20"/>
              </w:rPr>
            </w:pPr>
          </w:p>
        </w:tc>
        <w:tc>
          <w:tcPr>
            <w:tcW w:w="900" w:type="dxa"/>
          </w:tcPr>
          <w:p w:rsidR="004A7EE5" w:rsidRDefault="004A7EE5" w:rsidP="00592616">
            <w:pPr>
              <w:jc w:val="center"/>
              <w:rPr>
                <w:sz w:val="20"/>
                <w:szCs w:val="20"/>
              </w:rPr>
            </w:pPr>
          </w:p>
        </w:tc>
      </w:tr>
      <w:tr w:rsidR="004A7EE5" w:rsidTr="008478CF">
        <w:tc>
          <w:tcPr>
            <w:tcW w:w="2230" w:type="dxa"/>
          </w:tcPr>
          <w:p w:rsidR="004A7EE5" w:rsidRDefault="004A7EE5" w:rsidP="00FE0F53">
            <w:pPr>
              <w:rPr>
                <w:sz w:val="20"/>
                <w:szCs w:val="20"/>
              </w:rPr>
            </w:pPr>
            <w:r>
              <w:rPr>
                <w:sz w:val="20"/>
                <w:szCs w:val="20"/>
              </w:rPr>
              <w:t>Scienze motorie e sportive</w:t>
            </w:r>
          </w:p>
        </w:tc>
        <w:tc>
          <w:tcPr>
            <w:tcW w:w="959" w:type="dxa"/>
          </w:tcPr>
          <w:p w:rsidR="004A7EE5" w:rsidRDefault="00592616" w:rsidP="00592616">
            <w:pPr>
              <w:jc w:val="center"/>
              <w:rPr>
                <w:sz w:val="20"/>
                <w:szCs w:val="20"/>
              </w:rPr>
            </w:pPr>
            <w:r>
              <w:rPr>
                <w:sz w:val="20"/>
                <w:szCs w:val="20"/>
              </w:rPr>
              <w:t>X</w:t>
            </w:r>
          </w:p>
        </w:tc>
        <w:tc>
          <w:tcPr>
            <w:tcW w:w="1276" w:type="dxa"/>
          </w:tcPr>
          <w:p w:rsidR="004A7EE5" w:rsidRDefault="008478CF" w:rsidP="00592616">
            <w:pPr>
              <w:jc w:val="center"/>
              <w:rPr>
                <w:sz w:val="20"/>
                <w:szCs w:val="20"/>
              </w:rPr>
            </w:pPr>
            <w:r>
              <w:rPr>
                <w:sz w:val="20"/>
                <w:szCs w:val="20"/>
              </w:rPr>
              <w:t>X</w:t>
            </w:r>
          </w:p>
        </w:tc>
        <w:tc>
          <w:tcPr>
            <w:tcW w:w="1185" w:type="dxa"/>
          </w:tcPr>
          <w:p w:rsidR="004A7EE5" w:rsidRDefault="004A7EE5" w:rsidP="00592616">
            <w:pPr>
              <w:jc w:val="center"/>
              <w:rPr>
                <w:sz w:val="20"/>
                <w:szCs w:val="20"/>
              </w:rPr>
            </w:pPr>
          </w:p>
        </w:tc>
        <w:tc>
          <w:tcPr>
            <w:tcW w:w="1440" w:type="dxa"/>
          </w:tcPr>
          <w:p w:rsidR="004A7EE5" w:rsidRDefault="004A7EE5" w:rsidP="00592616">
            <w:pPr>
              <w:jc w:val="center"/>
              <w:rPr>
                <w:sz w:val="20"/>
                <w:szCs w:val="20"/>
              </w:rPr>
            </w:pPr>
          </w:p>
        </w:tc>
        <w:tc>
          <w:tcPr>
            <w:tcW w:w="1260" w:type="dxa"/>
          </w:tcPr>
          <w:p w:rsidR="004A7EE5" w:rsidRDefault="004A7EE5" w:rsidP="00592616">
            <w:pPr>
              <w:jc w:val="center"/>
              <w:rPr>
                <w:sz w:val="20"/>
                <w:szCs w:val="20"/>
              </w:rPr>
            </w:pPr>
          </w:p>
        </w:tc>
        <w:tc>
          <w:tcPr>
            <w:tcW w:w="900" w:type="dxa"/>
          </w:tcPr>
          <w:p w:rsidR="004A7EE5" w:rsidRDefault="004A7EE5" w:rsidP="00592616">
            <w:pPr>
              <w:jc w:val="center"/>
              <w:rPr>
                <w:sz w:val="20"/>
                <w:szCs w:val="20"/>
              </w:rPr>
            </w:pPr>
          </w:p>
        </w:tc>
      </w:tr>
    </w:tbl>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EC5E2E" w:rsidRDefault="00EC5E2E" w:rsidP="004A7EE5">
      <w:pPr>
        <w:rPr>
          <w:b/>
          <w:bCs/>
          <w:sz w:val="20"/>
        </w:rPr>
      </w:pPr>
    </w:p>
    <w:p w:rsidR="00EC5E2E" w:rsidRDefault="00EC5E2E" w:rsidP="004A7EE5">
      <w:pPr>
        <w:rPr>
          <w:b/>
          <w:bCs/>
          <w:sz w:val="20"/>
        </w:rPr>
      </w:pPr>
    </w:p>
    <w:p w:rsidR="00EC5E2E" w:rsidRDefault="00EC5E2E" w:rsidP="004A7EE5">
      <w:pPr>
        <w:rPr>
          <w:b/>
          <w:bCs/>
          <w:sz w:val="20"/>
        </w:rPr>
      </w:pPr>
    </w:p>
    <w:p w:rsidR="00EC5E2E" w:rsidRDefault="00EC5E2E" w:rsidP="004A7EE5">
      <w:pPr>
        <w:rPr>
          <w:b/>
          <w:bCs/>
          <w:sz w:val="20"/>
        </w:rPr>
      </w:pPr>
    </w:p>
    <w:p w:rsidR="00EC5E2E" w:rsidRDefault="00EC5E2E" w:rsidP="004A7EE5">
      <w:pPr>
        <w:rPr>
          <w:b/>
          <w:bCs/>
          <w:sz w:val="20"/>
        </w:rPr>
      </w:pPr>
    </w:p>
    <w:p w:rsidR="00EC5E2E" w:rsidRDefault="00EC5E2E" w:rsidP="004A7EE5">
      <w:pPr>
        <w:rPr>
          <w:b/>
          <w:bCs/>
          <w:sz w:val="20"/>
        </w:rPr>
      </w:pPr>
    </w:p>
    <w:p w:rsidR="00EC5E2E" w:rsidRDefault="00EC5E2E" w:rsidP="004A7EE5">
      <w:pPr>
        <w:rPr>
          <w:b/>
          <w:bCs/>
          <w:sz w:val="20"/>
        </w:rPr>
      </w:pPr>
    </w:p>
    <w:p w:rsidR="00EC5E2E" w:rsidRDefault="00EC5E2E" w:rsidP="004A7EE5">
      <w:pPr>
        <w:rPr>
          <w:b/>
          <w:bCs/>
          <w:sz w:val="20"/>
        </w:rPr>
      </w:pPr>
    </w:p>
    <w:p w:rsidR="00EC5E2E" w:rsidRDefault="00EC5E2E" w:rsidP="004A7EE5">
      <w:pPr>
        <w:rPr>
          <w:b/>
          <w:bCs/>
          <w:sz w:val="20"/>
        </w:rPr>
      </w:pPr>
    </w:p>
    <w:p w:rsidR="00EC5E2E" w:rsidRDefault="00EC5E2E" w:rsidP="004A7EE5">
      <w:pPr>
        <w:rPr>
          <w:b/>
          <w:bCs/>
          <w:sz w:val="20"/>
        </w:rPr>
      </w:pPr>
    </w:p>
    <w:p w:rsidR="00EC5E2E" w:rsidRDefault="00EC5E2E" w:rsidP="004A7EE5">
      <w:pPr>
        <w:rPr>
          <w:b/>
          <w:bCs/>
          <w:sz w:val="20"/>
        </w:rPr>
      </w:pPr>
    </w:p>
    <w:p w:rsidR="00EC5E2E" w:rsidRDefault="00EC5E2E" w:rsidP="004A7EE5">
      <w:pPr>
        <w:rPr>
          <w:b/>
          <w:bCs/>
          <w:sz w:val="20"/>
        </w:rPr>
      </w:pPr>
    </w:p>
    <w:p w:rsidR="008478CF" w:rsidRDefault="008478CF" w:rsidP="004A7EE5">
      <w:pPr>
        <w:rPr>
          <w:b/>
          <w:bCs/>
          <w:sz w:val="20"/>
        </w:rPr>
      </w:pPr>
    </w:p>
    <w:p w:rsidR="008478CF" w:rsidRDefault="008478CF" w:rsidP="004A7EE5">
      <w:pPr>
        <w:rPr>
          <w:b/>
          <w:bCs/>
          <w:sz w:val="20"/>
        </w:rPr>
      </w:pPr>
    </w:p>
    <w:p w:rsidR="008478CF" w:rsidRDefault="008478CF" w:rsidP="004A7EE5">
      <w:pPr>
        <w:rPr>
          <w:b/>
          <w:bCs/>
          <w:sz w:val="20"/>
        </w:rPr>
      </w:pPr>
    </w:p>
    <w:p w:rsidR="008478CF" w:rsidRDefault="008478CF" w:rsidP="004A7EE5">
      <w:pPr>
        <w:rPr>
          <w:b/>
          <w:bCs/>
          <w:sz w:val="20"/>
        </w:rPr>
      </w:pPr>
    </w:p>
    <w:p w:rsidR="008478CF" w:rsidRDefault="008478CF" w:rsidP="004A7EE5">
      <w:pPr>
        <w:rPr>
          <w:b/>
          <w:bCs/>
          <w:sz w:val="20"/>
        </w:rPr>
      </w:pPr>
    </w:p>
    <w:p w:rsidR="008478CF" w:rsidRDefault="008478CF" w:rsidP="004A7EE5">
      <w:pPr>
        <w:rPr>
          <w:b/>
          <w:bCs/>
          <w:sz w:val="20"/>
        </w:rPr>
      </w:pPr>
    </w:p>
    <w:p w:rsidR="008478CF" w:rsidRDefault="008478CF" w:rsidP="004A7EE5">
      <w:pPr>
        <w:rPr>
          <w:b/>
          <w:bCs/>
          <w:sz w:val="20"/>
        </w:rPr>
      </w:pPr>
    </w:p>
    <w:p w:rsidR="008478CF" w:rsidRDefault="008478CF" w:rsidP="004A7EE5">
      <w:pPr>
        <w:rPr>
          <w:b/>
          <w:bCs/>
          <w:sz w:val="20"/>
        </w:rPr>
      </w:pPr>
    </w:p>
    <w:p w:rsidR="008478CF" w:rsidRDefault="008478CF" w:rsidP="004A7EE5">
      <w:pPr>
        <w:rPr>
          <w:b/>
          <w:bCs/>
          <w:sz w:val="20"/>
        </w:rPr>
      </w:pPr>
    </w:p>
    <w:p w:rsidR="008478CF" w:rsidRDefault="008478CF" w:rsidP="004A7EE5">
      <w:pPr>
        <w:rPr>
          <w:b/>
          <w:bCs/>
          <w:sz w:val="20"/>
        </w:rPr>
      </w:pPr>
    </w:p>
    <w:p w:rsidR="008478CF" w:rsidRDefault="008478CF" w:rsidP="004A7EE5">
      <w:pPr>
        <w:rPr>
          <w:b/>
          <w:bCs/>
          <w:sz w:val="20"/>
        </w:rPr>
      </w:pPr>
    </w:p>
    <w:p w:rsidR="008478CF" w:rsidRDefault="008478CF" w:rsidP="004A7EE5">
      <w:pPr>
        <w:rPr>
          <w:b/>
          <w:bCs/>
          <w:sz w:val="20"/>
        </w:rPr>
      </w:pPr>
    </w:p>
    <w:p w:rsidR="008478CF" w:rsidRDefault="008478CF" w:rsidP="004A7EE5">
      <w:pPr>
        <w:rPr>
          <w:b/>
          <w:bCs/>
          <w:sz w:val="20"/>
        </w:rPr>
      </w:pPr>
    </w:p>
    <w:p w:rsidR="008478CF" w:rsidRDefault="008478CF" w:rsidP="004A7EE5">
      <w:pPr>
        <w:rPr>
          <w:b/>
          <w:bCs/>
          <w:sz w:val="20"/>
        </w:rPr>
      </w:pPr>
    </w:p>
    <w:p w:rsidR="008478CF" w:rsidRDefault="008478CF" w:rsidP="004A7EE5">
      <w:pPr>
        <w:rPr>
          <w:b/>
          <w:bCs/>
          <w:sz w:val="20"/>
        </w:rPr>
      </w:pPr>
    </w:p>
    <w:p w:rsidR="008478CF" w:rsidRDefault="008478CF" w:rsidP="004A7EE5">
      <w:pPr>
        <w:rPr>
          <w:b/>
          <w:bCs/>
          <w:sz w:val="20"/>
        </w:rPr>
      </w:pPr>
    </w:p>
    <w:p w:rsidR="008478CF" w:rsidRDefault="008478CF" w:rsidP="004A7EE5">
      <w:pPr>
        <w:rPr>
          <w:b/>
          <w:bCs/>
          <w:sz w:val="20"/>
        </w:rPr>
      </w:pPr>
    </w:p>
    <w:p w:rsidR="008478CF" w:rsidRDefault="008478CF" w:rsidP="004A7EE5">
      <w:pPr>
        <w:rPr>
          <w:b/>
          <w:bCs/>
          <w:sz w:val="20"/>
        </w:rPr>
      </w:pPr>
    </w:p>
    <w:p w:rsidR="008478CF" w:rsidRDefault="008478CF" w:rsidP="004A7EE5">
      <w:pPr>
        <w:rPr>
          <w:b/>
          <w:bCs/>
          <w:sz w:val="20"/>
        </w:rPr>
      </w:pPr>
    </w:p>
    <w:p w:rsidR="008478CF" w:rsidRDefault="008478CF" w:rsidP="004A7EE5">
      <w:pPr>
        <w:rPr>
          <w:b/>
          <w:bCs/>
          <w:sz w:val="20"/>
        </w:rPr>
      </w:pPr>
    </w:p>
    <w:p w:rsidR="008478CF" w:rsidRDefault="008478CF" w:rsidP="004A7EE5">
      <w:pPr>
        <w:rPr>
          <w:b/>
          <w:bCs/>
          <w:sz w:val="20"/>
        </w:rPr>
      </w:pPr>
    </w:p>
    <w:p w:rsidR="004A7EE5" w:rsidRDefault="004A7EE5" w:rsidP="004A7EE5">
      <w:pPr>
        <w:rPr>
          <w:b/>
          <w:bCs/>
          <w:sz w:val="20"/>
        </w:rPr>
      </w:pPr>
    </w:p>
    <w:p w:rsidR="004A7EE5" w:rsidRDefault="004A7EE5" w:rsidP="004A7EE5">
      <w:pPr>
        <w:rPr>
          <w:b/>
          <w:bCs/>
          <w:sz w:val="20"/>
        </w:rPr>
      </w:pPr>
    </w:p>
    <w:p w:rsidR="006F37C3" w:rsidRDefault="006F37C3" w:rsidP="004A7EE5">
      <w:pPr>
        <w:rPr>
          <w:b/>
          <w:bCs/>
          <w:sz w:val="20"/>
        </w:rPr>
      </w:pPr>
    </w:p>
    <w:p w:rsidR="004A7EE5" w:rsidRDefault="00657781" w:rsidP="004A7EE5">
      <w:pPr>
        <w:rPr>
          <w:b/>
          <w:bCs/>
          <w:sz w:val="20"/>
        </w:rPr>
      </w:pPr>
      <w:r>
        <w:rPr>
          <w:b/>
          <w:bCs/>
          <w:noProof/>
          <w:sz w:val="20"/>
        </w:rPr>
        <w:lastRenderedPageBreak/>
        <w:pict>
          <v:shape id="_x0000_s1036" type="#_x0000_t202" style="position:absolute;margin-left:90pt;margin-top:7pt;width:279pt;height:36pt;z-index:251670528">
            <v:textbox style="mso-next-textbox:#_x0000_s1036">
              <w:txbxContent>
                <w:p w:rsidR="0055614A" w:rsidRDefault="0055614A" w:rsidP="004A7EE5">
                  <w:pPr>
                    <w:pStyle w:val="Titolo2"/>
                    <w:rPr>
                      <w:bCs/>
                      <w:szCs w:val="24"/>
                    </w:rPr>
                  </w:pPr>
                  <w:r>
                    <w:rPr>
                      <w:bCs/>
                      <w:szCs w:val="24"/>
                    </w:rPr>
                    <w:t>SPAZI MEZZI E STRUMENTI</w:t>
                  </w:r>
                </w:p>
              </w:txbxContent>
            </v:textbox>
          </v:shape>
        </w:pict>
      </w: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p w:rsidR="004A7EE5" w:rsidRDefault="004A7EE5" w:rsidP="004A7EE5">
      <w:pPr>
        <w:rPr>
          <w:b/>
          <w:bCs/>
          <w:sz w:val="20"/>
        </w:rPr>
      </w:pPr>
    </w:p>
    <w:tbl>
      <w:tblPr>
        <w:tblpPr w:leftFromText="141" w:rightFromText="141" w:vertAnchor="text" w:horzAnchor="margin" w:tblpY="-78"/>
        <w:tblW w:w="94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410"/>
        <w:gridCol w:w="1440"/>
        <w:gridCol w:w="1260"/>
        <w:gridCol w:w="900"/>
        <w:gridCol w:w="1080"/>
        <w:gridCol w:w="2340"/>
      </w:tblGrid>
      <w:tr w:rsidR="004A7EE5" w:rsidTr="00FE0F53">
        <w:trPr>
          <w:trHeight w:val="636"/>
        </w:trPr>
        <w:tc>
          <w:tcPr>
            <w:tcW w:w="2410" w:type="dxa"/>
          </w:tcPr>
          <w:p w:rsidR="004A7EE5" w:rsidRDefault="004A7EE5" w:rsidP="00FE0F53">
            <w:pPr>
              <w:jc w:val="center"/>
              <w:rPr>
                <w:b/>
                <w:bCs/>
                <w:sz w:val="20"/>
                <w:szCs w:val="20"/>
              </w:rPr>
            </w:pPr>
          </w:p>
          <w:p w:rsidR="004A7EE5" w:rsidRPr="007D4A21" w:rsidRDefault="004A7EE5" w:rsidP="00FE0F53">
            <w:pPr>
              <w:pStyle w:val="Titolo8"/>
              <w:rPr>
                <w:bCs/>
                <w:szCs w:val="20"/>
              </w:rPr>
            </w:pPr>
            <w:r w:rsidRPr="007D4A21">
              <w:rPr>
                <w:bCs/>
                <w:szCs w:val="20"/>
              </w:rPr>
              <w:t>Materie</w:t>
            </w:r>
          </w:p>
        </w:tc>
        <w:tc>
          <w:tcPr>
            <w:tcW w:w="1440" w:type="dxa"/>
          </w:tcPr>
          <w:p w:rsidR="004A7EE5" w:rsidRDefault="004A7EE5" w:rsidP="00FE0F53">
            <w:pPr>
              <w:jc w:val="center"/>
              <w:rPr>
                <w:b/>
                <w:bCs/>
                <w:sz w:val="20"/>
                <w:szCs w:val="20"/>
              </w:rPr>
            </w:pPr>
            <w:r>
              <w:rPr>
                <w:b/>
                <w:bCs/>
                <w:sz w:val="20"/>
                <w:szCs w:val="20"/>
              </w:rPr>
              <w:t>Laboratorio</w:t>
            </w:r>
          </w:p>
          <w:p w:rsidR="004A7EE5" w:rsidRDefault="004A7EE5" w:rsidP="00FE0F53">
            <w:pPr>
              <w:jc w:val="center"/>
              <w:rPr>
                <w:b/>
                <w:bCs/>
                <w:sz w:val="20"/>
                <w:szCs w:val="20"/>
              </w:rPr>
            </w:pPr>
            <w:r>
              <w:rPr>
                <w:b/>
                <w:bCs/>
                <w:sz w:val="20"/>
                <w:szCs w:val="20"/>
              </w:rPr>
              <w:t>multimediale</w:t>
            </w:r>
          </w:p>
        </w:tc>
        <w:tc>
          <w:tcPr>
            <w:tcW w:w="1260" w:type="dxa"/>
          </w:tcPr>
          <w:p w:rsidR="004A7EE5" w:rsidRDefault="004A7EE5" w:rsidP="00FE0F53">
            <w:pPr>
              <w:jc w:val="center"/>
              <w:rPr>
                <w:b/>
                <w:bCs/>
                <w:sz w:val="20"/>
                <w:szCs w:val="20"/>
              </w:rPr>
            </w:pPr>
            <w:r>
              <w:rPr>
                <w:b/>
                <w:bCs/>
                <w:sz w:val="20"/>
                <w:szCs w:val="20"/>
              </w:rPr>
              <w:t>Laboratori scientifici</w:t>
            </w:r>
          </w:p>
        </w:tc>
        <w:tc>
          <w:tcPr>
            <w:tcW w:w="900" w:type="dxa"/>
          </w:tcPr>
          <w:p w:rsidR="004A7EE5" w:rsidRDefault="004A7EE5" w:rsidP="00FE0F53">
            <w:pPr>
              <w:jc w:val="center"/>
              <w:rPr>
                <w:b/>
                <w:bCs/>
                <w:sz w:val="20"/>
                <w:szCs w:val="20"/>
              </w:rPr>
            </w:pPr>
            <w:r>
              <w:rPr>
                <w:b/>
                <w:bCs/>
                <w:sz w:val="20"/>
                <w:szCs w:val="20"/>
              </w:rPr>
              <w:t>Palestra</w:t>
            </w:r>
          </w:p>
        </w:tc>
        <w:tc>
          <w:tcPr>
            <w:tcW w:w="1080" w:type="dxa"/>
          </w:tcPr>
          <w:p w:rsidR="004A7EE5" w:rsidRDefault="004A7EE5" w:rsidP="00FE0F53">
            <w:pPr>
              <w:jc w:val="center"/>
              <w:rPr>
                <w:b/>
                <w:bCs/>
                <w:sz w:val="20"/>
                <w:szCs w:val="20"/>
              </w:rPr>
            </w:pPr>
            <w:r>
              <w:rPr>
                <w:b/>
                <w:bCs/>
                <w:sz w:val="20"/>
                <w:szCs w:val="20"/>
              </w:rPr>
              <w:t>Sussidi</w:t>
            </w:r>
          </w:p>
          <w:p w:rsidR="004A7EE5" w:rsidRDefault="004A7EE5" w:rsidP="00FE0F53">
            <w:pPr>
              <w:jc w:val="center"/>
              <w:rPr>
                <w:b/>
                <w:bCs/>
                <w:sz w:val="20"/>
                <w:szCs w:val="20"/>
              </w:rPr>
            </w:pPr>
            <w:r>
              <w:rPr>
                <w:b/>
                <w:bCs/>
                <w:sz w:val="20"/>
                <w:szCs w:val="20"/>
              </w:rPr>
              <w:t>audiovisivi</w:t>
            </w:r>
          </w:p>
        </w:tc>
        <w:tc>
          <w:tcPr>
            <w:tcW w:w="2340" w:type="dxa"/>
          </w:tcPr>
          <w:p w:rsidR="004A7EE5" w:rsidRDefault="004A7EE5" w:rsidP="00FE0F53">
            <w:pPr>
              <w:rPr>
                <w:b/>
                <w:bCs/>
                <w:sz w:val="20"/>
                <w:szCs w:val="20"/>
              </w:rPr>
            </w:pPr>
            <w:r>
              <w:rPr>
                <w:b/>
                <w:bCs/>
                <w:sz w:val="20"/>
                <w:szCs w:val="20"/>
              </w:rPr>
              <w:t>Libri di testo ed altro materiale cartaceo</w:t>
            </w:r>
          </w:p>
        </w:tc>
      </w:tr>
      <w:tr w:rsidR="004A7EE5" w:rsidTr="00FE0F53">
        <w:tc>
          <w:tcPr>
            <w:tcW w:w="2410" w:type="dxa"/>
          </w:tcPr>
          <w:p w:rsidR="004A7EE5" w:rsidRPr="00E079CE" w:rsidRDefault="004A7EE5" w:rsidP="00FE0F53">
            <w:pPr>
              <w:rPr>
                <w:sz w:val="20"/>
                <w:szCs w:val="20"/>
              </w:rPr>
            </w:pPr>
            <w:r>
              <w:rPr>
                <w:sz w:val="20"/>
                <w:szCs w:val="20"/>
              </w:rPr>
              <w:t>Religione</w:t>
            </w:r>
          </w:p>
        </w:tc>
        <w:tc>
          <w:tcPr>
            <w:tcW w:w="1440" w:type="dxa"/>
          </w:tcPr>
          <w:p w:rsidR="004A7EE5" w:rsidRDefault="004A7EE5" w:rsidP="008A3FD7">
            <w:pPr>
              <w:jc w:val="center"/>
              <w:rPr>
                <w:sz w:val="20"/>
                <w:szCs w:val="20"/>
              </w:rPr>
            </w:pPr>
          </w:p>
        </w:tc>
        <w:tc>
          <w:tcPr>
            <w:tcW w:w="1260" w:type="dxa"/>
          </w:tcPr>
          <w:p w:rsidR="004A7EE5" w:rsidRDefault="004A7EE5" w:rsidP="008A3FD7">
            <w:pPr>
              <w:jc w:val="center"/>
              <w:rPr>
                <w:sz w:val="20"/>
                <w:szCs w:val="20"/>
              </w:rPr>
            </w:pPr>
          </w:p>
        </w:tc>
        <w:tc>
          <w:tcPr>
            <w:tcW w:w="900" w:type="dxa"/>
          </w:tcPr>
          <w:p w:rsidR="004A7EE5" w:rsidRDefault="004A7EE5" w:rsidP="008A3FD7">
            <w:pPr>
              <w:jc w:val="center"/>
              <w:rPr>
                <w:sz w:val="20"/>
                <w:szCs w:val="20"/>
              </w:rPr>
            </w:pPr>
          </w:p>
        </w:tc>
        <w:tc>
          <w:tcPr>
            <w:tcW w:w="1080" w:type="dxa"/>
          </w:tcPr>
          <w:p w:rsidR="004A7EE5" w:rsidRDefault="008478CF" w:rsidP="008A3FD7">
            <w:pPr>
              <w:jc w:val="center"/>
              <w:rPr>
                <w:sz w:val="20"/>
                <w:szCs w:val="20"/>
              </w:rPr>
            </w:pPr>
            <w:r>
              <w:rPr>
                <w:sz w:val="20"/>
                <w:szCs w:val="20"/>
              </w:rPr>
              <w:t>X</w:t>
            </w:r>
          </w:p>
        </w:tc>
        <w:tc>
          <w:tcPr>
            <w:tcW w:w="2340" w:type="dxa"/>
          </w:tcPr>
          <w:p w:rsidR="004A7EE5" w:rsidRDefault="008A3FD7" w:rsidP="008A3FD7">
            <w:pPr>
              <w:jc w:val="center"/>
              <w:rPr>
                <w:sz w:val="20"/>
                <w:szCs w:val="20"/>
              </w:rPr>
            </w:pPr>
            <w:r>
              <w:rPr>
                <w:sz w:val="20"/>
                <w:szCs w:val="20"/>
              </w:rPr>
              <w:t>X</w:t>
            </w:r>
          </w:p>
        </w:tc>
      </w:tr>
      <w:tr w:rsidR="004A7EE5" w:rsidTr="00FE0F53">
        <w:tc>
          <w:tcPr>
            <w:tcW w:w="2410" w:type="dxa"/>
          </w:tcPr>
          <w:p w:rsidR="004A7EE5" w:rsidRPr="003A3436" w:rsidRDefault="004A7EE5" w:rsidP="00FE0F53">
            <w:pPr>
              <w:rPr>
                <w:sz w:val="20"/>
                <w:szCs w:val="20"/>
              </w:rPr>
            </w:pPr>
            <w:r w:rsidRPr="003A3436">
              <w:rPr>
                <w:sz w:val="20"/>
                <w:szCs w:val="20"/>
              </w:rPr>
              <w:t>Lingua e letteratura italiana</w:t>
            </w:r>
          </w:p>
        </w:tc>
        <w:tc>
          <w:tcPr>
            <w:tcW w:w="1440" w:type="dxa"/>
          </w:tcPr>
          <w:p w:rsidR="004A7EE5" w:rsidRDefault="008478CF" w:rsidP="008A3FD7">
            <w:pPr>
              <w:jc w:val="center"/>
              <w:rPr>
                <w:sz w:val="20"/>
                <w:szCs w:val="20"/>
              </w:rPr>
            </w:pPr>
            <w:r>
              <w:rPr>
                <w:sz w:val="20"/>
                <w:szCs w:val="20"/>
              </w:rPr>
              <w:t>X</w:t>
            </w:r>
          </w:p>
        </w:tc>
        <w:tc>
          <w:tcPr>
            <w:tcW w:w="1260" w:type="dxa"/>
          </w:tcPr>
          <w:p w:rsidR="004A7EE5" w:rsidRDefault="004A7EE5" w:rsidP="008A3FD7">
            <w:pPr>
              <w:jc w:val="center"/>
              <w:rPr>
                <w:sz w:val="20"/>
                <w:szCs w:val="20"/>
              </w:rPr>
            </w:pPr>
          </w:p>
        </w:tc>
        <w:tc>
          <w:tcPr>
            <w:tcW w:w="900" w:type="dxa"/>
          </w:tcPr>
          <w:p w:rsidR="004A7EE5" w:rsidRDefault="004A7EE5" w:rsidP="008A3FD7">
            <w:pPr>
              <w:jc w:val="center"/>
              <w:rPr>
                <w:sz w:val="20"/>
                <w:szCs w:val="20"/>
              </w:rPr>
            </w:pPr>
          </w:p>
        </w:tc>
        <w:tc>
          <w:tcPr>
            <w:tcW w:w="1080" w:type="dxa"/>
          </w:tcPr>
          <w:p w:rsidR="004A7EE5" w:rsidRDefault="008A3FD7" w:rsidP="008A3FD7">
            <w:pPr>
              <w:jc w:val="center"/>
              <w:rPr>
                <w:sz w:val="20"/>
                <w:szCs w:val="20"/>
              </w:rPr>
            </w:pPr>
            <w:r>
              <w:rPr>
                <w:sz w:val="20"/>
                <w:szCs w:val="20"/>
              </w:rPr>
              <w:t>X</w:t>
            </w:r>
          </w:p>
        </w:tc>
        <w:tc>
          <w:tcPr>
            <w:tcW w:w="2340" w:type="dxa"/>
          </w:tcPr>
          <w:p w:rsidR="004A7EE5" w:rsidRDefault="008A3FD7" w:rsidP="008A3FD7">
            <w:pPr>
              <w:jc w:val="center"/>
              <w:rPr>
                <w:sz w:val="20"/>
                <w:szCs w:val="20"/>
              </w:rPr>
            </w:pPr>
            <w:r>
              <w:rPr>
                <w:sz w:val="20"/>
                <w:szCs w:val="20"/>
              </w:rPr>
              <w:t>X</w:t>
            </w:r>
          </w:p>
        </w:tc>
      </w:tr>
      <w:tr w:rsidR="004A7EE5" w:rsidTr="00FE0F53">
        <w:tc>
          <w:tcPr>
            <w:tcW w:w="2410" w:type="dxa"/>
          </w:tcPr>
          <w:p w:rsidR="004A7EE5" w:rsidRDefault="004A7EE5" w:rsidP="00FE0F53">
            <w:pPr>
              <w:rPr>
                <w:sz w:val="20"/>
                <w:szCs w:val="20"/>
              </w:rPr>
            </w:pPr>
            <w:r>
              <w:rPr>
                <w:sz w:val="20"/>
                <w:szCs w:val="20"/>
              </w:rPr>
              <w:t>Storia</w:t>
            </w:r>
          </w:p>
        </w:tc>
        <w:tc>
          <w:tcPr>
            <w:tcW w:w="1440" w:type="dxa"/>
          </w:tcPr>
          <w:p w:rsidR="004A7EE5" w:rsidRDefault="004A7EE5" w:rsidP="008A3FD7">
            <w:pPr>
              <w:jc w:val="center"/>
              <w:rPr>
                <w:sz w:val="20"/>
                <w:szCs w:val="20"/>
              </w:rPr>
            </w:pPr>
          </w:p>
        </w:tc>
        <w:tc>
          <w:tcPr>
            <w:tcW w:w="1260" w:type="dxa"/>
          </w:tcPr>
          <w:p w:rsidR="004A7EE5" w:rsidRDefault="004A7EE5" w:rsidP="008A3FD7">
            <w:pPr>
              <w:jc w:val="center"/>
              <w:rPr>
                <w:sz w:val="20"/>
                <w:szCs w:val="20"/>
              </w:rPr>
            </w:pPr>
          </w:p>
        </w:tc>
        <w:tc>
          <w:tcPr>
            <w:tcW w:w="900" w:type="dxa"/>
          </w:tcPr>
          <w:p w:rsidR="004A7EE5" w:rsidRDefault="004A7EE5" w:rsidP="008A3FD7">
            <w:pPr>
              <w:jc w:val="center"/>
              <w:rPr>
                <w:sz w:val="20"/>
                <w:szCs w:val="20"/>
              </w:rPr>
            </w:pPr>
          </w:p>
        </w:tc>
        <w:tc>
          <w:tcPr>
            <w:tcW w:w="1080" w:type="dxa"/>
          </w:tcPr>
          <w:p w:rsidR="004A7EE5" w:rsidRDefault="008A3FD7" w:rsidP="008A3FD7">
            <w:pPr>
              <w:jc w:val="center"/>
              <w:rPr>
                <w:sz w:val="20"/>
                <w:szCs w:val="20"/>
              </w:rPr>
            </w:pPr>
            <w:r>
              <w:rPr>
                <w:sz w:val="20"/>
                <w:szCs w:val="20"/>
              </w:rPr>
              <w:t>X</w:t>
            </w:r>
          </w:p>
        </w:tc>
        <w:tc>
          <w:tcPr>
            <w:tcW w:w="2340" w:type="dxa"/>
          </w:tcPr>
          <w:p w:rsidR="004A7EE5" w:rsidRDefault="008A3FD7" w:rsidP="008A3FD7">
            <w:pPr>
              <w:jc w:val="center"/>
              <w:rPr>
                <w:sz w:val="20"/>
                <w:szCs w:val="20"/>
              </w:rPr>
            </w:pPr>
            <w:r>
              <w:rPr>
                <w:sz w:val="20"/>
                <w:szCs w:val="20"/>
              </w:rPr>
              <w:t>X</w:t>
            </w:r>
          </w:p>
        </w:tc>
      </w:tr>
      <w:tr w:rsidR="004A7EE5" w:rsidTr="00FE0F53">
        <w:tc>
          <w:tcPr>
            <w:tcW w:w="2410" w:type="dxa"/>
          </w:tcPr>
          <w:p w:rsidR="004A7EE5" w:rsidRDefault="004A7EE5" w:rsidP="00FE0F53">
            <w:pPr>
              <w:rPr>
                <w:sz w:val="20"/>
                <w:szCs w:val="20"/>
              </w:rPr>
            </w:pPr>
            <w:r>
              <w:rPr>
                <w:sz w:val="20"/>
                <w:szCs w:val="20"/>
              </w:rPr>
              <w:t>Inglese</w:t>
            </w:r>
          </w:p>
        </w:tc>
        <w:tc>
          <w:tcPr>
            <w:tcW w:w="1440" w:type="dxa"/>
          </w:tcPr>
          <w:p w:rsidR="004A7EE5" w:rsidRDefault="00E570AF" w:rsidP="008A3FD7">
            <w:pPr>
              <w:jc w:val="center"/>
              <w:rPr>
                <w:sz w:val="20"/>
                <w:szCs w:val="20"/>
              </w:rPr>
            </w:pPr>
            <w:r>
              <w:rPr>
                <w:sz w:val="20"/>
                <w:szCs w:val="20"/>
              </w:rPr>
              <w:t>X</w:t>
            </w:r>
          </w:p>
        </w:tc>
        <w:tc>
          <w:tcPr>
            <w:tcW w:w="1260" w:type="dxa"/>
          </w:tcPr>
          <w:p w:rsidR="004A7EE5" w:rsidRDefault="004A7EE5" w:rsidP="008A3FD7">
            <w:pPr>
              <w:jc w:val="center"/>
              <w:rPr>
                <w:sz w:val="20"/>
                <w:szCs w:val="20"/>
              </w:rPr>
            </w:pPr>
          </w:p>
        </w:tc>
        <w:tc>
          <w:tcPr>
            <w:tcW w:w="900" w:type="dxa"/>
          </w:tcPr>
          <w:p w:rsidR="004A7EE5" w:rsidRDefault="004A7EE5" w:rsidP="008A3FD7">
            <w:pPr>
              <w:jc w:val="center"/>
              <w:rPr>
                <w:sz w:val="20"/>
                <w:szCs w:val="20"/>
              </w:rPr>
            </w:pPr>
          </w:p>
        </w:tc>
        <w:tc>
          <w:tcPr>
            <w:tcW w:w="1080" w:type="dxa"/>
          </w:tcPr>
          <w:p w:rsidR="004A7EE5" w:rsidRDefault="00E570AF" w:rsidP="008A3FD7">
            <w:pPr>
              <w:jc w:val="center"/>
              <w:rPr>
                <w:sz w:val="20"/>
                <w:szCs w:val="20"/>
              </w:rPr>
            </w:pPr>
            <w:r>
              <w:rPr>
                <w:sz w:val="20"/>
                <w:szCs w:val="20"/>
              </w:rPr>
              <w:t>X</w:t>
            </w:r>
          </w:p>
        </w:tc>
        <w:tc>
          <w:tcPr>
            <w:tcW w:w="2340" w:type="dxa"/>
          </w:tcPr>
          <w:p w:rsidR="004A7EE5" w:rsidRDefault="008A3FD7" w:rsidP="008A3FD7">
            <w:pPr>
              <w:jc w:val="center"/>
              <w:rPr>
                <w:sz w:val="20"/>
                <w:szCs w:val="20"/>
              </w:rPr>
            </w:pPr>
            <w:r>
              <w:rPr>
                <w:sz w:val="20"/>
                <w:szCs w:val="20"/>
              </w:rPr>
              <w:t>X</w:t>
            </w:r>
          </w:p>
        </w:tc>
      </w:tr>
      <w:tr w:rsidR="004A7EE5" w:rsidTr="00FE0F53">
        <w:tc>
          <w:tcPr>
            <w:tcW w:w="2410" w:type="dxa"/>
          </w:tcPr>
          <w:p w:rsidR="004A7EE5" w:rsidRDefault="004A7EE5" w:rsidP="00FE0F53">
            <w:pPr>
              <w:rPr>
                <w:sz w:val="20"/>
                <w:szCs w:val="20"/>
              </w:rPr>
            </w:pPr>
            <w:r>
              <w:rPr>
                <w:sz w:val="20"/>
                <w:szCs w:val="20"/>
              </w:rPr>
              <w:t>Francese</w:t>
            </w:r>
          </w:p>
        </w:tc>
        <w:tc>
          <w:tcPr>
            <w:tcW w:w="1440" w:type="dxa"/>
          </w:tcPr>
          <w:p w:rsidR="004A7EE5" w:rsidRDefault="00E570AF" w:rsidP="008A3FD7">
            <w:pPr>
              <w:jc w:val="center"/>
              <w:rPr>
                <w:sz w:val="20"/>
                <w:szCs w:val="20"/>
              </w:rPr>
            </w:pPr>
            <w:r>
              <w:rPr>
                <w:sz w:val="20"/>
                <w:szCs w:val="20"/>
              </w:rPr>
              <w:t>X</w:t>
            </w:r>
          </w:p>
        </w:tc>
        <w:tc>
          <w:tcPr>
            <w:tcW w:w="1260" w:type="dxa"/>
          </w:tcPr>
          <w:p w:rsidR="004A7EE5" w:rsidRDefault="004A7EE5" w:rsidP="008A3FD7">
            <w:pPr>
              <w:jc w:val="center"/>
              <w:rPr>
                <w:sz w:val="20"/>
                <w:szCs w:val="20"/>
              </w:rPr>
            </w:pPr>
          </w:p>
        </w:tc>
        <w:tc>
          <w:tcPr>
            <w:tcW w:w="900" w:type="dxa"/>
          </w:tcPr>
          <w:p w:rsidR="004A7EE5" w:rsidRDefault="004A7EE5" w:rsidP="008A3FD7">
            <w:pPr>
              <w:jc w:val="center"/>
              <w:rPr>
                <w:sz w:val="20"/>
                <w:szCs w:val="20"/>
              </w:rPr>
            </w:pPr>
          </w:p>
        </w:tc>
        <w:tc>
          <w:tcPr>
            <w:tcW w:w="1080" w:type="dxa"/>
          </w:tcPr>
          <w:p w:rsidR="004A7EE5" w:rsidRDefault="00E570AF" w:rsidP="008A3FD7">
            <w:pPr>
              <w:jc w:val="center"/>
              <w:rPr>
                <w:sz w:val="20"/>
                <w:szCs w:val="20"/>
              </w:rPr>
            </w:pPr>
            <w:r>
              <w:rPr>
                <w:sz w:val="20"/>
                <w:szCs w:val="20"/>
              </w:rPr>
              <w:t>X</w:t>
            </w:r>
          </w:p>
        </w:tc>
        <w:tc>
          <w:tcPr>
            <w:tcW w:w="2340" w:type="dxa"/>
          </w:tcPr>
          <w:p w:rsidR="004A7EE5" w:rsidRDefault="008A3FD7" w:rsidP="008A3FD7">
            <w:pPr>
              <w:jc w:val="center"/>
              <w:rPr>
                <w:sz w:val="20"/>
                <w:szCs w:val="20"/>
              </w:rPr>
            </w:pPr>
            <w:r>
              <w:rPr>
                <w:sz w:val="20"/>
                <w:szCs w:val="20"/>
              </w:rPr>
              <w:t>X</w:t>
            </w:r>
          </w:p>
        </w:tc>
      </w:tr>
      <w:tr w:rsidR="004A7EE5" w:rsidTr="00FE0F53">
        <w:tc>
          <w:tcPr>
            <w:tcW w:w="2410" w:type="dxa"/>
          </w:tcPr>
          <w:p w:rsidR="004A7EE5" w:rsidRDefault="004A7EE5" w:rsidP="00FE0F53">
            <w:pPr>
              <w:rPr>
                <w:sz w:val="20"/>
                <w:szCs w:val="20"/>
              </w:rPr>
            </w:pPr>
            <w:r>
              <w:rPr>
                <w:sz w:val="20"/>
                <w:szCs w:val="20"/>
              </w:rPr>
              <w:t>Spagnolo</w:t>
            </w:r>
          </w:p>
        </w:tc>
        <w:tc>
          <w:tcPr>
            <w:tcW w:w="1440" w:type="dxa"/>
          </w:tcPr>
          <w:p w:rsidR="004A7EE5" w:rsidRDefault="00E570AF" w:rsidP="008A3FD7">
            <w:pPr>
              <w:jc w:val="center"/>
              <w:rPr>
                <w:sz w:val="20"/>
                <w:szCs w:val="20"/>
              </w:rPr>
            </w:pPr>
            <w:r>
              <w:rPr>
                <w:sz w:val="20"/>
                <w:szCs w:val="20"/>
              </w:rPr>
              <w:t>X</w:t>
            </w:r>
          </w:p>
        </w:tc>
        <w:tc>
          <w:tcPr>
            <w:tcW w:w="1260" w:type="dxa"/>
          </w:tcPr>
          <w:p w:rsidR="004A7EE5" w:rsidRDefault="004A7EE5" w:rsidP="008A3FD7">
            <w:pPr>
              <w:jc w:val="center"/>
              <w:rPr>
                <w:sz w:val="20"/>
                <w:szCs w:val="20"/>
              </w:rPr>
            </w:pPr>
          </w:p>
        </w:tc>
        <w:tc>
          <w:tcPr>
            <w:tcW w:w="900" w:type="dxa"/>
          </w:tcPr>
          <w:p w:rsidR="004A7EE5" w:rsidRDefault="004A7EE5" w:rsidP="008A3FD7">
            <w:pPr>
              <w:jc w:val="center"/>
              <w:rPr>
                <w:sz w:val="20"/>
                <w:szCs w:val="20"/>
              </w:rPr>
            </w:pPr>
          </w:p>
        </w:tc>
        <w:tc>
          <w:tcPr>
            <w:tcW w:w="1080" w:type="dxa"/>
          </w:tcPr>
          <w:p w:rsidR="004A7EE5" w:rsidRDefault="00E570AF" w:rsidP="008A3FD7">
            <w:pPr>
              <w:jc w:val="center"/>
              <w:rPr>
                <w:sz w:val="20"/>
                <w:szCs w:val="20"/>
              </w:rPr>
            </w:pPr>
            <w:r>
              <w:rPr>
                <w:sz w:val="20"/>
                <w:szCs w:val="20"/>
              </w:rPr>
              <w:t>X</w:t>
            </w:r>
          </w:p>
        </w:tc>
        <w:tc>
          <w:tcPr>
            <w:tcW w:w="2340" w:type="dxa"/>
          </w:tcPr>
          <w:p w:rsidR="004A7EE5" w:rsidRDefault="008A3FD7" w:rsidP="008A3FD7">
            <w:pPr>
              <w:jc w:val="center"/>
              <w:rPr>
                <w:sz w:val="20"/>
                <w:szCs w:val="20"/>
              </w:rPr>
            </w:pPr>
            <w:r>
              <w:rPr>
                <w:sz w:val="20"/>
                <w:szCs w:val="20"/>
              </w:rPr>
              <w:t>X</w:t>
            </w:r>
          </w:p>
        </w:tc>
      </w:tr>
      <w:tr w:rsidR="004A7EE5" w:rsidTr="00FE0F53">
        <w:tc>
          <w:tcPr>
            <w:tcW w:w="2410" w:type="dxa"/>
          </w:tcPr>
          <w:p w:rsidR="004A7EE5" w:rsidRDefault="004A7EE5" w:rsidP="00FE0F53">
            <w:pPr>
              <w:rPr>
                <w:sz w:val="20"/>
                <w:szCs w:val="20"/>
              </w:rPr>
            </w:pPr>
            <w:r>
              <w:rPr>
                <w:sz w:val="20"/>
                <w:szCs w:val="20"/>
              </w:rPr>
              <w:t>Matematica</w:t>
            </w:r>
          </w:p>
        </w:tc>
        <w:tc>
          <w:tcPr>
            <w:tcW w:w="1440" w:type="dxa"/>
          </w:tcPr>
          <w:p w:rsidR="004A7EE5" w:rsidRDefault="00E570AF" w:rsidP="008A3FD7">
            <w:pPr>
              <w:jc w:val="center"/>
              <w:rPr>
                <w:sz w:val="20"/>
                <w:szCs w:val="20"/>
              </w:rPr>
            </w:pPr>
            <w:r>
              <w:rPr>
                <w:sz w:val="20"/>
                <w:szCs w:val="20"/>
              </w:rPr>
              <w:t>X</w:t>
            </w:r>
          </w:p>
        </w:tc>
        <w:tc>
          <w:tcPr>
            <w:tcW w:w="1260" w:type="dxa"/>
          </w:tcPr>
          <w:p w:rsidR="004A7EE5" w:rsidRDefault="00E570AF" w:rsidP="008A3FD7">
            <w:pPr>
              <w:jc w:val="center"/>
              <w:rPr>
                <w:sz w:val="20"/>
                <w:szCs w:val="20"/>
              </w:rPr>
            </w:pPr>
            <w:r>
              <w:rPr>
                <w:sz w:val="20"/>
                <w:szCs w:val="20"/>
              </w:rPr>
              <w:t>X</w:t>
            </w:r>
          </w:p>
        </w:tc>
        <w:tc>
          <w:tcPr>
            <w:tcW w:w="900" w:type="dxa"/>
          </w:tcPr>
          <w:p w:rsidR="004A7EE5" w:rsidRDefault="004A7EE5" w:rsidP="008A3FD7">
            <w:pPr>
              <w:jc w:val="center"/>
              <w:rPr>
                <w:sz w:val="20"/>
                <w:szCs w:val="20"/>
              </w:rPr>
            </w:pPr>
          </w:p>
        </w:tc>
        <w:tc>
          <w:tcPr>
            <w:tcW w:w="1080" w:type="dxa"/>
          </w:tcPr>
          <w:p w:rsidR="004A7EE5" w:rsidRDefault="00E570AF" w:rsidP="008A3FD7">
            <w:pPr>
              <w:jc w:val="center"/>
              <w:rPr>
                <w:sz w:val="20"/>
                <w:szCs w:val="20"/>
              </w:rPr>
            </w:pPr>
            <w:r>
              <w:rPr>
                <w:sz w:val="20"/>
                <w:szCs w:val="20"/>
              </w:rPr>
              <w:t>X</w:t>
            </w:r>
          </w:p>
        </w:tc>
        <w:tc>
          <w:tcPr>
            <w:tcW w:w="2340" w:type="dxa"/>
          </w:tcPr>
          <w:p w:rsidR="004A7EE5" w:rsidRDefault="008A3FD7" w:rsidP="008A3FD7">
            <w:pPr>
              <w:jc w:val="center"/>
              <w:rPr>
                <w:sz w:val="20"/>
                <w:szCs w:val="20"/>
              </w:rPr>
            </w:pPr>
            <w:r>
              <w:rPr>
                <w:sz w:val="20"/>
                <w:szCs w:val="20"/>
              </w:rPr>
              <w:t>X</w:t>
            </w:r>
          </w:p>
        </w:tc>
      </w:tr>
      <w:tr w:rsidR="004A7EE5" w:rsidTr="00FE0F53">
        <w:tc>
          <w:tcPr>
            <w:tcW w:w="2410" w:type="dxa"/>
          </w:tcPr>
          <w:p w:rsidR="004A7EE5" w:rsidRDefault="004A7EE5" w:rsidP="00FE0F53">
            <w:pPr>
              <w:rPr>
                <w:sz w:val="20"/>
                <w:szCs w:val="20"/>
              </w:rPr>
            </w:pPr>
            <w:r>
              <w:rPr>
                <w:sz w:val="20"/>
                <w:szCs w:val="20"/>
              </w:rPr>
              <w:t>Fisica</w:t>
            </w:r>
          </w:p>
        </w:tc>
        <w:tc>
          <w:tcPr>
            <w:tcW w:w="1440" w:type="dxa"/>
          </w:tcPr>
          <w:p w:rsidR="004A7EE5" w:rsidRDefault="004A7EE5" w:rsidP="008A3FD7">
            <w:pPr>
              <w:jc w:val="center"/>
              <w:rPr>
                <w:sz w:val="20"/>
                <w:szCs w:val="20"/>
              </w:rPr>
            </w:pPr>
          </w:p>
        </w:tc>
        <w:tc>
          <w:tcPr>
            <w:tcW w:w="1260" w:type="dxa"/>
          </w:tcPr>
          <w:p w:rsidR="004A7EE5" w:rsidRDefault="00E570AF" w:rsidP="008A3FD7">
            <w:pPr>
              <w:jc w:val="center"/>
              <w:rPr>
                <w:sz w:val="20"/>
                <w:szCs w:val="20"/>
              </w:rPr>
            </w:pPr>
            <w:r>
              <w:rPr>
                <w:sz w:val="20"/>
                <w:szCs w:val="20"/>
              </w:rPr>
              <w:t>X</w:t>
            </w:r>
          </w:p>
        </w:tc>
        <w:tc>
          <w:tcPr>
            <w:tcW w:w="900" w:type="dxa"/>
          </w:tcPr>
          <w:p w:rsidR="004A7EE5" w:rsidRDefault="004A7EE5" w:rsidP="008A3FD7">
            <w:pPr>
              <w:jc w:val="center"/>
              <w:rPr>
                <w:sz w:val="20"/>
                <w:szCs w:val="20"/>
              </w:rPr>
            </w:pPr>
          </w:p>
        </w:tc>
        <w:tc>
          <w:tcPr>
            <w:tcW w:w="1080" w:type="dxa"/>
          </w:tcPr>
          <w:p w:rsidR="004A7EE5" w:rsidRDefault="004A7EE5" w:rsidP="008A3FD7">
            <w:pPr>
              <w:jc w:val="center"/>
              <w:rPr>
                <w:sz w:val="20"/>
                <w:szCs w:val="20"/>
              </w:rPr>
            </w:pPr>
          </w:p>
        </w:tc>
        <w:tc>
          <w:tcPr>
            <w:tcW w:w="2340" w:type="dxa"/>
          </w:tcPr>
          <w:p w:rsidR="004A7EE5" w:rsidRDefault="008A3FD7" w:rsidP="008A3FD7">
            <w:pPr>
              <w:jc w:val="center"/>
              <w:rPr>
                <w:sz w:val="20"/>
                <w:szCs w:val="20"/>
              </w:rPr>
            </w:pPr>
            <w:r>
              <w:rPr>
                <w:sz w:val="20"/>
                <w:szCs w:val="20"/>
              </w:rPr>
              <w:t>X</w:t>
            </w:r>
          </w:p>
        </w:tc>
      </w:tr>
      <w:tr w:rsidR="004A7EE5" w:rsidTr="00FE0F53">
        <w:tc>
          <w:tcPr>
            <w:tcW w:w="2410" w:type="dxa"/>
          </w:tcPr>
          <w:p w:rsidR="004A7EE5" w:rsidRDefault="004A7EE5" w:rsidP="00FE0F53">
            <w:pPr>
              <w:rPr>
                <w:sz w:val="20"/>
                <w:szCs w:val="20"/>
              </w:rPr>
            </w:pPr>
            <w:r>
              <w:rPr>
                <w:sz w:val="20"/>
                <w:szCs w:val="20"/>
              </w:rPr>
              <w:t>Scienze naturali</w:t>
            </w:r>
          </w:p>
        </w:tc>
        <w:tc>
          <w:tcPr>
            <w:tcW w:w="1440" w:type="dxa"/>
          </w:tcPr>
          <w:p w:rsidR="004A7EE5" w:rsidRDefault="004A7EE5" w:rsidP="008A3FD7">
            <w:pPr>
              <w:jc w:val="center"/>
              <w:rPr>
                <w:sz w:val="20"/>
                <w:szCs w:val="20"/>
              </w:rPr>
            </w:pPr>
          </w:p>
        </w:tc>
        <w:tc>
          <w:tcPr>
            <w:tcW w:w="1260" w:type="dxa"/>
          </w:tcPr>
          <w:p w:rsidR="004A7EE5" w:rsidRDefault="00E570AF" w:rsidP="008A3FD7">
            <w:pPr>
              <w:jc w:val="center"/>
              <w:rPr>
                <w:sz w:val="20"/>
                <w:szCs w:val="20"/>
              </w:rPr>
            </w:pPr>
            <w:r>
              <w:rPr>
                <w:sz w:val="20"/>
                <w:szCs w:val="20"/>
              </w:rPr>
              <w:t>X</w:t>
            </w:r>
          </w:p>
        </w:tc>
        <w:tc>
          <w:tcPr>
            <w:tcW w:w="900" w:type="dxa"/>
          </w:tcPr>
          <w:p w:rsidR="004A7EE5" w:rsidRDefault="004A7EE5" w:rsidP="008A3FD7">
            <w:pPr>
              <w:jc w:val="center"/>
              <w:rPr>
                <w:sz w:val="20"/>
                <w:szCs w:val="20"/>
              </w:rPr>
            </w:pPr>
          </w:p>
        </w:tc>
        <w:tc>
          <w:tcPr>
            <w:tcW w:w="1080" w:type="dxa"/>
          </w:tcPr>
          <w:p w:rsidR="004A7EE5" w:rsidRDefault="00E570AF" w:rsidP="008A3FD7">
            <w:pPr>
              <w:jc w:val="center"/>
              <w:rPr>
                <w:sz w:val="20"/>
                <w:szCs w:val="20"/>
              </w:rPr>
            </w:pPr>
            <w:r>
              <w:rPr>
                <w:sz w:val="20"/>
                <w:szCs w:val="20"/>
              </w:rPr>
              <w:t>X</w:t>
            </w:r>
          </w:p>
        </w:tc>
        <w:tc>
          <w:tcPr>
            <w:tcW w:w="2340" w:type="dxa"/>
          </w:tcPr>
          <w:p w:rsidR="004A7EE5" w:rsidRDefault="008A3FD7" w:rsidP="008A3FD7">
            <w:pPr>
              <w:jc w:val="center"/>
              <w:rPr>
                <w:sz w:val="20"/>
                <w:szCs w:val="20"/>
              </w:rPr>
            </w:pPr>
            <w:r>
              <w:rPr>
                <w:sz w:val="20"/>
                <w:szCs w:val="20"/>
              </w:rPr>
              <w:t>X</w:t>
            </w:r>
          </w:p>
        </w:tc>
      </w:tr>
      <w:tr w:rsidR="004A7EE5" w:rsidTr="00FE0F53">
        <w:tc>
          <w:tcPr>
            <w:tcW w:w="2410" w:type="dxa"/>
          </w:tcPr>
          <w:p w:rsidR="004A7EE5" w:rsidRDefault="004A7EE5" w:rsidP="00FE0F53">
            <w:pPr>
              <w:pStyle w:val="Intestazione"/>
              <w:tabs>
                <w:tab w:val="clear" w:pos="4819"/>
                <w:tab w:val="clear" w:pos="9638"/>
              </w:tabs>
            </w:pPr>
            <w:r>
              <w:t>Filosofia</w:t>
            </w:r>
          </w:p>
        </w:tc>
        <w:tc>
          <w:tcPr>
            <w:tcW w:w="1440" w:type="dxa"/>
          </w:tcPr>
          <w:p w:rsidR="004A7EE5" w:rsidRDefault="004A7EE5" w:rsidP="008A3FD7">
            <w:pPr>
              <w:jc w:val="center"/>
              <w:rPr>
                <w:sz w:val="20"/>
                <w:szCs w:val="20"/>
              </w:rPr>
            </w:pPr>
          </w:p>
        </w:tc>
        <w:tc>
          <w:tcPr>
            <w:tcW w:w="1260" w:type="dxa"/>
          </w:tcPr>
          <w:p w:rsidR="004A7EE5" w:rsidRDefault="004A7EE5" w:rsidP="008A3FD7">
            <w:pPr>
              <w:jc w:val="center"/>
              <w:rPr>
                <w:sz w:val="20"/>
                <w:szCs w:val="20"/>
              </w:rPr>
            </w:pPr>
          </w:p>
        </w:tc>
        <w:tc>
          <w:tcPr>
            <w:tcW w:w="900" w:type="dxa"/>
          </w:tcPr>
          <w:p w:rsidR="004A7EE5" w:rsidRDefault="004A7EE5" w:rsidP="008A3FD7">
            <w:pPr>
              <w:jc w:val="center"/>
              <w:rPr>
                <w:sz w:val="20"/>
                <w:szCs w:val="20"/>
              </w:rPr>
            </w:pPr>
          </w:p>
        </w:tc>
        <w:tc>
          <w:tcPr>
            <w:tcW w:w="1080" w:type="dxa"/>
          </w:tcPr>
          <w:p w:rsidR="004A7EE5" w:rsidRDefault="008A3FD7" w:rsidP="008A3FD7">
            <w:pPr>
              <w:jc w:val="center"/>
              <w:rPr>
                <w:sz w:val="20"/>
                <w:szCs w:val="20"/>
              </w:rPr>
            </w:pPr>
            <w:r>
              <w:rPr>
                <w:sz w:val="20"/>
                <w:szCs w:val="20"/>
              </w:rPr>
              <w:t>X</w:t>
            </w:r>
          </w:p>
        </w:tc>
        <w:tc>
          <w:tcPr>
            <w:tcW w:w="2340" w:type="dxa"/>
          </w:tcPr>
          <w:p w:rsidR="004A7EE5" w:rsidRDefault="008A3FD7" w:rsidP="008A3FD7">
            <w:pPr>
              <w:jc w:val="center"/>
              <w:rPr>
                <w:sz w:val="20"/>
                <w:szCs w:val="20"/>
              </w:rPr>
            </w:pPr>
            <w:r>
              <w:rPr>
                <w:sz w:val="20"/>
                <w:szCs w:val="20"/>
              </w:rPr>
              <w:t>X</w:t>
            </w:r>
          </w:p>
        </w:tc>
      </w:tr>
      <w:tr w:rsidR="004A7EE5" w:rsidTr="00FE0F53">
        <w:tc>
          <w:tcPr>
            <w:tcW w:w="2410" w:type="dxa"/>
          </w:tcPr>
          <w:p w:rsidR="004A7EE5" w:rsidRDefault="004A7EE5" w:rsidP="00FE0F53">
            <w:pPr>
              <w:rPr>
                <w:sz w:val="20"/>
                <w:szCs w:val="20"/>
              </w:rPr>
            </w:pPr>
            <w:r>
              <w:rPr>
                <w:sz w:val="20"/>
                <w:szCs w:val="20"/>
              </w:rPr>
              <w:t>Storia dell’arte</w:t>
            </w:r>
          </w:p>
        </w:tc>
        <w:tc>
          <w:tcPr>
            <w:tcW w:w="1440" w:type="dxa"/>
          </w:tcPr>
          <w:p w:rsidR="004A7EE5" w:rsidRDefault="00E570AF" w:rsidP="008A3FD7">
            <w:pPr>
              <w:jc w:val="center"/>
              <w:rPr>
                <w:sz w:val="20"/>
                <w:szCs w:val="20"/>
              </w:rPr>
            </w:pPr>
            <w:r>
              <w:rPr>
                <w:sz w:val="20"/>
                <w:szCs w:val="20"/>
              </w:rPr>
              <w:t>X</w:t>
            </w:r>
          </w:p>
        </w:tc>
        <w:tc>
          <w:tcPr>
            <w:tcW w:w="1260" w:type="dxa"/>
          </w:tcPr>
          <w:p w:rsidR="004A7EE5" w:rsidRDefault="004A7EE5" w:rsidP="008A3FD7">
            <w:pPr>
              <w:jc w:val="center"/>
              <w:rPr>
                <w:sz w:val="20"/>
                <w:szCs w:val="20"/>
              </w:rPr>
            </w:pPr>
          </w:p>
        </w:tc>
        <w:tc>
          <w:tcPr>
            <w:tcW w:w="900" w:type="dxa"/>
          </w:tcPr>
          <w:p w:rsidR="004A7EE5" w:rsidRDefault="004A7EE5" w:rsidP="008A3FD7">
            <w:pPr>
              <w:jc w:val="center"/>
              <w:rPr>
                <w:sz w:val="20"/>
                <w:szCs w:val="20"/>
              </w:rPr>
            </w:pPr>
          </w:p>
        </w:tc>
        <w:tc>
          <w:tcPr>
            <w:tcW w:w="1080" w:type="dxa"/>
          </w:tcPr>
          <w:p w:rsidR="004A7EE5" w:rsidRDefault="008A3FD7" w:rsidP="008A3FD7">
            <w:pPr>
              <w:jc w:val="center"/>
              <w:rPr>
                <w:sz w:val="20"/>
                <w:szCs w:val="20"/>
              </w:rPr>
            </w:pPr>
            <w:r>
              <w:rPr>
                <w:sz w:val="20"/>
                <w:szCs w:val="20"/>
              </w:rPr>
              <w:t>X</w:t>
            </w:r>
          </w:p>
        </w:tc>
        <w:tc>
          <w:tcPr>
            <w:tcW w:w="2340" w:type="dxa"/>
          </w:tcPr>
          <w:p w:rsidR="004A7EE5" w:rsidRDefault="008A3FD7" w:rsidP="008A3FD7">
            <w:pPr>
              <w:jc w:val="center"/>
              <w:rPr>
                <w:sz w:val="20"/>
                <w:szCs w:val="20"/>
              </w:rPr>
            </w:pPr>
            <w:r>
              <w:rPr>
                <w:sz w:val="20"/>
                <w:szCs w:val="20"/>
              </w:rPr>
              <w:t>X</w:t>
            </w:r>
          </w:p>
        </w:tc>
      </w:tr>
      <w:tr w:rsidR="004A7EE5" w:rsidTr="00FE0F53">
        <w:tc>
          <w:tcPr>
            <w:tcW w:w="2410" w:type="dxa"/>
          </w:tcPr>
          <w:p w:rsidR="004A7EE5" w:rsidRDefault="004A7EE5" w:rsidP="00FE0F53">
            <w:pPr>
              <w:rPr>
                <w:sz w:val="20"/>
                <w:szCs w:val="20"/>
              </w:rPr>
            </w:pPr>
            <w:r>
              <w:rPr>
                <w:sz w:val="20"/>
                <w:szCs w:val="20"/>
              </w:rPr>
              <w:t>Scienze motorie e sportive</w:t>
            </w:r>
          </w:p>
        </w:tc>
        <w:tc>
          <w:tcPr>
            <w:tcW w:w="1440" w:type="dxa"/>
          </w:tcPr>
          <w:p w:rsidR="004A7EE5" w:rsidRDefault="00E570AF" w:rsidP="008A3FD7">
            <w:pPr>
              <w:jc w:val="center"/>
              <w:rPr>
                <w:sz w:val="20"/>
                <w:szCs w:val="20"/>
              </w:rPr>
            </w:pPr>
            <w:r>
              <w:rPr>
                <w:sz w:val="20"/>
                <w:szCs w:val="20"/>
              </w:rPr>
              <w:t>X</w:t>
            </w:r>
          </w:p>
        </w:tc>
        <w:tc>
          <w:tcPr>
            <w:tcW w:w="1260" w:type="dxa"/>
          </w:tcPr>
          <w:p w:rsidR="004A7EE5" w:rsidRDefault="004A7EE5" w:rsidP="008A3FD7">
            <w:pPr>
              <w:jc w:val="center"/>
              <w:rPr>
                <w:sz w:val="20"/>
                <w:szCs w:val="20"/>
              </w:rPr>
            </w:pPr>
          </w:p>
        </w:tc>
        <w:tc>
          <w:tcPr>
            <w:tcW w:w="900" w:type="dxa"/>
          </w:tcPr>
          <w:p w:rsidR="004A7EE5" w:rsidRDefault="008A3FD7" w:rsidP="008A3FD7">
            <w:pPr>
              <w:jc w:val="center"/>
              <w:rPr>
                <w:sz w:val="20"/>
                <w:szCs w:val="20"/>
              </w:rPr>
            </w:pPr>
            <w:r>
              <w:rPr>
                <w:sz w:val="20"/>
                <w:szCs w:val="20"/>
              </w:rPr>
              <w:t>X</w:t>
            </w:r>
          </w:p>
        </w:tc>
        <w:tc>
          <w:tcPr>
            <w:tcW w:w="1080" w:type="dxa"/>
          </w:tcPr>
          <w:p w:rsidR="004A7EE5" w:rsidRDefault="008A3FD7" w:rsidP="008A3FD7">
            <w:pPr>
              <w:jc w:val="center"/>
              <w:rPr>
                <w:sz w:val="20"/>
                <w:szCs w:val="20"/>
              </w:rPr>
            </w:pPr>
            <w:r>
              <w:rPr>
                <w:sz w:val="20"/>
                <w:szCs w:val="20"/>
              </w:rPr>
              <w:t>X</w:t>
            </w:r>
          </w:p>
        </w:tc>
        <w:tc>
          <w:tcPr>
            <w:tcW w:w="2340" w:type="dxa"/>
          </w:tcPr>
          <w:p w:rsidR="004A7EE5" w:rsidRDefault="008A3FD7" w:rsidP="008A3FD7">
            <w:pPr>
              <w:jc w:val="center"/>
              <w:rPr>
                <w:sz w:val="20"/>
                <w:szCs w:val="20"/>
              </w:rPr>
            </w:pPr>
            <w:r>
              <w:rPr>
                <w:sz w:val="20"/>
                <w:szCs w:val="20"/>
              </w:rPr>
              <w:t>X</w:t>
            </w:r>
          </w:p>
        </w:tc>
      </w:tr>
    </w:tbl>
    <w:p w:rsidR="004A7EE5" w:rsidRDefault="004A7EE5" w:rsidP="004A7EE5">
      <w:pPr>
        <w:rPr>
          <w:sz w:val="28"/>
        </w:rPr>
      </w:pPr>
    </w:p>
    <w:p w:rsidR="004A7EE5" w:rsidRDefault="004A7EE5" w:rsidP="004A7EE5">
      <w:pPr>
        <w:rPr>
          <w:sz w:val="28"/>
        </w:rPr>
      </w:pPr>
    </w:p>
    <w:p w:rsidR="004A7EE5" w:rsidRDefault="004A7EE5" w:rsidP="004A7EE5">
      <w:pPr>
        <w:rPr>
          <w:sz w:val="28"/>
        </w:rPr>
      </w:pPr>
    </w:p>
    <w:p w:rsidR="008478CF" w:rsidRDefault="008478CF" w:rsidP="004A7EE5">
      <w:pPr>
        <w:rPr>
          <w:sz w:val="28"/>
        </w:rPr>
      </w:pPr>
    </w:p>
    <w:p w:rsidR="008478CF" w:rsidRDefault="008478CF" w:rsidP="004A7EE5">
      <w:pPr>
        <w:rPr>
          <w:sz w:val="28"/>
        </w:rPr>
      </w:pPr>
    </w:p>
    <w:p w:rsidR="008478CF" w:rsidRDefault="008478CF" w:rsidP="004A7EE5">
      <w:pPr>
        <w:rPr>
          <w:sz w:val="28"/>
        </w:rPr>
      </w:pPr>
    </w:p>
    <w:p w:rsidR="008478CF" w:rsidRDefault="008478CF" w:rsidP="004A7EE5">
      <w:pPr>
        <w:rPr>
          <w:sz w:val="28"/>
        </w:rPr>
      </w:pPr>
    </w:p>
    <w:p w:rsidR="008478CF" w:rsidRDefault="008478CF" w:rsidP="004A7EE5">
      <w:pPr>
        <w:rPr>
          <w:sz w:val="28"/>
        </w:rPr>
      </w:pPr>
    </w:p>
    <w:p w:rsidR="008478CF" w:rsidRDefault="008478CF" w:rsidP="004A7EE5">
      <w:pPr>
        <w:rPr>
          <w:sz w:val="28"/>
        </w:rPr>
      </w:pPr>
    </w:p>
    <w:p w:rsidR="008478CF" w:rsidRDefault="008478CF" w:rsidP="004A7EE5">
      <w:pPr>
        <w:rPr>
          <w:sz w:val="28"/>
        </w:rPr>
      </w:pPr>
    </w:p>
    <w:p w:rsidR="008478CF" w:rsidRDefault="008478CF" w:rsidP="004A7EE5">
      <w:pPr>
        <w:rPr>
          <w:sz w:val="28"/>
        </w:rPr>
      </w:pPr>
    </w:p>
    <w:p w:rsidR="008478CF" w:rsidRDefault="008478CF" w:rsidP="004A7EE5">
      <w:pPr>
        <w:rPr>
          <w:sz w:val="28"/>
        </w:rPr>
      </w:pPr>
    </w:p>
    <w:p w:rsidR="008478CF" w:rsidRDefault="008478CF" w:rsidP="004A7EE5">
      <w:pPr>
        <w:rPr>
          <w:sz w:val="28"/>
        </w:rPr>
      </w:pPr>
    </w:p>
    <w:p w:rsidR="008478CF" w:rsidRDefault="008478CF" w:rsidP="004A7EE5">
      <w:pPr>
        <w:rPr>
          <w:sz w:val="28"/>
        </w:rPr>
      </w:pPr>
    </w:p>
    <w:p w:rsidR="008478CF" w:rsidRDefault="008478CF" w:rsidP="004A7EE5">
      <w:pPr>
        <w:rPr>
          <w:sz w:val="28"/>
        </w:rPr>
      </w:pPr>
    </w:p>
    <w:p w:rsidR="008478CF" w:rsidRDefault="008478CF" w:rsidP="004A7EE5">
      <w:pPr>
        <w:rPr>
          <w:sz w:val="28"/>
        </w:rPr>
      </w:pPr>
    </w:p>
    <w:p w:rsidR="008478CF" w:rsidRDefault="008478CF" w:rsidP="004A7EE5">
      <w:pPr>
        <w:rPr>
          <w:sz w:val="28"/>
        </w:rPr>
      </w:pPr>
    </w:p>
    <w:p w:rsidR="008478CF" w:rsidRDefault="008478CF" w:rsidP="004A7EE5">
      <w:pPr>
        <w:rPr>
          <w:sz w:val="28"/>
        </w:rPr>
      </w:pPr>
    </w:p>
    <w:p w:rsidR="008478CF" w:rsidRDefault="008478CF" w:rsidP="004A7EE5">
      <w:pPr>
        <w:rPr>
          <w:sz w:val="28"/>
        </w:rPr>
      </w:pPr>
    </w:p>
    <w:p w:rsidR="008478CF" w:rsidRDefault="008478CF" w:rsidP="004A7EE5">
      <w:pPr>
        <w:rPr>
          <w:sz w:val="28"/>
        </w:rPr>
      </w:pPr>
    </w:p>
    <w:p w:rsidR="008478CF" w:rsidRDefault="008478CF" w:rsidP="004A7EE5">
      <w:pPr>
        <w:rPr>
          <w:sz w:val="28"/>
        </w:rPr>
      </w:pPr>
    </w:p>
    <w:p w:rsidR="008478CF" w:rsidRDefault="008478CF" w:rsidP="004A7EE5">
      <w:pPr>
        <w:rPr>
          <w:sz w:val="28"/>
        </w:rPr>
      </w:pPr>
    </w:p>
    <w:p w:rsidR="008478CF" w:rsidRDefault="008478CF" w:rsidP="004A7EE5">
      <w:pPr>
        <w:rPr>
          <w:sz w:val="28"/>
        </w:rPr>
      </w:pPr>
    </w:p>
    <w:p w:rsidR="008478CF" w:rsidRDefault="008478CF" w:rsidP="004A7EE5">
      <w:pPr>
        <w:rPr>
          <w:sz w:val="28"/>
        </w:rPr>
      </w:pPr>
    </w:p>
    <w:p w:rsidR="004A7EE5" w:rsidRDefault="004A7EE5" w:rsidP="004A7EE5">
      <w:pPr>
        <w:rPr>
          <w:sz w:val="28"/>
        </w:rPr>
      </w:pPr>
    </w:p>
    <w:p w:rsidR="004A7EE5" w:rsidRDefault="004A7EE5" w:rsidP="004A7EE5">
      <w:pPr>
        <w:rPr>
          <w:sz w:val="28"/>
        </w:rPr>
      </w:pPr>
    </w:p>
    <w:p w:rsidR="004A7EE5" w:rsidRDefault="004A7EE5" w:rsidP="004A7EE5">
      <w:pPr>
        <w:rPr>
          <w:sz w:val="28"/>
        </w:rPr>
      </w:pPr>
    </w:p>
    <w:p w:rsidR="00544728" w:rsidRDefault="00544728" w:rsidP="004A7EE5">
      <w:pPr>
        <w:rPr>
          <w:sz w:val="28"/>
        </w:rPr>
      </w:pPr>
    </w:p>
    <w:p w:rsidR="00544728" w:rsidRDefault="00544728" w:rsidP="004A7EE5">
      <w:pPr>
        <w:rPr>
          <w:sz w:val="28"/>
        </w:rPr>
      </w:pPr>
    </w:p>
    <w:p w:rsidR="00544728" w:rsidRDefault="00544728" w:rsidP="004A7EE5">
      <w:pPr>
        <w:rPr>
          <w:sz w:val="28"/>
        </w:rPr>
      </w:pPr>
    </w:p>
    <w:p w:rsidR="00544728" w:rsidRDefault="00544728" w:rsidP="004A7EE5">
      <w:pPr>
        <w:rPr>
          <w:sz w:val="28"/>
        </w:rPr>
      </w:pPr>
    </w:p>
    <w:p w:rsidR="00544728" w:rsidRDefault="00544728" w:rsidP="004A7EE5">
      <w:pPr>
        <w:rPr>
          <w:sz w:val="28"/>
        </w:rPr>
      </w:pPr>
    </w:p>
    <w:p w:rsidR="004A7EE5" w:rsidRDefault="00657781" w:rsidP="004A7EE5">
      <w:pPr>
        <w:rPr>
          <w:sz w:val="28"/>
        </w:rPr>
      </w:pPr>
      <w:r w:rsidRPr="00657781">
        <w:rPr>
          <w:noProof/>
        </w:rPr>
        <w:pict>
          <v:shape id="_x0000_s1039" type="#_x0000_t202" style="position:absolute;margin-left:-363.6pt;margin-top:15.25pt;width:273.6pt;height:31.7pt;z-index:251673600">
            <v:textbox style="mso-next-textbox:#_x0000_s1039">
              <w:txbxContent>
                <w:p w:rsidR="0055614A" w:rsidRDefault="0055614A" w:rsidP="004A7EE5">
                  <w:pPr>
                    <w:pStyle w:val="Titolo2"/>
                    <w:rPr>
                      <w:sz w:val="36"/>
                      <w:szCs w:val="24"/>
                    </w:rPr>
                  </w:pPr>
                  <w:r>
                    <w:rPr>
                      <w:szCs w:val="24"/>
                    </w:rPr>
                    <w:t>TEMPI</w:t>
                  </w:r>
                </w:p>
              </w:txbxContent>
            </v:textbox>
          </v:shape>
        </w:pict>
      </w:r>
      <w:r w:rsidRPr="00657781">
        <w:rPr>
          <w:noProof/>
        </w:rPr>
        <w:pict>
          <v:shape id="_x0000_s1041" type="#_x0000_t202" style="position:absolute;margin-left:117pt;margin-top:-36pt;width:273.6pt;height:31.7pt;z-index:251675648">
            <v:textbox style="mso-next-textbox:#_x0000_s1041">
              <w:txbxContent>
                <w:p w:rsidR="0055614A" w:rsidRDefault="0055614A" w:rsidP="004A7EE5">
                  <w:pPr>
                    <w:pStyle w:val="Titolo2"/>
                    <w:rPr>
                      <w:sz w:val="36"/>
                      <w:szCs w:val="24"/>
                    </w:rPr>
                  </w:pPr>
                  <w:r>
                    <w:rPr>
                      <w:szCs w:val="24"/>
                    </w:rPr>
                    <w:t>TEMPI</w:t>
                  </w:r>
                </w:p>
              </w:txbxContent>
            </v:textbox>
          </v:shape>
        </w:pict>
      </w:r>
      <w:r w:rsidR="004A7EE5">
        <w:rPr>
          <w:sz w:val="28"/>
        </w:rPr>
        <w:tab/>
      </w:r>
      <w:r w:rsidR="004A7EE5">
        <w:rPr>
          <w:sz w:val="28"/>
        </w:rPr>
        <w:tab/>
      </w:r>
      <w:r w:rsidR="004A7EE5">
        <w:rPr>
          <w:sz w:val="28"/>
        </w:rPr>
        <w:tab/>
      </w:r>
      <w:r w:rsidR="004A7EE5">
        <w:rPr>
          <w:sz w:val="28"/>
        </w:rPr>
        <w:tab/>
      </w:r>
    </w:p>
    <w:p w:rsidR="004A7EE5" w:rsidRDefault="004A7EE5" w:rsidP="004A7EE5">
      <w:pPr>
        <w:rPr>
          <w:sz w:val="28"/>
        </w:rPr>
      </w:pPr>
      <w:r>
        <w:tab/>
      </w:r>
      <w:r>
        <w:tab/>
      </w:r>
      <w:r>
        <w:rPr>
          <w:sz w:val="28"/>
        </w:rPr>
        <w:tab/>
      </w:r>
      <w:r>
        <w:rPr>
          <w:sz w:val="28"/>
        </w:rPr>
        <w:tab/>
      </w:r>
      <w:r>
        <w:rPr>
          <w:sz w:val="28"/>
        </w:rPr>
        <w:tab/>
      </w:r>
      <w:r>
        <w:rPr>
          <w:sz w:val="28"/>
        </w:rPr>
        <w:tab/>
      </w:r>
      <w:r>
        <w:rPr>
          <w:sz w:val="28"/>
        </w:rPr>
        <w:tab/>
      </w:r>
      <w:r>
        <w:rPr>
          <w:sz w:val="28"/>
        </w:rPr>
        <w:tab/>
      </w:r>
      <w:r>
        <w:rPr>
          <w:sz w:val="28"/>
        </w:rPr>
        <w:tab/>
      </w:r>
      <w:r>
        <w:rPr>
          <w:sz w:val="28"/>
        </w:rPr>
        <w:tab/>
        <w:t xml:space="preserve"> </w:t>
      </w:r>
    </w:p>
    <w:p w:rsidR="004A7EE5" w:rsidRDefault="00657781" w:rsidP="004A7EE5">
      <w:pPr>
        <w:rPr>
          <w:sz w:val="28"/>
        </w:rPr>
      </w:pPr>
      <w:r w:rsidRPr="00657781">
        <w:rPr>
          <w:noProof/>
        </w:rPr>
        <w:pict>
          <v:shape id="_x0000_s1043" type="#_x0000_t202" style="position:absolute;margin-left:225pt;margin-top:3.8pt;width:280.8pt;height:36pt;z-index:251677696">
            <v:textbox style="mso-next-textbox:#_x0000_s1043">
              <w:txbxContent>
                <w:p w:rsidR="0055614A" w:rsidRDefault="0055614A" w:rsidP="004A7EE5">
                  <w:pPr>
                    <w:pStyle w:val="Corpodeltesto3"/>
                    <w:rPr>
                      <w:b/>
                    </w:rPr>
                  </w:pPr>
                  <w:r>
                    <w:rPr>
                      <w:b/>
                    </w:rPr>
                    <w:t xml:space="preserve">ATTIVITA’ EXTRACURRICULARI </w:t>
                  </w:r>
                </w:p>
              </w:txbxContent>
            </v:textbox>
          </v:shape>
        </w:pict>
      </w:r>
      <w:r w:rsidRPr="00657781">
        <w:rPr>
          <w:noProof/>
        </w:rPr>
        <w:pict>
          <v:shape id="_x0000_s1042" type="#_x0000_t202" style="position:absolute;margin-left:-36pt;margin-top:3.8pt;width:208.8pt;height:38.9pt;z-index:251676672">
            <v:textbox style="mso-next-textbox:#_x0000_s1042">
              <w:txbxContent>
                <w:p w:rsidR="0055614A" w:rsidRDefault="0055614A" w:rsidP="004A7EE5">
                  <w:pPr>
                    <w:pStyle w:val="Corpodeltesto3"/>
                    <w:rPr>
                      <w:b/>
                    </w:rPr>
                  </w:pPr>
                  <w:r>
                    <w:rPr>
                      <w:b/>
                    </w:rPr>
                    <w:t xml:space="preserve">ATTIVITA’ CURRICULARI </w:t>
                  </w:r>
                </w:p>
              </w:txbxContent>
            </v:textbox>
          </v:shape>
        </w:pict>
      </w:r>
      <w:r>
        <w:rPr>
          <w:noProof/>
          <w:sz w:val="28"/>
        </w:rPr>
        <w:pict>
          <v:line id="_x0000_s1044" style="position:absolute;z-index:251678720" from="231.5pt,-.3pt" to="231.5pt,-.3pt" o:allowincell="f"/>
        </w:pict>
      </w:r>
      <w:r w:rsidR="004A7EE5">
        <w:rPr>
          <w:sz w:val="28"/>
        </w:rPr>
        <w:t xml:space="preserve"> . </w:t>
      </w:r>
    </w:p>
    <w:p w:rsidR="004A7EE5" w:rsidRDefault="004A7EE5" w:rsidP="004A7EE5">
      <w:pPr>
        <w:rPr>
          <w:i/>
          <w:iCs/>
        </w:rPr>
      </w:pPr>
    </w:p>
    <w:p w:rsidR="004A7EE5" w:rsidRDefault="004A7EE5" w:rsidP="004A7EE5">
      <w:pPr>
        <w:rPr>
          <w:sz w:val="20"/>
          <w:szCs w:val="20"/>
        </w:rPr>
      </w:pPr>
    </w:p>
    <w:tbl>
      <w:tblPr>
        <w:tblpPr w:leftFromText="141" w:rightFromText="141" w:vertAnchor="text" w:horzAnchor="margin" w:tblpXSpec="center" w:tblpY="225"/>
        <w:tblW w:w="10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835"/>
        <w:gridCol w:w="921"/>
        <w:gridCol w:w="850"/>
        <w:gridCol w:w="851"/>
        <w:gridCol w:w="1276"/>
        <w:gridCol w:w="3898"/>
      </w:tblGrid>
      <w:tr w:rsidR="00F21F9F" w:rsidTr="00F21F9F">
        <w:trPr>
          <w:cantSplit/>
          <w:trHeight w:val="260"/>
        </w:trPr>
        <w:tc>
          <w:tcPr>
            <w:tcW w:w="2835" w:type="dxa"/>
            <w:vMerge w:val="restart"/>
            <w:vAlign w:val="center"/>
          </w:tcPr>
          <w:p w:rsidR="00F21F9F" w:rsidRPr="007D4A21" w:rsidRDefault="00F21F9F" w:rsidP="00F21F9F">
            <w:pPr>
              <w:pStyle w:val="Titolo2"/>
              <w:jc w:val="left"/>
              <w:rPr>
                <w:bCs/>
                <w:sz w:val="24"/>
              </w:rPr>
            </w:pPr>
            <w:r w:rsidRPr="007D4A21">
              <w:rPr>
                <w:bCs/>
                <w:sz w:val="24"/>
              </w:rPr>
              <w:t>Materie</w:t>
            </w:r>
          </w:p>
        </w:tc>
        <w:tc>
          <w:tcPr>
            <w:tcW w:w="921" w:type="dxa"/>
          </w:tcPr>
          <w:p w:rsidR="00F21F9F" w:rsidRPr="00F21F9F" w:rsidRDefault="00F21F9F" w:rsidP="00F21F9F">
            <w:pPr>
              <w:jc w:val="center"/>
              <w:rPr>
                <w:rFonts w:ascii="Arial" w:hAnsi="Arial"/>
                <w:b/>
                <w:bCs/>
                <w:sz w:val="18"/>
                <w:szCs w:val="18"/>
              </w:rPr>
            </w:pPr>
            <w:r w:rsidRPr="00F21F9F">
              <w:rPr>
                <w:rFonts w:ascii="Arial" w:hAnsi="Arial"/>
                <w:b/>
                <w:bCs/>
                <w:sz w:val="18"/>
                <w:szCs w:val="18"/>
              </w:rPr>
              <w:t>Primo quadrimestre</w:t>
            </w:r>
          </w:p>
        </w:tc>
        <w:tc>
          <w:tcPr>
            <w:tcW w:w="850" w:type="dxa"/>
            <w:vAlign w:val="center"/>
          </w:tcPr>
          <w:p w:rsidR="00F21F9F" w:rsidRPr="00F21F9F" w:rsidRDefault="00F21F9F" w:rsidP="00F21F9F">
            <w:pPr>
              <w:jc w:val="center"/>
              <w:rPr>
                <w:rFonts w:ascii="Arial" w:hAnsi="Arial"/>
                <w:b/>
                <w:bCs/>
                <w:sz w:val="18"/>
                <w:szCs w:val="18"/>
              </w:rPr>
            </w:pPr>
            <w:r w:rsidRPr="00F21F9F">
              <w:rPr>
                <w:rFonts w:ascii="Arial" w:hAnsi="Arial"/>
                <w:b/>
                <w:bCs/>
                <w:sz w:val="18"/>
                <w:szCs w:val="18"/>
              </w:rPr>
              <w:t>Secondo quadrimestre</w:t>
            </w:r>
          </w:p>
        </w:tc>
        <w:tc>
          <w:tcPr>
            <w:tcW w:w="851" w:type="dxa"/>
            <w:tcBorders>
              <w:top w:val="nil"/>
              <w:bottom w:val="nil"/>
            </w:tcBorders>
            <w:vAlign w:val="center"/>
          </w:tcPr>
          <w:p w:rsidR="00F21F9F" w:rsidRDefault="00F21F9F" w:rsidP="00F21F9F">
            <w:pPr>
              <w:jc w:val="center"/>
              <w:rPr>
                <w:rFonts w:ascii="Arial" w:hAnsi="Arial"/>
                <w:b/>
                <w:bCs/>
              </w:rPr>
            </w:pPr>
          </w:p>
        </w:tc>
        <w:tc>
          <w:tcPr>
            <w:tcW w:w="1276" w:type="dxa"/>
            <w:vAlign w:val="center"/>
          </w:tcPr>
          <w:p w:rsidR="00F21F9F" w:rsidRDefault="00F21F9F" w:rsidP="00F21F9F">
            <w:pPr>
              <w:jc w:val="center"/>
              <w:rPr>
                <w:rFonts w:ascii="Arial" w:hAnsi="Arial"/>
                <w:b/>
                <w:bCs/>
              </w:rPr>
            </w:pPr>
            <w:r>
              <w:rPr>
                <w:rFonts w:ascii="Arial" w:hAnsi="Arial"/>
                <w:b/>
                <w:bCs/>
              </w:rPr>
              <w:t>Tipologie</w:t>
            </w:r>
          </w:p>
        </w:tc>
        <w:tc>
          <w:tcPr>
            <w:tcW w:w="3898" w:type="dxa"/>
            <w:vAlign w:val="center"/>
          </w:tcPr>
          <w:p w:rsidR="00F21F9F" w:rsidRPr="007D4A21" w:rsidRDefault="00F21F9F" w:rsidP="00F21F9F">
            <w:pPr>
              <w:pStyle w:val="Titolo6"/>
              <w:rPr>
                <w:b/>
                <w:bCs/>
              </w:rPr>
            </w:pPr>
            <w:r w:rsidRPr="007D4A21">
              <w:rPr>
                <w:b/>
                <w:bCs/>
              </w:rPr>
              <w:t xml:space="preserve"> N. ore effettive</w:t>
            </w:r>
          </w:p>
        </w:tc>
      </w:tr>
      <w:tr w:rsidR="00F21F9F" w:rsidTr="00F21F9F">
        <w:trPr>
          <w:cantSplit/>
          <w:trHeight w:val="180"/>
        </w:trPr>
        <w:tc>
          <w:tcPr>
            <w:tcW w:w="2835" w:type="dxa"/>
            <w:vMerge/>
            <w:vAlign w:val="center"/>
          </w:tcPr>
          <w:p w:rsidR="00F21F9F" w:rsidRPr="007D4A21" w:rsidRDefault="00F21F9F" w:rsidP="00F21F9F">
            <w:pPr>
              <w:pStyle w:val="Titolo2"/>
              <w:rPr>
                <w:b w:val="0"/>
              </w:rPr>
            </w:pPr>
          </w:p>
        </w:tc>
        <w:tc>
          <w:tcPr>
            <w:tcW w:w="921" w:type="dxa"/>
            <w:vAlign w:val="center"/>
          </w:tcPr>
          <w:p w:rsidR="00F21F9F" w:rsidRPr="00F21F9F" w:rsidRDefault="00F21F9F" w:rsidP="00F21F9F">
            <w:pPr>
              <w:jc w:val="center"/>
              <w:rPr>
                <w:rFonts w:ascii="Arial" w:hAnsi="Arial"/>
                <w:b/>
                <w:sz w:val="18"/>
                <w:szCs w:val="18"/>
              </w:rPr>
            </w:pPr>
            <w:r w:rsidRPr="00F21F9F">
              <w:rPr>
                <w:rFonts w:ascii="Arial" w:hAnsi="Arial"/>
                <w:b/>
                <w:sz w:val="18"/>
                <w:szCs w:val="18"/>
              </w:rPr>
              <w:t>N. ore effettive</w:t>
            </w:r>
          </w:p>
        </w:tc>
        <w:tc>
          <w:tcPr>
            <w:tcW w:w="850" w:type="dxa"/>
            <w:vAlign w:val="center"/>
          </w:tcPr>
          <w:p w:rsidR="00F21F9F" w:rsidRPr="00F21F9F" w:rsidRDefault="00F21F9F" w:rsidP="00F21F9F">
            <w:pPr>
              <w:jc w:val="center"/>
              <w:rPr>
                <w:rFonts w:ascii="Arial" w:hAnsi="Arial"/>
                <w:b/>
                <w:sz w:val="18"/>
                <w:szCs w:val="18"/>
              </w:rPr>
            </w:pPr>
            <w:r w:rsidRPr="00F21F9F">
              <w:rPr>
                <w:rFonts w:ascii="Arial" w:hAnsi="Arial"/>
                <w:b/>
                <w:sz w:val="18"/>
                <w:szCs w:val="18"/>
              </w:rPr>
              <w:t>N. ore effettive</w:t>
            </w:r>
          </w:p>
        </w:tc>
        <w:tc>
          <w:tcPr>
            <w:tcW w:w="851" w:type="dxa"/>
            <w:tcBorders>
              <w:top w:val="nil"/>
              <w:bottom w:val="nil"/>
            </w:tcBorders>
            <w:vAlign w:val="center"/>
          </w:tcPr>
          <w:p w:rsidR="00F21F9F" w:rsidRDefault="00F21F9F" w:rsidP="00F21F9F">
            <w:pPr>
              <w:jc w:val="center"/>
              <w:rPr>
                <w:rFonts w:ascii="Arial" w:hAnsi="Arial"/>
                <w:b/>
              </w:rPr>
            </w:pPr>
          </w:p>
        </w:tc>
        <w:tc>
          <w:tcPr>
            <w:tcW w:w="1276" w:type="dxa"/>
            <w:vAlign w:val="center"/>
          </w:tcPr>
          <w:p w:rsidR="00F21F9F" w:rsidRPr="00F21F9F" w:rsidRDefault="00F21F9F" w:rsidP="00F21F9F">
            <w:pPr>
              <w:pStyle w:val="Titolo1"/>
              <w:rPr>
                <w:rFonts w:ascii="Arial" w:hAnsi="Arial"/>
                <w:b w:val="0"/>
                <w:sz w:val="18"/>
                <w:szCs w:val="18"/>
              </w:rPr>
            </w:pPr>
            <w:r w:rsidRPr="00F21F9F">
              <w:rPr>
                <w:rFonts w:ascii="Arial" w:hAnsi="Arial"/>
                <w:b w:val="0"/>
                <w:sz w:val="18"/>
                <w:szCs w:val="18"/>
              </w:rPr>
              <w:t>Integrative</w:t>
            </w:r>
          </w:p>
        </w:tc>
        <w:tc>
          <w:tcPr>
            <w:tcW w:w="3898" w:type="dxa"/>
            <w:vAlign w:val="center"/>
          </w:tcPr>
          <w:p w:rsidR="00F21F9F" w:rsidRPr="00F21F9F" w:rsidRDefault="00F21F9F" w:rsidP="00F21F9F">
            <w:pPr>
              <w:jc w:val="center"/>
              <w:rPr>
                <w:rFonts w:ascii="Arial" w:hAnsi="Arial"/>
                <w:sz w:val="18"/>
                <w:szCs w:val="18"/>
              </w:rPr>
            </w:pPr>
            <w:r w:rsidRPr="00F21F9F">
              <w:rPr>
                <w:rFonts w:ascii="Arial" w:hAnsi="Arial"/>
                <w:sz w:val="18"/>
                <w:szCs w:val="18"/>
              </w:rPr>
              <w:t>TEATRO IN LINGUA FRANCESE E INGLESE (8 ORE)</w:t>
            </w:r>
          </w:p>
        </w:tc>
      </w:tr>
      <w:tr w:rsidR="00F21F9F" w:rsidTr="00F21F9F">
        <w:trPr>
          <w:cantSplit/>
          <w:trHeight w:val="420"/>
        </w:trPr>
        <w:tc>
          <w:tcPr>
            <w:tcW w:w="2835" w:type="dxa"/>
            <w:vAlign w:val="center"/>
          </w:tcPr>
          <w:p w:rsidR="00F21F9F" w:rsidRDefault="00F21F9F" w:rsidP="00F21F9F">
            <w:r>
              <w:t>Religione</w:t>
            </w:r>
          </w:p>
        </w:tc>
        <w:tc>
          <w:tcPr>
            <w:tcW w:w="921" w:type="dxa"/>
          </w:tcPr>
          <w:p w:rsidR="00F21F9F" w:rsidRDefault="00654CEC" w:rsidP="00F21F9F">
            <w:pPr>
              <w:jc w:val="center"/>
            </w:pPr>
            <w:r>
              <w:t>9</w:t>
            </w:r>
          </w:p>
        </w:tc>
        <w:tc>
          <w:tcPr>
            <w:tcW w:w="850" w:type="dxa"/>
          </w:tcPr>
          <w:p w:rsidR="00F21F9F" w:rsidRDefault="00654CEC" w:rsidP="00F21F9F">
            <w:pPr>
              <w:jc w:val="center"/>
            </w:pPr>
            <w:r>
              <w:t>12</w:t>
            </w:r>
          </w:p>
        </w:tc>
        <w:tc>
          <w:tcPr>
            <w:tcW w:w="851" w:type="dxa"/>
            <w:tcBorders>
              <w:top w:val="nil"/>
              <w:bottom w:val="nil"/>
            </w:tcBorders>
          </w:tcPr>
          <w:p w:rsidR="00F21F9F" w:rsidRDefault="00F21F9F" w:rsidP="00F21F9F">
            <w:pPr>
              <w:jc w:val="center"/>
            </w:pPr>
          </w:p>
        </w:tc>
        <w:tc>
          <w:tcPr>
            <w:tcW w:w="1276" w:type="dxa"/>
            <w:vAlign w:val="center"/>
          </w:tcPr>
          <w:p w:rsidR="00F21F9F" w:rsidRPr="00F21F9F" w:rsidRDefault="00F21F9F" w:rsidP="00F21F9F">
            <w:pPr>
              <w:rPr>
                <w:rFonts w:ascii="Arial" w:hAnsi="Arial"/>
                <w:sz w:val="18"/>
                <w:szCs w:val="18"/>
              </w:rPr>
            </w:pPr>
            <w:r w:rsidRPr="00F21F9F">
              <w:rPr>
                <w:rFonts w:ascii="Arial" w:hAnsi="Arial"/>
                <w:sz w:val="18"/>
                <w:szCs w:val="18"/>
              </w:rPr>
              <w:t>Approfondimento</w:t>
            </w:r>
          </w:p>
        </w:tc>
        <w:tc>
          <w:tcPr>
            <w:tcW w:w="3898" w:type="dxa"/>
          </w:tcPr>
          <w:p w:rsidR="00F21F9F" w:rsidRPr="00F21F9F" w:rsidRDefault="00F21F9F" w:rsidP="00F21F9F">
            <w:pPr>
              <w:jc w:val="center"/>
              <w:rPr>
                <w:sz w:val="18"/>
                <w:szCs w:val="18"/>
              </w:rPr>
            </w:pPr>
            <w:r w:rsidRPr="00F21F9F">
              <w:rPr>
                <w:sz w:val="18"/>
                <w:szCs w:val="18"/>
              </w:rPr>
              <w:t>-</w:t>
            </w:r>
          </w:p>
        </w:tc>
      </w:tr>
      <w:tr w:rsidR="00F21F9F" w:rsidTr="00F21F9F">
        <w:trPr>
          <w:cantSplit/>
          <w:trHeight w:val="420"/>
        </w:trPr>
        <w:tc>
          <w:tcPr>
            <w:tcW w:w="2835" w:type="dxa"/>
            <w:vAlign w:val="center"/>
          </w:tcPr>
          <w:p w:rsidR="00F21F9F" w:rsidRDefault="00F21F9F" w:rsidP="00F21F9F">
            <w:r>
              <w:t>Lingua e letteratura italiana</w:t>
            </w:r>
          </w:p>
        </w:tc>
        <w:tc>
          <w:tcPr>
            <w:tcW w:w="921" w:type="dxa"/>
          </w:tcPr>
          <w:p w:rsidR="00F21F9F" w:rsidRDefault="00654CEC" w:rsidP="00F21F9F">
            <w:pPr>
              <w:jc w:val="center"/>
            </w:pPr>
            <w:r>
              <w:t>48</w:t>
            </w:r>
          </w:p>
        </w:tc>
        <w:tc>
          <w:tcPr>
            <w:tcW w:w="850" w:type="dxa"/>
          </w:tcPr>
          <w:p w:rsidR="00F21F9F" w:rsidRDefault="00654CEC" w:rsidP="00F21F9F">
            <w:pPr>
              <w:jc w:val="center"/>
            </w:pPr>
            <w:r>
              <w:t>47</w:t>
            </w:r>
          </w:p>
        </w:tc>
        <w:tc>
          <w:tcPr>
            <w:tcW w:w="851" w:type="dxa"/>
            <w:tcBorders>
              <w:top w:val="nil"/>
              <w:bottom w:val="nil"/>
            </w:tcBorders>
          </w:tcPr>
          <w:p w:rsidR="00F21F9F" w:rsidRDefault="00F21F9F" w:rsidP="00F21F9F">
            <w:pPr>
              <w:jc w:val="center"/>
            </w:pPr>
          </w:p>
        </w:tc>
        <w:tc>
          <w:tcPr>
            <w:tcW w:w="1276" w:type="dxa"/>
            <w:vAlign w:val="center"/>
          </w:tcPr>
          <w:p w:rsidR="00F21F9F" w:rsidRPr="00F21F9F" w:rsidRDefault="00F21F9F" w:rsidP="00F21F9F">
            <w:pPr>
              <w:rPr>
                <w:rFonts w:ascii="Arial" w:hAnsi="Arial"/>
                <w:sz w:val="18"/>
                <w:szCs w:val="18"/>
              </w:rPr>
            </w:pPr>
            <w:r w:rsidRPr="00F21F9F">
              <w:rPr>
                <w:rFonts w:ascii="Arial" w:hAnsi="Arial"/>
                <w:sz w:val="18"/>
                <w:szCs w:val="18"/>
              </w:rPr>
              <w:t>Visite guidate</w:t>
            </w:r>
          </w:p>
        </w:tc>
        <w:tc>
          <w:tcPr>
            <w:tcW w:w="3898" w:type="dxa"/>
          </w:tcPr>
          <w:p w:rsidR="00F21F9F" w:rsidRPr="00F21F9F" w:rsidRDefault="00F21F9F" w:rsidP="00F21F9F">
            <w:pPr>
              <w:pStyle w:val="Paragrafoelenco"/>
              <w:numPr>
                <w:ilvl w:val="0"/>
                <w:numId w:val="31"/>
              </w:numPr>
              <w:rPr>
                <w:sz w:val="18"/>
                <w:szCs w:val="18"/>
              </w:rPr>
            </w:pPr>
            <w:r w:rsidRPr="00F21F9F">
              <w:rPr>
                <w:sz w:val="18"/>
                <w:szCs w:val="18"/>
              </w:rPr>
              <w:t>REALSITO CARDITELLO</w:t>
            </w:r>
            <w:r w:rsidR="00F13790">
              <w:rPr>
                <w:sz w:val="18"/>
                <w:szCs w:val="18"/>
              </w:rPr>
              <w:t>, SAN TAMMARO (CE)(6 ORE)</w:t>
            </w:r>
          </w:p>
          <w:p w:rsidR="00F21F9F" w:rsidRPr="00F13790" w:rsidRDefault="00F21F9F" w:rsidP="00F13790">
            <w:pPr>
              <w:pStyle w:val="Paragrafoelenco"/>
              <w:numPr>
                <w:ilvl w:val="0"/>
                <w:numId w:val="31"/>
              </w:numPr>
              <w:rPr>
                <w:sz w:val="18"/>
                <w:szCs w:val="18"/>
              </w:rPr>
            </w:pPr>
            <w:r w:rsidRPr="00F21F9F">
              <w:rPr>
                <w:sz w:val="18"/>
                <w:szCs w:val="18"/>
              </w:rPr>
              <w:t>ROMA (12 0RE)</w:t>
            </w:r>
          </w:p>
        </w:tc>
      </w:tr>
      <w:tr w:rsidR="00F21F9F" w:rsidTr="00F21F9F">
        <w:trPr>
          <w:cantSplit/>
          <w:trHeight w:val="420"/>
        </w:trPr>
        <w:tc>
          <w:tcPr>
            <w:tcW w:w="2835" w:type="dxa"/>
            <w:vAlign w:val="center"/>
          </w:tcPr>
          <w:p w:rsidR="00F21F9F" w:rsidRDefault="00F21F9F" w:rsidP="00F21F9F">
            <w:r>
              <w:t>Storia</w:t>
            </w:r>
          </w:p>
        </w:tc>
        <w:tc>
          <w:tcPr>
            <w:tcW w:w="921" w:type="dxa"/>
          </w:tcPr>
          <w:p w:rsidR="00F21F9F" w:rsidRDefault="00F21F9F" w:rsidP="00F21F9F">
            <w:pPr>
              <w:jc w:val="center"/>
            </w:pPr>
            <w:r>
              <w:t>21</w:t>
            </w:r>
          </w:p>
        </w:tc>
        <w:tc>
          <w:tcPr>
            <w:tcW w:w="850" w:type="dxa"/>
          </w:tcPr>
          <w:p w:rsidR="00F21F9F" w:rsidRDefault="00F21F9F" w:rsidP="00F21F9F">
            <w:pPr>
              <w:jc w:val="center"/>
            </w:pPr>
            <w:r>
              <w:t>31</w:t>
            </w:r>
          </w:p>
        </w:tc>
        <w:tc>
          <w:tcPr>
            <w:tcW w:w="851" w:type="dxa"/>
            <w:tcBorders>
              <w:top w:val="nil"/>
              <w:bottom w:val="nil"/>
            </w:tcBorders>
          </w:tcPr>
          <w:p w:rsidR="00F21F9F" w:rsidRDefault="00F21F9F" w:rsidP="00F21F9F">
            <w:pPr>
              <w:jc w:val="center"/>
            </w:pPr>
          </w:p>
        </w:tc>
        <w:tc>
          <w:tcPr>
            <w:tcW w:w="1276" w:type="dxa"/>
            <w:vAlign w:val="center"/>
          </w:tcPr>
          <w:p w:rsidR="00F21F9F" w:rsidRDefault="00F21F9F" w:rsidP="00F21F9F">
            <w:pPr>
              <w:jc w:val="center"/>
              <w:rPr>
                <w:rFonts w:ascii="Arial" w:hAnsi="Arial"/>
              </w:rPr>
            </w:pPr>
          </w:p>
        </w:tc>
        <w:tc>
          <w:tcPr>
            <w:tcW w:w="3898" w:type="dxa"/>
          </w:tcPr>
          <w:p w:rsidR="00F21F9F" w:rsidRDefault="00F21F9F" w:rsidP="00F21F9F">
            <w:pPr>
              <w:jc w:val="center"/>
            </w:pPr>
          </w:p>
        </w:tc>
      </w:tr>
      <w:tr w:rsidR="00F21F9F" w:rsidTr="00F21F9F">
        <w:trPr>
          <w:cantSplit/>
          <w:trHeight w:val="420"/>
        </w:trPr>
        <w:tc>
          <w:tcPr>
            <w:tcW w:w="2835" w:type="dxa"/>
            <w:vAlign w:val="center"/>
          </w:tcPr>
          <w:p w:rsidR="00F21F9F" w:rsidRDefault="00F21F9F" w:rsidP="00F21F9F">
            <w:r>
              <w:t>Inglese</w:t>
            </w:r>
          </w:p>
        </w:tc>
        <w:tc>
          <w:tcPr>
            <w:tcW w:w="921" w:type="dxa"/>
          </w:tcPr>
          <w:p w:rsidR="00F21F9F" w:rsidRDefault="00654CEC" w:rsidP="00F21F9F">
            <w:pPr>
              <w:jc w:val="center"/>
            </w:pPr>
            <w:r>
              <w:t>39</w:t>
            </w:r>
          </w:p>
        </w:tc>
        <w:tc>
          <w:tcPr>
            <w:tcW w:w="850" w:type="dxa"/>
          </w:tcPr>
          <w:p w:rsidR="00F21F9F" w:rsidRDefault="00654CEC" w:rsidP="00F21F9F">
            <w:pPr>
              <w:jc w:val="center"/>
            </w:pPr>
            <w:r>
              <w:t>36</w:t>
            </w:r>
          </w:p>
        </w:tc>
        <w:tc>
          <w:tcPr>
            <w:tcW w:w="851" w:type="dxa"/>
            <w:tcBorders>
              <w:top w:val="nil"/>
              <w:bottom w:val="nil"/>
              <w:right w:val="nil"/>
            </w:tcBorders>
          </w:tcPr>
          <w:p w:rsidR="00F21F9F" w:rsidRDefault="00F21F9F" w:rsidP="00F21F9F">
            <w:pPr>
              <w:jc w:val="center"/>
            </w:pPr>
          </w:p>
        </w:tc>
        <w:tc>
          <w:tcPr>
            <w:tcW w:w="5174" w:type="dxa"/>
            <w:gridSpan w:val="2"/>
            <w:vMerge w:val="restart"/>
            <w:tcBorders>
              <w:left w:val="nil"/>
              <w:bottom w:val="nil"/>
              <w:right w:val="nil"/>
            </w:tcBorders>
          </w:tcPr>
          <w:p w:rsidR="00F21F9F" w:rsidRDefault="00F21F9F" w:rsidP="00F21F9F">
            <w:pPr>
              <w:jc w:val="center"/>
            </w:pPr>
          </w:p>
        </w:tc>
      </w:tr>
      <w:tr w:rsidR="00F21F9F" w:rsidTr="00F21F9F">
        <w:trPr>
          <w:cantSplit/>
          <w:trHeight w:val="420"/>
        </w:trPr>
        <w:tc>
          <w:tcPr>
            <w:tcW w:w="2835" w:type="dxa"/>
            <w:vAlign w:val="center"/>
          </w:tcPr>
          <w:p w:rsidR="00F21F9F" w:rsidRDefault="00F21F9F" w:rsidP="00F21F9F">
            <w:r>
              <w:t>Francese</w:t>
            </w:r>
          </w:p>
        </w:tc>
        <w:tc>
          <w:tcPr>
            <w:tcW w:w="921" w:type="dxa"/>
          </w:tcPr>
          <w:p w:rsidR="00F21F9F" w:rsidRDefault="00654CEC" w:rsidP="00F21F9F">
            <w:pPr>
              <w:jc w:val="center"/>
            </w:pPr>
            <w:r>
              <w:t>48</w:t>
            </w:r>
          </w:p>
        </w:tc>
        <w:tc>
          <w:tcPr>
            <w:tcW w:w="850" w:type="dxa"/>
          </w:tcPr>
          <w:p w:rsidR="00F21F9F" w:rsidRDefault="00654CEC" w:rsidP="00F21F9F">
            <w:pPr>
              <w:jc w:val="center"/>
            </w:pPr>
            <w:r>
              <w:t>40</w:t>
            </w:r>
          </w:p>
        </w:tc>
        <w:tc>
          <w:tcPr>
            <w:tcW w:w="851" w:type="dxa"/>
            <w:tcBorders>
              <w:top w:val="nil"/>
              <w:bottom w:val="nil"/>
              <w:right w:val="nil"/>
            </w:tcBorders>
          </w:tcPr>
          <w:p w:rsidR="00F21F9F" w:rsidRDefault="00F21F9F" w:rsidP="00F21F9F">
            <w:pPr>
              <w:jc w:val="center"/>
            </w:pPr>
          </w:p>
        </w:tc>
        <w:tc>
          <w:tcPr>
            <w:tcW w:w="5174" w:type="dxa"/>
            <w:gridSpan w:val="2"/>
            <w:vMerge/>
            <w:tcBorders>
              <w:left w:val="nil"/>
              <w:bottom w:val="nil"/>
              <w:right w:val="nil"/>
            </w:tcBorders>
          </w:tcPr>
          <w:p w:rsidR="00F21F9F" w:rsidRDefault="00F21F9F" w:rsidP="00F21F9F">
            <w:pPr>
              <w:jc w:val="center"/>
            </w:pPr>
          </w:p>
        </w:tc>
      </w:tr>
      <w:tr w:rsidR="00F21F9F" w:rsidTr="00F21F9F">
        <w:trPr>
          <w:cantSplit/>
          <w:trHeight w:val="420"/>
        </w:trPr>
        <w:tc>
          <w:tcPr>
            <w:tcW w:w="2835" w:type="dxa"/>
            <w:vAlign w:val="center"/>
          </w:tcPr>
          <w:p w:rsidR="00F21F9F" w:rsidRDefault="00F21F9F" w:rsidP="00F21F9F">
            <w:r>
              <w:t>Spagnolo</w:t>
            </w:r>
          </w:p>
        </w:tc>
        <w:tc>
          <w:tcPr>
            <w:tcW w:w="921" w:type="dxa"/>
          </w:tcPr>
          <w:p w:rsidR="00F21F9F" w:rsidRDefault="00654CEC" w:rsidP="00F21F9F">
            <w:pPr>
              <w:jc w:val="center"/>
            </w:pPr>
            <w:r>
              <w:t>47</w:t>
            </w:r>
          </w:p>
        </w:tc>
        <w:tc>
          <w:tcPr>
            <w:tcW w:w="850" w:type="dxa"/>
          </w:tcPr>
          <w:p w:rsidR="00F21F9F" w:rsidRDefault="00654CEC" w:rsidP="00F21F9F">
            <w:pPr>
              <w:jc w:val="center"/>
            </w:pPr>
            <w:r>
              <w:t>36</w:t>
            </w:r>
          </w:p>
        </w:tc>
        <w:tc>
          <w:tcPr>
            <w:tcW w:w="851" w:type="dxa"/>
            <w:tcBorders>
              <w:top w:val="nil"/>
              <w:bottom w:val="nil"/>
              <w:right w:val="nil"/>
            </w:tcBorders>
          </w:tcPr>
          <w:p w:rsidR="00F21F9F" w:rsidRDefault="00F21F9F" w:rsidP="00F21F9F">
            <w:pPr>
              <w:jc w:val="center"/>
            </w:pPr>
          </w:p>
        </w:tc>
        <w:tc>
          <w:tcPr>
            <w:tcW w:w="5174" w:type="dxa"/>
            <w:gridSpan w:val="2"/>
            <w:vMerge/>
            <w:tcBorders>
              <w:left w:val="nil"/>
              <w:bottom w:val="nil"/>
              <w:right w:val="nil"/>
            </w:tcBorders>
          </w:tcPr>
          <w:p w:rsidR="00F21F9F" w:rsidRDefault="00F21F9F" w:rsidP="00F21F9F">
            <w:pPr>
              <w:jc w:val="center"/>
            </w:pPr>
          </w:p>
        </w:tc>
      </w:tr>
      <w:tr w:rsidR="00F21F9F" w:rsidTr="00F21F9F">
        <w:trPr>
          <w:cantSplit/>
          <w:trHeight w:val="420"/>
        </w:trPr>
        <w:tc>
          <w:tcPr>
            <w:tcW w:w="2835" w:type="dxa"/>
            <w:vAlign w:val="center"/>
          </w:tcPr>
          <w:p w:rsidR="00F21F9F" w:rsidRDefault="00F21F9F" w:rsidP="00F21F9F">
            <w:r>
              <w:t>Matematica</w:t>
            </w:r>
          </w:p>
        </w:tc>
        <w:tc>
          <w:tcPr>
            <w:tcW w:w="921" w:type="dxa"/>
          </w:tcPr>
          <w:p w:rsidR="00F21F9F" w:rsidRDefault="00654CEC" w:rsidP="00F21F9F">
            <w:pPr>
              <w:jc w:val="center"/>
            </w:pPr>
            <w:r>
              <w:t>32</w:t>
            </w:r>
          </w:p>
        </w:tc>
        <w:tc>
          <w:tcPr>
            <w:tcW w:w="850" w:type="dxa"/>
          </w:tcPr>
          <w:p w:rsidR="00F21F9F" w:rsidRDefault="00654CEC" w:rsidP="00F21F9F">
            <w:pPr>
              <w:jc w:val="center"/>
            </w:pPr>
            <w:r>
              <w:t>25</w:t>
            </w:r>
          </w:p>
        </w:tc>
        <w:tc>
          <w:tcPr>
            <w:tcW w:w="851" w:type="dxa"/>
            <w:tcBorders>
              <w:top w:val="nil"/>
              <w:bottom w:val="nil"/>
              <w:right w:val="nil"/>
            </w:tcBorders>
          </w:tcPr>
          <w:p w:rsidR="00F21F9F" w:rsidRDefault="00F21F9F" w:rsidP="00F21F9F">
            <w:pPr>
              <w:jc w:val="center"/>
            </w:pPr>
          </w:p>
        </w:tc>
        <w:tc>
          <w:tcPr>
            <w:tcW w:w="5174" w:type="dxa"/>
            <w:gridSpan w:val="2"/>
            <w:vMerge/>
            <w:tcBorders>
              <w:left w:val="nil"/>
              <w:bottom w:val="nil"/>
              <w:right w:val="nil"/>
            </w:tcBorders>
          </w:tcPr>
          <w:p w:rsidR="00F21F9F" w:rsidRDefault="00F21F9F" w:rsidP="00F21F9F">
            <w:pPr>
              <w:jc w:val="center"/>
            </w:pPr>
          </w:p>
        </w:tc>
      </w:tr>
      <w:tr w:rsidR="00F21F9F" w:rsidTr="00F21F9F">
        <w:trPr>
          <w:cantSplit/>
          <w:trHeight w:val="420"/>
        </w:trPr>
        <w:tc>
          <w:tcPr>
            <w:tcW w:w="2835" w:type="dxa"/>
            <w:vAlign w:val="center"/>
          </w:tcPr>
          <w:p w:rsidR="00F21F9F" w:rsidRDefault="00F21F9F" w:rsidP="00F21F9F">
            <w:r>
              <w:t>Fisica</w:t>
            </w:r>
          </w:p>
        </w:tc>
        <w:tc>
          <w:tcPr>
            <w:tcW w:w="921" w:type="dxa"/>
          </w:tcPr>
          <w:p w:rsidR="00F21F9F" w:rsidRDefault="00654CEC" w:rsidP="00F21F9F">
            <w:pPr>
              <w:jc w:val="center"/>
            </w:pPr>
            <w:r>
              <w:t>29</w:t>
            </w:r>
          </w:p>
        </w:tc>
        <w:tc>
          <w:tcPr>
            <w:tcW w:w="850" w:type="dxa"/>
          </w:tcPr>
          <w:p w:rsidR="00F21F9F" w:rsidRDefault="00654CEC" w:rsidP="00F21F9F">
            <w:pPr>
              <w:jc w:val="center"/>
            </w:pPr>
            <w:r>
              <w:t>25</w:t>
            </w:r>
          </w:p>
        </w:tc>
        <w:tc>
          <w:tcPr>
            <w:tcW w:w="851" w:type="dxa"/>
            <w:tcBorders>
              <w:top w:val="nil"/>
              <w:bottom w:val="nil"/>
              <w:right w:val="nil"/>
            </w:tcBorders>
          </w:tcPr>
          <w:p w:rsidR="00F21F9F" w:rsidRDefault="00F21F9F" w:rsidP="00F21F9F">
            <w:pPr>
              <w:jc w:val="center"/>
            </w:pPr>
          </w:p>
        </w:tc>
        <w:tc>
          <w:tcPr>
            <w:tcW w:w="5174" w:type="dxa"/>
            <w:gridSpan w:val="2"/>
            <w:vMerge/>
            <w:tcBorders>
              <w:left w:val="nil"/>
              <w:bottom w:val="nil"/>
              <w:right w:val="nil"/>
            </w:tcBorders>
          </w:tcPr>
          <w:p w:rsidR="00F21F9F" w:rsidRDefault="00F21F9F" w:rsidP="00F21F9F">
            <w:pPr>
              <w:jc w:val="center"/>
            </w:pPr>
          </w:p>
        </w:tc>
      </w:tr>
      <w:tr w:rsidR="00F21F9F" w:rsidTr="00F21F9F">
        <w:trPr>
          <w:cantSplit/>
          <w:trHeight w:val="420"/>
        </w:trPr>
        <w:tc>
          <w:tcPr>
            <w:tcW w:w="2835" w:type="dxa"/>
            <w:vAlign w:val="center"/>
          </w:tcPr>
          <w:p w:rsidR="00F21F9F" w:rsidRDefault="00F21F9F" w:rsidP="00F21F9F">
            <w:r>
              <w:t>Scienze naturali</w:t>
            </w:r>
          </w:p>
        </w:tc>
        <w:tc>
          <w:tcPr>
            <w:tcW w:w="921" w:type="dxa"/>
          </w:tcPr>
          <w:p w:rsidR="00F21F9F" w:rsidRDefault="00654CEC" w:rsidP="00F21F9F">
            <w:pPr>
              <w:jc w:val="center"/>
            </w:pPr>
            <w:r>
              <w:t>31</w:t>
            </w:r>
          </w:p>
        </w:tc>
        <w:tc>
          <w:tcPr>
            <w:tcW w:w="850" w:type="dxa"/>
          </w:tcPr>
          <w:p w:rsidR="00F21F9F" w:rsidRDefault="00654CEC" w:rsidP="00F21F9F">
            <w:pPr>
              <w:jc w:val="center"/>
            </w:pPr>
            <w:r>
              <w:t>24</w:t>
            </w:r>
          </w:p>
        </w:tc>
        <w:tc>
          <w:tcPr>
            <w:tcW w:w="851" w:type="dxa"/>
            <w:tcBorders>
              <w:top w:val="nil"/>
              <w:bottom w:val="nil"/>
              <w:right w:val="nil"/>
            </w:tcBorders>
          </w:tcPr>
          <w:p w:rsidR="00F21F9F" w:rsidRDefault="00F21F9F" w:rsidP="00F21F9F">
            <w:pPr>
              <w:jc w:val="center"/>
            </w:pPr>
          </w:p>
        </w:tc>
        <w:tc>
          <w:tcPr>
            <w:tcW w:w="5174" w:type="dxa"/>
            <w:gridSpan w:val="2"/>
            <w:vMerge/>
            <w:tcBorders>
              <w:left w:val="nil"/>
              <w:bottom w:val="nil"/>
              <w:right w:val="nil"/>
            </w:tcBorders>
          </w:tcPr>
          <w:p w:rsidR="00F21F9F" w:rsidRDefault="00F21F9F" w:rsidP="00F21F9F">
            <w:pPr>
              <w:jc w:val="center"/>
            </w:pPr>
          </w:p>
        </w:tc>
      </w:tr>
      <w:tr w:rsidR="00F21F9F" w:rsidTr="00F21F9F">
        <w:trPr>
          <w:cantSplit/>
          <w:trHeight w:val="420"/>
        </w:trPr>
        <w:tc>
          <w:tcPr>
            <w:tcW w:w="2835" w:type="dxa"/>
            <w:vAlign w:val="center"/>
          </w:tcPr>
          <w:p w:rsidR="00F21F9F" w:rsidRDefault="00F21F9F" w:rsidP="00F21F9F">
            <w:r>
              <w:t>Filosofia</w:t>
            </w:r>
          </w:p>
        </w:tc>
        <w:tc>
          <w:tcPr>
            <w:tcW w:w="921" w:type="dxa"/>
          </w:tcPr>
          <w:p w:rsidR="00F21F9F" w:rsidRDefault="00F21F9F" w:rsidP="00F21F9F">
            <w:pPr>
              <w:jc w:val="center"/>
            </w:pPr>
            <w:r>
              <w:t>21</w:t>
            </w:r>
          </w:p>
        </w:tc>
        <w:tc>
          <w:tcPr>
            <w:tcW w:w="850" w:type="dxa"/>
          </w:tcPr>
          <w:p w:rsidR="00F21F9F" w:rsidRDefault="00F21F9F" w:rsidP="00F21F9F">
            <w:pPr>
              <w:jc w:val="center"/>
            </w:pPr>
            <w:r>
              <w:t>31</w:t>
            </w:r>
          </w:p>
        </w:tc>
        <w:tc>
          <w:tcPr>
            <w:tcW w:w="851" w:type="dxa"/>
            <w:tcBorders>
              <w:top w:val="nil"/>
              <w:bottom w:val="nil"/>
              <w:right w:val="nil"/>
            </w:tcBorders>
          </w:tcPr>
          <w:p w:rsidR="00F21F9F" w:rsidRDefault="00F21F9F" w:rsidP="00F21F9F">
            <w:pPr>
              <w:jc w:val="center"/>
            </w:pPr>
          </w:p>
        </w:tc>
        <w:tc>
          <w:tcPr>
            <w:tcW w:w="5174" w:type="dxa"/>
            <w:gridSpan w:val="2"/>
            <w:vMerge/>
            <w:tcBorders>
              <w:left w:val="nil"/>
              <w:bottom w:val="nil"/>
              <w:right w:val="nil"/>
            </w:tcBorders>
          </w:tcPr>
          <w:p w:rsidR="00F21F9F" w:rsidRDefault="00F21F9F" w:rsidP="00F21F9F">
            <w:pPr>
              <w:jc w:val="center"/>
            </w:pPr>
          </w:p>
        </w:tc>
      </w:tr>
      <w:tr w:rsidR="00F21F9F" w:rsidTr="00F21F9F">
        <w:trPr>
          <w:cantSplit/>
          <w:trHeight w:val="420"/>
        </w:trPr>
        <w:tc>
          <w:tcPr>
            <w:tcW w:w="2835" w:type="dxa"/>
            <w:vAlign w:val="center"/>
          </w:tcPr>
          <w:p w:rsidR="00F21F9F" w:rsidRDefault="00F21F9F" w:rsidP="00F21F9F">
            <w:r>
              <w:t>Storia dell’arte</w:t>
            </w:r>
          </w:p>
        </w:tc>
        <w:tc>
          <w:tcPr>
            <w:tcW w:w="921" w:type="dxa"/>
          </w:tcPr>
          <w:p w:rsidR="00F21F9F" w:rsidRDefault="006828D4" w:rsidP="00F21F9F">
            <w:pPr>
              <w:jc w:val="center"/>
            </w:pPr>
            <w:r>
              <w:t>24</w:t>
            </w:r>
          </w:p>
        </w:tc>
        <w:tc>
          <w:tcPr>
            <w:tcW w:w="850" w:type="dxa"/>
          </w:tcPr>
          <w:p w:rsidR="00F21F9F" w:rsidRDefault="006828D4" w:rsidP="00F21F9F">
            <w:pPr>
              <w:jc w:val="center"/>
            </w:pPr>
            <w:r>
              <w:t>26</w:t>
            </w:r>
          </w:p>
        </w:tc>
        <w:tc>
          <w:tcPr>
            <w:tcW w:w="851" w:type="dxa"/>
            <w:tcBorders>
              <w:top w:val="nil"/>
              <w:bottom w:val="nil"/>
              <w:right w:val="nil"/>
            </w:tcBorders>
          </w:tcPr>
          <w:p w:rsidR="00F21F9F" w:rsidRDefault="00F21F9F" w:rsidP="00F21F9F">
            <w:pPr>
              <w:jc w:val="center"/>
            </w:pPr>
          </w:p>
        </w:tc>
        <w:tc>
          <w:tcPr>
            <w:tcW w:w="5174" w:type="dxa"/>
            <w:gridSpan w:val="2"/>
            <w:vMerge/>
            <w:tcBorders>
              <w:left w:val="nil"/>
              <w:bottom w:val="nil"/>
              <w:right w:val="nil"/>
            </w:tcBorders>
          </w:tcPr>
          <w:p w:rsidR="00F21F9F" w:rsidRDefault="00F21F9F" w:rsidP="00F21F9F">
            <w:pPr>
              <w:jc w:val="center"/>
            </w:pPr>
          </w:p>
        </w:tc>
      </w:tr>
      <w:tr w:rsidR="00F21F9F" w:rsidTr="00F21F9F">
        <w:trPr>
          <w:cantSplit/>
          <w:trHeight w:val="420"/>
        </w:trPr>
        <w:tc>
          <w:tcPr>
            <w:tcW w:w="2835" w:type="dxa"/>
            <w:vAlign w:val="center"/>
          </w:tcPr>
          <w:p w:rsidR="00F21F9F" w:rsidRDefault="00F21F9F" w:rsidP="00F21F9F">
            <w:r>
              <w:t>Scienze motorie e sportive</w:t>
            </w:r>
          </w:p>
        </w:tc>
        <w:tc>
          <w:tcPr>
            <w:tcW w:w="921" w:type="dxa"/>
          </w:tcPr>
          <w:p w:rsidR="00F21F9F" w:rsidRDefault="00654CEC" w:rsidP="00F21F9F">
            <w:pPr>
              <w:jc w:val="center"/>
            </w:pPr>
            <w:r>
              <w:t>18</w:t>
            </w:r>
          </w:p>
        </w:tc>
        <w:tc>
          <w:tcPr>
            <w:tcW w:w="850" w:type="dxa"/>
          </w:tcPr>
          <w:p w:rsidR="00F21F9F" w:rsidRDefault="00654CEC" w:rsidP="00F21F9F">
            <w:pPr>
              <w:jc w:val="center"/>
            </w:pPr>
            <w:r>
              <w:t>21</w:t>
            </w:r>
          </w:p>
        </w:tc>
        <w:tc>
          <w:tcPr>
            <w:tcW w:w="851" w:type="dxa"/>
            <w:tcBorders>
              <w:top w:val="nil"/>
              <w:bottom w:val="nil"/>
              <w:right w:val="nil"/>
            </w:tcBorders>
          </w:tcPr>
          <w:p w:rsidR="00F21F9F" w:rsidRDefault="00F21F9F" w:rsidP="00F21F9F">
            <w:pPr>
              <w:jc w:val="center"/>
            </w:pPr>
          </w:p>
        </w:tc>
        <w:tc>
          <w:tcPr>
            <w:tcW w:w="5174" w:type="dxa"/>
            <w:gridSpan w:val="2"/>
            <w:vMerge/>
            <w:tcBorders>
              <w:left w:val="nil"/>
              <w:bottom w:val="nil"/>
              <w:right w:val="nil"/>
            </w:tcBorders>
          </w:tcPr>
          <w:p w:rsidR="00F21F9F" w:rsidRDefault="00F21F9F" w:rsidP="00F21F9F">
            <w:pPr>
              <w:jc w:val="center"/>
            </w:pPr>
          </w:p>
        </w:tc>
      </w:tr>
    </w:tbl>
    <w:p w:rsidR="004A7EE5" w:rsidRDefault="004A7EE5" w:rsidP="004A7EE5">
      <w:pPr>
        <w:rPr>
          <w:sz w:val="20"/>
          <w:szCs w:val="20"/>
        </w:rPr>
      </w:pPr>
    </w:p>
    <w:p w:rsidR="004A7EE5" w:rsidRDefault="004A7EE5" w:rsidP="004A7EE5">
      <w:pPr>
        <w:rPr>
          <w:sz w:val="20"/>
          <w:szCs w:val="20"/>
        </w:rPr>
      </w:pPr>
    </w:p>
    <w:p w:rsidR="004A7EE5" w:rsidRDefault="004A7EE5" w:rsidP="004A7EE5">
      <w:pPr>
        <w:rPr>
          <w:sz w:val="20"/>
          <w:szCs w:val="20"/>
        </w:rPr>
      </w:pPr>
    </w:p>
    <w:p w:rsidR="004A7EE5" w:rsidRDefault="004A7EE5" w:rsidP="004A7EE5">
      <w:pPr>
        <w:rPr>
          <w:sz w:val="20"/>
          <w:szCs w:val="20"/>
        </w:rPr>
      </w:pPr>
    </w:p>
    <w:p w:rsidR="004A7EE5" w:rsidRDefault="004A7EE5" w:rsidP="004A7EE5">
      <w:pPr>
        <w:rPr>
          <w:b/>
          <w:bCs/>
          <w:sz w:val="20"/>
        </w:rPr>
      </w:pPr>
    </w:p>
    <w:p w:rsidR="004A7EE5" w:rsidRDefault="004A7EE5" w:rsidP="004A7EE5">
      <w:pPr>
        <w:rPr>
          <w:sz w:val="20"/>
          <w:szCs w:val="20"/>
        </w:rPr>
      </w:pPr>
    </w:p>
    <w:p w:rsidR="004A7EE5" w:rsidRDefault="004A7EE5" w:rsidP="004A7EE5">
      <w:pPr>
        <w:ind w:right="-1134"/>
        <w:rPr>
          <w:sz w:val="20"/>
          <w:szCs w:val="20"/>
        </w:rPr>
      </w:pPr>
    </w:p>
    <w:p w:rsidR="004A7EE5" w:rsidRDefault="004A7EE5" w:rsidP="004A7EE5">
      <w:pPr>
        <w:pStyle w:val="Intestazione"/>
        <w:tabs>
          <w:tab w:val="clear" w:pos="4819"/>
          <w:tab w:val="clear" w:pos="9638"/>
        </w:tabs>
      </w:pPr>
    </w:p>
    <w:p w:rsidR="004A7EE5" w:rsidRDefault="004A7EE5" w:rsidP="004A7EE5">
      <w:pPr>
        <w:pStyle w:val="Intestazione"/>
        <w:tabs>
          <w:tab w:val="clear" w:pos="4819"/>
          <w:tab w:val="clear" w:pos="9638"/>
        </w:tabs>
      </w:pPr>
    </w:p>
    <w:p w:rsidR="004A7EE5" w:rsidRDefault="004A7EE5" w:rsidP="004A7EE5">
      <w:pPr>
        <w:rPr>
          <w:sz w:val="20"/>
          <w:szCs w:val="20"/>
        </w:rPr>
      </w:pPr>
    </w:p>
    <w:p w:rsidR="004A7EE5" w:rsidRDefault="004A7EE5" w:rsidP="004A7EE5">
      <w:pPr>
        <w:rPr>
          <w:sz w:val="20"/>
          <w:szCs w:val="20"/>
        </w:rPr>
      </w:pPr>
    </w:p>
    <w:p w:rsidR="004A7EE5" w:rsidRDefault="004A7EE5" w:rsidP="004A7EE5">
      <w:pPr>
        <w:rPr>
          <w:sz w:val="20"/>
          <w:szCs w:val="20"/>
        </w:rPr>
      </w:pPr>
    </w:p>
    <w:p w:rsidR="004A7EE5" w:rsidRDefault="004A7EE5" w:rsidP="004A7EE5">
      <w:pPr>
        <w:rPr>
          <w:sz w:val="20"/>
          <w:szCs w:val="20"/>
        </w:rPr>
      </w:pPr>
    </w:p>
    <w:p w:rsidR="004A7EE5" w:rsidRDefault="004A7EE5" w:rsidP="004A7EE5">
      <w:pPr>
        <w:rPr>
          <w:sz w:val="20"/>
          <w:szCs w:val="20"/>
        </w:rPr>
      </w:pPr>
    </w:p>
    <w:p w:rsidR="004A7EE5" w:rsidRDefault="004A7EE5" w:rsidP="004A7EE5">
      <w:pPr>
        <w:rPr>
          <w:sz w:val="20"/>
          <w:szCs w:val="20"/>
        </w:rPr>
      </w:pPr>
    </w:p>
    <w:p w:rsidR="006F37C3" w:rsidRDefault="006F37C3" w:rsidP="004A7EE5">
      <w:pPr>
        <w:rPr>
          <w:sz w:val="20"/>
          <w:szCs w:val="20"/>
        </w:rPr>
      </w:pPr>
    </w:p>
    <w:p w:rsidR="004A7EE5" w:rsidRDefault="004A7EE5" w:rsidP="004A7EE5">
      <w:pPr>
        <w:rPr>
          <w:sz w:val="20"/>
          <w:szCs w:val="20"/>
        </w:rPr>
      </w:pPr>
    </w:p>
    <w:p w:rsidR="004A7EE5" w:rsidRDefault="004A7EE5" w:rsidP="004A7EE5">
      <w:pPr>
        <w:rPr>
          <w:sz w:val="20"/>
          <w:szCs w:val="20"/>
        </w:rPr>
      </w:pPr>
    </w:p>
    <w:p w:rsidR="00544728" w:rsidRDefault="00544728" w:rsidP="004A7EE5">
      <w:pPr>
        <w:rPr>
          <w:sz w:val="20"/>
          <w:szCs w:val="20"/>
        </w:rPr>
      </w:pPr>
    </w:p>
    <w:p w:rsidR="004A7EE5" w:rsidRDefault="004A7EE5" w:rsidP="004A7EE5">
      <w:pPr>
        <w:rPr>
          <w:sz w:val="20"/>
          <w:szCs w:val="20"/>
        </w:rPr>
      </w:pPr>
    </w:p>
    <w:p w:rsidR="004A7EE5" w:rsidRDefault="00657781" w:rsidP="004A7EE5">
      <w:pPr>
        <w:rPr>
          <w:sz w:val="20"/>
          <w:szCs w:val="20"/>
        </w:rPr>
      </w:pPr>
      <w:r w:rsidRPr="00657781">
        <w:lastRenderedPageBreak/>
        <w:pict>
          <v:shape id="_x0000_s1033" type="#_x0000_t202" style="position:absolute;margin-left:36pt;margin-top:6.5pt;width:417.6pt;height:28.8pt;z-index:251667456">
            <v:textbox style="mso-next-textbox:#_x0000_s1033">
              <w:txbxContent>
                <w:p w:rsidR="0055614A" w:rsidRDefault="0055614A" w:rsidP="004A7EE5">
                  <w:pPr>
                    <w:pStyle w:val="Titolo4"/>
                    <w:rPr>
                      <w:b/>
                      <w:bCs/>
                      <w:szCs w:val="24"/>
                    </w:rPr>
                  </w:pPr>
                  <w:r>
                    <w:rPr>
                      <w:b/>
                      <w:bCs/>
                      <w:szCs w:val="24"/>
                    </w:rPr>
                    <w:t>ATTIVITA’ CURRICULARI ED EXTRACURRICULARI</w:t>
                  </w:r>
                </w:p>
              </w:txbxContent>
            </v:textbox>
            <w10:wrap anchorx="page"/>
          </v:shape>
        </w:pict>
      </w:r>
    </w:p>
    <w:p w:rsidR="004A7EE5" w:rsidRDefault="004A7EE5" w:rsidP="004A7EE5">
      <w:pPr>
        <w:rPr>
          <w:sz w:val="20"/>
          <w:szCs w:val="20"/>
        </w:rPr>
      </w:pPr>
    </w:p>
    <w:p w:rsidR="004A7EE5" w:rsidRDefault="004A7EE5" w:rsidP="004A7EE5">
      <w:pPr>
        <w:rPr>
          <w:sz w:val="28"/>
          <w:szCs w:val="20"/>
        </w:rPr>
      </w:pPr>
    </w:p>
    <w:p w:rsidR="004A7EE5" w:rsidRDefault="004A7EE5" w:rsidP="004A7EE5">
      <w:pPr>
        <w:rPr>
          <w:sz w:val="28"/>
          <w:szCs w:val="20"/>
        </w:rPr>
      </w:pPr>
    </w:p>
    <w:p w:rsidR="004A7EE5" w:rsidRDefault="004A7EE5" w:rsidP="004A7EE5">
      <w:pPr>
        <w:rPr>
          <w:sz w:val="20"/>
          <w:szCs w:val="20"/>
        </w:rPr>
      </w:pPr>
    </w:p>
    <w:p w:rsidR="004A7EE5" w:rsidRDefault="004A7EE5" w:rsidP="004A7EE5">
      <w:pPr>
        <w:rPr>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230"/>
        <w:gridCol w:w="3600"/>
        <w:gridCol w:w="2880"/>
        <w:gridCol w:w="1068"/>
      </w:tblGrid>
      <w:tr w:rsidR="004A7EE5" w:rsidTr="00FE0F53">
        <w:tc>
          <w:tcPr>
            <w:tcW w:w="2230" w:type="dxa"/>
          </w:tcPr>
          <w:p w:rsidR="004A7EE5" w:rsidRPr="00624677" w:rsidRDefault="004A7EE5" w:rsidP="00FE0F53">
            <w:pPr>
              <w:pStyle w:val="Titolo8"/>
              <w:rPr>
                <w:bCs/>
                <w:sz w:val="20"/>
                <w:szCs w:val="20"/>
              </w:rPr>
            </w:pPr>
            <w:r w:rsidRPr="00624677">
              <w:rPr>
                <w:bCs/>
                <w:szCs w:val="20"/>
              </w:rPr>
              <w:t>Tipologie</w:t>
            </w:r>
          </w:p>
        </w:tc>
        <w:tc>
          <w:tcPr>
            <w:tcW w:w="3600" w:type="dxa"/>
          </w:tcPr>
          <w:p w:rsidR="004A7EE5" w:rsidRPr="00624677" w:rsidRDefault="004A7EE5" w:rsidP="00FE0F53">
            <w:pPr>
              <w:pStyle w:val="Titolo8"/>
              <w:rPr>
                <w:bCs/>
                <w:szCs w:val="20"/>
              </w:rPr>
            </w:pPr>
            <w:r w:rsidRPr="00624677">
              <w:rPr>
                <w:bCs/>
                <w:szCs w:val="20"/>
              </w:rPr>
              <w:t>Descrizione</w:t>
            </w:r>
          </w:p>
        </w:tc>
        <w:tc>
          <w:tcPr>
            <w:tcW w:w="2880" w:type="dxa"/>
          </w:tcPr>
          <w:p w:rsidR="004A7EE5" w:rsidRPr="00624677" w:rsidRDefault="004A7EE5" w:rsidP="00FE0F53">
            <w:pPr>
              <w:pStyle w:val="Titolo8"/>
              <w:rPr>
                <w:bCs/>
                <w:szCs w:val="20"/>
              </w:rPr>
            </w:pPr>
            <w:r w:rsidRPr="00624677">
              <w:rPr>
                <w:bCs/>
                <w:szCs w:val="20"/>
              </w:rPr>
              <w:t>Materie coinvolte</w:t>
            </w:r>
          </w:p>
        </w:tc>
        <w:tc>
          <w:tcPr>
            <w:tcW w:w="1068" w:type="dxa"/>
          </w:tcPr>
          <w:p w:rsidR="004A7EE5" w:rsidRPr="00624677" w:rsidRDefault="004A7EE5" w:rsidP="00FE0F53">
            <w:pPr>
              <w:pStyle w:val="Titolo1"/>
              <w:rPr>
                <w:bCs/>
              </w:rPr>
            </w:pPr>
            <w:r w:rsidRPr="00624677">
              <w:rPr>
                <w:bCs/>
              </w:rPr>
              <w:t>Numero</w:t>
            </w:r>
          </w:p>
          <w:p w:rsidR="004A7EE5" w:rsidRDefault="004A7EE5" w:rsidP="00FE0F53">
            <w:pPr>
              <w:jc w:val="center"/>
              <w:rPr>
                <w:b/>
                <w:bCs/>
                <w:sz w:val="20"/>
                <w:szCs w:val="20"/>
              </w:rPr>
            </w:pPr>
            <w:r>
              <w:rPr>
                <w:b/>
                <w:bCs/>
                <w:sz w:val="20"/>
                <w:szCs w:val="20"/>
              </w:rPr>
              <w:t>alunni</w:t>
            </w:r>
          </w:p>
        </w:tc>
      </w:tr>
      <w:tr w:rsidR="004A7EE5" w:rsidTr="00FE0F53">
        <w:trPr>
          <w:trHeight w:val="1474"/>
        </w:trPr>
        <w:tc>
          <w:tcPr>
            <w:tcW w:w="2230" w:type="dxa"/>
          </w:tcPr>
          <w:p w:rsidR="004A7EE5" w:rsidRDefault="004A7EE5" w:rsidP="00FE0F53">
            <w:pPr>
              <w:rPr>
                <w:szCs w:val="20"/>
              </w:rPr>
            </w:pPr>
            <w:r>
              <w:rPr>
                <w:szCs w:val="20"/>
              </w:rPr>
              <w:t>Percorsi pluridisciplinari</w:t>
            </w:r>
          </w:p>
          <w:p w:rsidR="004A7EE5" w:rsidRDefault="004A7EE5" w:rsidP="00FE0F53">
            <w:pPr>
              <w:rPr>
                <w:sz w:val="20"/>
                <w:szCs w:val="20"/>
              </w:rPr>
            </w:pPr>
          </w:p>
          <w:p w:rsidR="004A7EE5" w:rsidRDefault="004A7EE5" w:rsidP="00FE0F53">
            <w:pPr>
              <w:rPr>
                <w:sz w:val="20"/>
                <w:szCs w:val="20"/>
              </w:rPr>
            </w:pPr>
          </w:p>
        </w:tc>
        <w:tc>
          <w:tcPr>
            <w:tcW w:w="3600" w:type="dxa"/>
          </w:tcPr>
          <w:p w:rsidR="004A7EE5" w:rsidRDefault="00F13790" w:rsidP="00D27D7F">
            <w:pPr>
              <w:pStyle w:val="Intestazione"/>
              <w:numPr>
                <w:ilvl w:val="0"/>
                <w:numId w:val="34"/>
              </w:numPr>
              <w:tabs>
                <w:tab w:val="clear" w:pos="4819"/>
                <w:tab w:val="clear" w:pos="9638"/>
              </w:tabs>
              <w:rPr>
                <w:sz w:val="24"/>
              </w:rPr>
            </w:pPr>
            <w:r>
              <w:rPr>
                <w:sz w:val="24"/>
              </w:rPr>
              <w:t>PROGETTARE UN EVENTO CULTURALE</w:t>
            </w:r>
          </w:p>
        </w:tc>
        <w:tc>
          <w:tcPr>
            <w:tcW w:w="2880" w:type="dxa"/>
          </w:tcPr>
          <w:p w:rsidR="004A7EE5" w:rsidRDefault="00F13790" w:rsidP="00FE0F53">
            <w:pPr>
              <w:rPr>
                <w:szCs w:val="20"/>
              </w:rPr>
            </w:pPr>
            <w:r>
              <w:rPr>
                <w:szCs w:val="20"/>
              </w:rPr>
              <w:t>TUTTE</w:t>
            </w:r>
          </w:p>
        </w:tc>
        <w:tc>
          <w:tcPr>
            <w:tcW w:w="1068" w:type="dxa"/>
          </w:tcPr>
          <w:p w:rsidR="004A7EE5" w:rsidRPr="00033F1D" w:rsidRDefault="00F13790" w:rsidP="00FE0F53">
            <w:r w:rsidRPr="00033F1D">
              <w:t>TUTTI</w:t>
            </w:r>
          </w:p>
        </w:tc>
      </w:tr>
      <w:tr w:rsidR="004A7EE5" w:rsidTr="00FE0F53">
        <w:trPr>
          <w:trHeight w:val="1474"/>
        </w:trPr>
        <w:tc>
          <w:tcPr>
            <w:tcW w:w="2230" w:type="dxa"/>
          </w:tcPr>
          <w:p w:rsidR="004A7EE5" w:rsidRDefault="004A7EE5" w:rsidP="00FE0F53">
            <w:pPr>
              <w:rPr>
                <w:szCs w:val="20"/>
              </w:rPr>
            </w:pPr>
            <w:r>
              <w:rPr>
                <w:szCs w:val="20"/>
              </w:rPr>
              <w:t>Visite guidate</w:t>
            </w:r>
          </w:p>
          <w:p w:rsidR="004A7EE5" w:rsidRDefault="004A7EE5" w:rsidP="00FE0F53">
            <w:pPr>
              <w:rPr>
                <w:szCs w:val="20"/>
              </w:rPr>
            </w:pPr>
          </w:p>
          <w:p w:rsidR="004A7EE5" w:rsidRDefault="004A7EE5" w:rsidP="00FE0F53">
            <w:pPr>
              <w:rPr>
                <w:szCs w:val="20"/>
              </w:rPr>
            </w:pPr>
          </w:p>
        </w:tc>
        <w:tc>
          <w:tcPr>
            <w:tcW w:w="3600" w:type="dxa"/>
          </w:tcPr>
          <w:p w:rsidR="00F13790" w:rsidRPr="00F21F9F" w:rsidRDefault="00F13790" w:rsidP="00F13790">
            <w:pPr>
              <w:pStyle w:val="Paragrafoelenco"/>
              <w:numPr>
                <w:ilvl w:val="0"/>
                <w:numId w:val="31"/>
              </w:numPr>
              <w:rPr>
                <w:sz w:val="18"/>
                <w:szCs w:val="18"/>
              </w:rPr>
            </w:pPr>
            <w:r w:rsidRPr="00F21F9F">
              <w:rPr>
                <w:sz w:val="18"/>
                <w:szCs w:val="18"/>
              </w:rPr>
              <w:t>REALSITO CARDITELLO</w:t>
            </w:r>
            <w:r>
              <w:rPr>
                <w:sz w:val="18"/>
                <w:szCs w:val="18"/>
              </w:rPr>
              <w:t>, SAN TAMMARO (CE)(6 ORE)</w:t>
            </w:r>
          </w:p>
          <w:p w:rsidR="004A7EE5" w:rsidRPr="00F13790" w:rsidRDefault="00F13790" w:rsidP="00F13790">
            <w:pPr>
              <w:pStyle w:val="Paragrafoelenco"/>
              <w:numPr>
                <w:ilvl w:val="0"/>
                <w:numId w:val="31"/>
              </w:numPr>
              <w:rPr>
                <w:szCs w:val="20"/>
              </w:rPr>
            </w:pPr>
            <w:r w:rsidRPr="00F13790">
              <w:rPr>
                <w:sz w:val="18"/>
                <w:szCs w:val="18"/>
              </w:rPr>
              <w:t>ROMA (12 0RE)</w:t>
            </w:r>
          </w:p>
        </w:tc>
        <w:tc>
          <w:tcPr>
            <w:tcW w:w="2880" w:type="dxa"/>
          </w:tcPr>
          <w:p w:rsidR="004A7EE5" w:rsidRDefault="00F13790" w:rsidP="00FE0F53">
            <w:pPr>
              <w:rPr>
                <w:szCs w:val="20"/>
              </w:rPr>
            </w:pPr>
            <w:r>
              <w:rPr>
                <w:szCs w:val="20"/>
              </w:rPr>
              <w:t>LINGUA E LETTERATURA ITALIANA</w:t>
            </w:r>
          </w:p>
          <w:p w:rsidR="00F13790" w:rsidRDefault="00F13790" w:rsidP="00FE0F53">
            <w:pPr>
              <w:rPr>
                <w:szCs w:val="20"/>
              </w:rPr>
            </w:pPr>
            <w:r>
              <w:rPr>
                <w:szCs w:val="20"/>
              </w:rPr>
              <w:t>STORIA</w:t>
            </w:r>
          </w:p>
          <w:p w:rsidR="00F13790" w:rsidRDefault="00F13790" w:rsidP="00FE0F53">
            <w:pPr>
              <w:rPr>
                <w:szCs w:val="20"/>
              </w:rPr>
            </w:pPr>
            <w:r>
              <w:rPr>
                <w:szCs w:val="20"/>
              </w:rPr>
              <w:t>STORIA DELL’ARTE</w:t>
            </w:r>
          </w:p>
        </w:tc>
        <w:tc>
          <w:tcPr>
            <w:tcW w:w="1068" w:type="dxa"/>
          </w:tcPr>
          <w:p w:rsidR="004A7EE5" w:rsidRPr="00033F1D" w:rsidRDefault="00F13790" w:rsidP="00FE0F53">
            <w:r w:rsidRPr="00033F1D">
              <w:t>TUTTI</w:t>
            </w:r>
          </w:p>
        </w:tc>
      </w:tr>
      <w:tr w:rsidR="004A7EE5" w:rsidTr="00FE0F53">
        <w:trPr>
          <w:trHeight w:val="1474"/>
        </w:trPr>
        <w:tc>
          <w:tcPr>
            <w:tcW w:w="2230" w:type="dxa"/>
          </w:tcPr>
          <w:p w:rsidR="004A7EE5" w:rsidRDefault="004A7EE5" w:rsidP="00FE0F53">
            <w:pPr>
              <w:rPr>
                <w:szCs w:val="20"/>
              </w:rPr>
            </w:pPr>
            <w:r>
              <w:rPr>
                <w:szCs w:val="20"/>
              </w:rPr>
              <w:t>Viaggi di istruzione</w:t>
            </w:r>
          </w:p>
          <w:p w:rsidR="004A7EE5" w:rsidRDefault="004A7EE5" w:rsidP="00FE0F53">
            <w:pPr>
              <w:rPr>
                <w:szCs w:val="20"/>
              </w:rPr>
            </w:pPr>
          </w:p>
          <w:p w:rsidR="004A7EE5" w:rsidRDefault="004A7EE5" w:rsidP="00FE0F53">
            <w:pPr>
              <w:rPr>
                <w:szCs w:val="20"/>
              </w:rPr>
            </w:pPr>
          </w:p>
          <w:p w:rsidR="004A7EE5" w:rsidRDefault="004A7EE5" w:rsidP="00FE0F53">
            <w:pPr>
              <w:rPr>
                <w:szCs w:val="20"/>
              </w:rPr>
            </w:pPr>
          </w:p>
        </w:tc>
        <w:tc>
          <w:tcPr>
            <w:tcW w:w="3600" w:type="dxa"/>
          </w:tcPr>
          <w:p w:rsidR="004A7EE5" w:rsidRDefault="00033F1D" w:rsidP="00033F1D">
            <w:pPr>
              <w:jc w:val="center"/>
              <w:rPr>
                <w:szCs w:val="20"/>
              </w:rPr>
            </w:pPr>
            <w:r>
              <w:rPr>
                <w:szCs w:val="20"/>
              </w:rPr>
              <w:t>-</w:t>
            </w:r>
          </w:p>
        </w:tc>
        <w:tc>
          <w:tcPr>
            <w:tcW w:w="2880" w:type="dxa"/>
          </w:tcPr>
          <w:p w:rsidR="004A7EE5" w:rsidRDefault="00033F1D" w:rsidP="00033F1D">
            <w:pPr>
              <w:jc w:val="center"/>
              <w:rPr>
                <w:szCs w:val="20"/>
              </w:rPr>
            </w:pPr>
            <w:r>
              <w:rPr>
                <w:szCs w:val="20"/>
              </w:rPr>
              <w:t>-</w:t>
            </w:r>
          </w:p>
        </w:tc>
        <w:tc>
          <w:tcPr>
            <w:tcW w:w="1068" w:type="dxa"/>
          </w:tcPr>
          <w:p w:rsidR="004A7EE5" w:rsidRDefault="00033F1D" w:rsidP="00033F1D">
            <w:pPr>
              <w:jc w:val="center"/>
              <w:rPr>
                <w:sz w:val="20"/>
                <w:szCs w:val="20"/>
              </w:rPr>
            </w:pPr>
            <w:r>
              <w:rPr>
                <w:sz w:val="20"/>
                <w:szCs w:val="20"/>
              </w:rPr>
              <w:t>-</w:t>
            </w:r>
          </w:p>
        </w:tc>
      </w:tr>
      <w:tr w:rsidR="004A7EE5" w:rsidTr="00FE0F53">
        <w:trPr>
          <w:trHeight w:val="1474"/>
        </w:trPr>
        <w:tc>
          <w:tcPr>
            <w:tcW w:w="2230" w:type="dxa"/>
          </w:tcPr>
          <w:p w:rsidR="004A7EE5" w:rsidRDefault="004A7EE5" w:rsidP="00FE0F53">
            <w:pPr>
              <w:rPr>
                <w:szCs w:val="20"/>
              </w:rPr>
            </w:pPr>
            <w:r>
              <w:rPr>
                <w:szCs w:val="20"/>
              </w:rPr>
              <w:t>Progetti P.O.N.</w:t>
            </w:r>
          </w:p>
          <w:p w:rsidR="004A7EE5" w:rsidRDefault="004A7EE5" w:rsidP="00FE0F53">
            <w:pPr>
              <w:rPr>
                <w:szCs w:val="20"/>
              </w:rPr>
            </w:pPr>
          </w:p>
          <w:p w:rsidR="004A7EE5" w:rsidRDefault="004A7EE5" w:rsidP="00FE0F53">
            <w:pPr>
              <w:rPr>
                <w:szCs w:val="20"/>
              </w:rPr>
            </w:pPr>
          </w:p>
          <w:p w:rsidR="004A7EE5" w:rsidRDefault="004A7EE5" w:rsidP="00FE0F53">
            <w:pPr>
              <w:rPr>
                <w:szCs w:val="20"/>
              </w:rPr>
            </w:pPr>
          </w:p>
        </w:tc>
        <w:tc>
          <w:tcPr>
            <w:tcW w:w="3600" w:type="dxa"/>
          </w:tcPr>
          <w:p w:rsidR="004A7EE5" w:rsidRDefault="00033F1D" w:rsidP="00033F1D">
            <w:pPr>
              <w:jc w:val="center"/>
              <w:rPr>
                <w:szCs w:val="20"/>
              </w:rPr>
            </w:pPr>
            <w:r>
              <w:rPr>
                <w:szCs w:val="20"/>
              </w:rPr>
              <w:t>-</w:t>
            </w:r>
          </w:p>
        </w:tc>
        <w:tc>
          <w:tcPr>
            <w:tcW w:w="2880" w:type="dxa"/>
          </w:tcPr>
          <w:p w:rsidR="004A7EE5" w:rsidRDefault="00033F1D" w:rsidP="00033F1D">
            <w:pPr>
              <w:jc w:val="center"/>
              <w:rPr>
                <w:szCs w:val="20"/>
              </w:rPr>
            </w:pPr>
            <w:r>
              <w:rPr>
                <w:szCs w:val="20"/>
              </w:rPr>
              <w:t>-</w:t>
            </w:r>
          </w:p>
        </w:tc>
        <w:tc>
          <w:tcPr>
            <w:tcW w:w="1068" w:type="dxa"/>
          </w:tcPr>
          <w:p w:rsidR="004A7EE5" w:rsidRPr="003E0689" w:rsidRDefault="00033F1D" w:rsidP="00033F1D">
            <w:pPr>
              <w:jc w:val="center"/>
            </w:pPr>
            <w:r>
              <w:t>-</w:t>
            </w:r>
          </w:p>
        </w:tc>
      </w:tr>
      <w:tr w:rsidR="004A7EE5" w:rsidTr="00FE0F53">
        <w:trPr>
          <w:trHeight w:val="1474"/>
        </w:trPr>
        <w:tc>
          <w:tcPr>
            <w:tcW w:w="2230" w:type="dxa"/>
          </w:tcPr>
          <w:p w:rsidR="004A7EE5" w:rsidRDefault="004A7EE5" w:rsidP="00FE0F53">
            <w:pPr>
              <w:rPr>
                <w:szCs w:val="20"/>
              </w:rPr>
            </w:pPr>
            <w:r>
              <w:rPr>
                <w:szCs w:val="20"/>
              </w:rPr>
              <w:t>Progetti  P.T.O.F.</w:t>
            </w:r>
          </w:p>
        </w:tc>
        <w:tc>
          <w:tcPr>
            <w:tcW w:w="3600" w:type="dxa"/>
          </w:tcPr>
          <w:p w:rsidR="004A7EE5" w:rsidRPr="009C703E" w:rsidRDefault="00F13790" w:rsidP="00FE0F53">
            <w:pPr>
              <w:rPr>
                <w:szCs w:val="20"/>
                <w:lang w:val="en-US"/>
              </w:rPr>
            </w:pPr>
            <w:r w:rsidRPr="009C703E">
              <w:rPr>
                <w:szCs w:val="20"/>
                <w:lang w:val="en-US"/>
              </w:rPr>
              <w:t>PROGETTO ETWINNING “CL@SSIFIEDS”</w:t>
            </w:r>
          </w:p>
          <w:p w:rsidR="00033F1D" w:rsidRPr="009C703E" w:rsidRDefault="00033F1D" w:rsidP="00FE0F53">
            <w:pPr>
              <w:rPr>
                <w:szCs w:val="20"/>
                <w:lang w:val="en-US"/>
              </w:rPr>
            </w:pPr>
            <w:r w:rsidRPr="009C703E">
              <w:rPr>
                <w:szCs w:val="20"/>
                <w:lang w:val="en-US"/>
              </w:rPr>
              <w:t>“ORIENTA…MENTE”</w:t>
            </w:r>
          </w:p>
        </w:tc>
        <w:tc>
          <w:tcPr>
            <w:tcW w:w="2880" w:type="dxa"/>
          </w:tcPr>
          <w:p w:rsidR="004A7EE5" w:rsidRDefault="00F13790" w:rsidP="00FE0F53">
            <w:pPr>
              <w:rPr>
                <w:szCs w:val="20"/>
              </w:rPr>
            </w:pPr>
            <w:r>
              <w:rPr>
                <w:szCs w:val="20"/>
              </w:rPr>
              <w:t>INGLESE</w:t>
            </w:r>
          </w:p>
          <w:p w:rsidR="00033F1D" w:rsidRDefault="00033F1D" w:rsidP="00FE0F53">
            <w:pPr>
              <w:rPr>
                <w:szCs w:val="20"/>
              </w:rPr>
            </w:pPr>
          </w:p>
          <w:p w:rsidR="00033F1D" w:rsidRDefault="00033F1D" w:rsidP="00FE0F53">
            <w:pPr>
              <w:rPr>
                <w:szCs w:val="20"/>
              </w:rPr>
            </w:pPr>
            <w:r>
              <w:rPr>
                <w:szCs w:val="20"/>
              </w:rPr>
              <w:t>STORIA DELL’ARTE</w:t>
            </w:r>
          </w:p>
        </w:tc>
        <w:tc>
          <w:tcPr>
            <w:tcW w:w="1068" w:type="dxa"/>
          </w:tcPr>
          <w:p w:rsidR="004A7EE5" w:rsidRPr="00033F1D" w:rsidRDefault="00F13790" w:rsidP="00FE0F53">
            <w:r w:rsidRPr="00033F1D">
              <w:t>TUTTI</w:t>
            </w:r>
          </w:p>
          <w:p w:rsidR="00033F1D" w:rsidRPr="00033F1D" w:rsidRDefault="00033F1D" w:rsidP="00FE0F53"/>
          <w:p w:rsidR="00033F1D" w:rsidRDefault="00033F1D" w:rsidP="00FE0F53">
            <w:pPr>
              <w:rPr>
                <w:sz w:val="20"/>
                <w:szCs w:val="20"/>
              </w:rPr>
            </w:pPr>
            <w:r w:rsidRPr="00033F1D">
              <w:t>2</w:t>
            </w:r>
          </w:p>
        </w:tc>
      </w:tr>
    </w:tbl>
    <w:p w:rsidR="004A7EE5" w:rsidRDefault="004A7EE5" w:rsidP="004A7EE5">
      <w:pPr>
        <w:rPr>
          <w:sz w:val="20"/>
          <w:szCs w:val="20"/>
        </w:rPr>
      </w:pPr>
    </w:p>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544728" w:rsidRDefault="00544728" w:rsidP="004A7EE5"/>
    <w:p w:rsidR="004A7EE5" w:rsidRDefault="004A7EE5" w:rsidP="004A7EE5"/>
    <w:p w:rsidR="004A7EE5" w:rsidRDefault="00657781" w:rsidP="004A7EE5">
      <w:r>
        <w:rPr>
          <w:noProof/>
        </w:rPr>
        <w:pict>
          <v:shape id="_x0000_s1048" type="#_x0000_t202" style="position:absolute;margin-left:108.4pt;margin-top:3.65pt;width:266.4pt;height:28.8pt;z-index:251682816">
            <v:textbox style="mso-next-textbox:#_x0000_s1048">
              <w:txbxContent>
                <w:p w:rsidR="0055614A" w:rsidRDefault="0055614A" w:rsidP="004A7EE5">
                  <w:pPr>
                    <w:pStyle w:val="Titolo4"/>
                    <w:rPr>
                      <w:b/>
                      <w:bCs/>
                      <w:szCs w:val="24"/>
                    </w:rPr>
                  </w:pPr>
                  <w:r>
                    <w:rPr>
                      <w:b/>
                      <w:bCs/>
                      <w:szCs w:val="24"/>
                    </w:rPr>
                    <w:t>ATTIVITA’ EXTRASCOLASTICHE</w:t>
                  </w:r>
                </w:p>
              </w:txbxContent>
            </v:textbox>
          </v:shape>
        </w:pict>
      </w:r>
    </w:p>
    <w:p w:rsidR="004A7EE5" w:rsidRDefault="004A7EE5" w:rsidP="004A7EE5"/>
    <w:p w:rsidR="004A7EE5" w:rsidRDefault="004A7EE5" w:rsidP="004A7EE5"/>
    <w:p w:rsidR="004A7EE5" w:rsidRDefault="004A7EE5" w:rsidP="004A7EE5"/>
    <w:p w:rsidR="004A7EE5" w:rsidRDefault="004A7EE5" w:rsidP="004A7EE5"/>
    <w:tbl>
      <w:tblPr>
        <w:tblpPr w:leftFromText="141" w:rightFromText="141" w:vertAnchor="page" w:horzAnchor="page" w:tblpX="2061" w:tblpY="26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3756"/>
        <w:gridCol w:w="2410"/>
      </w:tblGrid>
      <w:tr w:rsidR="004A7EE5" w:rsidTr="00FE0F53">
        <w:tc>
          <w:tcPr>
            <w:tcW w:w="3756" w:type="dxa"/>
          </w:tcPr>
          <w:p w:rsidR="004A7EE5" w:rsidRDefault="004A7EE5" w:rsidP="00FE0F53">
            <w:pPr>
              <w:rPr>
                <w:b/>
                <w:bCs/>
                <w:sz w:val="28"/>
                <w:szCs w:val="20"/>
              </w:rPr>
            </w:pPr>
          </w:p>
          <w:p w:rsidR="004A7EE5" w:rsidRDefault="004A7EE5" w:rsidP="00FE0F53">
            <w:pPr>
              <w:jc w:val="center"/>
              <w:rPr>
                <w:b/>
                <w:bCs/>
                <w:sz w:val="28"/>
                <w:szCs w:val="20"/>
              </w:rPr>
            </w:pPr>
            <w:r>
              <w:rPr>
                <w:b/>
                <w:bCs/>
                <w:sz w:val="28"/>
                <w:szCs w:val="20"/>
              </w:rPr>
              <w:t>Tipologia</w:t>
            </w:r>
          </w:p>
          <w:p w:rsidR="004A7EE5" w:rsidRDefault="004A7EE5" w:rsidP="00FE0F53">
            <w:pPr>
              <w:jc w:val="center"/>
              <w:rPr>
                <w:b/>
                <w:bCs/>
                <w:szCs w:val="20"/>
              </w:rPr>
            </w:pPr>
          </w:p>
          <w:p w:rsidR="004A7EE5" w:rsidRDefault="004A7EE5" w:rsidP="00FE0F53">
            <w:pPr>
              <w:jc w:val="center"/>
              <w:rPr>
                <w:b/>
                <w:bCs/>
                <w:szCs w:val="20"/>
              </w:rPr>
            </w:pPr>
          </w:p>
        </w:tc>
        <w:tc>
          <w:tcPr>
            <w:tcW w:w="2410" w:type="dxa"/>
          </w:tcPr>
          <w:p w:rsidR="004A7EE5" w:rsidRDefault="004A7EE5" w:rsidP="00FE0F53">
            <w:pPr>
              <w:jc w:val="center"/>
              <w:rPr>
                <w:b/>
                <w:bCs/>
                <w:szCs w:val="20"/>
              </w:rPr>
            </w:pPr>
          </w:p>
          <w:p w:rsidR="004A7EE5" w:rsidRDefault="004A7EE5" w:rsidP="00FE0F53">
            <w:pPr>
              <w:jc w:val="center"/>
              <w:rPr>
                <w:b/>
                <w:bCs/>
                <w:sz w:val="28"/>
                <w:szCs w:val="20"/>
              </w:rPr>
            </w:pPr>
            <w:r>
              <w:rPr>
                <w:b/>
                <w:bCs/>
                <w:sz w:val="28"/>
                <w:szCs w:val="20"/>
              </w:rPr>
              <w:t>Numero Studenti in possesso di idonea documentazione</w:t>
            </w:r>
          </w:p>
        </w:tc>
      </w:tr>
      <w:tr w:rsidR="004A7EE5" w:rsidTr="00FE0F53">
        <w:trPr>
          <w:trHeight w:val="242"/>
        </w:trPr>
        <w:tc>
          <w:tcPr>
            <w:tcW w:w="3756" w:type="dxa"/>
          </w:tcPr>
          <w:p w:rsidR="004A7EE5" w:rsidRDefault="004A7EE5" w:rsidP="00FE0F53">
            <w:pPr>
              <w:rPr>
                <w:szCs w:val="20"/>
              </w:rPr>
            </w:pPr>
            <w:r>
              <w:rPr>
                <w:szCs w:val="20"/>
              </w:rPr>
              <w:t>Attività sportive</w:t>
            </w:r>
          </w:p>
        </w:tc>
        <w:tc>
          <w:tcPr>
            <w:tcW w:w="2410" w:type="dxa"/>
          </w:tcPr>
          <w:p w:rsidR="004A7EE5" w:rsidRPr="00CA7AEF" w:rsidRDefault="00033F1D" w:rsidP="00FE0F53">
            <w:r w:rsidRPr="00CA7AEF">
              <w:t>1</w:t>
            </w:r>
          </w:p>
        </w:tc>
      </w:tr>
      <w:tr w:rsidR="004A7EE5" w:rsidTr="00FE0F53">
        <w:tc>
          <w:tcPr>
            <w:tcW w:w="3756" w:type="dxa"/>
          </w:tcPr>
          <w:p w:rsidR="004A7EE5" w:rsidRDefault="004A7EE5" w:rsidP="00FE0F53">
            <w:pPr>
              <w:rPr>
                <w:szCs w:val="20"/>
              </w:rPr>
            </w:pPr>
            <w:r>
              <w:rPr>
                <w:szCs w:val="20"/>
              </w:rPr>
              <w:t>Attività lavorative</w:t>
            </w:r>
          </w:p>
        </w:tc>
        <w:tc>
          <w:tcPr>
            <w:tcW w:w="2410" w:type="dxa"/>
          </w:tcPr>
          <w:p w:rsidR="004A7EE5" w:rsidRPr="00CA7AEF" w:rsidRDefault="00033F1D" w:rsidP="00FE0F53">
            <w:r w:rsidRPr="00CA7AEF">
              <w:t>-</w:t>
            </w:r>
          </w:p>
        </w:tc>
      </w:tr>
      <w:tr w:rsidR="004A7EE5" w:rsidTr="00FE0F53">
        <w:tc>
          <w:tcPr>
            <w:tcW w:w="3756" w:type="dxa"/>
          </w:tcPr>
          <w:p w:rsidR="004A7EE5" w:rsidRDefault="004A7EE5" w:rsidP="00FE0F53">
            <w:pPr>
              <w:rPr>
                <w:szCs w:val="20"/>
              </w:rPr>
            </w:pPr>
            <w:r>
              <w:rPr>
                <w:szCs w:val="20"/>
              </w:rPr>
              <w:t>Attività artistiche e culturali</w:t>
            </w:r>
            <w:r w:rsidR="0040599E">
              <w:rPr>
                <w:szCs w:val="20"/>
              </w:rPr>
              <w:t>:</w:t>
            </w:r>
          </w:p>
          <w:p w:rsidR="0040599E" w:rsidRDefault="0040599E" w:rsidP="00D27D7F">
            <w:pPr>
              <w:pStyle w:val="Paragrafoelenco"/>
              <w:numPr>
                <w:ilvl w:val="0"/>
                <w:numId w:val="35"/>
              </w:numPr>
              <w:rPr>
                <w:b/>
                <w:szCs w:val="20"/>
              </w:rPr>
            </w:pPr>
            <w:r w:rsidRPr="0040599E">
              <w:rPr>
                <w:b/>
                <w:szCs w:val="20"/>
              </w:rPr>
              <w:t>job &amp; Orienta</w:t>
            </w:r>
          </w:p>
          <w:p w:rsidR="004A7EE5" w:rsidRPr="00CA7AEF" w:rsidRDefault="00CA7AEF" w:rsidP="00D27D7F">
            <w:pPr>
              <w:pStyle w:val="Paragrafoelenco"/>
              <w:numPr>
                <w:ilvl w:val="0"/>
                <w:numId w:val="35"/>
              </w:numPr>
              <w:rPr>
                <w:b/>
                <w:i/>
                <w:szCs w:val="20"/>
              </w:rPr>
            </w:pPr>
            <w:r w:rsidRPr="00CA7AEF">
              <w:rPr>
                <w:b/>
                <w:i/>
                <w:szCs w:val="20"/>
              </w:rPr>
              <w:t>Move2Learn, Learn2Move</w:t>
            </w:r>
          </w:p>
        </w:tc>
        <w:tc>
          <w:tcPr>
            <w:tcW w:w="2410" w:type="dxa"/>
          </w:tcPr>
          <w:p w:rsidR="0040599E" w:rsidRPr="00CA7AEF" w:rsidRDefault="0040599E" w:rsidP="00FE0F53"/>
          <w:p w:rsidR="004A7EE5" w:rsidRPr="00CA7AEF" w:rsidRDefault="00033F1D" w:rsidP="00FE0F53">
            <w:r w:rsidRPr="00CA7AEF">
              <w:t>1</w:t>
            </w:r>
          </w:p>
          <w:p w:rsidR="00CA7AEF" w:rsidRPr="00CA7AEF" w:rsidRDefault="00CA7AEF" w:rsidP="00FE0F53">
            <w:r w:rsidRPr="00CA7AEF">
              <w:t>4</w:t>
            </w:r>
          </w:p>
        </w:tc>
      </w:tr>
      <w:tr w:rsidR="004A7EE5" w:rsidTr="00FE0F53">
        <w:tc>
          <w:tcPr>
            <w:tcW w:w="3756" w:type="dxa"/>
          </w:tcPr>
          <w:p w:rsidR="004A7EE5" w:rsidRDefault="004A7EE5" w:rsidP="00CA7AEF">
            <w:pPr>
              <w:pStyle w:val="Corpodeltesto2"/>
              <w:framePr w:hSpace="0" w:wrap="auto" w:hAnchor="text" w:yAlign="inline"/>
            </w:pPr>
            <w:r>
              <w:t>Attività sociali o di volontariato</w:t>
            </w:r>
          </w:p>
        </w:tc>
        <w:tc>
          <w:tcPr>
            <w:tcW w:w="2410" w:type="dxa"/>
          </w:tcPr>
          <w:p w:rsidR="004A7EE5" w:rsidRPr="00CA7AEF" w:rsidRDefault="00033F1D" w:rsidP="00FE0F53">
            <w:r w:rsidRPr="00CA7AEF">
              <w:t>-</w:t>
            </w:r>
          </w:p>
        </w:tc>
      </w:tr>
      <w:tr w:rsidR="004A7EE5" w:rsidTr="00FE0F53">
        <w:tc>
          <w:tcPr>
            <w:tcW w:w="3756" w:type="dxa"/>
          </w:tcPr>
          <w:p w:rsidR="004A7EE5" w:rsidRDefault="004A7EE5" w:rsidP="00FE0F53">
            <w:pPr>
              <w:rPr>
                <w:szCs w:val="20"/>
              </w:rPr>
            </w:pPr>
            <w:r>
              <w:rPr>
                <w:szCs w:val="20"/>
              </w:rPr>
              <w:t>Corsi di lingua</w:t>
            </w:r>
          </w:p>
        </w:tc>
        <w:tc>
          <w:tcPr>
            <w:tcW w:w="2410" w:type="dxa"/>
          </w:tcPr>
          <w:p w:rsidR="004A7EE5" w:rsidRPr="00CA7AEF" w:rsidRDefault="00033F1D" w:rsidP="00FE0F53">
            <w:r w:rsidRPr="00CA7AEF">
              <w:t>16</w:t>
            </w:r>
          </w:p>
        </w:tc>
      </w:tr>
      <w:tr w:rsidR="004A7EE5" w:rsidTr="00FE0F53">
        <w:tc>
          <w:tcPr>
            <w:tcW w:w="3756" w:type="dxa"/>
          </w:tcPr>
          <w:p w:rsidR="004A7EE5" w:rsidRDefault="004A7EE5" w:rsidP="00FE0F53">
            <w:pPr>
              <w:rPr>
                <w:szCs w:val="20"/>
              </w:rPr>
            </w:pPr>
            <w:r>
              <w:rPr>
                <w:szCs w:val="20"/>
              </w:rPr>
              <w:t>Altro</w:t>
            </w:r>
            <w:r w:rsidR="00033F1D">
              <w:rPr>
                <w:szCs w:val="20"/>
              </w:rPr>
              <w:t>: ECDL</w:t>
            </w:r>
          </w:p>
        </w:tc>
        <w:tc>
          <w:tcPr>
            <w:tcW w:w="2410" w:type="dxa"/>
          </w:tcPr>
          <w:p w:rsidR="004A7EE5" w:rsidRPr="00CA7AEF" w:rsidRDefault="0040599E" w:rsidP="00FE0F53">
            <w:r w:rsidRPr="00CA7AEF">
              <w:t>2</w:t>
            </w:r>
          </w:p>
        </w:tc>
      </w:tr>
    </w:tbl>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657781" w:rsidP="004A7EE5">
      <w:pPr>
        <w:rPr>
          <w:sz w:val="28"/>
          <w:szCs w:val="20"/>
        </w:rPr>
      </w:pPr>
      <w:r w:rsidRPr="00657781">
        <w:pict>
          <v:line id="_x0000_s1034" style="position:absolute;z-index:251668480" from="231.5pt,-.3pt" to="231.5pt,-.3pt" o:allowincell="f"/>
        </w:pict>
      </w:r>
      <w:r w:rsidR="004A7EE5">
        <w:rPr>
          <w:sz w:val="28"/>
        </w:rPr>
        <w:t xml:space="preserve"> </w:t>
      </w:r>
    </w:p>
    <w:p w:rsidR="004A7EE5" w:rsidRDefault="004A7EE5" w:rsidP="004A7EE5">
      <w:pPr>
        <w:rPr>
          <w:sz w:val="28"/>
          <w:szCs w:val="20"/>
        </w:rPr>
      </w:pPr>
    </w:p>
    <w:p w:rsidR="004A7EE5" w:rsidRDefault="004A7EE5" w:rsidP="004A7EE5">
      <w:pPr>
        <w:rPr>
          <w:sz w:val="28"/>
          <w:szCs w:val="20"/>
        </w:rPr>
      </w:pPr>
    </w:p>
    <w:p w:rsidR="004A7EE5" w:rsidRDefault="004A7EE5" w:rsidP="004A7EE5">
      <w:pPr>
        <w:pStyle w:val="Titolo5"/>
        <w:jc w:val="both"/>
        <w:rPr>
          <w:b/>
        </w:rPr>
      </w:pPr>
    </w:p>
    <w:p w:rsidR="004A7EE5" w:rsidRDefault="004A7EE5" w:rsidP="004A7EE5">
      <w:pPr>
        <w:pStyle w:val="Titolo5"/>
        <w:jc w:val="both"/>
        <w:rPr>
          <w:b/>
        </w:rPr>
      </w:pPr>
      <w:r>
        <w:rPr>
          <w:b/>
        </w:rPr>
        <w:t xml:space="preserve">Nello svolgimento delle attività didattiche curriculari ed extracurriculari, docenti e alunni si sono attenuti a quanto concordato nel Contratto formativo, in coerenza con il P.T.O.F. e </w:t>
      </w:r>
      <w:smartTag w:uri="urn:schemas-microsoft-com:office:smarttags" w:element="PersonName">
        <w:smartTagPr>
          <w:attr w:name="ProductID" w:val="la Carta"/>
        </w:smartTagPr>
        <w:r>
          <w:rPr>
            <w:b/>
          </w:rPr>
          <w:t>la Carta</w:t>
        </w:r>
      </w:smartTag>
      <w:r>
        <w:rPr>
          <w:b/>
        </w:rPr>
        <w:t xml:space="preserve"> dei Servizi e nel rispetto del Regolamento d’Istituto. </w:t>
      </w:r>
    </w:p>
    <w:p w:rsidR="004A7EE5" w:rsidRDefault="004A7EE5" w:rsidP="004A7EE5">
      <w:pPr>
        <w:jc w:val="both"/>
        <w:rPr>
          <w:b/>
        </w:rPr>
      </w:pPr>
    </w:p>
    <w:p w:rsidR="004A7EE5" w:rsidRDefault="004A7EE5" w:rsidP="004A7EE5">
      <w:pPr>
        <w:rPr>
          <w:sz w:val="28"/>
          <w:szCs w:val="20"/>
        </w:rPr>
      </w:pPr>
    </w:p>
    <w:p w:rsidR="004A7EE5" w:rsidRDefault="004A7EE5" w:rsidP="004A7EE5">
      <w:pPr>
        <w:rPr>
          <w:szCs w:val="20"/>
        </w:rPr>
      </w:pPr>
    </w:p>
    <w:p w:rsidR="004A7EE5" w:rsidRDefault="004A7EE5" w:rsidP="004A7EE5">
      <w:pPr>
        <w:rPr>
          <w:szCs w:val="20"/>
        </w:rPr>
      </w:pPr>
    </w:p>
    <w:p w:rsidR="004A7EE5" w:rsidRDefault="004A7EE5" w:rsidP="004A7EE5">
      <w:pPr>
        <w:rPr>
          <w:szCs w:val="20"/>
        </w:rPr>
      </w:pPr>
    </w:p>
    <w:p w:rsidR="004A7EE5" w:rsidRDefault="004A7EE5" w:rsidP="004A7EE5">
      <w:pPr>
        <w:rPr>
          <w:szCs w:val="20"/>
        </w:rPr>
      </w:pPr>
    </w:p>
    <w:p w:rsidR="004A7EE5" w:rsidRDefault="004A7EE5" w:rsidP="004A7EE5">
      <w:pPr>
        <w:rPr>
          <w:szCs w:val="20"/>
        </w:rPr>
      </w:pPr>
    </w:p>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r>
        <w:rPr>
          <w:sz w:val="28"/>
        </w:rPr>
        <w:tab/>
      </w:r>
    </w:p>
    <w:p w:rsidR="004A7EE5" w:rsidRDefault="004A7EE5" w:rsidP="004A7EE5"/>
    <w:p w:rsidR="004A7EE5" w:rsidRDefault="004A7EE5" w:rsidP="004A7EE5"/>
    <w:p w:rsidR="004A7EE5" w:rsidRDefault="004A7EE5" w:rsidP="004A7EE5"/>
    <w:p w:rsidR="004A7EE5" w:rsidRDefault="004A7EE5" w:rsidP="004A7EE5"/>
    <w:p w:rsidR="004A7EE5" w:rsidRDefault="00657781" w:rsidP="004A7EE5">
      <w:r>
        <w:rPr>
          <w:noProof/>
        </w:rPr>
        <w:pict>
          <v:shape id="_x0000_s1037" type="#_x0000_t202" style="position:absolute;margin-left:162pt;margin-top:-27pt;width:115.2pt;height:28.8pt;z-index:251671552">
            <v:textbox style="mso-next-textbox:#_x0000_s1037">
              <w:txbxContent>
                <w:p w:rsidR="0055614A" w:rsidRDefault="0055614A" w:rsidP="004A7EE5">
                  <w:pPr>
                    <w:pStyle w:val="Titolo8"/>
                    <w:rPr>
                      <w:sz w:val="28"/>
                    </w:rPr>
                  </w:pPr>
                  <w:r>
                    <w:rPr>
                      <w:sz w:val="28"/>
                    </w:rPr>
                    <w:t>VERIFICHE</w:t>
                  </w:r>
                </w:p>
              </w:txbxContent>
            </v:textbox>
          </v:shape>
        </w:pict>
      </w:r>
    </w:p>
    <w:p w:rsidR="004A7EE5" w:rsidRDefault="00657781" w:rsidP="004A7EE5">
      <w:r>
        <w:rPr>
          <w:noProof/>
        </w:rPr>
        <w:pict>
          <v:shape id="_x0000_s1038" type="#_x0000_t202" style="position:absolute;margin-left:0;margin-top:4.2pt;width:151.2pt;height:28.8pt;z-index:251672576">
            <v:textbox style="mso-next-textbox:#_x0000_s1038">
              <w:txbxContent>
                <w:p w:rsidR="0055614A" w:rsidRDefault="0055614A" w:rsidP="004A7EE5">
                  <w:pPr>
                    <w:pStyle w:val="Titolo7"/>
                    <w:jc w:val="center"/>
                  </w:pPr>
                  <w:r>
                    <w:t>TIPOLOGIE</w:t>
                  </w:r>
                </w:p>
                <w:p w:rsidR="0055614A" w:rsidRDefault="0055614A" w:rsidP="004A7EE5">
                  <w:pPr>
                    <w:pStyle w:val="Titolo7"/>
                  </w:pPr>
                </w:p>
                <w:p w:rsidR="0055614A" w:rsidRDefault="0055614A" w:rsidP="004A7EE5">
                  <w:pPr>
                    <w:pStyle w:val="Titolo7"/>
                  </w:pPr>
                  <w:r>
                    <w:t>OLOGIE</w:t>
                  </w:r>
                </w:p>
              </w:txbxContent>
            </v:textbox>
          </v:shape>
        </w:pict>
      </w:r>
    </w:p>
    <w:p w:rsidR="004A7EE5" w:rsidRDefault="004A7EE5" w:rsidP="004A7EE5"/>
    <w:p w:rsidR="004A7EE5" w:rsidRDefault="004A7EE5" w:rsidP="004A7EE5"/>
    <w:tbl>
      <w:tblPr>
        <w:tblW w:w="5682" w:type="pct"/>
        <w:tblInd w:w="-6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163"/>
        <w:gridCol w:w="1352"/>
        <w:gridCol w:w="1352"/>
        <w:gridCol w:w="1209"/>
        <w:gridCol w:w="1142"/>
        <w:gridCol w:w="840"/>
        <w:gridCol w:w="840"/>
        <w:gridCol w:w="18"/>
        <w:gridCol w:w="1125"/>
        <w:gridCol w:w="980"/>
        <w:gridCol w:w="1091"/>
      </w:tblGrid>
      <w:tr w:rsidR="004A7EE5" w:rsidTr="00FE0F53">
        <w:trPr>
          <w:cantSplit/>
        </w:trPr>
        <w:tc>
          <w:tcPr>
            <w:tcW w:w="523" w:type="pct"/>
            <w:vMerge w:val="restart"/>
            <w:vAlign w:val="center"/>
          </w:tcPr>
          <w:p w:rsidR="004A7EE5" w:rsidRPr="007D4A21" w:rsidRDefault="004A7EE5" w:rsidP="00FE0F53">
            <w:pPr>
              <w:pStyle w:val="Titolo2"/>
              <w:rPr>
                <w:sz w:val="24"/>
              </w:rPr>
            </w:pPr>
            <w:r w:rsidRPr="007D4A21">
              <w:rPr>
                <w:sz w:val="24"/>
              </w:rPr>
              <w:t>Materie</w:t>
            </w:r>
          </w:p>
        </w:tc>
        <w:tc>
          <w:tcPr>
            <w:tcW w:w="608" w:type="pct"/>
            <w:tcBorders>
              <w:bottom w:val="nil"/>
            </w:tcBorders>
            <w:vAlign w:val="center"/>
          </w:tcPr>
          <w:p w:rsidR="004A7EE5" w:rsidRPr="007D4A21" w:rsidRDefault="004A7EE5" w:rsidP="00FE0F53">
            <w:pPr>
              <w:pStyle w:val="Titolo3"/>
              <w:rPr>
                <w:rFonts w:ascii="Arial" w:hAnsi="Arial"/>
              </w:rPr>
            </w:pPr>
          </w:p>
        </w:tc>
        <w:tc>
          <w:tcPr>
            <w:tcW w:w="608" w:type="pct"/>
            <w:tcBorders>
              <w:bottom w:val="nil"/>
            </w:tcBorders>
            <w:vAlign w:val="center"/>
          </w:tcPr>
          <w:p w:rsidR="004A7EE5" w:rsidRPr="007D4A21" w:rsidRDefault="004A7EE5" w:rsidP="00FE0F53">
            <w:pPr>
              <w:pStyle w:val="Titolo3"/>
              <w:rPr>
                <w:rFonts w:ascii="Arial" w:hAnsi="Arial"/>
              </w:rPr>
            </w:pPr>
          </w:p>
        </w:tc>
        <w:tc>
          <w:tcPr>
            <w:tcW w:w="544" w:type="pct"/>
            <w:tcBorders>
              <w:bottom w:val="nil"/>
            </w:tcBorders>
            <w:vAlign w:val="center"/>
          </w:tcPr>
          <w:p w:rsidR="004A7EE5" w:rsidRPr="007D4A21" w:rsidRDefault="004A7EE5" w:rsidP="00FE0F53">
            <w:pPr>
              <w:pStyle w:val="Titolo3"/>
              <w:rPr>
                <w:rFonts w:ascii="Arial" w:hAnsi="Arial"/>
              </w:rPr>
            </w:pPr>
          </w:p>
        </w:tc>
        <w:tc>
          <w:tcPr>
            <w:tcW w:w="1278" w:type="pct"/>
            <w:gridSpan w:val="4"/>
            <w:vAlign w:val="center"/>
          </w:tcPr>
          <w:p w:rsidR="004A7EE5" w:rsidRPr="007D4A21" w:rsidRDefault="004A7EE5" w:rsidP="00FE0F53">
            <w:pPr>
              <w:pStyle w:val="Titolo3"/>
              <w:rPr>
                <w:rFonts w:ascii="Arial" w:hAnsi="Arial"/>
                <w:i w:val="0"/>
                <w:iCs w:val="0"/>
                <w:sz w:val="24"/>
              </w:rPr>
            </w:pPr>
            <w:r w:rsidRPr="007D4A21">
              <w:rPr>
                <w:i w:val="0"/>
                <w:iCs w:val="0"/>
                <w:sz w:val="24"/>
              </w:rPr>
              <w:t>TEST DI PROFITTO DISCIPLINARI</w:t>
            </w:r>
          </w:p>
        </w:tc>
        <w:tc>
          <w:tcPr>
            <w:tcW w:w="1438" w:type="pct"/>
            <w:gridSpan w:val="3"/>
            <w:vAlign w:val="center"/>
          </w:tcPr>
          <w:p w:rsidR="004A7EE5" w:rsidRPr="007D4A21" w:rsidRDefault="004A7EE5" w:rsidP="00FE0F53">
            <w:pPr>
              <w:pStyle w:val="Titolo3"/>
              <w:rPr>
                <w:i w:val="0"/>
                <w:iCs w:val="0"/>
                <w:sz w:val="24"/>
              </w:rPr>
            </w:pPr>
            <w:r w:rsidRPr="007D4A21">
              <w:rPr>
                <w:i w:val="0"/>
                <w:iCs w:val="0"/>
                <w:sz w:val="24"/>
              </w:rPr>
              <w:t>TEST DI PROFITTO PLURIDISCIPLINARI</w:t>
            </w:r>
          </w:p>
        </w:tc>
      </w:tr>
      <w:tr w:rsidR="004A7EE5" w:rsidTr="00FE0F53">
        <w:trPr>
          <w:cantSplit/>
        </w:trPr>
        <w:tc>
          <w:tcPr>
            <w:tcW w:w="523" w:type="pct"/>
            <w:vMerge/>
            <w:vAlign w:val="center"/>
          </w:tcPr>
          <w:p w:rsidR="004A7EE5" w:rsidRPr="007D4A21" w:rsidRDefault="004A7EE5" w:rsidP="00FE0F53">
            <w:pPr>
              <w:pStyle w:val="Titolo2"/>
            </w:pPr>
          </w:p>
        </w:tc>
        <w:tc>
          <w:tcPr>
            <w:tcW w:w="608" w:type="pct"/>
            <w:tcBorders>
              <w:top w:val="nil"/>
            </w:tcBorders>
            <w:vAlign w:val="center"/>
          </w:tcPr>
          <w:p w:rsidR="004A7EE5" w:rsidRDefault="004A7EE5" w:rsidP="00FE0F53">
            <w:pPr>
              <w:jc w:val="center"/>
              <w:rPr>
                <w:rFonts w:ascii="Arial" w:hAnsi="Arial"/>
                <w:iCs/>
                <w:sz w:val="20"/>
              </w:rPr>
            </w:pPr>
            <w:r>
              <w:rPr>
                <w:rFonts w:ascii="Arial" w:hAnsi="Arial"/>
                <w:iCs/>
                <w:sz w:val="20"/>
              </w:rPr>
              <w:t>Interrogazioni individuali</w:t>
            </w:r>
          </w:p>
        </w:tc>
        <w:tc>
          <w:tcPr>
            <w:tcW w:w="608" w:type="pct"/>
            <w:tcBorders>
              <w:top w:val="nil"/>
            </w:tcBorders>
            <w:vAlign w:val="center"/>
          </w:tcPr>
          <w:p w:rsidR="004A7EE5" w:rsidRDefault="004A7EE5" w:rsidP="00FE0F53">
            <w:pPr>
              <w:jc w:val="center"/>
              <w:rPr>
                <w:rFonts w:ascii="Arial" w:hAnsi="Arial"/>
                <w:iCs/>
                <w:sz w:val="20"/>
              </w:rPr>
            </w:pPr>
            <w:r>
              <w:rPr>
                <w:rFonts w:ascii="Arial" w:hAnsi="Arial"/>
                <w:iCs/>
                <w:sz w:val="20"/>
              </w:rPr>
              <w:t>Interrogazioni di gruppo</w:t>
            </w:r>
          </w:p>
        </w:tc>
        <w:tc>
          <w:tcPr>
            <w:tcW w:w="544" w:type="pct"/>
            <w:tcBorders>
              <w:top w:val="nil"/>
            </w:tcBorders>
            <w:vAlign w:val="center"/>
          </w:tcPr>
          <w:p w:rsidR="004A7EE5" w:rsidRDefault="004A7EE5" w:rsidP="00FE0F53">
            <w:pPr>
              <w:jc w:val="center"/>
              <w:rPr>
                <w:rFonts w:ascii="Arial" w:hAnsi="Arial"/>
                <w:iCs/>
                <w:sz w:val="20"/>
              </w:rPr>
            </w:pPr>
            <w:r>
              <w:rPr>
                <w:rFonts w:ascii="Arial" w:hAnsi="Arial"/>
                <w:iCs/>
                <w:sz w:val="20"/>
              </w:rPr>
              <w:t>Elaborati scritti (disciplinari)</w:t>
            </w:r>
          </w:p>
        </w:tc>
        <w:tc>
          <w:tcPr>
            <w:tcW w:w="514" w:type="pct"/>
            <w:vAlign w:val="center"/>
          </w:tcPr>
          <w:p w:rsidR="004A7EE5" w:rsidRDefault="004A7EE5" w:rsidP="00FE0F53">
            <w:pPr>
              <w:jc w:val="center"/>
              <w:rPr>
                <w:rFonts w:ascii="Arial" w:hAnsi="Arial"/>
                <w:iCs/>
                <w:sz w:val="20"/>
              </w:rPr>
            </w:pPr>
            <w:r>
              <w:rPr>
                <w:rFonts w:ascii="Arial" w:hAnsi="Arial"/>
                <w:iCs/>
                <w:sz w:val="20"/>
              </w:rPr>
              <w:t>Trattazione sintetica</w:t>
            </w:r>
          </w:p>
        </w:tc>
        <w:tc>
          <w:tcPr>
            <w:tcW w:w="378" w:type="pct"/>
            <w:vAlign w:val="center"/>
          </w:tcPr>
          <w:p w:rsidR="004A7EE5" w:rsidRDefault="004A7EE5" w:rsidP="00FE0F53">
            <w:pPr>
              <w:jc w:val="center"/>
              <w:rPr>
                <w:rFonts w:ascii="Arial" w:hAnsi="Arial"/>
                <w:iCs/>
                <w:sz w:val="20"/>
              </w:rPr>
            </w:pPr>
            <w:r>
              <w:rPr>
                <w:rFonts w:ascii="Arial" w:hAnsi="Arial"/>
                <w:iCs/>
                <w:sz w:val="20"/>
              </w:rPr>
              <w:t>Quesiti risposta singola</w:t>
            </w:r>
          </w:p>
        </w:tc>
        <w:tc>
          <w:tcPr>
            <w:tcW w:w="378" w:type="pct"/>
            <w:vAlign w:val="center"/>
          </w:tcPr>
          <w:p w:rsidR="004A7EE5" w:rsidRDefault="004A7EE5" w:rsidP="00FE0F53">
            <w:pPr>
              <w:jc w:val="center"/>
              <w:rPr>
                <w:rFonts w:ascii="Arial" w:hAnsi="Arial"/>
                <w:iCs/>
                <w:sz w:val="20"/>
              </w:rPr>
            </w:pPr>
            <w:r>
              <w:rPr>
                <w:rFonts w:ascii="Arial" w:hAnsi="Arial"/>
                <w:iCs/>
                <w:sz w:val="20"/>
              </w:rPr>
              <w:t>Quesiti risposta multipla</w:t>
            </w:r>
          </w:p>
        </w:tc>
        <w:tc>
          <w:tcPr>
            <w:tcW w:w="514" w:type="pct"/>
            <w:gridSpan w:val="2"/>
            <w:vAlign w:val="center"/>
          </w:tcPr>
          <w:p w:rsidR="004A7EE5" w:rsidRDefault="004A7EE5" w:rsidP="00FE0F53">
            <w:pPr>
              <w:jc w:val="center"/>
              <w:rPr>
                <w:rFonts w:ascii="Arial" w:hAnsi="Arial"/>
                <w:iCs/>
                <w:sz w:val="20"/>
              </w:rPr>
            </w:pPr>
            <w:r>
              <w:rPr>
                <w:rFonts w:ascii="Arial" w:hAnsi="Arial"/>
                <w:iCs/>
                <w:sz w:val="20"/>
              </w:rPr>
              <w:t>Trattazione sintetica</w:t>
            </w:r>
          </w:p>
        </w:tc>
        <w:tc>
          <w:tcPr>
            <w:tcW w:w="441" w:type="pct"/>
            <w:vAlign w:val="center"/>
          </w:tcPr>
          <w:p w:rsidR="004A7EE5" w:rsidRDefault="004A7EE5" w:rsidP="00FE0F53">
            <w:pPr>
              <w:jc w:val="center"/>
              <w:rPr>
                <w:rFonts w:ascii="Arial" w:hAnsi="Arial"/>
                <w:iCs/>
                <w:sz w:val="20"/>
              </w:rPr>
            </w:pPr>
            <w:r>
              <w:rPr>
                <w:rFonts w:ascii="Arial" w:hAnsi="Arial"/>
                <w:iCs/>
                <w:sz w:val="20"/>
              </w:rPr>
              <w:t>Quesiti risposta singola</w:t>
            </w:r>
          </w:p>
        </w:tc>
        <w:tc>
          <w:tcPr>
            <w:tcW w:w="489" w:type="pct"/>
            <w:vAlign w:val="center"/>
          </w:tcPr>
          <w:p w:rsidR="004A7EE5" w:rsidRDefault="004A7EE5" w:rsidP="00FE0F53">
            <w:pPr>
              <w:jc w:val="center"/>
              <w:rPr>
                <w:rFonts w:ascii="Arial" w:hAnsi="Arial"/>
                <w:iCs/>
                <w:sz w:val="20"/>
              </w:rPr>
            </w:pPr>
            <w:r>
              <w:rPr>
                <w:rFonts w:ascii="Arial" w:hAnsi="Arial"/>
                <w:iCs/>
                <w:sz w:val="20"/>
              </w:rPr>
              <w:t>Quesiti a</w:t>
            </w:r>
          </w:p>
          <w:p w:rsidR="004A7EE5" w:rsidRDefault="004A7EE5" w:rsidP="00FE0F53">
            <w:pPr>
              <w:jc w:val="center"/>
              <w:rPr>
                <w:rFonts w:ascii="Arial" w:hAnsi="Arial"/>
                <w:iCs/>
                <w:sz w:val="20"/>
              </w:rPr>
            </w:pPr>
            <w:r>
              <w:rPr>
                <w:rFonts w:ascii="Arial" w:hAnsi="Arial"/>
                <w:iCs/>
                <w:sz w:val="20"/>
              </w:rPr>
              <w:t>risposta</w:t>
            </w:r>
          </w:p>
          <w:p w:rsidR="004A7EE5" w:rsidRDefault="004A7EE5" w:rsidP="00FE0F53">
            <w:pPr>
              <w:jc w:val="center"/>
              <w:rPr>
                <w:rFonts w:ascii="Arial" w:hAnsi="Arial"/>
                <w:iCs/>
                <w:sz w:val="20"/>
              </w:rPr>
            </w:pPr>
            <w:r>
              <w:rPr>
                <w:rFonts w:ascii="Arial" w:hAnsi="Arial"/>
                <w:iCs/>
                <w:sz w:val="20"/>
              </w:rPr>
              <w:t>multipla</w:t>
            </w:r>
          </w:p>
        </w:tc>
      </w:tr>
      <w:tr w:rsidR="004A7EE5" w:rsidTr="00FE0F53">
        <w:trPr>
          <w:trHeight w:val="420"/>
        </w:trPr>
        <w:tc>
          <w:tcPr>
            <w:tcW w:w="523" w:type="pct"/>
            <w:vAlign w:val="center"/>
          </w:tcPr>
          <w:p w:rsidR="004A7EE5" w:rsidRDefault="004A7EE5" w:rsidP="00FE0F53">
            <w:pPr>
              <w:rPr>
                <w:sz w:val="20"/>
              </w:rPr>
            </w:pPr>
            <w:r>
              <w:rPr>
                <w:sz w:val="20"/>
              </w:rPr>
              <w:t>Religione</w:t>
            </w:r>
          </w:p>
        </w:tc>
        <w:tc>
          <w:tcPr>
            <w:tcW w:w="608" w:type="pct"/>
          </w:tcPr>
          <w:p w:rsidR="004A7EE5" w:rsidRDefault="00BC08E4" w:rsidP="00BC08E4">
            <w:pPr>
              <w:jc w:val="center"/>
              <w:rPr>
                <w:sz w:val="20"/>
              </w:rPr>
            </w:pPr>
            <w:r>
              <w:rPr>
                <w:sz w:val="20"/>
              </w:rPr>
              <w:t>X</w:t>
            </w:r>
          </w:p>
        </w:tc>
        <w:tc>
          <w:tcPr>
            <w:tcW w:w="608" w:type="pct"/>
          </w:tcPr>
          <w:p w:rsidR="004A7EE5" w:rsidRDefault="00BC08E4" w:rsidP="00BC08E4">
            <w:pPr>
              <w:jc w:val="center"/>
              <w:rPr>
                <w:sz w:val="20"/>
              </w:rPr>
            </w:pPr>
            <w:r>
              <w:rPr>
                <w:sz w:val="20"/>
              </w:rPr>
              <w:t>X</w:t>
            </w:r>
          </w:p>
        </w:tc>
        <w:tc>
          <w:tcPr>
            <w:tcW w:w="544" w:type="pct"/>
          </w:tcPr>
          <w:p w:rsidR="004A7EE5" w:rsidRDefault="004A7EE5" w:rsidP="00BC08E4">
            <w:pPr>
              <w:jc w:val="center"/>
              <w:rPr>
                <w:sz w:val="20"/>
              </w:rPr>
            </w:pPr>
          </w:p>
        </w:tc>
        <w:tc>
          <w:tcPr>
            <w:tcW w:w="514" w:type="pct"/>
          </w:tcPr>
          <w:p w:rsidR="004A7EE5" w:rsidRDefault="004A7EE5" w:rsidP="00BC08E4">
            <w:pPr>
              <w:jc w:val="center"/>
              <w:rPr>
                <w:sz w:val="20"/>
              </w:rPr>
            </w:pPr>
          </w:p>
        </w:tc>
        <w:tc>
          <w:tcPr>
            <w:tcW w:w="378" w:type="pct"/>
          </w:tcPr>
          <w:p w:rsidR="004A7EE5" w:rsidRDefault="004A7EE5" w:rsidP="00BC08E4">
            <w:pPr>
              <w:jc w:val="center"/>
              <w:rPr>
                <w:sz w:val="20"/>
              </w:rPr>
            </w:pPr>
          </w:p>
        </w:tc>
        <w:tc>
          <w:tcPr>
            <w:tcW w:w="378" w:type="pct"/>
          </w:tcPr>
          <w:p w:rsidR="004A7EE5" w:rsidRDefault="004A7EE5" w:rsidP="00BC08E4">
            <w:pPr>
              <w:jc w:val="center"/>
              <w:rPr>
                <w:sz w:val="20"/>
              </w:rPr>
            </w:pPr>
          </w:p>
        </w:tc>
        <w:tc>
          <w:tcPr>
            <w:tcW w:w="514" w:type="pct"/>
            <w:gridSpan w:val="2"/>
          </w:tcPr>
          <w:p w:rsidR="004A7EE5" w:rsidRDefault="004A7EE5" w:rsidP="00BC08E4">
            <w:pPr>
              <w:jc w:val="center"/>
              <w:rPr>
                <w:sz w:val="20"/>
              </w:rPr>
            </w:pPr>
          </w:p>
        </w:tc>
        <w:tc>
          <w:tcPr>
            <w:tcW w:w="441" w:type="pct"/>
          </w:tcPr>
          <w:p w:rsidR="004A7EE5" w:rsidRDefault="004A7EE5" w:rsidP="00BC08E4">
            <w:pPr>
              <w:jc w:val="center"/>
              <w:rPr>
                <w:sz w:val="20"/>
              </w:rPr>
            </w:pPr>
          </w:p>
        </w:tc>
        <w:tc>
          <w:tcPr>
            <w:tcW w:w="489" w:type="pct"/>
          </w:tcPr>
          <w:p w:rsidR="004A7EE5" w:rsidRDefault="004A7EE5" w:rsidP="00BC08E4">
            <w:pPr>
              <w:jc w:val="center"/>
              <w:rPr>
                <w:sz w:val="20"/>
              </w:rPr>
            </w:pPr>
          </w:p>
        </w:tc>
      </w:tr>
      <w:tr w:rsidR="004A7EE5" w:rsidTr="00FE0F53">
        <w:trPr>
          <w:trHeight w:val="420"/>
        </w:trPr>
        <w:tc>
          <w:tcPr>
            <w:tcW w:w="523" w:type="pct"/>
            <w:vAlign w:val="center"/>
          </w:tcPr>
          <w:p w:rsidR="004A7EE5" w:rsidRDefault="004A7EE5" w:rsidP="00FE0F53">
            <w:pPr>
              <w:rPr>
                <w:sz w:val="20"/>
              </w:rPr>
            </w:pPr>
            <w:r>
              <w:rPr>
                <w:sz w:val="20"/>
              </w:rPr>
              <w:t>Lingua e letteratura italiana</w:t>
            </w:r>
          </w:p>
        </w:tc>
        <w:tc>
          <w:tcPr>
            <w:tcW w:w="608" w:type="pct"/>
          </w:tcPr>
          <w:p w:rsidR="004A7EE5" w:rsidRDefault="00BC08E4" w:rsidP="00BC08E4">
            <w:pPr>
              <w:jc w:val="center"/>
              <w:rPr>
                <w:sz w:val="20"/>
              </w:rPr>
            </w:pPr>
            <w:r>
              <w:rPr>
                <w:sz w:val="20"/>
              </w:rPr>
              <w:t>X</w:t>
            </w:r>
          </w:p>
        </w:tc>
        <w:tc>
          <w:tcPr>
            <w:tcW w:w="608" w:type="pct"/>
          </w:tcPr>
          <w:p w:rsidR="004A7EE5" w:rsidRDefault="00BC08E4" w:rsidP="00BC08E4">
            <w:pPr>
              <w:jc w:val="center"/>
              <w:rPr>
                <w:sz w:val="20"/>
              </w:rPr>
            </w:pPr>
            <w:r>
              <w:rPr>
                <w:sz w:val="20"/>
              </w:rPr>
              <w:t>X</w:t>
            </w:r>
          </w:p>
        </w:tc>
        <w:tc>
          <w:tcPr>
            <w:tcW w:w="544" w:type="pct"/>
          </w:tcPr>
          <w:p w:rsidR="004A7EE5" w:rsidRDefault="00033F1D" w:rsidP="00BC08E4">
            <w:pPr>
              <w:jc w:val="center"/>
              <w:rPr>
                <w:sz w:val="20"/>
              </w:rPr>
            </w:pPr>
            <w:r>
              <w:rPr>
                <w:sz w:val="20"/>
              </w:rPr>
              <w:t>X</w:t>
            </w:r>
          </w:p>
        </w:tc>
        <w:tc>
          <w:tcPr>
            <w:tcW w:w="514" w:type="pct"/>
          </w:tcPr>
          <w:p w:rsidR="004A7EE5" w:rsidRDefault="00BC08E4" w:rsidP="00BC08E4">
            <w:pPr>
              <w:jc w:val="center"/>
              <w:rPr>
                <w:sz w:val="20"/>
              </w:rPr>
            </w:pPr>
            <w:r>
              <w:rPr>
                <w:sz w:val="20"/>
              </w:rPr>
              <w:t>X</w:t>
            </w:r>
          </w:p>
        </w:tc>
        <w:tc>
          <w:tcPr>
            <w:tcW w:w="378" w:type="pct"/>
          </w:tcPr>
          <w:p w:rsidR="004A7EE5" w:rsidRDefault="00BC08E4" w:rsidP="00BC08E4">
            <w:pPr>
              <w:jc w:val="center"/>
              <w:rPr>
                <w:sz w:val="20"/>
              </w:rPr>
            </w:pPr>
            <w:r>
              <w:rPr>
                <w:sz w:val="20"/>
              </w:rPr>
              <w:t>X</w:t>
            </w:r>
          </w:p>
        </w:tc>
        <w:tc>
          <w:tcPr>
            <w:tcW w:w="378" w:type="pct"/>
          </w:tcPr>
          <w:p w:rsidR="004A7EE5" w:rsidRDefault="00BC08E4" w:rsidP="00BC08E4">
            <w:pPr>
              <w:jc w:val="center"/>
              <w:rPr>
                <w:sz w:val="20"/>
              </w:rPr>
            </w:pPr>
            <w:r>
              <w:rPr>
                <w:sz w:val="20"/>
              </w:rPr>
              <w:t>X</w:t>
            </w:r>
          </w:p>
        </w:tc>
        <w:tc>
          <w:tcPr>
            <w:tcW w:w="514" w:type="pct"/>
            <w:gridSpan w:val="2"/>
          </w:tcPr>
          <w:p w:rsidR="004A7EE5" w:rsidRDefault="00BC08E4" w:rsidP="00BC08E4">
            <w:pPr>
              <w:jc w:val="center"/>
              <w:rPr>
                <w:sz w:val="20"/>
              </w:rPr>
            </w:pPr>
            <w:r>
              <w:rPr>
                <w:sz w:val="20"/>
              </w:rPr>
              <w:t>X</w:t>
            </w:r>
          </w:p>
        </w:tc>
        <w:tc>
          <w:tcPr>
            <w:tcW w:w="441" w:type="pct"/>
          </w:tcPr>
          <w:p w:rsidR="004A7EE5" w:rsidRDefault="004A7EE5" w:rsidP="00BC08E4">
            <w:pPr>
              <w:jc w:val="center"/>
              <w:rPr>
                <w:sz w:val="20"/>
              </w:rPr>
            </w:pPr>
          </w:p>
        </w:tc>
        <w:tc>
          <w:tcPr>
            <w:tcW w:w="489" w:type="pct"/>
          </w:tcPr>
          <w:p w:rsidR="004A7EE5" w:rsidRDefault="00BC08E4" w:rsidP="00BC08E4">
            <w:pPr>
              <w:jc w:val="center"/>
              <w:rPr>
                <w:sz w:val="20"/>
              </w:rPr>
            </w:pPr>
            <w:r>
              <w:rPr>
                <w:sz w:val="20"/>
              </w:rPr>
              <w:t>X</w:t>
            </w:r>
          </w:p>
        </w:tc>
      </w:tr>
      <w:tr w:rsidR="004A7EE5" w:rsidTr="00FE0F53">
        <w:trPr>
          <w:trHeight w:val="420"/>
        </w:trPr>
        <w:tc>
          <w:tcPr>
            <w:tcW w:w="523" w:type="pct"/>
            <w:vAlign w:val="center"/>
          </w:tcPr>
          <w:p w:rsidR="004A7EE5" w:rsidRDefault="004A7EE5" w:rsidP="00FE0F53">
            <w:pPr>
              <w:rPr>
                <w:sz w:val="20"/>
              </w:rPr>
            </w:pPr>
            <w:r>
              <w:rPr>
                <w:sz w:val="20"/>
              </w:rPr>
              <w:t>Storia</w:t>
            </w:r>
          </w:p>
        </w:tc>
        <w:tc>
          <w:tcPr>
            <w:tcW w:w="608" w:type="pct"/>
          </w:tcPr>
          <w:p w:rsidR="004A7EE5" w:rsidRDefault="00BC08E4" w:rsidP="00BC08E4">
            <w:pPr>
              <w:jc w:val="center"/>
              <w:rPr>
                <w:sz w:val="20"/>
              </w:rPr>
            </w:pPr>
            <w:r>
              <w:rPr>
                <w:sz w:val="20"/>
              </w:rPr>
              <w:t>X</w:t>
            </w:r>
          </w:p>
        </w:tc>
        <w:tc>
          <w:tcPr>
            <w:tcW w:w="608" w:type="pct"/>
          </w:tcPr>
          <w:p w:rsidR="004A7EE5" w:rsidRDefault="00BC08E4" w:rsidP="00BC08E4">
            <w:pPr>
              <w:jc w:val="center"/>
              <w:rPr>
                <w:sz w:val="20"/>
              </w:rPr>
            </w:pPr>
            <w:r>
              <w:rPr>
                <w:sz w:val="20"/>
              </w:rPr>
              <w:t>X</w:t>
            </w:r>
          </w:p>
        </w:tc>
        <w:tc>
          <w:tcPr>
            <w:tcW w:w="544" w:type="pct"/>
          </w:tcPr>
          <w:p w:rsidR="004A7EE5" w:rsidRDefault="004A7EE5" w:rsidP="00BC08E4">
            <w:pPr>
              <w:jc w:val="center"/>
              <w:rPr>
                <w:sz w:val="20"/>
              </w:rPr>
            </w:pPr>
          </w:p>
        </w:tc>
        <w:tc>
          <w:tcPr>
            <w:tcW w:w="514" w:type="pct"/>
          </w:tcPr>
          <w:p w:rsidR="004A7EE5" w:rsidRDefault="004A7EE5" w:rsidP="00BC08E4">
            <w:pPr>
              <w:jc w:val="center"/>
              <w:rPr>
                <w:sz w:val="20"/>
              </w:rPr>
            </w:pPr>
          </w:p>
        </w:tc>
        <w:tc>
          <w:tcPr>
            <w:tcW w:w="378" w:type="pct"/>
          </w:tcPr>
          <w:p w:rsidR="004A7EE5" w:rsidRDefault="00BC08E4" w:rsidP="00BC08E4">
            <w:pPr>
              <w:jc w:val="center"/>
              <w:rPr>
                <w:sz w:val="20"/>
              </w:rPr>
            </w:pPr>
            <w:r>
              <w:rPr>
                <w:sz w:val="20"/>
              </w:rPr>
              <w:t>X</w:t>
            </w:r>
          </w:p>
        </w:tc>
        <w:tc>
          <w:tcPr>
            <w:tcW w:w="378" w:type="pct"/>
          </w:tcPr>
          <w:p w:rsidR="004A7EE5" w:rsidRDefault="00BC08E4" w:rsidP="00BC08E4">
            <w:pPr>
              <w:jc w:val="center"/>
              <w:rPr>
                <w:sz w:val="20"/>
              </w:rPr>
            </w:pPr>
            <w:r>
              <w:rPr>
                <w:sz w:val="20"/>
              </w:rPr>
              <w:t>X</w:t>
            </w:r>
          </w:p>
        </w:tc>
        <w:tc>
          <w:tcPr>
            <w:tcW w:w="514" w:type="pct"/>
            <w:gridSpan w:val="2"/>
          </w:tcPr>
          <w:p w:rsidR="004A7EE5" w:rsidRDefault="004A7EE5" w:rsidP="00BC08E4">
            <w:pPr>
              <w:jc w:val="center"/>
              <w:rPr>
                <w:sz w:val="20"/>
              </w:rPr>
            </w:pPr>
          </w:p>
        </w:tc>
        <w:tc>
          <w:tcPr>
            <w:tcW w:w="441" w:type="pct"/>
          </w:tcPr>
          <w:p w:rsidR="004A7EE5" w:rsidRDefault="00BC08E4" w:rsidP="00BC08E4">
            <w:pPr>
              <w:jc w:val="center"/>
              <w:rPr>
                <w:sz w:val="20"/>
              </w:rPr>
            </w:pPr>
            <w:r>
              <w:rPr>
                <w:sz w:val="20"/>
              </w:rPr>
              <w:t>X</w:t>
            </w:r>
          </w:p>
        </w:tc>
        <w:tc>
          <w:tcPr>
            <w:tcW w:w="489" w:type="pct"/>
          </w:tcPr>
          <w:p w:rsidR="004A7EE5" w:rsidRDefault="00BC08E4" w:rsidP="00BC08E4">
            <w:pPr>
              <w:jc w:val="center"/>
              <w:rPr>
                <w:sz w:val="20"/>
              </w:rPr>
            </w:pPr>
            <w:r>
              <w:rPr>
                <w:sz w:val="20"/>
              </w:rPr>
              <w:t>X</w:t>
            </w:r>
          </w:p>
        </w:tc>
      </w:tr>
      <w:tr w:rsidR="004A7EE5" w:rsidTr="00FE0F53">
        <w:trPr>
          <w:trHeight w:val="420"/>
        </w:trPr>
        <w:tc>
          <w:tcPr>
            <w:tcW w:w="523" w:type="pct"/>
            <w:vAlign w:val="center"/>
          </w:tcPr>
          <w:p w:rsidR="004A7EE5" w:rsidRDefault="004A7EE5" w:rsidP="00FE0F53">
            <w:pPr>
              <w:rPr>
                <w:sz w:val="20"/>
              </w:rPr>
            </w:pPr>
            <w:r>
              <w:rPr>
                <w:sz w:val="20"/>
              </w:rPr>
              <w:t>Inglese</w:t>
            </w:r>
          </w:p>
        </w:tc>
        <w:tc>
          <w:tcPr>
            <w:tcW w:w="608" w:type="pct"/>
          </w:tcPr>
          <w:p w:rsidR="004A7EE5" w:rsidRDefault="00BC08E4" w:rsidP="00BC08E4">
            <w:pPr>
              <w:jc w:val="center"/>
              <w:rPr>
                <w:sz w:val="20"/>
              </w:rPr>
            </w:pPr>
            <w:r>
              <w:rPr>
                <w:sz w:val="20"/>
              </w:rPr>
              <w:t>X</w:t>
            </w:r>
          </w:p>
        </w:tc>
        <w:tc>
          <w:tcPr>
            <w:tcW w:w="608" w:type="pct"/>
          </w:tcPr>
          <w:p w:rsidR="004A7EE5" w:rsidRDefault="00BC08E4" w:rsidP="00BC08E4">
            <w:pPr>
              <w:jc w:val="center"/>
              <w:rPr>
                <w:sz w:val="20"/>
              </w:rPr>
            </w:pPr>
            <w:r>
              <w:rPr>
                <w:sz w:val="20"/>
              </w:rPr>
              <w:t>X</w:t>
            </w:r>
          </w:p>
        </w:tc>
        <w:tc>
          <w:tcPr>
            <w:tcW w:w="544" w:type="pct"/>
          </w:tcPr>
          <w:p w:rsidR="004A7EE5" w:rsidRDefault="00033F1D" w:rsidP="00BC08E4">
            <w:pPr>
              <w:jc w:val="center"/>
              <w:rPr>
                <w:sz w:val="20"/>
              </w:rPr>
            </w:pPr>
            <w:r>
              <w:rPr>
                <w:sz w:val="20"/>
              </w:rPr>
              <w:t>X</w:t>
            </w:r>
          </w:p>
        </w:tc>
        <w:tc>
          <w:tcPr>
            <w:tcW w:w="514" w:type="pct"/>
          </w:tcPr>
          <w:p w:rsidR="004A7EE5" w:rsidRDefault="004A7EE5" w:rsidP="00BC08E4">
            <w:pPr>
              <w:jc w:val="center"/>
              <w:rPr>
                <w:sz w:val="20"/>
              </w:rPr>
            </w:pPr>
          </w:p>
        </w:tc>
        <w:tc>
          <w:tcPr>
            <w:tcW w:w="378" w:type="pct"/>
          </w:tcPr>
          <w:p w:rsidR="004A7EE5" w:rsidRDefault="00BC08E4" w:rsidP="00BC08E4">
            <w:pPr>
              <w:jc w:val="center"/>
              <w:rPr>
                <w:sz w:val="20"/>
              </w:rPr>
            </w:pPr>
            <w:r>
              <w:rPr>
                <w:sz w:val="20"/>
              </w:rPr>
              <w:t>X</w:t>
            </w:r>
          </w:p>
        </w:tc>
        <w:tc>
          <w:tcPr>
            <w:tcW w:w="378" w:type="pct"/>
          </w:tcPr>
          <w:p w:rsidR="004A7EE5" w:rsidRDefault="00BC08E4" w:rsidP="00BC08E4">
            <w:pPr>
              <w:jc w:val="center"/>
              <w:rPr>
                <w:sz w:val="20"/>
              </w:rPr>
            </w:pPr>
            <w:r>
              <w:rPr>
                <w:sz w:val="20"/>
              </w:rPr>
              <w:t>X</w:t>
            </w:r>
          </w:p>
        </w:tc>
        <w:tc>
          <w:tcPr>
            <w:tcW w:w="514" w:type="pct"/>
            <w:gridSpan w:val="2"/>
          </w:tcPr>
          <w:p w:rsidR="004A7EE5" w:rsidRDefault="004A7EE5" w:rsidP="00BC08E4">
            <w:pPr>
              <w:jc w:val="center"/>
              <w:rPr>
                <w:sz w:val="20"/>
              </w:rPr>
            </w:pPr>
          </w:p>
        </w:tc>
        <w:tc>
          <w:tcPr>
            <w:tcW w:w="441" w:type="pct"/>
          </w:tcPr>
          <w:p w:rsidR="004A7EE5" w:rsidRDefault="00BC08E4" w:rsidP="00BC08E4">
            <w:pPr>
              <w:jc w:val="center"/>
              <w:rPr>
                <w:sz w:val="20"/>
              </w:rPr>
            </w:pPr>
            <w:r>
              <w:rPr>
                <w:sz w:val="20"/>
              </w:rPr>
              <w:t>X</w:t>
            </w:r>
          </w:p>
        </w:tc>
        <w:tc>
          <w:tcPr>
            <w:tcW w:w="489" w:type="pct"/>
          </w:tcPr>
          <w:p w:rsidR="004A7EE5" w:rsidRDefault="00BC08E4" w:rsidP="00BC08E4">
            <w:pPr>
              <w:jc w:val="center"/>
              <w:rPr>
                <w:sz w:val="20"/>
              </w:rPr>
            </w:pPr>
            <w:r>
              <w:rPr>
                <w:sz w:val="20"/>
              </w:rPr>
              <w:t>X</w:t>
            </w:r>
          </w:p>
        </w:tc>
      </w:tr>
      <w:tr w:rsidR="004A7EE5" w:rsidTr="00FE0F53">
        <w:trPr>
          <w:trHeight w:val="420"/>
        </w:trPr>
        <w:tc>
          <w:tcPr>
            <w:tcW w:w="523" w:type="pct"/>
            <w:vAlign w:val="center"/>
          </w:tcPr>
          <w:p w:rsidR="004A7EE5" w:rsidRDefault="004A7EE5" w:rsidP="00FE0F53">
            <w:pPr>
              <w:rPr>
                <w:sz w:val="20"/>
              </w:rPr>
            </w:pPr>
            <w:r>
              <w:rPr>
                <w:sz w:val="20"/>
              </w:rPr>
              <w:t>Francese</w:t>
            </w:r>
          </w:p>
        </w:tc>
        <w:tc>
          <w:tcPr>
            <w:tcW w:w="608" w:type="pct"/>
          </w:tcPr>
          <w:p w:rsidR="004A7EE5" w:rsidRDefault="00BC08E4" w:rsidP="00BC08E4">
            <w:pPr>
              <w:jc w:val="center"/>
              <w:rPr>
                <w:sz w:val="20"/>
              </w:rPr>
            </w:pPr>
            <w:r>
              <w:rPr>
                <w:sz w:val="20"/>
              </w:rPr>
              <w:t>X</w:t>
            </w:r>
          </w:p>
        </w:tc>
        <w:tc>
          <w:tcPr>
            <w:tcW w:w="608" w:type="pct"/>
          </w:tcPr>
          <w:p w:rsidR="004A7EE5" w:rsidRDefault="00BC08E4" w:rsidP="00BC08E4">
            <w:pPr>
              <w:jc w:val="center"/>
              <w:rPr>
                <w:sz w:val="20"/>
              </w:rPr>
            </w:pPr>
            <w:r>
              <w:rPr>
                <w:sz w:val="20"/>
              </w:rPr>
              <w:t>X</w:t>
            </w:r>
          </w:p>
        </w:tc>
        <w:tc>
          <w:tcPr>
            <w:tcW w:w="544" w:type="pct"/>
          </w:tcPr>
          <w:p w:rsidR="004A7EE5" w:rsidRDefault="00033F1D" w:rsidP="00BC08E4">
            <w:pPr>
              <w:jc w:val="center"/>
              <w:rPr>
                <w:sz w:val="20"/>
              </w:rPr>
            </w:pPr>
            <w:r>
              <w:rPr>
                <w:sz w:val="20"/>
              </w:rPr>
              <w:t>X</w:t>
            </w:r>
          </w:p>
        </w:tc>
        <w:tc>
          <w:tcPr>
            <w:tcW w:w="514" w:type="pct"/>
          </w:tcPr>
          <w:p w:rsidR="004A7EE5" w:rsidRDefault="004A7EE5" w:rsidP="00BC08E4">
            <w:pPr>
              <w:jc w:val="center"/>
              <w:rPr>
                <w:sz w:val="20"/>
              </w:rPr>
            </w:pPr>
          </w:p>
        </w:tc>
        <w:tc>
          <w:tcPr>
            <w:tcW w:w="378" w:type="pct"/>
          </w:tcPr>
          <w:p w:rsidR="004A7EE5" w:rsidRDefault="00BC08E4" w:rsidP="00BC08E4">
            <w:pPr>
              <w:jc w:val="center"/>
              <w:rPr>
                <w:sz w:val="20"/>
              </w:rPr>
            </w:pPr>
            <w:r>
              <w:rPr>
                <w:sz w:val="20"/>
              </w:rPr>
              <w:t>X</w:t>
            </w:r>
          </w:p>
        </w:tc>
        <w:tc>
          <w:tcPr>
            <w:tcW w:w="378" w:type="pct"/>
          </w:tcPr>
          <w:p w:rsidR="004A7EE5" w:rsidRDefault="00BC08E4" w:rsidP="00BC08E4">
            <w:pPr>
              <w:jc w:val="center"/>
              <w:rPr>
                <w:sz w:val="20"/>
              </w:rPr>
            </w:pPr>
            <w:r>
              <w:rPr>
                <w:sz w:val="20"/>
              </w:rPr>
              <w:t>X</w:t>
            </w:r>
          </w:p>
        </w:tc>
        <w:tc>
          <w:tcPr>
            <w:tcW w:w="514" w:type="pct"/>
            <w:gridSpan w:val="2"/>
          </w:tcPr>
          <w:p w:rsidR="004A7EE5" w:rsidRDefault="004A7EE5" w:rsidP="00BC08E4">
            <w:pPr>
              <w:jc w:val="center"/>
              <w:rPr>
                <w:sz w:val="20"/>
              </w:rPr>
            </w:pPr>
          </w:p>
        </w:tc>
        <w:tc>
          <w:tcPr>
            <w:tcW w:w="441" w:type="pct"/>
          </w:tcPr>
          <w:p w:rsidR="004A7EE5" w:rsidRDefault="00BC08E4" w:rsidP="00BC08E4">
            <w:pPr>
              <w:jc w:val="center"/>
              <w:rPr>
                <w:sz w:val="20"/>
              </w:rPr>
            </w:pPr>
            <w:r>
              <w:rPr>
                <w:sz w:val="20"/>
              </w:rPr>
              <w:t>X</w:t>
            </w:r>
          </w:p>
        </w:tc>
        <w:tc>
          <w:tcPr>
            <w:tcW w:w="489" w:type="pct"/>
          </w:tcPr>
          <w:p w:rsidR="004A7EE5" w:rsidRDefault="00BC08E4" w:rsidP="00BC08E4">
            <w:pPr>
              <w:jc w:val="center"/>
              <w:rPr>
                <w:sz w:val="20"/>
              </w:rPr>
            </w:pPr>
            <w:r>
              <w:rPr>
                <w:sz w:val="20"/>
              </w:rPr>
              <w:t>X</w:t>
            </w:r>
          </w:p>
        </w:tc>
      </w:tr>
      <w:tr w:rsidR="004A7EE5" w:rsidTr="00FE0F53">
        <w:trPr>
          <w:trHeight w:val="420"/>
        </w:trPr>
        <w:tc>
          <w:tcPr>
            <w:tcW w:w="523" w:type="pct"/>
            <w:vAlign w:val="center"/>
          </w:tcPr>
          <w:p w:rsidR="004A7EE5" w:rsidRDefault="004A7EE5" w:rsidP="00FE0F53">
            <w:pPr>
              <w:rPr>
                <w:sz w:val="20"/>
              </w:rPr>
            </w:pPr>
            <w:r>
              <w:rPr>
                <w:sz w:val="20"/>
              </w:rPr>
              <w:t>Spagnolo</w:t>
            </w:r>
          </w:p>
        </w:tc>
        <w:tc>
          <w:tcPr>
            <w:tcW w:w="608" w:type="pct"/>
          </w:tcPr>
          <w:p w:rsidR="004A7EE5" w:rsidRDefault="00BC08E4" w:rsidP="00BC08E4">
            <w:pPr>
              <w:jc w:val="center"/>
              <w:rPr>
                <w:sz w:val="20"/>
              </w:rPr>
            </w:pPr>
            <w:r>
              <w:rPr>
                <w:sz w:val="20"/>
              </w:rPr>
              <w:t>X</w:t>
            </w:r>
          </w:p>
        </w:tc>
        <w:tc>
          <w:tcPr>
            <w:tcW w:w="608" w:type="pct"/>
          </w:tcPr>
          <w:p w:rsidR="004A7EE5" w:rsidRDefault="00BC08E4" w:rsidP="00BC08E4">
            <w:pPr>
              <w:jc w:val="center"/>
              <w:rPr>
                <w:sz w:val="20"/>
              </w:rPr>
            </w:pPr>
            <w:r>
              <w:rPr>
                <w:sz w:val="20"/>
              </w:rPr>
              <w:t>X</w:t>
            </w:r>
          </w:p>
        </w:tc>
        <w:tc>
          <w:tcPr>
            <w:tcW w:w="544" w:type="pct"/>
          </w:tcPr>
          <w:p w:rsidR="004A7EE5" w:rsidRDefault="00033F1D" w:rsidP="00BC08E4">
            <w:pPr>
              <w:jc w:val="center"/>
              <w:rPr>
                <w:sz w:val="20"/>
              </w:rPr>
            </w:pPr>
            <w:r>
              <w:rPr>
                <w:sz w:val="20"/>
              </w:rPr>
              <w:t>X</w:t>
            </w:r>
          </w:p>
        </w:tc>
        <w:tc>
          <w:tcPr>
            <w:tcW w:w="514" w:type="pct"/>
          </w:tcPr>
          <w:p w:rsidR="004A7EE5" w:rsidRDefault="004A7EE5" w:rsidP="00BC08E4">
            <w:pPr>
              <w:jc w:val="center"/>
              <w:rPr>
                <w:sz w:val="20"/>
              </w:rPr>
            </w:pPr>
          </w:p>
        </w:tc>
        <w:tc>
          <w:tcPr>
            <w:tcW w:w="378" w:type="pct"/>
          </w:tcPr>
          <w:p w:rsidR="004A7EE5" w:rsidRDefault="00BC08E4" w:rsidP="00BC08E4">
            <w:pPr>
              <w:jc w:val="center"/>
              <w:rPr>
                <w:sz w:val="20"/>
              </w:rPr>
            </w:pPr>
            <w:r>
              <w:rPr>
                <w:sz w:val="20"/>
              </w:rPr>
              <w:t>X</w:t>
            </w:r>
          </w:p>
        </w:tc>
        <w:tc>
          <w:tcPr>
            <w:tcW w:w="378" w:type="pct"/>
          </w:tcPr>
          <w:p w:rsidR="004A7EE5" w:rsidRDefault="00BC08E4" w:rsidP="00BC08E4">
            <w:pPr>
              <w:jc w:val="center"/>
              <w:rPr>
                <w:sz w:val="20"/>
              </w:rPr>
            </w:pPr>
            <w:r>
              <w:rPr>
                <w:sz w:val="20"/>
              </w:rPr>
              <w:t>X</w:t>
            </w:r>
          </w:p>
        </w:tc>
        <w:tc>
          <w:tcPr>
            <w:tcW w:w="514" w:type="pct"/>
            <w:gridSpan w:val="2"/>
          </w:tcPr>
          <w:p w:rsidR="004A7EE5" w:rsidRDefault="004A7EE5" w:rsidP="00BC08E4">
            <w:pPr>
              <w:jc w:val="center"/>
              <w:rPr>
                <w:sz w:val="20"/>
              </w:rPr>
            </w:pPr>
          </w:p>
        </w:tc>
        <w:tc>
          <w:tcPr>
            <w:tcW w:w="441" w:type="pct"/>
          </w:tcPr>
          <w:p w:rsidR="004A7EE5" w:rsidRDefault="00BC08E4" w:rsidP="00BC08E4">
            <w:pPr>
              <w:jc w:val="center"/>
              <w:rPr>
                <w:sz w:val="20"/>
              </w:rPr>
            </w:pPr>
            <w:r>
              <w:rPr>
                <w:sz w:val="20"/>
              </w:rPr>
              <w:t>X</w:t>
            </w:r>
          </w:p>
        </w:tc>
        <w:tc>
          <w:tcPr>
            <w:tcW w:w="489" w:type="pct"/>
          </w:tcPr>
          <w:p w:rsidR="004A7EE5" w:rsidRDefault="00BC08E4" w:rsidP="00BC08E4">
            <w:pPr>
              <w:jc w:val="center"/>
              <w:rPr>
                <w:sz w:val="20"/>
              </w:rPr>
            </w:pPr>
            <w:r>
              <w:rPr>
                <w:sz w:val="20"/>
              </w:rPr>
              <w:t>X</w:t>
            </w:r>
          </w:p>
        </w:tc>
      </w:tr>
      <w:tr w:rsidR="004A7EE5" w:rsidTr="00FE0F53">
        <w:trPr>
          <w:trHeight w:val="420"/>
        </w:trPr>
        <w:tc>
          <w:tcPr>
            <w:tcW w:w="523" w:type="pct"/>
            <w:vAlign w:val="center"/>
          </w:tcPr>
          <w:p w:rsidR="004A7EE5" w:rsidRDefault="004A7EE5" w:rsidP="00FE0F53">
            <w:pPr>
              <w:rPr>
                <w:sz w:val="20"/>
              </w:rPr>
            </w:pPr>
            <w:r>
              <w:rPr>
                <w:sz w:val="20"/>
              </w:rPr>
              <w:t>Matematica</w:t>
            </w:r>
          </w:p>
        </w:tc>
        <w:tc>
          <w:tcPr>
            <w:tcW w:w="608" w:type="pct"/>
          </w:tcPr>
          <w:p w:rsidR="004A7EE5" w:rsidRDefault="00BC08E4" w:rsidP="00BC08E4">
            <w:pPr>
              <w:jc w:val="center"/>
              <w:rPr>
                <w:sz w:val="20"/>
              </w:rPr>
            </w:pPr>
            <w:r>
              <w:rPr>
                <w:sz w:val="20"/>
              </w:rPr>
              <w:t>X</w:t>
            </w:r>
          </w:p>
        </w:tc>
        <w:tc>
          <w:tcPr>
            <w:tcW w:w="608" w:type="pct"/>
          </w:tcPr>
          <w:p w:rsidR="004A7EE5" w:rsidRDefault="00BC08E4" w:rsidP="00BC08E4">
            <w:pPr>
              <w:jc w:val="center"/>
              <w:rPr>
                <w:sz w:val="20"/>
              </w:rPr>
            </w:pPr>
            <w:r>
              <w:rPr>
                <w:sz w:val="20"/>
              </w:rPr>
              <w:t>X</w:t>
            </w:r>
          </w:p>
        </w:tc>
        <w:tc>
          <w:tcPr>
            <w:tcW w:w="544" w:type="pct"/>
          </w:tcPr>
          <w:p w:rsidR="004A7EE5" w:rsidRDefault="00033F1D" w:rsidP="00BC08E4">
            <w:pPr>
              <w:jc w:val="center"/>
              <w:rPr>
                <w:sz w:val="20"/>
              </w:rPr>
            </w:pPr>
            <w:r>
              <w:rPr>
                <w:sz w:val="20"/>
              </w:rPr>
              <w:t>X</w:t>
            </w:r>
          </w:p>
        </w:tc>
        <w:tc>
          <w:tcPr>
            <w:tcW w:w="514" w:type="pct"/>
          </w:tcPr>
          <w:p w:rsidR="004A7EE5" w:rsidRDefault="004A7EE5" w:rsidP="00BC08E4">
            <w:pPr>
              <w:jc w:val="center"/>
              <w:rPr>
                <w:sz w:val="20"/>
              </w:rPr>
            </w:pPr>
          </w:p>
        </w:tc>
        <w:tc>
          <w:tcPr>
            <w:tcW w:w="378" w:type="pct"/>
          </w:tcPr>
          <w:p w:rsidR="004A7EE5" w:rsidRDefault="004A7EE5" w:rsidP="00BC08E4">
            <w:pPr>
              <w:jc w:val="center"/>
              <w:rPr>
                <w:sz w:val="20"/>
              </w:rPr>
            </w:pPr>
          </w:p>
        </w:tc>
        <w:tc>
          <w:tcPr>
            <w:tcW w:w="378" w:type="pct"/>
          </w:tcPr>
          <w:p w:rsidR="004A7EE5" w:rsidRDefault="004A7EE5" w:rsidP="00BC08E4">
            <w:pPr>
              <w:jc w:val="center"/>
              <w:rPr>
                <w:sz w:val="20"/>
              </w:rPr>
            </w:pPr>
          </w:p>
        </w:tc>
        <w:tc>
          <w:tcPr>
            <w:tcW w:w="514" w:type="pct"/>
            <w:gridSpan w:val="2"/>
          </w:tcPr>
          <w:p w:rsidR="004A7EE5" w:rsidRDefault="004A7EE5" w:rsidP="00BC08E4">
            <w:pPr>
              <w:jc w:val="center"/>
              <w:rPr>
                <w:sz w:val="20"/>
              </w:rPr>
            </w:pPr>
          </w:p>
        </w:tc>
        <w:tc>
          <w:tcPr>
            <w:tcW w:w="441" w:type="pct"/>
          </w:tcPr>
          <w:p w:rsidR="004A7EE5" w:rsidRDefault="004A7EE5" w:rsidP="00BC08E4">
            <w:pPr>
              <w:jc w:val="center"/>
              <w:rPr>
                <w:sz w:val="20"/>
              </w:rPr>
            </w:pPr>
          </w:p>
        </w:tc>
        <w:tc>
          <w:tcPr>
            <w:tcW w:w="489" w:type="pct"/>
          </w:tcPr>
          <w:p w:rsidR="004A7EE5" w:rsidRDefault="004A7EE5" w:rsidP="00BC08E4">
            <w:pPr>
              <w:jc w:val="center"/>
              <w:rPr>
                <w:sz w:val="20"/>
              </w:rPr>
            </w:pPr>
          </w:p>
        </w:tc>
      </w:tr>
      <w:tr w:rsidR="004A7EE5" w:rsidTr="00FE0F53">
        <w:trPr>
          <w:trHeight w:val="420"/>
        </w:trPr>
        <w:tc>
          <w:tcPr>
            <w:tcW w:w="523" w:type="pct"/>
            <w:vAlign w:val="center"/>
          </w:tcPr>
          <w:p w:rsidR="004A7EE5" w:rsidRDefault="004A7EE5" w:rsidP="00FE0F53">
            <w:pPr>
              <w:rPr>
                <w:sz w:val="20"/>
              </w:rPr>
            </w:pPr>
            <w:r>
              <w:rPr>
                <w:sz w:val="20"/>
              </w:rPr>
              <w:t>Fisica</w:t>
            </w:r>
          </w:p>
        </w:tc>
        <w:tc>
          <w:tcPr>
            <w:tcW w:w="608" w:type="pct"/>
          </w:tcPr>
          <w:p w:rsidR="004A7EE5" w:rsidRDefault="004A7EE5" w:rsidP="00BC08E4">
            <w:pPr>
              <w:jc w:val="center"/>
              <w:rPr>
                <w:sz w:val="20"/>
              </w:rPr>
            </w:pPr>
          </w:p>
        </w:tc>
        <w:tc>
          <w:tcPr>
            <w:tcW w:w="608" w:type="pct"/>
          </w:tcPr>
          <w:p w:rsidR="004A7EE5" w:rsidRDefault="004A7EE5" w:rsidP="00BC08E4">
            <w:pPr>
              <w:jc w:val="center"/>
              <w:rPr>
                <w:sz w:val="20"/>
              </w:rPr>
            </w:pPr>
          </w:p>
        </w:tc>
        <w:tc>
          <w:tcPr>
            <w:tcW w:w="544" w:type="pct"/>
          </w:tcPr>
          <w:p w:rsidR="004A7EE5" w:rsidRDefault="004A7EE5" w:rsidP="00BC08E4">
            <w:pPr>
              <w:jc w:val="center"/>
              <w:rPr>
                <w:sz w:val="20"/>
              </w:rPr>
            </w:pPr>
          </w:p>
        </w:tc>
        <w:tc>
          <w:tcPr>
            <w:tcW w:w="514" w:type="pct"/>
          </w:tcPr>
          <w:p w:rsidR="004A7EE5" w:rsidRDefault="004A7EE5" w:rsidP="00BC08E4">
            <w:pPr>
              <w:jc w:val="center"/>
              <w:rPr>
                <w:sz w:val="20"/>
              </w:rPr>
            </w:pPr>
          </w:p>
        </w:tc>
        <w:tc>
          <w:tcPr>
            <w:tcW w:w="378" w:type="pct"/>
          </w:tcPr>
          <w:p w:rsidR="004A7EE5" w:rsidRDefault="004A7EE5" w:rsidP="00BC08E4">
            <w:pPr>
              <w:jc w:val="center"/>
              <w:rPr>
                <w:sz w:val="20"/>
              </w:rPr>
            </w:pPr>
          </w:p>
        </w:tc>
        <w:tc>
          <w:tcPr>
            <w:tcW w:w="378" w:type="pct"/>
          </w:tcPr>
          <w:p w:rsidR="004A7EE5" w:rsidRDefault="004A7EE5" w:rsidP="00BC08E4">
            <w:pPr>
              <w:jc w:val="center"/>
              <w:rPr>
                <w:sz w:val="20"/>
              </w:rPr>
            </w:pPr>
          </w:p>
        </w:tc>
        <w:tc>
          <w:tcPr>
            <w:tcW w:w="514" w:type="pct"/>
            <w:gridSpan w:val="2"/>
          </w:tcPr>
          <w:p w:rsidR="004A7EE5" w:rsidRDefault="004A7EE5" w:rsidP="00BC08E4">
            <w:pPr>
              <w:jc w:val="center"/>
              <w:rPr>
                <w:sz w:val="20"/>
              </w:rPr>
            </w:pPr>
          </w:p>
        </w:tc>
        <w:tc>
          <w:tcPr>
            <w:tcW w:w="441" w:type="pct"/>
          </w:tcPr>
          <w:p w:rsidR="004A7EE5" w:rsidRDefault="004A7EE5" w:rsidP="00BC08E4">
            <w:pPr>
              <w:jc w:val="center"/>
              <w:rPr>
                <w:sz w:val="20"/>
              </w:rPr>
            </w:pPr>
          </w:p>
        </w:tc>
        <w:tc>
          <w:tcPr>
            <w:tcW w:w="489" w:type="pct"/>
          </w:tcPr>
          <w:p w:rsidR="004A7EE5" w:rsidRDefault="004A7EE5" w:rsidP="00BC08E4">
            <w:pPr>
              <w:jc w:val="center"/>
              <w:rPr>
                <w:sz w:val="20"/>
              </w:rPr>
            </w:pPr>
          </w:p>
        </w:tc>
      </w:tr>
      <w:tr w:rsidR="004A7EE5" w:rsidTr="00FE0F53">
        <w:trPr>
          <w:trHeight w:val="420"/>
        </w:trPr>
        <w:tc>
          <w:tcPr>
            <w:tcW w:w="523" w:type="pct"/>
            <w:vAlign w:val="center"/>
          </w:tcPr>
          <w:p w:rsidR="004A7EE5" w:rsidRDefault="004A7EE5" w:rsidP="00FE0F53">
            <w:pPr>
              <w:rPr>
                <w:sz w:val="20"/>
              </w:rPr>
            </w:pPr>
            <w:r>
              <w:rPr>
                <w:sz w:val="20"/>
              </w:rPr>
              <w:t>Scienze naturali</w:t>
            </w:r>
          </w:p>
        </w:tc>
        <w:tc>
          <w:tcPr>
            <w:tcW w:w="608" w:type="pct"/>
          </w:tcPr>
          <w:p w:rsidR="004A7EE5" w:rsidRDefault="004A7EE5" w:rsidP="00BC08E4">
            <w:pPr>
              <w:jc w:val="center"/>
              <w:rPr>
                <w:sz w:val="20"/>
              </w:rPr>
            </w:pPr>
          </w:p>
        </w:tc>
        <w:tc>
          <w:tcPr>
            <w:tcW w:w="608" w:type="pct"/>
          </w:tcPr>
          <w:p w:rsidR="004A7EE5" w:rsidRDefault="004A7EE5" w:rsidP="00BC08E4">
            <w:pPr>
              <w:jc w:val="center"/>
              <w:rPr>
                <w:sz w:val="20"/>
              </w:rPr>
            </w:pPr>
          </w:p>
        </w:tc>
        <w:tc>
          <w:tcPr>
            <w:tcW w:w="544" w:type="pct"/>
          </w:tcPr>
          <w:p w:rsidR="004A7EE5" w:rsidRDefault="004A7EE5" w:rsidP="00BC08E4">
            <w:pPr>
              <w:jc w:val="center"/>
              <w:rPr>
                <w:sz w:val="20"/>
              </w:rPr>
            </w:pPr>
          </w:p>
        </w:tc>
        <w:tc>
          <w:tcPr>
            <w:tcW w:w="514" w:type="pct"/>
          </w:tcPr>
          <w:p w:rsidR="004A7EE5" w:rsidRDefault="004A7EE5" w:rsidP="00BC08E4">
            <w:pPr>
              <w:jc w:val="center"/>
              <w:rPr>
                <w:sz w:val="20"/>
              </w:rPr>
            </w:pPr>
          </w:p>
        </w:tc>
        <w:tc>
          <w:tcPr>
            <w:tcW w:w="378" w:type="pct"/>
          </w:tcPr>
          <w:p w:rsidR="004A7EE5" w:rsidRDefault="00033F1D" w:rsidP="00BC08E4">
            <w:pPr>
              <w:jc w:val="center"/>
              <w:rPr>
                <w:sz w:val="20"/>
              </w:rPr>
            </w:pPr>
            <w:r>
              <w:rPr>
                <w:sz w:val="20"/>
              </w:rPr>
              <w:t>X</w:t>
            </w:r>
          </w:p>
        </w:tc>
        <w:tc>
          <w:tcPr>
            <w:tcW w:w="378" w:type="pct"/>
          </w:tcPr>
          <w:p w:rsidR="004A7EE5" w:rsidRDefault="00033F1D" w:rsidP="00BC08E4">
            <w:pPr>
              <w:jc w:val="center"/>
              <w:rPr>
                <w:sz w:val="20"/>
              </w:rPr>
            </w:pPr>
            <w:r>
              <w:rPr>
                <w:sz w:val="20"/>
              </w:rPr>
              <w:t>X</w:t>
            </w:r>
          </w:p>
        </w:tc>
        <w:tc>
          <w:tcPr>
            <w:tcW w:w="514" w:type="pct"/>
            <w:gridSpan w:val="2"/>
          </w:tcPr>
          <w:p w:rsidR="004A7EE5" w:rsidRDefault="004A7EE5" w:rsidP="00BC08E4">
            <w:pPr>
              <w:jc w:val="center"/>
              <w:rPr>
                <w:sz w:val="20"/>
              </w:rPr>
            </w:pPr>
          </w:p>
        </w:tc>
        <w:tc>
          <w:tcPr>
            <w:tcW w:w="441" w:type="pct"/>
          </w:tcPr>
          <w:p w:rsidR="004A7EE5" w:rsidRDefault="00033F1D" w:rsidP="00BC08E4">
            <w:pPr>
              <w:jc w:val="center"/>
              <w:rPr>
                <w:sz w:val="20"/>
              </w:rPr>
            </w:pPr>
            <w:r>
              <w:rPr>
                <w:sz w:val="20"/>
              </w:rPr>
              <w:t>X</w:t>
            </w:r>
          </w:p>
        </w:tc>
        <w:tc>
          <w:tcPr>
            <w:tcW w:w="489" w:type="pct"/>
          </w:tcPr>
          <w:p w:rsidR="004A7EE5" w:rsidRDefault="00033F1D" w:rsidP="00BC08E4">
            <w:pPr>
              <w:jc w:val="center"/>
              <w:rPr>
                <w:sz w:val="20"/>
              </w:rPr>
            </w:pPr>
            <w:r>
              <w:rPr>
                <w:sz w:val="20"/>
              </w:rPr>
              <w:t>X</w:t>
            </w:r>
          </w:p>
        </w:tc>
      </w:tr>
      <w:tr w:rsidR="004A7EE5" w:rsidTr="00FE0F53">
        <w:trPr>
          <w:trHeight w:val="420"/>
        </w:trPr>
        <w:tc>
          <w:tcPr>
            <w:tcW w:w="523" w:type="pct"/>
            <w:vAlign w:val="center"/>
          </w:tcPr>
          <w:p w:rsidR="004A7EE5" w:rsidRDefault="004A7EE5" w:rsidP="00FE0F53">
            <w:pPr>
              <w:rPr>
                <w:sz w:val="20"/>
              </w:rPr>
            </w:pPr>
            <w:r>
              <w:rPr>
                <w:sz w:val="20"/>
              </w:rPr>
              <w:t>Filosofia</w:t>
            </w:r>
          </w:p>
        </w:tc>
        <w:tc>
          <w:tcPr>
            <w:tcW w:w="608" w:type="pct"/>
          </w:tcPr>
          <w:p w:rsidR="004A7EE5" w:rsidRDefault="00BC08E4" w:rsidP="00BC08E4">
            <w:pPr>
              <w:jc w:val="center"/>
              <w:rPr>
                <w:sz w:val="20"/>
              </w:rPr>
            </w:pPr>
            <w:r>
              <w:rPr>
                <w:sz w:val="20"/>
              </w:rPr>
              <w:t>X</w:t>
            </w:r>
          </w:p>
        </w:tc>
        <w:tc>
          <w:tcPr>
            <w:tcW w:w="608" w:type="pct"/>
          </w:tcPr>
          <w:p w:rsidR="004A7EE5" w:rsidRDefault="00BC08E4" w:rsidP="00BC08E4">
            <w:pPr>
              <w:jc w:val="center"/>
              <w:rPr>
                <w:sz w:val="20"/>
              </w:rPr>
            </w:pPr>
            <w:r>
              <w:rPr>
                <w:sz w:val="20"/>
              </w:rPr>
              <w:t>X</w:t>
            </w:r>
          </w:p>
        </w:tc>
        <w:tc>
          <w:tcPr>
            <w:tcW w:w="544" w:type="pct"/>
          </w:tcPr>
          <w:p w:rsidR="004A7EE5" w:rsidRDefault="004A7EE5" w:rsidP="00BC08E4">
            <w:pPr>
              <w:jc w:val="center"/>
              <w:rPr>
                <w:sz w:val="20"/>
              </w:rPr>
            </w:pPr>
          </w:p>
        </w:tc>
        <w:tc>
          <w:tcPr>
            <w:tcW w:w="514" w:type="pct"/>
          </w:tcPr>
          <w:p w:rsidR="004A7EE5" w:rsidRDefault="004A7EE5" w:rsidP="00BC08E4">
            <w:pPr>
              <w:jc w:val="center"/>
              <w:rPr>
                <w:sz w:val="20"/>
              </w:rPr>
            </w:pPr>
          </w:p>
        </w:tc>
        <w:tc>
          <w:tcPr>
            <w:tcW w:w="378" w:type="pct"/>
          </w:tcPr>
          <w:p w:rsidR="004A7EE5" w:rsidRDefault="00BC08E4" w:rsidP="00BC08E4">
            <w:pPr>
              <w:jc w:val="center"/>
              <w:rPr>
                <w:sz w:val="20"/>
              </w:rPr>
            </w:pPr>
            <w:r>
              <w:rPr>
                <w:sz w:val="20"/>
              </w:rPr>
              <w:t>X</w:t>
            </w:r>
          </w:p>
        </w:tc>
        <w:tc>
          <w:tcPr>
            <w:tcW w:w="378" w:type="pct"/>
          </w:tcPr>
          <w:p w:rsidR="004A7EE5" w:rsidRDefault="00BC08E4" w:rsidP="00BC08E4">
            <w:pPr>
              <w:jc w:val="center"/>
              <w:rPr>
                <w:sz w:val="20"/>
              </w:rPr>
            </w:pPr>
            <w:r>
              <w:rPr>
                <w:sz w:val="20"/>
              </w:rPr>
              <w:t>X</w:t>
            </w:r>
          </w:p>
        </w:tc>
        <w:tc>
          <w:tcPr>
            <w:tcW w:w="514" w:type="pct"/>
            <w:gridSpan w:val="2"/>
          </w:tcPr>
          <w:p w:rsidR="004A7EE5" w:rsidRDefault="004A7EE5" w:rsidP="00BC08E4">
            <w:pPr>
              <w:jc w:val="center"/>
              <w:rPr>
                <w:sz w:val="20"/>
              </w:rPr>
            </w:pPr>
          </w:p>
        </w:tc>
        <w:tc>
          <w:tcPr>
            <w:tcW w:w="441" w:type="pct"/>
          </w:tcPr>
          <w:p w:rsidR="004A7EE5" w:rsidRDefault="00BC08E4" w:rsidP="00BC08E4">
            <w:pPr>
              <w:jc w:val="center"/>
              <w:rPr>
                <w:sz w:val="20"/>
              </w:rPr>
            </w:pPr>
            <w:r>
              <w:rPr>
                <w:sz w:val="20"/>
              </w:rPr>
              <w:t>X</w:t>
            </w:r>
          </w:p>
        </w:tc>
        <w:tc>
          <w:tcPr>
            <w:tcW w:w="489" w:type="pct"/>
          </w:tcPr>
          <w:p w:rsidR="004A7EE5" w:rsidRDefault="00BC08E4" w:rsidP="00BC08E4">
            <w:pPr>
              <w:jc w:val="center"/>
              <w:rPr>
                <w:sz w:val="20"/>
              </w:rPr>
            </w:pPr>
            <w:r>
              <w:rPr>
                <w:sz w:val="20"/>
              </w:rPr>
              <w:t>X</w:t>
            </w:r>
          </w:p>
        </w:tc>
      </w:tr>
      <w:tr w:rsidR="004A7EE5" w:rsidTr="00FE0F53">
        <w:trPr>
          <w:trHeight w:val="420"/>
        </w:trPr>
        <w:tc>
          <w:tcPr>
            <w:tcW w:w="523" w:type="pct"/>
            <w:vAlign w:val="center"/>
          </w:tcPr>
          <w:p w:rsidR="004A7EE5" w:rsidRDefault="004A7EE5" w:rsidP="00FE0F53">
            <w:pPr>
              <w:rPr>
                <w:sz w:val="20"/>
              </w:rPr>
            </w:pPr>
            <w:r>
              <w:rPr>
                <w:sz w:val="20"/>
              </w:rPr>
              <w:t>Storia dell’arte</w:t>
            </w:r>
          </w:p>
        </w:tc>
        <w:tc>
          <w:tcPr>
            <w:tcW w:w="608" w:type="pct"/>
          </w:tcPr>
          <w:p w:rsidR="004A7EE5" w:rsidRDefault="00BC08E4" w:rsidP="00BC08E4">
            <w:pPr>
              <w:jc w:val="center"/>
              <w:rPr>
                <w:sz w:val="20"/>
              </w:rPr>
            </w:pPr>
            <w:r>
              <w:rPr>
                <w:sz w:val="20"/>
              </w:rPr>
              <w:t>X</w:t>
            </w:r>
          </w:p>
        </w:tc>
        <w:tc>
          <w:tcPr>
            <w:tcW w:w="608" w:type="pct"/>
          </w:tcPr>
          <w:p w:rsidR="004A7EE5" w:rsidRDefault="00BC08E4" w:rsidP="00BC08E4">
            <w:pPr>
              <w:jc w:val="center"/>
              <w:rPr>
                <w:sz w:val="20"/>
              </w:rPr>
            </w:pPr>
            <w:r>
              <w:rPr>
                <w:sz w:val="20"/>
              </w:rPr>
              <w:t>X</w:t>
            </w:r>
          </w:p>
        </w:tc>
        <w:tc>
          <w:tcPr>
            <w:tcW w:w="544" w:type="pct"/>
          </w:tcPr>
          <w:p w:rsidR="004A7EE5" w:rsidRDefault="004A7EE5" w:rsidP="00BC08E4">
            <w:pPr>
              <w:jc w:val="center"/>
              <w:rPr>
                <w:sz w:val="20"/>
              </w:rPr>
            </w:pPr>
          </w:p>
        </w:tc>
        <w:tc>
          <w:tcPr>
            <w:tcW w:w="514" w:type="pct"/>
          </w:tcPr>
          <w:p w:rsidR="004A7EE5" w:rsidRDefault="004A7EE5" w:rsidP="00BC08E4">
            <w:pPr>
              <w:jc w:val="center"/>
              <w:rPr>
                <w:sz w:val="20"/>
              </w:rPr>
            </w:pPr>
          </w:p>
        </w:tc>
        <w:tc>
          <w:tcPr>
            <w:tcW w:w="378" w:type="pct"/>
          </w:tcPr>
          <w:p w:rsidR="004A7EE5" w:rsidRDefault="004A7EE5" w:rsidP="00BC08E4">
            <w:pPr>
              <w:jc w:val="center"/>
              <w:rPr>
                <w:sz w:val="20"/>
              </w:rPr>
            </w:pPr>
          </w:p>
        </w:tc>
        <w:tc>
          <w:tcPr>
            <w:tcW w:w="378" w:type="pct"/>
          </w:tcPr>
          <w:p w:rsidR="004A7EE5" w:rsidRDefault="004A7EE5" w:rsidP="00BC08E4">
            <w:pPr>
              <w:jc w:val="center"/>
              <w:rPr>
                <w:sz w:val="20"/>
              </w:rPr>
            </w:pPr>
          </w:p>
        </w:tc>
        <w:tc>
          <w:tcPr>
            <w:tcW w:w="514" w:type="pct"/>
            <w:gridSpan w:val="2"/>
          </w:tcPr>
          <w:p w:rsidR="004A7EE5" w:rsidRDefault="004A7EE5" w:rsidP="00BC08E4">
            <w:pPr>
              <w:jc w:val="center"/>
              <w:rPr>
                <w:sz w:val="20"/>
              </w:rPr>
            </w:pPr>
          </w:p>
        </w:tc>
        <w:tc>
          <w:tcPr>
            <w:tcW w:w="441" w:type="pct"/>
          </w:tcPr>
          <w:p w:rsidR="004A7EE5" w:rsidRDefault="004A7EE5" w:rsidP="00BC08E4">
            <w:pPr>
              <w:jc w:val="center"/>
              <w:rPr>
                <w:sz w:val="20"/>
              </w:rPr>
            </w:pPr>
          </w:p>
        </w:tc>
        <w:tc>
          <w:tcPr>
            <w:tcW w:w="489" w:type="pct"/>
          </w:tcPr>
          <w:p w:rsidR="004A7EE5" w:rsidRDefault="004A7EE5" w:rsidP="00BC08E4">
            <w:pPr>
              <w:jc w:val="center"/>
              <w:rPr>
                <w:sz w:val="20"/>
              </w:rPr>
            </w:pPr>
          </w:p>
        </w:tc>
      </w:tr>
      <w:tr w:rsidR="004A7EE5" w:rsidTr="00FE0F53">
        <w:trPr>
          <w:trHeight w:val="420"/>
        </w:trPr>
        <w:tc>
          <w:tcPr>
            <w:tcW w:w="523" w:type="pct"/>
            <w:vAlign w:val="center"/>
          </w:tcPr>
          <w:p w:rsidR="004A7EE5" w:rsidRDefault="004A7EE5" w:rsidP="00FE0F53">
            <w:pPr>
              <w:rPr>
                <w:sz w:val="20"/>
              </w:rPr>
            </w:pPr>
            <w:r>
              <w:rPr>
                <w:sz w:val="20"/>
              </w:rPr>
              <w:t>Scienze motorie e sportive</w:t>
            </w:r>
          </w:p>
        </w:tc>
        <w:tc>
          <w:tcPr>
            <w:tcW w:w="608" w:type="pct"/>
          </w:tcPr>
          <w:p w:rsidR="004A7EE5" w:rsidRDefault="00BC08E4" w:rsidP="00BC08E4">
            <w:pPr>
              <w:jc w:val="center"/>
              <w:rPr>
                <w:sz w:val="20"/>
              </w:rPr>
            </w:pPr>
            <w:r>
              <w:rPr>
                <w:sz w:val="20"/>
              </w:rPr>
              <w:t>X</w:t>
            </w:r>
          </w:p>
        </w:tc>
        <w:tc>
          <w:tcPr>
            <w:tcW w:w="608" w:type="pct"/>
          </w:tcPr>
          <w:p w:rsidR="004A7EE5" w:rsidRDefault="00BC08E4" w:rsidP="00BC08E4">
            <w:pPr>
              <w:jc w:val="center"/>
              <w:rPr>
                <w:sz w:val="20"/>
              </w:rPr>
            </w:pPr>
            <w:r>
              <w:rPr>
                <w:sz w:val="20"/>
              </w:rPr>
              <w:t>X</w:t>
            </w:r>
          </w:p>
        </w:tc>
        <w:tc>
          <w:tcPr>
            <w:tcW w:w="544" w:type="pct"/>
          </w:tcPr>
          <w:p w:rsidR="004A7EE5" w:rsidRDefault="004A7EE5" w:rsidP="00BC08E4">
            <w:pPr>
              <w:jc w:val="center"/>
              <w:rPr>
                <w:sz w:val="20"/>
              </w:rPr>
            </w:pPr>
          </w:p>
        </w:tc>
        <w:tc>
          <w:tcPr>
            <w:tcW w:w="514" w:type="pct"/>
          </w:tcPr>
          <w:p w:rsidR="004A7EE5" w:rsidRDefault="004A7EE5" w:rsidP="00BC08E4">
            <w:pPr>
              <w:jc w:val="center"/>
              <w:rPr>
                <w:sz w:val="20"/>
              </w:rPr>
            </w:pPr>
          </w:p>
        </w:tc>
        <w:tc>
          <w:tcPr>
            <w:tcW w:w="378" w:type="pct"/>
          </w:tcPr>
          <w:p w:rsidR="004A7EE5" w:rsidRDefault="004A7EE5" w:rsidP="00BC08E4">
            <w:pPr>
              <w:jc w:val="center"/>
              <w:rPr>
                <w:sz w:val="20"/>
              </w:rPr>
            </w:pPr>
          </w:p>
        </w:tc>
        <w:tc>
          <w:tcPr>
            <w:tcW w:w="378" w:type="pct"/>
          </w:tcPr>
          <w:p w:rsidR="004A7EE5" w:rsidRDefault="004A7EE5" w:rsidP="00BC08E4">
            <w:pPr>
              <w:jc w:val="center"/>
              <w:rPr>
                <w:sz w:val="20"/>
              </w:rPr>
            </w:pPr>
          </w:p>
        </w:tc>
        <w:tc>
          <w:tcPr>
            <w:tcW w:w="514" w:type="pct"/>
            <w:gridSpan w:val="2"/>
          </w:tcPr>
          <w:p w:rsidR="004A7EE5" w:rsidRDefault="004A7EE5" w:rsidP="00BC08E4">
            <w:pPr>
              <w:jc w:val="center"/>
              <w:rPr>
                <w:sz w:val="20"/>
              </w:rPr>
            </w:pPr>
          </w:p>
        </w:tc>
        <w:tc>
          <w:tcPr>
            <w:tcW w:w="441" w:type="pct"/>
          </w:tcPr>
          <w:p w:rsidR="004A7EE5" w:rsidRDefault="004A7EE5" w:rsidP="00BC08E4">
            <w:pPr>
              <w:jc w:val="center"/>
              <w:rPr>
                <w:sz w:val="20"/>
              </w:rPr>
            </w:pPr>
          </w:p>
        </w:tc>
        <w:tc>
          <w:tcPr>
            <w:tcW w:w="489" w:type="pct"/>
          </w:tcPr>
          <w:p w:rsidR="004A7EE5" w:rsidRDefault="004A7EE5" w:rsidP="00BC08E4">
            <w:pPr>
              <w:jc w:val="center"/>
              <w:rPr>
                <w:sz w:val="20"/>
              </w:rPr>
            </w:pPr>
          </w:p>
        </w:tc>
      </w:tr>
    </w:tbl>
    <w:p w:rsidR="004A7EE5" w:rsidRDefault="004A7EE5" w:rsidP="004A7EE5">
      <w:pPr>
        <w:pStyle w:val="Intestazione"/>
        <w:tabs>
          <w:tab w:val="clear" w:pos="4819"/>
          <w:tab w:val="clear" w:pos="9638"/>
        </w:tabs>
      </w:pPr>
    </w:p>
    <w:p w:rsidR="004A7EE5" w:rsidRDefault="004A7EE5" w:rsidP="004A7EE5">
      <w:pPr>
        <w:pStyle w:val="Intestazione"/>
        <w:tabs>
          <w:tab w:val="clear" w:pos="4819"/>
          <w:tab w:val="clear" w:pos="9638"/>
        </w:tabs>
      </w:pPr>
    </w:p>
    <w:p w:rsidR="004A7EE5" w:rsidRDefault="004A7EE5" w:rsidP="004A7EE5">
      <w:pPr>
        <w:pStyle w:val="Intestazione"/>
        <w:tabs>
          <w:tab w:val="clear" w:pos="4819"/>
          <w:tab w:val="clear" w:pos="9638"/>
        </w:tabs>
      </w:pPr>
    </w:p>
    <w:p w:rsidR="004A7EE5" w:rsidRDefault="004A7EE5" w:rsidP="004A7EE5">
      <w:r>
        <w:t xml:space="preserve">Sono state somministrate durante l’anno scolastico n.  </w:t>
      </w:r>
      <w:r w:rsidR="00B35BE8">
        <w:t>2</w:t>
      </w:r>
      <w:r>
        <w:t xml:space="preserve">      prove per simulare la terza prova scritta. (Specificare numero e discipline coinvolte, tipologia prescelta )</w:t>
      </w:r>
    </w:p>
    <w:p w:rsidR="004A7EE5" w:rsidRDefault="004A7EE5" w:rsidP="004A7EE5"/>
    <w:p w:rsidR="0058071F" w:rsidRDefault="004A7EE5" w:rsidP="004A7EE5">
      <w:r>
        <w:t>SIMULAZIONE   n</w:t>
      </w:r>
      <w:r w:rsidR="0058071F">
        <w:t xml:space="preserve">.  </w:t>
      </w:r>
      <w:r w:rsidR="00B35BE8">
        <w:t>1</w:t>
      </w:r>
      <w:r w:rsidR="0058071F">
        <w:t xml:space="preserve">        </w:t>
      </w:r>
      <w:r>
        <w:t>DISCIPLINE :</w:t>
      </w:r>
      <w:r w:rsidR="00B35BE8">
        <w:t xml:space="preserve"> </w:t>
      </w:r>
      <w:r w:rsidR="0058071F">
        <w:t xml:space="preserve">STORIA, FILOSOFIA, LINGUA FRANCESE, </w:t>
      </w:r>
    </w:p>
    <w:p w:rsidR="0058071F" w:rsidRDefault="0058071F" w:rsidP="004A7EE5">
      <w:r>
        <w:t xml:space="preserve">                                                                       LINGUA SPAGNOLA, SCIENZNATURALI</w:t>
      </w:r>
    </w:p>
    <w:p w:rsidR="004A7EE5" w:rsidRDefault="004A7EE5" w:rsidP="004A7EE5"/>
    <w:p w:rsidR="004A7EE5" w:rsidRDefault="004A7EE5" w:rsidP="004A7EE5">
      <w:r>
        <w:t xml:space="preserve">               </w:t>
      </w:r>
      <w:r w:rsidR="0058071F">
        <w:t xml:space="preserve">                              </w:t>
      </w:r>
      <w:r>
        <w:t>TIPOLOGIA :</w:t>
      </w:r>
      <w:r w:rsidR="0058071F">
        <w:t xml:space="preserve"> QUESITI A RISPOSTA MULTIPLA E A RISPOSTA</w:t>
      </w:r>
    </w:p>
    <w:p w:rsidR="0058071F" w:rsidRDefault="0058071F" w:rsidP="004A7EE5">
      <w:r>
        <w:t xml:space="preserve">                                                                      SINGOLA</w:t>
      </w:r>
    </w:p>
    <w:p w:rsidR="004A7EE5" w:rsidRDefault="004A7EE5" w:rsidP="004A7EE5"/>
    <w:p w:rsidR="004A7EE5" w:rsidRDefault="004A7EE5" w:rsidP="004A7EE5"/>
    <w:p w:rsidR="0058071F" w:rsidRDefault="004A7EE5" w:rsidP="0058071F">
      <w:r>
        <w:t xml:space="preserve"> SIMULAZIONE   n. </w:t>
      </w:r>
      <w:r w:rsidR="00B35BE8">
        <w:t>2</w:t>
      </w:r>
      <w:r w:rsidR="0058071F">
        <w:t xml:space="preserve">          </w:t>
      </w:r>
      <w:r>
        <w:t>DISCIPLINE :</w:t>
      </w:r>
      <w:r w:rsidR="0058071F" w:rsidRPr="0058071F">
        <w:t xml:space="preserve"> </w:t>
      </w:r>
      <w:r w:rsidR="0058071F">
        <w:t xml:space="preserve">STORIA, FILOSOFIA, LINGUA FRANCESE, </w:t>
      </w:r>
    </w:p>
    <w:p w:rsidR="0058071F" w:rsidRDefault="0058071F" w:rsidP="0058071F">
      <w:r>
        <w:t xml:space="preserve">                                                                        LINGUA SPAGNOLA, SCIENZNATURALI</w:t>
      </w:r>
    </w:p>
    <w:p w:rsidR="0058071F" w:rsidRDefault="0058071F" w:rsidP="0058071F"/>
    <w:p w:rsidR="0058071F" w:rsidRDefault="0058071F" w:rsidP="0058071F">
      <w:r>
        <w:t xml:space="preserve">                                               </w:t>
      </w:r>
      <w:r w:rsidR="004A7EE5">
        <w:t>TIPOLOGIA :</w:t>
      </w:r>
      <w:r w:rsidRPr="0058071F">
        <w:t xml:space="preserve"> </w:t>
      </w:r>
      <w:r>
        <w:t>QUESITI A RISPOSTA MULTIPLA E A RISPOSTA</w:t>
      </w:r>
    </w:p>
    <w:p w:rsidR="004A7EE5" w:rsidRDefault="0058071F" w:rsidP="004A7EE5">
      <w:r>
        <w:t xml:space="preserve">                                                                        SINGOLA</w:t>
      </w:r>
    </w:p>
    <w:p w:rsidR="004A7EE5" w:rsidRDefault="004A7EE5" w:rsidP="004A7EE5"/>
    <w:p w:rsidR="004A7EE5" w:rsidRDefault="004A7EE5" w:rsidP="004A7EE5"/>
    <w:p w:rsidR="004A7EE5" w:rsidRDefault="004A7EE5" w:rsidP="004A7EE5"/>
    <w:p w:rsidR="004A7EE5" w:rsidRDefault="00657781" w:rsidP="004A7EE5">
      <w:r>
        <w:rPr>
          <w:noProof/>
        </w:rPr>
        <w:pict>
          <v:shape id="_x0000_s1049" type="#_x0000_t202" style="position:absolute;margin-left:13.05pt;margin-top:-16.2pt;width:431.25pt;height:36pt;z-index:251683840">
            <v:textbox style="mso-next-textbox:#_x0000_s1049">
              <w:txbxContent>
                <w:p w:rsidR="0055614A" w:rsidRDefault="0055614A" w:rsidP="004A7EE5">
                  <w:pPr>
                    <w:rPr>
                      <w:b/>
                      <w:bCs/>
                      <w:sz w:val="28"/>
                    </w:rPr>
                  </w:pPr>
                  <w:r>
                    <w:rPr>
                      <w:b/>
                      <w:bCs/>
                      <w:sz w:val="28"/>
                    </w:rPr>
                    <w:t>CRITERI DI ATTRIBUZIONE DEL CREDITO SCOLASTICO</w:t>
                  </w:r>
                </w:p>
                <w:p w:rsidR="0055614A" w:rsidRPr="00925823" w:rsidRDefault="0055614A" w:rsidP="004A7EE5">
                  <w:r>
                    <w:t xml:space="preserve">         (Delibera del Collegio dei Docenti del 31/10/2017 verbale n. 326)</w:t>
                  </w:r>
                </w:p>
                <w:p w:rsidR="0055614A" w:rsidRPr="00286FD6" w:rsidRDefault="0055614A" w:rsidP="004A7EE5"/>
              </w:txbxContent>
            </v:textbox>
          </v:shape>
        </w:pict>
      </w:r>
    </w:p>
    <w:p w:rsidR="004A7EE5" w:rsidRDefault="004A7EE5" w:rsidP="004A7EE5"/>
    <w:p w:rsidR="004A7EE5" w:rsidRDefault="004A7EE5" w:rsidP="004A7EE5"/>
    <w:p w:rsidR="004A7EE5" w:rsidRDefault="004A7EE5" w:rsidP="004A7EE5">
      <w:pPr>
        <w:jc w:val="center"/>
      </w:pPr>
      <w:r w:rsidRPr="009D6C33">
        <w:rPr>
          <w:b/>
          <w:bCs/>
          <w:color w:val="0070C1"/>
        </w:rPr>
        <w:t>Tabella A D.M. 99/2009</w:t>
      </w:r>
    </w:p>
    <w:tbl>
      <w:tblPr>
        <w:tblpPr w:leftFromText="141" w:rightFromText="141" w:vertAnchor="text" w:horzAnchor="margin" w:tblpXSpec="center" w:tblpY="13"/>
        <w:tblW w:w="5531" w:type="dxa"/>
        <w:tblCellMar>
          <w:left w:w="0" w:type="dxa"/>
          <w:right w:w="0" w:type="dxa"/>
        </w:tblCellMar>
        <w:tblLook w:val="04A0"/>
      </w:tblPr>
      <w:tblGrid>
        <w:gridCol w:w="2696"/>
        <w:gridCol w:w="2835"/>
      </w:tblGrid>
      <w:tr w:rsidR="004A7EE5" w:rsidRPr="004970B7" w:rsidTr="00FE0F53">
        <w:trPr>
          <w:trHeight w:val="351"/>
        </w:trPr>
        <w:tc>
          <w:tcPr>
            <w:tcW w:w="2696" w:type="dxa"/>
            <w:tcBorders>
              <w:top w:val="single" w:sz="8" w:space="0" w:color="006699"/>
              <w:left w:val="single" w:sz="8" w:space="0" w:color="006699"/>
              <w:bottom w:val="single" w:sz="8" w:space="0" w:color="006699"/>
              <w:right w:val="single" w:sz="8" w:space="0" w:color="006699"/>
            </w:tcBorders>
            <w:shd w:val="clear" w:color="auto" w:fill="auto"/>
            <w:tcMar>
              <w:top w:w="72" w:type="dxa"/>
              <w:left w:w="144" w:type="dxa"/>
              <w:bottom w:w="72" w:type="dxa"/>
              <w:right w:w="144" w:type="dxa"/>
            </w:tcMar>
            <w:hideMark/>
          </w:tcPr>
          <w:p w:rsidR="004A7EE5" w:rsidRPr="004970B7" w:rsidRDefault="004A7EE5" w:rsidP="00FE0F53">
            <w:pPr>
              <w:ind w:left="547" w:hanging="547"/>
              <w:textAlignment w:val="baseline"/>
            </w:pPr>
            <w:r w:rsidRPr="004970B7">
              <w:rPr>
                <w:b/>
                <w:bCs/>
                <w:kern w:val="24"/>
                <w:sz w:val="22"/>
                <w:szCs w:val="22"/>
              </w:rPr>
              <w:t>Media dei voti  M</w:t>
            </w:r>
            <w:r w:rsidRPr="004970B7">
              <w:rPr>
                <w:kern w:val="24"/>
                <w:sz w:val="22"/>
                <w:szCs w:val="22"/>
              </w:rPr>
              <w:t xml:space="preserve"> </w:t>
            </w:r>
          </w:p>
        </w:tc>
        <w:tc>
          <w:tcPr>
            <w:tcW w:w="2835" w:type="dxa"/>
            <w:tcBorders>
              <w:top w:val="single" w:sz="8" w:space="0" w:color="006699"/>
              <w:left w:val="single" w:sz="8" w:space="0" w:color="006699"/>
              <w:bottom w:val="single" w:sz="8" w:space="0" w:color="006699"/>
              <w:right w:val="single" w:sz="8" w:space="0" w:color="000000"/>
            </w:tcBorders>
            <w:shd w:val="clear" w:color="auto" w:fill="auto"/>
            <w:tcMar>
              <w:top w:w="72" w:type="dxa"/>
              <w:left w:w="144" w:type="dxa"/>
              <w:bottom w:w="72" w:type="dxa"/>
              <w:right w:w="144" w:type="dxa"/>
            </w:tcMar>
            <w:hideMark/>
          </w:tcPr>
          <w:p w:rsidR="004A7EE5" w:rsidRPr="004970B7" w:rsidRDefault="004A7EE5" w:rsidP="00FE0F53">
            <w:pPr>
              <w:ind w:left="547" w:hanging="547"/>
              <w:textAlignment w:val="baseline"/>
            </w:pPr>
            <w:r w:rsidRPr="004970B7">
              <w:rPr>
                <w:b/>
                <w:bCs/>
                <w:kern w:val="24"/>
                <w:sz w:val="22"/>
                <w:szCs w:val="22"/>
              </w:rPr>
              <w:t>Credito</w:t>
            </w:r>
            <w:r w:rsidRPr="004970B7">
              <w:rPr>
                <w:sz w:val="22"/>
                <w:szCs w:val="22"/>
              </w:rPr>
              <w:t xml:space="preserve"> </w:t>
            </w:r>
            <w:r w:rsidRPr="004970B7">
              <w:rPr>
                <w:b/>
                <w:bCs/>
                <w:kern w:val="24"/>
                <w:sz w:val="22"/>
                <w:szCs w:val="22"/>
              </w:rPr>
              <w:t>Scolastico</w:t>
            </w:r>
            <w:r w:rsidRPr="004970B7">
              <w:rPr>
                <w:sz w:val="22"/>
                <w:szCs w:val="22"/>
              </w:rPr>
              <w:t xml:space="preserve">  </w:t>
            </w:r>
            <w:r w:rsidRPr="004970B7">
              <w:rPr>
                <w:b/>
                <w:sz w:val="22"/>
                <w:szCs w:val="22"/>
              </w:rPr>
              <w:t>V anno</w:t>
            </w:r>
            <w:r w:rsidRPr="004970B7">
              <w:rPr>
                <w:sz w:val="22"/>
                <w:szCs w:val="22"/>
              </w:rPr>
              <w:t xml:space="preserve"> </w:t>
            </w:r>
            <w:r w:rsidRPr="004970B7">
              <w:rPr>
                <w:b/>
                <w:bCs/>
                <w:kern w:val="24"/>
                <w:sz w:val="22"/>
                <w:szCs w:val="22"/>
              </w:rPr>
              <w:t>(Punti)</w:t>
            </w:r>
            <w:r w:rsidRPr="004970B7">
              <w:rPr>
                <w:kern w:val="24"/>
                <w:sz w:val="22"/>
                <w:szCs w:val="22"/>
              </w:rPr>
              <w:t xml:space="preserve"> </w:t>
            </w:r>
          </w:p>
        </w:tc>
      </w:tr>
      <w:tr w:rsidR="004A7EE5" w:rsidRPr="004970B7" w:rsidTr="00FE0F53">
        <w:trPr>
          <w:trHeight w:val="57"/>
        </w:trPr>
        <w:tc>
          <w:tcPr>
            <w:tcW w:w="2696" w:type="dxa"/>
            <w:tcBorders>
              <w:top w:val="single" w:sz="8" w:space="0" w:color="006699"/>
              <w:left w:val="single" w:sz="8" w:space="0" w:color="006699"/>
              <w:bottom w:val="single" w:sz="8" w:space="0" w:color="006699"/>
              <w:right w:val="single" w:sz="8" w:space="0" w:color="006699"/>
            </w:tcBorders>
            <w:shd w:val="clear" w:color="auto" w:fill="auto"/>
            <w:tcMar>
              <w:top w:w="72" w:type="dxa"/>
              <w:left w:w="144" w:type="dxa"/>
              <w:bottom w:w="72" w:type="dxa"/>
              <w:right w:w="144" w:type="dxa"/>
            </w:tcMar>
            <w:hideMark/>
          </w:tcPr>
          <w:p w:rsidR="004A7EE5" w:rsidRPr="004970B7" w:rsidRDefault="004A7EE5" w:rsidP="00FE0F53">
            <w:pPr>
              <w:ind w:left="547" w:hanging="547"/>
              <w:textAlignment w:val="baseline"/>
            </w:pPr>
            <w:r w:rsidRPr="004970B7">
              <w:rPr>
                <w:b/>
                <w:bCs/>
                <w:color w:val="0070C1"/>
                <w:sz w:val="22"/>
                <w:szCs w:val="22"/>
              </w:rPr>
              <w:t>M = 6</w:t>
            </w:r>
          </w:p>
        </w:tc>
        <w:tc>
          <w:tcPr>
            <w:tcW w:w="2835" w:type="dxa"/>
            <w:tcBorders>
              <w:top w:val="single" w:sz="8" w:space="0" w:color="006699"/>
              <w:left w:val="single" w:sz="8" w:space="0" w:color="006699"/>
              <w:bottom w:val="single" w:sz="8" w:space="0" w:color="006699"/>
              <w:right w:val="single" w:sz="8" w:space="0" w:color="006699"/>
            </w:tcBorders>
            <w:shd w:val="clear" w:color="auto" w:fill="auto"/>
            <w:tcMar>
              <w:top w:w="72" w:type="dxa"/>
              <w:left w:w="144" w:type="dxa"/>
              <w:bottom w:w="72" w:type="dxa"/>
              <w:right w:w="144" w:type="dxa"/>
            </w:tcMar>
            <w:hideMark/>
          </w:tcPr>
          <w:p w:rsidR="004A7EE5" w:rsidRPr="004970B7" w:rsidRDefault="004A7EE5" w:rsidP="00FE0F53">
            <w:pPr>
              <w:ind w:left="547" w:hanging="547"/>
              <w:textAlignment w:val="baseline"/>
            </w:pPr>
            <w:r w:rsidRPr="004970B7">
              <w:rPr>
                <w:b/>
                <w:bCs/>
                <w:color w:val="0070C1"/>
                <w:sz w:val="22"/>
                <w:szCs w:val="22"/>
              </w:rPr>
              <w:t>4-5</w:t>
            </w:r>
          </w:p>
        </w:tc>
      </w:tr>
      <w:tr w:rsidR="004A7EE5" w:rsidRPr="004970B7" w:rsidTr="00FE0F53">
        <w:trPr>
          <w:trHeight w:val="265"/>
        </w:trPr>
        <w:tc>
          <w:tcPr>
            <w:tcW w:w="2696" w:type="dxa"/>
            <w:tcBorders>
              <w:top w:val="single" w:sz="8" w:space="0" w:color="006699"/>
              <w:left w:val="single" w:sz="8" w:space="0" w:color="006699"/>
              <w:bottom w:val="single" w:sz="8" w:space="0" w:color="006699"/>
              <w:right w:val="single" w:sz="8" w:space="0" w:color="006699"/>
            </w:tcBorders>
            <w:shd w:val="clear" w:color="auto" w:fill="auto"/>
            <w:tcMar>
              <w:top w:w="72" w:type="dxa"/>
              <w:left w:w="144" w:type="dxa"/>
              <w:bottom w:w="72" w:type="dxa"/>
              <w:right w:w="144" w:type="dxa"/>
            </w:tcMar>
            <w:hideMark/>
          </w:tcPr>
          <w:p w:rsidR="004A7EE5" w:rsidRPr="004970B7" w:rsidRDefault="004A7EE5" w:rsidP="00FE0F53">
            <w:pPr>
              <w:ind w:left="547" w:hanging="547"/>
              <w:textAlignment w:val="baseline"/>
            </w:pPr>
            <w:r w:rsidRPr="004970B7">
              <w:rPr>
                <w:rFonts w:ascii="Times New Roman,Bold" w:hAnsi="Times New Roman,Bold" w:cs="Times New Roman,Bold"/>
                <w:b/>
                <w:bCs/>
                <w:color w:val="0070C1"/>
                <w:sz w:val="22"/>
                <w:szCs w:val="22"/>
              </w:rPr>
              <w:t>6 &lt; M ≤ 7</w:t>
            </w:r>
          </w:p>
        </w:tc>
        <w:tc>
          <w:tcPr>
            <w:tcW w:w="2835" w:type="dxa"/>
            <w:tcBorders>
              <w:top w:val="single" w:sz="8" w:space="0" w:color="006699"/>
              <w:left w:val="single" w:sz="8" w:space="0" w:color="006699"/>
              <w:bottom w:val="single" w:sz="8" w:space="0" w:color="006699"/>
              <w:right w:val="single" w:sz="8" w:space="0" w:color="006699"/>
            </w:tcBorders>
            <w:shd w:val="clear" w:color="auto" w:fill="auto"/>
            <w:tcMar>
              <w:top w:w="72" w:type="dxa"/>
              <w:left w:w="144" w:type="dxa"/>
              <w:bottom w:w="72" w:type="dxa"/>
              <w:right w:w="144" w:type="dxa"/>
            </w:tcMar>
            <w:hideMark/>
          </w:tcPr>
          <w:p w:rsidR="004A7EE5" w:rsidRPr="004970B7" w:rsidRDefault="004A7EE5" w:rsidP="00FE0F53">
            <w:pPr>
              <w:ind w:left="547" w:hanging="547"/>
              <w:textAlignment w:val="baseline"/>
            </w:pPr>
            <w:r w:rsidRPr="004970B7">
              <w:rPr>
                <w:b/>
                <w:bCs/>
                <w:color w:val="0070C1"/>
                <w:sz w:val="22"/>
                <w:szCs w:val="22"/>
              </w:rPr>
              <w:t>5-6</w:t>
            </w:r>
          </w:p>
        </w:tc>
      </w:tr>
      <w:tr w:rsidR="004A7EE5" w:rsidRPr="004970B7" w:rsidTr="00FE0F53">
        <w:trPr>
          <w:trHeight w:val="268"/>
        </w:trPr>
        <w:tc>
          <w:tcPr>
            <w:tcW w:w="2696" w:type="dxa"/>
            <w:tcBorders>
              <w:top w:val="single" w:sz="8" w:space="0" w:color="006699"/>
              <w:left w:val="single" w:sz="8" w:space="0" w:color="006699"/>
              <w:bottom w:val="single" w:sz="8" w:space="0" w:color="006699"/>
              <w:right w:val="single" w:sz="8" w:space="0" w:color="006699"/>
            </w:tcBorders>
            <w:shd w:val="clear" w:color="auto" w:fill="auto"/>
            <w:tcMar>
              <w:top w:w="72" w:type="dxa"/>
              <w:left w:w="144" w:type="dxa"/>
              <w:bottom w:w="72" w:type="dxa"/>
              <w:right w:w="144" w:type="dxa"/>
            </w:tcMar>
            <w:hideMark/>
          </w:tcPr>
          <w:p w:rsidR="004A7EE5" w:rsidRPr="004970B7" w:rsidRDefault="004A7EE5" w:rsidP="00FE0F53">
            <w:pPr>
              <w:ind w:left="547" w:hanging="547"/>
              <w:textAlignment w:val="baseline"/>
            </w:pPr>
            <w:r w:rsidRPr="004970B7">
              <w:rPr>
                <w:rFonts w:ascii="Times New Roman,Bold" w:hAnsi="Times New Roman,Bold" w:cs="Times New Roman,Bold"/>
                <w:b/>
                <w:bCs/>
                <w:color w:val="0070C1"/>
                <w:sz w:val="22"/>
                <w:szCs w:val="22"/>
              </w:rPr>
              <w:t>7 &lt; M ≤ 8</w:t>
            </w:r>
          </w:p>
        </w:tc>
        <w:tc>
          <w:tcPr>
            <w:tcW w:w="2835" w:type="dxa"/>
            <w:tcBorders>
              <w:top w:val="single" w:sz="8" w:space="0" w:color="006699"/>
              <w:left w:val="single" w:sz="8" w:space="0" w:color="006699"/>
              <w:bottom w:val="single" w:sz="8" w:space="0" w:color="006699"/>
              <w:right w:val="single" w:sz="8" w:space="0" w:color="006699"/>
            </w:tcBorders>
            <w:shd w:val="clear" w:color="auto" w:fill="auto"/>
            <w:tcMar>
              <w:top w:w="72" w:type="dxa"/>
              <w:left w:w="144" w:type="dxa"/>
              <w:bottom w:w="72" w:type="dxa"/>
              <w:right w:w="144" w:type="dxa"/>
            </w:tcMar>
            <w:hideMark/>
          </w:tcPr>
          <w:p w:rsidR="004A7EE5" w:rsidRPr="004970B7" w:rsidRDefault="004A7EE5" w:rsidP="00FE0F53">
            <w:pPr>
              <w:ind w:left="547" w:hanging="547"/>
              <w:textAlignment w:val="baseline"/>
            </w:pPr>
            <w:r w:rsidRPr="004970B7">
              <w:rPr>
                <w:b/>
                <w:bCs/>
                <w:color w:val="0070C1"/>
                <w:sz w:val="22"/>
                <w:szCs w:val="22"/>
              </w:rPr>
              <w:t>6-7</w:t>
            </w:r>
          </w:p>
        </w:tc>
      </w:tr>
      <w:tr w:rsidR="004A7EE5" w:rsidRPr="004970B7" w:rsidTr="00FE0F53">
        <w:trPr>
          <w:trHeight w:val="224"/>
        </w:trPr>
        <w:tc>
          <w:tcPr>
            <w:tcW w:w="2696" w:type="dxa"/>
            <w:tcBorders>
              <w:top w:val="single" w:sz="8" w:space="0" w:color="006699"/>
              <w:left w:val="single" w:sz="8" w:space="0" w:color="006699"/>
              <w:bottom w:val="single" w:sz="8" w:space="0" w:color="006699"/>
              <w:right w:val="single" w:sz="8" w:space="0" w:color="006699"/>
            </w:tcBorders>
            <w:shd w:val="clear" w:color="auto" w:fill="auto"/>
            <w:tcMar>
              <w:top w:w="72" w:type="dxa"/>
              <w:left w:w="144" w:type="dxa"/>
              <w:bottom w:w="72" w:type="dxa"/>
              <w:right w:w="144" w:type="dxa"/>
            </w:tcMar>
            <w:hideMark/>
          </w:tcPr>
          <w:p w:rsidR="004A7EE5" w:rsidRPr="004970B7" w:rsidRDefault="004A7EE5" w:rsidP="00FE0F53">
            <w:pPr>
              <w:ind w:left="547" w:hanging="547"/>
              <w:textAlignment w:val="baseline"/>
            </w:pPr>
            <w:r w:rsidRPr="004970B7">
              <w:rPr>
                <w:rFonts w:ascii="Times New Roman,Bold" w:hAnsi="Times New Roman,Bold" w:cs="Times New Roman,Bold"/>
                <w:b/>
                <w:bCs/>
                <w:color w:val="0070C1"/>
                <w:sz w:val="22"/>
                <w:szCs w:val="22"/>
              </w:rPr>
              <w:t>8 &lt; M ≤ 9</w:t>
            </w:r>
          </w:p>
        </w:tc>
        <w:tc>
          <w:tcPr>
            <w:tcW w:w="2835" w:type="dxa"/>
            <w:tcBorders>
              <w:top w:val="single" w:sz="8" w:space="0" w:color="006699"/>
              <w:left w:val="single" w:sz="8" w:space="0" w:color="006699"/>
              <w:bottom w:val="single" w:sz="8" w:space="0" w:color="006699"/>
              <w:right w:val="single" w:sz="8" w:space="0" w:color="006699"/>
            </w:tcBorders>
            <w:shd w:val="clear" w:color="auto" w:fill="auto"/>
            <w:tcMar>
              <w:top w:w="72" w:type="dxa"/>
              <w:left w:w="144" w:type="dxa"/>
              <w:bottom w:w="72" w:type="dxa"/>
              <w:right w:w="144" w:type="dxa"/>
            </w:tcMar>
            <w:hideMark/>
          </w:tcPr>
          <w:p w:rsidR="004A7EE5" w:rsidRPr="004970B7" w:rsidRDefault="004A7EE5" w:rsidP="00FE0F53">
            <w:pPr>
              <w:ind w:left="547" w:hanging="547"/>
              <w:textAlignment w:val="baseline"/>
            </w:pPr>
            <w:r w:rsidRPr="004970B7">
              <w:rPr>
                <w:b/>
                <w:bCs/>
                <w:color w:val="0070C1"/>
                <w:sz w:val="22"/>
                <w:szCs w:val="22"/>
              </w:rPr>
              <w:t>7-8</w:t>
            </w:r>
          </w:p>
        </w:tc>
      </w:tr>
      <w:tr w:rsidR="004A7EE5" w:rsidRPr="004970B7" w:rsidTr="00FE0F53">
        <w:trPr>
          <w:trHeight w:val="321"/>
        </w:trPr>
        <w:tc>
          <w:tcPr>
            <w:tcW w:w="2696" w:type="dxa"/>
            <w:tcBorders>
              <w:top w:val="single" w:sz="8" w:space="0" w:color="006699"/>
              <w:left w:val="single" w:sz="8" w:space="0" w:color="006699"/>
              <w:bottom w:val="single" w:sz="8" w:space="0" w:color="006699"/>
              <w:right w:val="single" w:sz="8" w:space="0" w:color="006699"/>
            </w:tcBorders>
            <w:shd w:val="clear" w:color="auto" w:fill="auto"/>
            <w:tcMar>
              <w:top w:w="72" w:type="dxa"/>
              <w:left w:w="144" w:type="dxa"/>
              <w:bottom w:w="72" w:type="dxa"/>
              <w:right w:w="144" w:type="dxa"/>
            </w:tcMar>
            <w:hideMark/>
          </w:tcPr>
          <w:p w:rsidR="004A7EE5" w:rsidRPr="004970B7" w:rsidRDefault="004A7EE5" w:rsidP="00FE0F53">
            <w:pPr>
              <w:ind w:left="547" w:hanging="547"/>
              <w:textAlignment w:val="baseline"/>
            </w:pPr>
            <w:r w:rsidRPr="004970B7">
              <w:rPr>
                <w:rFonts w:ascii="Times New Roman,Bold" w:hAnsi="Times New Roman,Bold" w:cs="Times New Roman,Bold"/>
                <w:b/>
                <w:bCs/>
                <w:color w:val="0070C1"/>
                <w:sz w:val="22"/>
                <w:szCs w:val="22"/>
              </w:rPr>
              <w:t>9 &lt; M ≤ 10</w:t>
            </w:r>
          </w:p>
        </w:tc>
        <w:tc>
          <w:tcPr>
            <w:tcW w:w="2835" w:type="dxa"/>
            <w:tcBorders>
              <w:top w:val="single" w:sz="8" w:space="0" w:color="006699"/>
              <w:left w:val="single" w:sz="8" w:space="0" w:color="006699"/>
              <w:bottom w:val="single" w:sz="8" w:space="0" w:color="006699"/>
              <w:right w:val="single" w:sz="8" w:space="0" w:color="006699"/>
            </w:tcBorders>
            <w:shd w:val="clear" w:color="auto" w:fill="auto"/>
            <w:tcMar>
              <w:top w:w="72" w:type="dxa"/>
              <w:left w:w="144" w:type="dxa"/>
              <w:bottom w:w="72" w:type="dxa"/>
              <w:right w:w="144" w:type="dxa"/>
            </w:tcMar>
            <w:hideMark/>
          </w:tcPr>
          <w:p w:rsidR="004A7EE5" w:rsidRPr="004970B7" w:rsidRDefault="004A7EE5" w:rsidP="00FE0F53">
            <w:pPr>
              <w:ind w:left="547" w:hanging="547"/>
              <w:textAlignment w:val="baseline"/>
            </w:pPr>
            <w:r w:rsidRPr="004970B7">
              <w:rPr>
                <w:b/>
                <w:bCs/>
                <w:color w:val="0070C1"/>
                <w:sz w:val="22"/>
                <w:szCs w:val="22"/>
              </w:rPr>
              <w:t>8-9</w:t>
            </w:r>
          </w:p>
        </w:tc>
      </w:tr>
    </w:tbl>
    <w:p w:rsidR="004A7EE5" w:rsidRDefault="004A7EE5" w:rsidP="004A7EE5"/>
    <w:p w:rsidR="004A7EE5" w:rsidRDefault="004A7EE5" w:rsidP="004A7EE5"/>
    <w:p w:rsidR="004A7EE5" w:rsidRDefault="004A7EE5" w:rsidP="004A7EE5"/>
    <w:p w:rsidR="004A7EE5" w:rsidRDefault="004A7EE5" w:rsidP="004A7EE5">
      <w:pPr>
        <w:jc w:val="both"/>
      </w:pPr>
    </w:p>
    <w:p w:rsidR="004A7EE5" w:rsidRDefault="004A7EE5" w:rsidP="004A7EE5">
      <w:pPr>
        <w:jc w:val="both"/>
      </w:pPr>
    </w:p>
    <w:p w:rsidR="004A7EE5" w:rsidRDefault="004A7EE5" w:rsidP="004A7EE5">
      <w:pPr>
        <w:jc w:val="both"/>
      </w:pPr>
    </w:p>
    <w:p w:rsidR="004A7EE5" w:rsidRDefault="004A7EE5" w:rsidP="004A7EE5">
      <w:pPr>
        <w:jc w:val="both"/>
      </w:pPr>
    </w:p>
    <w:p w:rsidR="004A7EE5" w:rsidRDefault="004A7EE5" w:rsidP="004A7EE5">
      <w:pPr>
        <w:jc w:val="both"/>
      </w:pPr>
    </w:p>
    <w:p w:rsidR="004A7EE5" w:rsidRDefault="004A7EE5" w:rsidP="004A7EE5">
      <w:pPr>
        <w:jc w:val="both"/>
      </w:pPr>
    </w:p>
    <w:p w:rsidR="004A7EE5" w:rsidRDefault="004A7EE5" w:rsidP="004A7EE5">
      <w:pPr>
        <w:jc w:val="both"/>
      </w:pPr>
    </w:p>
    <w:p w:rsidR="004A7EE5" w:rsidRDefault="004A7EE5" w:rsidP="004A7EE5">
      <w:pPr>
        <w:jc w:val="both"/>
      </w:pPr>
    </w:p>
    <w:p w:rsidR="004A7EE5" w:rsidRDefault="004A7EE5" w:rsidP="004A7EE5">
      <w:pPr>
        <w:jc w:val="both"/>
        <w:rPr>
          <w:sz w:val="22"/>
          <w:szCs w:val="22"/>
        </w:rPr>
      </w:pPr>
    </w:p>
    <w:p w:rsidR="004A7EE5" w:rsidRPr="004A1875" w:rsidRDefault="004A7EE5" w:rsidP="004A7EE5">
      <w:pPr>
        <w:jc w:val="both"/>
      </w:pPr>
      <w:r w:rsidRPr="004A1875">
        <w:t xml:space="preserve">Ai fini dell’attribuzione del credito scolastico  agli allievi del </w:t>
      </w:r>
      <w:r w:rsidRPr="004A1875">
        <w:rPr>
          <w:b/>
        </w:rPr>
        <w:t>Triennio</w:t>
      </w:r>
      <w:r w:rsidRPr="004A1875">
        <w:t xml:space="preserve">, oltre alla media aritmetica M dei voti riportata dall’allievo in seno agli scrutini finali, si devono considerare i seguenti </w:t>
      </w:r>
      <w:r w:rsidRPr="004A1875">
        <w:rPr>
          <w:b/>
        </w:rPr>
        <w:t>quattro parametri</w:t>
      </w:r>
      <w:r w:rsidRPr="004A1875">
        <w:t xml:space="preserve"> :</w:t>
      </w:r>
    </w:p>
    <w:p w:rsidR="004A7EE5" w:rsidRPr="004A1875" w:rsidRDefault="004A7EE5" w:rsidP="004A7EE5">
      <w:pPr>
        <w:jc w:val="both"/>
      </w:pPr>
      <w:r w:rsidRPr="004A1875">
        <w:t xml:space="preserve">1)Frequenza  </w:t>
      </w:r>
    </w:p>
    <w:p w:rsidR="004A7EE5" w:rsidRPr="004A1875" w:rsidRDefault="004A7EE5" w:rsidP="004A7EE5">
      <w:pPr>
        <w:jc w:val="both"/>
      </w:pPr>
      <w:r w:rsidRPr="004A1875">
        <w:t xml:space="preserve">2)Interesse ed impegno nella partecipazione al dialogo educativo tenendo anche conto   </w:t>
      </w:r>
    </w:p>
    <w:p w:rsidR="004A7EE5" w:rsidRPr="004A1875" w:rsidRDefault="004A7EE5" w:rsidP="004A7EE5">
      <w:pPr>
        <w:jc w:val="both"/>
      </w:pPr>
      <w:r w:rsidRPr="004A1875">
        <w:t xml:space="preserve">  dell’interessamento con il quale l’allievo ha seguito l’insegnamento della religione cattolica o</w:t>
      </w:r>
    </w:p>
    <w:p w:rsidR="004A7EE5" w:rsidRPr="004A1875" w:rsidRDefault="004A7EE5" w:rsidP="004A7EE5">
      <w:pPr>
        <w:jc w:val="both"/>
      </w:pPr>
      <w:r w:rsidRPr="004A1875">
        <w:t xml:space="preserve">  l’attività alternativa e  al profitto che ne ha tratto.  </w:t>
      </w:r>
    </w:p>
    <w:p w:rsidR="004A7EE5" w:rsidRPr="004A1875" w:rsidRDefault="004A7EE5" w:rsidP="004A7EE5">
      <w:pPr>
        <w:jc w:val="both"/>
      </w:pPr>
      <w:r w:rsidRPr="004A1875">
        <w:t>3)Partecipazione ad attività complementari ed integrative realizzate dall’istituzione scolastica</w:t>
      </w:r>
    </w:p>
    <w:p w:rsidR="004A7EE5" w:rsidRPr="004A1875" w:rsidRDefault="004A7EE5" w:rsidP="004A7EE5">
      <w:pPr>
        <w:jc w:val="both"/>
      </w:pPr>
      <w:r w:rsidRPr="004A1875">
        <w:t>4)Crediti formativi</w:t>
      </w:r>
    </w:p>
    <w:p w:rsidR="004A7EE5" w:rsidRDefault="004A7EE5" w:rsidP="004A7EE5"/>
    <w:tbl>
      <w:tblPr>
        <w:tblW w:w="9817"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5607"/>
        <w:gridCol w:w="4210"/>
      </w:tblGrid>
      <w:tr w:rsidR="004A7EE5" w:rsidRPr="004A1875" w:rsidTr="00FE0F53">
        <w:trPr>
          <w:trHeight w:val="277"/>
          <w:tblCellSpacing w:w="0" w:type="dxa"/>
          <w:jc w:val="center"/>
        </w:trPr>
        <w:tc>
          <w:tcPr>
            <w:tcW w:w="5607" w:type="dxa"/>
          </w:tcPr>
          <w:p w:rsidR="004A7EE5" w:rsidRPr="004A1875" w:rsidRDefault="004A7EE5" w:rsidP="00FE0F53">
            <w:r w:rsidRPr="004A1875">
              <w:rPr>
                <w:sz w:val="22"/>
                <w:szCs w:val="22"/>
              </w:rPr>
              <w:t>Parametro</w:t>
            </w:r>
          </w:p>
        </w:tc>
        <w:tc>
          <w:tcPr>
            <w:tcW w:w="4210" w:type="dxa"/>
          </w:tcPr>
          <w:p w:rsidR="004A7EE5" w:rsidRPr="004A1875" w:rsidRDefault="004A7EE5" w:rsidP="00FE0F53">
            <w:r w:rsidRPr="004A1875">
              <w:rPr>
                <w:sz w:val="22"/>
                <w:szCs w:val="22"/>
              </w:rPr>
              <w:t>Punteggio</w:t>
            </w:r>
          </w:p>
        </w:tc>
      </w:tr>
      <w:tr w:rsidR="004A7EE5" w:rsidRPr="004A1875" w:rsidTr="00FE0F53">
        <w:trPr>
          <w:trHeight w:val="567"/>
          <w:tblCellSpacing w:w="0" w:type="dxa"/>
          <w:jc w:val="center"/>
        </w:trPr>
        <w:tc>
          <w:tcPr>
            <w:tcW w:w="5607" w:type="dxa"/>
          </w:tcPr>
          <w:p w:rsidR="004A7EE5" w:rsidRPr="004A1875" w:rsidRDefault="004A7EE5" w:rsidP="00FE0F53">
            <w:r w:rsidRPr="004A1875">
              <w:rPr>
                <w:sz w:val="22"/>
                <w:szCs w:val="22"/>
              </w:rPr>
              <w:t xml:space="preserve">1)Frequenza </w:t>
            </w:r>
          </w:p>
        </w:tc>
        <w:tc>
          <w:tcPr>
            <w:tcW w:w="4210" w:type="dxa"/>
          </w:tcPr>
          <w:p w:rsidR="004A7EE5" w:rsidRPr="004A1875" w:rsidRDefault="004A7EE5" w:rsidP="00FE0F53">
            <w:r w:rsidRPr="004A1875">
              <w:rPr>
                <w:sz w:val="22"/>
                <w:szCs w:val="22"/>
              </w:rPr>
              <w:t xml:space="preserve">da </w:t>
            </w:r>
            <w:smartTag w:uri="urn:schemas-microsoft-com:office:smarttags" w:element="metricconverter">
              <w:smartTagPr>
                <w:attr w:name="ProductID" w:val="0 a"/>
              </w:smartTagPr>
              <w:r w:rsidRPr="004A1875">
                <w:rPr>
                  <w:sz w:val="22"/>
                  <w:szCs w:val="22"/>
                </w:rPr>
                <w:t>0 a</w:t>
              </w:r>
            </w:smartTag>
            <w:r w:rsidRPr="004A1875">
              <w:rPr>
                <w:sz w:val="22"/>
                <w:szCs w:val="22"/>
              </w:rPr>
              <w:t xml:space="preserve"> 60 ore di assenza </w:t>
            </w:r>
            <w:r w:rsidRPr="004A1875">
              <w:rPr>
                <w:sz w:val="22"/>
                <w:szCs w:val="22"/>
              </w:rPr>
              <w:sym w:font="Wingdings" w:char="00E0"/>
            </w:r>
            <w:r w:rsidRPr="004A1875">
              <w:rPr>
                <w:sz w:val="22"/>
                <w:szCs w:val="22"/>
              </w:rPr>
              <w:t>0,30 punti</w:t>
            </w:r>
          </w:p>
          <w:p w:rsidR="004A7EE5" w:rsidRPr="004A1875" w:rsidRDefault="004A7EE5" w:rsidP="00FE0F53">
            <w:r w:rsidRPr="004A1875">
              <w:rPr>
                <w:sz w:val="22"/>
                <w:szCs w:val="22"/>
              </w:rPr>
              <w:t xml:space="preserve">da 61 a 80 ore di assenza </w:t>
            </w:r>
            <w:r w:rsidRPr="004A1875">
              <w:rPr>
                <w:sz w:val="22"/>
                <w:szCs w:val="22"/>
              </w:rPr>
              <w:sym w:font="Wingdings" w:char="00E0"/>
            </w:r>
            <w:r w:rsidRPr="004A1875">
              <w:rPr>
                <w:sz w:val="22"/>
                <w:szCs w:val="22"/>
              </w:rPr>
              <w:t xml:space="preserve"> 0,20 punti</w:t>
            </w:r>
          </w:p>
          <w:p w:rsidR="004A7EE5" w:rsidRPr="004A1875" w:rsidRDefault="004A7EE5" w:rsidP="00FE0F53">
            <w:r w:rsidRPr="004A1875">
              <w:rPr>
                <w:sz w:val="22"/>
                <w:szCs w:val="22"/>
              </w:rPr>
              <w:t xml:space="preserve">da 81 a 100  ore di assenza </w:t>
            </w:r>
            <w:r w:rsidRPr="004A1875">
              <w:rPr>
                <w:sz w:val="22"/>
                <w:szCs w:val="22"/>
              </w:rPr>
              <w:sym w:font="Wingdings" w:char="00E0"/>
            </w:r>
            <w:r w:rsidRPr="004A1875">
              <w:rPr>
                <w:sz w:val="22"/>
                <w:szCs w:val="22"/>
              </w:rPr>
              <w:t>0,10 punti</w:t>
            </w:r>
          </w:p>
        </w:tc>
      </w:tr>
      <w:tr w:rsidR="004A7EE5" w:rsidRPr="004A1875" w:rsidTr="00FE0F53">
        <w:trPr>
          <w:trHeight w:val="567"/>
          <w:tblCellSpacing w:w="0" w:type="dxa"/>
          <w:jc w:val="center"/>
        </w:trPr>
        <w:tc>
          <w:tcPr>
            <w:tcW w:w="5607" w:type="dxa"/>
          </w:tcPr>
          <w:p w:rsidR="004A7EE5" w:rsidRPr="004A1875" w:rsidRDefault="004A7EE5" w:rsidP="00FE0F53">
            <w:r w:rsidRPr="004A1875">
              <w:rPr>
                <w:sz w:val="22"/>
                <w:szCs w:val="22"/>
              </w:rPr>
              <w:t xml:space="preserve">2) Interesse ed impegno nella partecipazione al dialogo </w:t>
            </w:r>
          </w:p>
          <w:p w:rsidR="004A7EE5" w:rsidRPr="004A1875" w:rsidRDefault="004A7EE5" w:rsidP="00FE0F53"/>
          <w:p w:rsidR="004A7EE5" w:rsidRPr="004A1875" w:rsidRDefault="004A7EE5" w:rsidP="00FE0F53"/>
          <w:p w:rsidR="004A7EE5" w:rsidRPr="004A1875" w:rsidRDefault="004A7EE5" w:rsidP="00FE0F53">
            <w:r w:rsidRPr="004A1875">
              <w:rPr>
                <w:sz w:val="22"/>
                <w:szCs w:val="22"/>
              </w:rPr>
              <w:t xml:space="preserve">Interessamento con il quale l’allievo ha seguito l’insegnamento della Religione Cattolica o l’Attività Alternativa e  considerazione del profitto che ne ha tratto.  </w:t>
            </w:r>
          </w:p>
          <w:p w:rsidR="004A7EE5" w:rsidRPr="004A1875" w:rsidRDefault="004A7EE5" w:rsidP="00FE0F53"/>
        </w:tc>
        <w:tc>
          <w:tcPr>
            <w:tcW w:w="4210" w:type="dxa"/>
          </w:tcPr>
          <w:p w:rsidR="004A7EE5" w:rsidRPr="004A1875" w:rsidRDefault="004A7EE5" w:rsidP="00FE0F53">
            <w:r w:rsidRPr="004A1875">
              <w:rPr>
                <w:sz w:val="22"/>
                <w:szCs w:val="22"/>
              </w:rPr>
              <w:t>0,15</w:t>
            </w:r>
          </w:p>
          <w:p w:rsidR="004A7EE5" w:rsidRPr="004A1875" w:rsidRDefault="004A7EE5" w:rsidP="00FE0F53"/>
          <w:p w:rsidR="004A7EE5" w:rsidRPr="004A1875" w:rsidRDefault="004A7EE5" w:rsidP="00FE0F53"/>
          <w:p w:rsidR="004A7EE5" w:rsidRPr="004A1875" w:rsidRDefault="004A7EE5" w:rsidP="00FE0F53">
            <w:r w:rsidRPr="004A1875">
              <w:rPr>
                <w:sz w:val="22"/>
                <w:szCs w:val="22"/>
              </w:rPr>
              <w:t>0,10</w:t>
            </w:r>
          </w:p>
        </w:tc>
      </w:tr>
      <w:tr w:rsidR="004A7EE5" w:rsidRPr="004A1875" w:rsidTr="00FE0F53">
        <w:trPr>
          <w:trHeight w:val="567"/>
          <w:tblCellSpacing w:w="0" w:type="dxa"/>
          <w:jc w:val="center"/>
        </w:trPr>
        <w:tc>
          <w:tcPr>
            <w:tcW w:w="5607" w:type="dxa"/>
          </w:tcPr>
          <w:p w:rsidR="004A7EE5" w:rsidRPr="004A1875" w:rsidRDefault="004A7EE5" w:rsidP="00FE0F53">
            <w:r w:rsidRPr="004A1875">
              <w:rPr>
                <w:sz w:val="22"/>
                <w:szCs w:val="22"/>
              </w:rPr>
              <w:t xml:space="preserve">3) Partecipazione ad attività complementari ed integrative </w:t>
            </w:r>
            <w:r w:rsidRPr="004A1875">
              <w:rPr>
                <w:sz w:val="22"/>
                <w:szCs w:val="22"/>
                <w:u w:val="single"/>
              </w:rPr>
              <w:t>realizzate dall’Istituzione scolastica</w:t>
            </w:r>
            <w:r w:rsidRPr="004A1875">
              <w:rPr>
                <w:sz w:val="22"/>
                <w:szCs w:val="22"/>
              </w:rPr>
              <w:t xml:space="preserve"> </w:t>
            </w:r>
          </w:p>
        </w:tc>
        <w:tc>
          <w:tcPr>
            <w:tcW w:w="4210" w:type="dxa"/>
          </w:tcPr>
          <w:p w:rsidR="004A7EE5" w:rsidRPr="004A1875" w:rsidRDefault="004A7EE5" w:rsidP="00FE0F53">
            <w:r w:rsidRPr="004A1875">
              <w:rPr>
                <w:sz w:val="22"/>
                <w:szCs w:val="22"/>
              </w:rPr>
              <w:t>max 0,30 punti  (si specificano di seguito in maniera puntuale  le valutazioni delle attività afferenti al parametro 3) )</w:t>
            </w:r>
          </w:p>
        </w:tc>
      </w:tr>
      <w:tr w:rsidR="004A7EE5" w:rsidRPr="004A1875" w:rsidTr="00FE0F53">
        <w:trPr>
          <w:trHeight w:val="567"/>
          <w:tblCellSpacing w:w="0" w:type="dxa"/>
          <w:jc w:val="center"/>
        </w:trPr>
        <w:tc>
          <w:tcPr>
            <w:tcW w:w="5607" w:type="dxa"/>
          </w:tcPr>
          <w:p w:rsidR="004A7EE5" w:rsidRPr="004A1875" w:rsidRDefault="004A7EE5" w:rsidP="00FE0F53">
            <w:r w:rsidRPr="004A1875">
              <w:rPr>
                <w:sz w:val="22"/>
                <w:szCs w:val="22"/>
              </w:rPr>
              <w:t xml:space="preserve">4)Crediti Formativi : partecipazione ad ogni attività o esperienza formativa </w:t>
            </w:r>
            <w:r w:rsidRPr="004A1875">
              <w:rPr>
                <w:sz w:val="22"/>
                <w:szCs w:val="22"/>
                <w:u w:val="single"/>
              </w:rPr>
              <w:t>acquisita al di fuori della Scuola</w:t>
            </w:r>
            <w:r w:rsidRPr="004A1875">
              <w:rPr>
                <w:sz w:val="22"/>
                <w:szCs w:val="22"/>
              </w:rPr>
              <w:t xml:space="preserve"> e coerente con gli obiettivi formativi ed educativi propri dell’indirizzo di studi. </w:t>
            </w:r>
          </w:p>
        </w:tc>
        <w:tc>
          <w:tcPr>
            <w:tcW w:w="4210" w:type="dxa"/>
          </w:tcPr>
          <w:p w:rsidR="004A7EE5" w:rsidRPr="004A1875" w:rsidRDefault="004A7EE5" w:rsidP="00FE0F53">
            <w:r w:rsidRPr="004A1875">
              <w:rPr>
                <w:sz w:val="22"/>
                <w:szCs w:val="22"/>
              </w:rPr>
              <w:t>0,15 (max 1 attività valutabile)</w:t>
            </w:r>
          </w:p>
        </w:tc>
      </w:tr>
    </w:tbl>
    <w:p w:rsidR="004A7EE5" w:rsidRDefault="004A7EE5" w:rsidP="004A7EE5"/>
    <w:p w:rsidR="004A7EE5" w:rsidRPr="00F45114" w:rsidRDefault="004A7EE5" w:rsidP="004A7EE5">
      <w:r w:rsidRPr="00F45114">
        <w:t xml:space="preserve">In particolare per quanto riguarda il </w:t>
      </w:r>
      <w:r w:rsidRPr="00F45114">
        <w:rPr>
          <w:b/>
        </w:rPr>
        <w:t>parametro “frequenza”:</w:t>
      </w:r>
    </w:p>
    <w:p w:rsidR="004A7EE5" w:rsidRPr="004A1875" w:rsidRDefault="004A7EE5" w:rsidP="004109D0">
      <w:pPr>
        <w:numPr>
          <w:ilvl w:val="0"/>
          <w:numId w:val="8"/>
        </w:numPr>
        <w:jc w:val="both"/>
      </w:pPr>
      <w:r w:rsidRPr="00F45114">
        <w:t xml:space="preserve">si </w:t>
      </w:r>
      <w:r w:rsidRPr="004A1875">
        <w:t>con</w:t>
      </w:r>
      <w:r w:rsidRPr="00F45114">
        <w:t>sidera</w:t>
      </w:r>
      <w:r w:rsidRPr="004A1875">
        <w:t xml:space="preserve"> assidua la frequenza qualora l’allievo nel corso dell’anno scolastico abbia effettuato un numero di  ore di assenza minore o uguale a 100 e di attribuire per il parametro frequenza i punteggi così come riportati sopra; </w:t>
      </w:r>
    </w:p>
    <w:p w:rsidR="004A7EE5" w:rsidRPr="004A1875" w:rsidRDefault="004A7EE5" w:rsidP="004109D0">
      <w:pPr>
        <w:numPr>
          <w:ilvl w:val="0"/>
          <w:numId w:val="8"/>
        </w:numPr>
        <w:jc w:val="both"/>
        <w:rPr>
          <w:u w:val="single"/>
        </w:rPr>
      </w:pPr>
      <w:r w:rsidRPr="004A1875">
        <w:rPr>
          <w:u w:val="single"/>
        </w:rPr>
        <w:lastRenderedPageBreak/>
        <w:t>le assenze, dovute  a motivi di salute, NON vengono scomputate dal numero totale di ore di assenza effettuate dallo studente ( si valuta il parametro frequenza scolastica nel senso di frequenza effettiva a scuola).</w:t>
      </w:r>
    </w:p>
    <w:p w:rsidR="004A7EE5" w:rsidRDefault="004A7EE5" w:rsidP="004A7EE5">
      <w:pPr>
        <w:jc w:val="both"/>
      </w:pPr>
    </w:p>
    <w:p w:rsidR="004A7EE5" w:rsidRPr="004A1875" w:rsidRDefault="004A7EE5" w:rsidP="004A7EE5">
      <w:pPr>
        <w:rPr>
          <w:b/>
        </w:rPr>
      </w:pPr>
      <w:r w:rsidRPr="004A1875">
        <w:rPr>
          <w:b/>
        </w:rPr>
        <w:t xml:space="preserve">Parametro 3)  </w:t>
      </w:r>
      <w:r w:rsidRPr="004A1875">
        <w:rPr>
          <w:b/>
        </w:rPr>
        <w:br/>
      </w:r>
      <w:r w:rsidRPr="004A1875">
        <w:rPr>
          <w:b/>
          <w:u w:val="single"/>
        </w:rPr>
        <w:t>Partecipazione ad attività complementari ed integrative realizzate dall’Istituzione scolastica</w:t>
      </w:r>
    </w:p>
    <w:p w:rsidR="004A7EE5" w:rsidRPr="004A1875" w:rsidRDefault="004A7EE5" w:rsidP="004A7EE5">
      <w:pPr>
        <w:jc w:val="both"/>
      </w:pPr>
    </w:p>
    <w:p w:rsidR="004A7EE5" w:rsidRPr="004A1875" w:rsidRDefault="004A7EE5" w:rsidP="004A7EE5">
      <w:pPr>
        <w:contextualSpacing/>
        <w:jc w:val="both"/>
      </w:pPr>
      <w:r w:rsidRPr="004A1875">
        <w:t xml:space="preserve">Ai fini dell’attribuzione del credito scolastico sono valutabili le partecipazioni degli studenti ad attività  complementari ed integrative </w:t>
      </w:r>
      <w:r w:rsidRPr="00F45114">
        <w:rPr>
          <w:u w:val="single"/>
        </w:rPr>
        <w:t>realizzate dall’Istituzione S</w:t>
      </w:r>
      <w:r w:rsidRPr="004A1875">
        <w:rPr>
          <w:u w:val="single"/>
        </w:rPr>
        <w:t xml:space="preserve">colastica </w:t>
      </w:r>
      <w:r w:rsidRPr="004A1875">
        <w:t>e rientranti in una di queste tipologie così come di seguito indicate:</w:t>
      </w:r>
    </w:p>
    <w:p w:rsidR="004A7EE5" w:rsidRPr="004A1875" w:rsidRDefault="004A7EE5" w:rsidP="004A7EE5">
      <w:pPr>
        <w:contextualSpacing/>
        <w:jc w:val="both"/>
      </w:pPr>
    </w:p>
    <w:p w:rsidR="004A7EE5" w:rsidRPr="004A1875" w:rsidRDefault="004A7EE5" w:rsidP="004A7EE5">
      <w:pPr>
        <w:contextualSpacing/>
        <w:jc w:val="both"/>
      </w:pPr>
      <w:r w:rsidRPr="004A1875">
        <w:t xml:space="preserve">a)Partecipazione ad attività progettuali </w:t>
      </w:r>
      <w:r w:rsidRPr="004A1875">
        <w:rPr>
          <w:u w:val="single"/>
        </w:rPr>
        <w:t xml:space="preserve">svolte in orario extra curriculare </w:t>
      </w:r>
      <w:r w:rsidRPr="004A1875">
        <w:t xml:space="preserve">di durata di </w:t>
      </w:r>
      <w:r w:rsidRPr="004A1875">
        <w:rPr>
          <w:u w:val="single"/>
        </w:rPr>
        <w:t>almeno 15 ore</w:t>
      </w:r>
      <w:r w:rsidRPr="004A1875">
        <w:t xml:space="preserve">  documentate da un’attestazione di competenze redatta e sottoscritta a cura del docente che si occupa dell’attività progettuale. Affinché possa essere rilasciato, ad un allievo frequentante qualunque anno di ciascun indirizzo di studi di questa Istituzione scolastica, l’attestato di partecipazione relativamente ad un’attività progettuale afferente al POF a.s. 2017/2018 svolta dallo studente internamente all’istituzione scolastica ISISS “G.B. Novelli” di Marcianise, </w:t>
      </w:r>
      <w:r w:rsidRPr="004A1875">
        <w:rPr>
          <w:u w:val="single"/>
        </w:rPr>
        <w:t>l’allievo deve aver frequentato l’attività</w:t>
      </w:r>
      <w:r w:rsidRPr="004A1875">
        <w:t xml:space="preserve"> </w:t>
      </w:r>
      <w:r w:rsidRPr="004A1875">
        <w:rPr>
          <w:u w:val="single"/>
        </w:rPr>
        <w:t>progettuale per almeno il 75% della durata dell’attività progettuale stessa</w:t>
      </w:r>
      <w:r w:rsidRPr="004A1875">
        <w:t xml:space="preserve">. </w:t>
      </w:r>
    </w:p>
    <w:p w:rsidR="004A7EE5" w:rsidRPr="004A1875" w:rsidRDefault="004A7EE5" w:rsidP="004A7EE5">
      <w:pPr>
        <w:contextualSpacing/>
        <w:jc w:val="both"/>
      </w:pPr>
      <w:r w:rsidRPr="004A1875">
        <w:t xml:space="preserve">Si ribadisce che detto attestato dovrà altresì certificare le competenze acquisite dall’allievo. </w:t>
      </w:r>
    </w:p>
    <w:p w:rsidR="004A7EE5" w:rsidRPr="004A1875" w:rsidRDefault="004A7EE5" w:rsidP="004A7EE5">
      <w:pPr>
        <w:contextualSpacing/>
        <w:jc w:val="both"/>
        <w:rPr>
          <w:b/>
        </w:rPr>
      </w:pPr>
      <w:r w:rsidRPr="004A1875">
        <w:rPr>
          <w:b/>
        </w:rPr>
        <w:t>Valutazione 0,15 punti ad attività</w:t>
      </w:r>
    </w:p>
    <w:p w:rsidR="004A7EE5" w:rsidRPr="004A1875" w:rsidRDefault="004A7EE5" w:rsidP="004A7EE5">
      <w:pPr>
        <w:contextualSpacing/>
        <w:jc w:val="both"/>
      </w:pPr>
    </w:p>
    <w:p w:rsidR="004A7EE5" w:rsidRPr="004A1875" w:rsidRDefault="004A7EE5" w:rsidP="004A7EE5">
      <w:pPr>
        <w:contextualSpacing/>
        <w:jc w:val="both"/>
      </w:pPr>
      <w:r w:rsidRPr="004A1875">
        <w:t>b)Partecipazione documentata a manifestazioni, eventi, gare come  esito di attività curriculari o extracurriculari effettuate nell’ambito  dell’istituzione scolastica ( ad esempio partecipazione al Festival</w:t>
      </w:r>
    </w:p>
    <w:p w:rsidR="004A7EE5" w:rsidRPr="004A1875" w:rsidRDefault="004A7EE5" w:rsidP="004A7EE5">
      <w:pPr>
        <w:contextualSpacing/>
        <w:jc w:val="both"/>
      </w:pPr>
      <w:r w:rsidRPr="004A1875">
        <w:t xml:space="preserve">SLAM, partecipazione ad  attività di Orientamento, partecipazione alla Marcia della pace, sfilate, manifestazioni gastronomiche, etc.). </w:t>
      </w:r>
    </w:p>
    <w:p w:rsidR="004A7EE5" w:rsidRPr="004A1875" w:rsidRDefault="004A7EE5" w:rsidP="004A7EE5">
      <w:pPr>
        <w:contextualSpacing/>
        <w:jc w:val="both"/>
      </w:pPr>
      <w:r w:rsidRPr="004A1875">
        <w:t>(</w:t>
      </w:r>
      <w:r w:rsidRPr="004A1875">
        <w:rPr>
          <w:b/>
        </w:rPr>
        <w:t>Valutazione 0,</w:t>
      </w:r>
      <w:r>
        <w:rPr>
          <w:b/>
        </w:rPr>
        <w:t>0</w:t>
      </w:r>
      <w:r w:rsidRPr="004A1875">
        <w:rPr>
          <w:b/>
        </w:rPr>
        <w:t xml:space="preserve">5 punti per ciascuna attività, max 3 attività valutabili, </w:t>
      </w:r>
      <w:r w:rsidRPr="004A1875">
        <w:rPr>
          <w:b/>
          <w:u w:val="single"/>
        </w:rPr>
        <w:t>si</w:t>
      </w:r>
      <w:r w:rsidRPr="004A1875">
        <w:rPr>
          <w:b/>
        </w:rPr>
        <w:t xml:space="preserve"> </w:t>
      </w:r>
      <w:r w:rsidRPr="004A1875">
        <w:rPr>
          <w:b/>
          <w:u w:val="single"/>
        </w:rPr>
        <w:t>valuta anche una sola attività svolta</w:t>
      </w:r>
      <w:r w:rsidRPr="004A1875">
        <w:t>)</w:t>
      </w:r>
    </w:p>
    <w:p w:rsidR="004A7EE5" w:rsidRPr="004A1875" w:rsidRDefault="004A7EE5" w:rsidP="004A7EE5">
      <w:pPr>
        <w:contextualSpacing/>
        <w:jc w:val="both"/>
      </w:pPr>
    </w:p>
    <w:p w:rsidR="004A7EE5" w:rsidRPr="004A1875" w:rsidRDefault="004A7EE5" w:rsidP="004A7EE5">
      <w:pPr>
        <w:contextualSpacing/>
        <w:jc w:val="both"/>
      </w:pPr>
      <w:r w:rsidRPr="004A1875">
        <w:t>c) Partecipazione attiva dei rappresentanti degli studenti eletti i</w:t>
      </w:r>
      <w:r w:rsidRPr="004A1875">
        <w:rPr>
          <w:u w:val="single"/>
        </w:rPr>
        <w:t>n seno al Consiglio di Istituto</w:t>
      </w:r>
      <w:r w:rsidRPr="004A1875">
        <w:t xml:space="preserve"> ( frequenza almeno del 75% alle sedute del C.I.) (</w:t>
      </w:r>
      <w:r w:rsidRPr="004A1875">
        <w:rPr>
          <w:b/>
        </w:rPr>
        <w:t>Valutazione 0,15 punti</w:t>
      </w:r>
      <w:r w:rsidRPr="004A1875">
        <w:t xml:space="preserve"> )</w:t>
      </w:r>
    </w:p>
    <w:p w:rsidR="004A7EE5" w:rsidRPr="004A1875" w:rsidRDefault="004A7EE5" w:rsidP="004A7EE5">
      <w:pPr>
        <w:contextualSpacing/>
        <w:jc w:val="both"/>
      </w:pPr>
    </w:p>
    <w:p w:rsidR="004A7EE5" w:rsidRPr="004A1875" w:rsidRDefault="004A7EE5" w:rsidP="004A7EE5">
      <w:pPr>
        <w:contextualSpacing/>
        <w:jc w:val="both"/>
      </w:pPr>
      <w:r w:rsidRPr="004A1875">
        <w:t>d)Per ciascun anno del triennio ( 3°, 4° e 5° anno) è valutabile una sola attività svolta durante il primo Biennio, non ancora valutata ai fini del credito scolastico. Detta attività svolta durante il primo biennio sarà</w:t>
      </w:r>
    </w:p>
    <w:p w:rsidR="004A7EE5" w:rsidRPr="004A1875" w:rsidRDefault="004A7EE5" w:rsidP="004A7EE5">
      <w:pPr>
        <w:contextualSpacing/>
        <w:jc w:val="both"/>
      </w:pPr>
      <w:r w:rsidRPr="004A1875">
        <w:t>valutata a seconda della tipologia di cui ai casi a), b) e c)</w:t>
      </w:r>
    </w:p>
    <w:p w:rsidR="004A7EE5" w:rsidRPr="004A1875" w:rsidRDefault="004A7EE5" w:rsidP="004A7EE5">
      <w:pPr>
        <w:contextualSpacing/>
        <w:jc w:val="both"/>
      </w:pPr>
    </w:p>
    <w:p w:rsidR="004A7EE5" w:rsidRPr="004A1875" w:rsidRDefault="004A7EE5" w:rsidP="004A7EE5">
      <w:pPr>
        <w:contextualSpacing/>
        <w:jc w:val="both"/>
      </w:pPr>
      <w:r w:rsidRPr="004A1875">
        <w:rPr>
          <w:b/>
          <w:u w:val="single"/>
        </w:rPr>
        <w:t>NOTA BENE</w:t>
      </w:r>
      <w:r w:rsidRPr="004A1875">
        <w:t xml:space="preserve"> : Il punteggio ottenuto dalla valutazione delle attività  svolte da un allievo relativamente al parametro 3)  (tipologie a), b),c) e d) ), </w:t>
      </w:r>
      <w:r w:rsidRPr="004A1875">
        <w:rPr>
          <w:u w:val="single"/>
        </w:rPr>
        <w:t>non potrà in ogni caso superare 0,30 punti</w:t>
      </w:r>
      <w:r w:rsidRPr="004A1875">
        <w:t>.</w:t>
      </w:r>
    </w:p>
    <w:p w:rsidR="004A7EE5" w:rsidRPr="004A1875" w:rsidRDefault="004A7EE5" w:rsidP="004A7EE5">
      <w:pPr>
        <w:contextualSpacing/>
        <w:jc w:val="both"/>
      </w:pPr>
    </w:p>
    <w:p w:rsidR="004A7EE5" w:rsidRPr="004A1875" w:rsidRDefault="004A7EE5" w:rsidP="004A7EE5">
      <w:pPr>
        <w:contextualSpacing/>
        <w:jc w:val="both"/>
        <w:rPr>
          <w:b/>
          <w:u w:val="single"/>
        </w:rPr>
      </w:pPr>
      <w:r w:rsidRPr="004A1875">
        <w:rPr>
          <w:b/>
          <w:u w:val="single"/>
        </w:rPr>
        <w:t xml:space="preserve">Precisazioni : </w:t>
      </w:r>
    </w:p>
    <w:p w:rsidR="004A7EE5" w:rsidRPr="004A1875" w:rsidRDefault="004A7EE5" w:rsidP="004A7EE5">
      <w:pPr>
        <w:contextualSpacing/>
        <w:jc w:val="both"/>
      </w:pPr>
      <w:r w:rsidRPr="00F45114">
        <w:t>1</w:t>
      </w:r>
      <w:r w:rsidRPr="004A1875">
        <w:t xml:space="preserve">) </w:t>
      </w:r>
      <w:r w:rsidRPr="004A1875">
        <w:rPr>
          <w:u w:val="single"/>
        </w:rPr>
        <w:t xml:space="preserve">Non sono valutabili </w:t>
      </w:r>
      <w:r w:rsidRPr="004A1875">
        <w:t>come attività di cui al parametro 3) gli stage relativi ad Alternanza Scuola Lavoro.</w:t>
      </w:r>
    </w:p>
    <w:p w:rsidR="004A7EE5" w:rsidRPr="004A1875" w:rsidRDefault="004A7EE5" w:rsidP="004A7EE5">
      <w:pPr>
        <w:contextualSpacing/>
        <w:jc w:val="both"/>
      </w:pPr>
      <w:r w:rsidRPr="00F45114">
        <w:t>2) P</w:t>
      </w:r>
      <w:r w:rsidRPr="004A1875">
        <w:t xml:space="preserve">er gli allievi che partecipano alle attività extracurriculari relative al </w:t>
      </w:r>
      <w:r w:rsidRPr="004A1875">
        <w:rPr>
          <w:b/>
          <w:u w:val="single"/>
        </w:rPr>
        <w:t>Gruppo Sportivo</w:t>
      </w:r>
      <w:r w:rsidRPr="004A1875">
        <w:t>, in considerazione del fatto che l’orario delle lezioni di molti studenti contempla le lezioni in orario pomeridiano nei giorni di Lunedì, Mercoledì e Venerdì,  il Collegio dei Docenti nella seduta del 31 ottobre 2017 ha deliberato  quanto segue:</w:t>
      </w:r>
    </w:p>
    <w:p w:rsidR="004A7EE5" w:rsidRPr="004A1875" w:rsidRDefault="004A7EE5" w:rsidP="004A7EE5">
      <w:pPr>
        <w:contextualSpacing/>
        <w:jc w:val="both"/>
      </w:pPr>
      <w:r w:rsidRPr="004A1875">
        <w:t>è bastevole almeno  il 50% delle presenze affinché  gli allievi partecipanti alle attività del gruppo sportivo  ricevano l’attestazione di competenze relativa alla partecipazione alle attività del gruppo sportivo.</w:t>
      </w:r>
    </w:p>
    <w:p w:rsidR="004A7EE5" w:rsidRPr="004A1875" w:rsidRDefault="004A7EE5" w:rsidP="004A7EE5">
      <w:pPr>
        <w:contextualSpacing/>
        <w:jc w:val="both"/>
        <w:rPr>
          <w:b/>
        </w:rPr>
      </w:pPr>
      <w:r w:rsidRPr="004A1875">
        <w:rPr>
          <w:b/>
        </w:rPr>
        <w:t>Valutazione : La partecipazione alle attività del gruppo sportivo dà diritto al riconoscimento del punteggio di 0,15 punti.</w:t>
      </w:r>
    </w:p>
    <w:p w:rsidR="004A7EE5" w:rsidRDefault="004A7EE5" w:rsidP="004A7EE5">
      <w:pPr>
        <w:jc w:val="both"/>
      </w:pPr>
    </w:p>
    <w:p w:rsidR="004A7EE5" w:rsidRDefault="004A7EE5" w:rsidP="004A7EE5">
      <w:pPr>
        <w:jc w:val="both"/>
      </w:pPr>
    </w:p>
    <w:p w:rsidR="004A7EE5" w:rsidRDefault="004A7EE5" w:rsidP="004A7EE5">
      <w:pPr>
        <w:jc w:val="both"/>
      </w:pPr>
    </w:p>
    <w:p w:rsidR="004A7EE5" w:rsidRPr="004A1875" w:rsidRDefault="004A7EE5" w:rsidP="004A7EE5">
      <w:pPr>
        <w:contextualSpacing/>
        <w:rPr>
          <w:b/>
          <w:u w:val="single"/>
        </w:rPr>
      </w:pPr>
      <w:r w:rsidRPr="004A1875">
        <w:rPr>
          <w:b/>
          <w:u w:val="single"/>
        </w:rPr>
        <w:t>Parametro 4) Crediti Formativi</w:t>
      </w:r>
      <w:r w:rsidRPr="00F45114">
        <w:rPr>
          <w:b/>
          <w:u w:val="single"/>
        </w:rPr>
        <w:t xml:space="preserve"> ( </w:t>
      </w:r>
      <w:r w:rsidRPr="004A1875">
        <w:rPr>
          <w:b/>
          <w:u w:val="single"/>
        </w:rPr>
        <w:t>Ai sensi del D.M. n. 34/99</w:t>
      </w:r>
      <w:r w:rsidRPr="00F45114">
        <w:rPr>
          <w:b/>
          <w:u w:val="single"/>
        </w:rPr>
        <w:t>)</w:t>
      </w:r>
    </w:p>
    <w:p w:rsidR="004A7EE5" w:rsidRPr="004A1875" w:rsidRDefault="004A7EE5" w:rsidP="004A7EE5">
      <w:pPr>
        <w:contextualSpacing/>
        <w:jc w:val="both"/>
      </w:pPr>
    </w:p>
    <w:p w:rsidR="004A7EE5" w:rsidRPr="004A1875" w:rsidRDefault="004A7EE5" w:rsidP="004A7EE5">
      <w:pPr>
        <w:contextualSpacing/>
        <w:jc w:val="both"/>
      </w:pPr>
      <w:r w:rsidRPr="004A1875">
        <w:rPr>
          <w:b/>
          <w:bCs/>
        </w:rPr>
        <w:t xml:space="preserve">Art. 1 </w:t>
      </w:r>
    </w:p>
    <w:p w:rsidR="004A7EE5" w:rsidRPr="004A1875" w:rsidRDefault="004A7EE5" w:rsidP="004A7EE5">
      <w:pPr>
        <w:ind w:left="720"/>
        <w:contextualSpacing/>
        <w:jc w:val="both"/>
      </w:pPr>
      <w:r w:rsidRPr="004A1875">
        <w:t xml:space="preserve">1. Le esperienze che danno luogo all'acquisizione dei crediti formativi </w:t>
      </w:r>
      <w:r w:rsidRPr="004A1875">
        <w:rPr>
          <w:u w:val="single"/>
        </w:rPr>
        <w:t>sono acquisite, al di fuori della scuola di appartenenza</w:t>
      </w:r>
      <w:r w:rsidRPr="004A1875">
        <w:t>, in ambiti e settori della società civile legati alla formazione della persona ed alla crescita umana, civile e culturale quali quelli relativi, in particolare, alle attività culturali, artistiche e ricreative, alla formazione professionale, al lavoro, all'ambiente, al volontariato, alla solidarietà, alla cooperazione, allo sport.</w:t>
      </w:r>
    </w:p>
    <w:p w:rsidR="004A7EE5" w:rsidRPr="004A1875" w:rsidRDefault="004A7EE5" w:rsidP="004A7EE5">
      <w:pPr>
        <w:ind w:left="720"/>
        <w:contextualSpacing/>
        <w:jc w:val="both"/>
      </w:pPr>
      <w:r w:rsidRPr="004A1875">
        <w:t>2. La partecipazione ad iniziative complementari ed integrative non dà luogo all'acquisizione dei crediti formativi, ma rientra tra le esperienze acquisite all'interno della scuola di appartenenza, che concorrono alla definizione del credito scolastico.</w:t>
      </w:r>
    </w:p>
    <w:p w:rsidR="004A7EE5" w:rsidRPr="004A1875" w:rsidRDefault="004A7EE5" w:rsidP="004A7EE5">
      <w:pPr>
        <w:ind w:left="720"/>
        <w:contextualSpacing/>
        <w:jc w:val="both"/>
        <w:rPr>
          <w:sz w:val="22"/>
          <w:szCs w:val="22"/>
        </w:rPr>
      </w:pPr>
    </w:p>
    <w:p w:rsidR="004A7EE5" w:rsidRPr="004A1875" w:rsidRDefault="004A7EE5" w:rsidP="004A7EE5">
      <w:pPr>
        <w:contextualSpacing/>
        <w:jc w:val="both"/>
      </w:pPr>
      <w:r w:rsidRPr="004A1875">
        <w:rPr>
          <w:b/>
          <w:bCs/>
        </w:rPr>
        <w:t xml:space="preserve">Art. </w:t>
      </w:r>
      <w:r w:rsidRPr="00F45114">
        <w:rPr>
          <w:b/>
          <w:bCs/>
        </w:rPr>
        <w:t>2</w:t>
      </w:r>
      <w:r w:rsidRPr="004A1875">
        <w:rPr>
          <w:b/>
          <w:bCs/>
        </w:rPr>
        <w:t>Aspetti procedurali  :</w:t>
      </w:r>
    </w:p>
    <w:p w:rsidR="004A7EE5" w:rsidRPr="004A1875" w:rsidRDefault="004A7EE5" w:rsidP="004A7EE5">
      <w:pPr>
        <w:ind w:left="720"/>
        <w:contextualSpacing/>
        <w:jc w:val="both"/>
      </w:pPr>
      <w:r w:rsidRPr="004A1875">
        <w:rPr>
          <w:b/>
          <w:bCs/>
        </w:rPr>
        <w:t xml:space="preserve"> </w:t>
      </w:r>
      <w:r w:rsidRPr="004A1875">
        <w:t xml:space="preserve">1. La documentazione relativa all'esperienza che dà luogo ai crediti formativi </w:t>
      </w:r>
      <w:r w:rsidRPr="004A1875">
        <w:rPr>
          <w:u w:val="single"/>
        </w:rPr>
        <w:t xml:space="preserve">deve comprendere in ogni caso un'attestazione </w:t>
      </w:r>
      <w:r w:rsidRPr="004A1875">
        <w:t xml:space="preserve">proveniente dagli Enti, Associazioni, Istituzioni presso i quali il candidato ha realizzato l'esperienza </w:t>
      </w:r>
      <w:r w:rsidRPr="004A1875">
        <w:rPr>
          <w:b/>
          <w:bCs/>
          <w:u w:val="single"/>
        </w:rPr>
        <w:t>e contenere una sintetica descrizione dell'esperienza stessa</w:t>
      </w:r>
      <w:r w:rsidRPr="004A1875">
        <w:t>.</w:t>
      </w:r>
    </w:p>
    <w:p w:rsidR="004A7EE5" w:rsidRPr="004A1875" w:rsidRDefault="004A7EE5" w:rsidP="004A7EE5">
      <w:pPr>
        <w:ind w:left="720"/>
        <w:contextualSpacing/>
        <w:jc w:val="both"/>
      </w:pPr>
      <w:r w:rsidRPr="004A1875">
        <w:t>2. A norma dell'art. 12, comma 3 del Regolamento le certificazioni dei crediti formativi acquisiti all'estero sono convalidate dall'Autorità diplomatica e consolare.</w:t>
      </w:r>
    </w:p>
    <w:p w:rsidR="004A7EE5" w:rsidRPr="004A1875" w:rsidRDefault="004A7EE5" w:rsidP="004A7EE5">
      <w:pPr>
        <w:ind w:left="720"/>
        <w:contextualSpacing/>
        <w:jc w:val="both"/>
      </w:pPr>
      <w:r w:rsidRPr="004A1875">
        <w:t xml:space="preserve">3. </w:t>
      </w:r>
      <w:r w:rsidRPr="004A1875">
        <w:rPr>
          <w:u w:val="single"/>
        </w:rPr>
        <w:t>La documentazione relativa ai crediti formativi deve pervenire all'istituto sede di esame entro il 15 maggio per consentirne l'esame e la valutazione da parte degli organi competenti.</w:t>
      </w:r>
    </w:p>
    <w:p w:rsidR="004A7EE5" w:rsidRPr="004A1875" w:rsidRDefault="004A7EE5" w:rsidP="004A7EE5">
      <w:pPr>
        <w:contextualSpacing/>
        <w:jc w:val="both"/>
      </w:pPr>
    </w:p>
    <w:p w:rsidR="004A7EE5" w:rsidRPr="004A1875" w:rsidRDefault="004A7EE5" w:rsidP="004A7EE5">
      <w:pPr>
        <w:contextualSpacing/>
        <w:jc w:val="both"/>
        <w:rPr>
          <w:b/>
        </w:rPr>
      </w:pPr>
      <w:r w:rsidRPr="00F45114">
        <w:rPr>
          <w:b/>
        </w:rPr>
        <w:t>A</w:t>
      </w:r>
      <w:r w:rsidRPr="004A1875">
        <w:rPr>
          <w:b/>
        </w:rPr>
        <w:t xml:space="preserve"> ciascuna attività realizzata all’esterno e </w:t>
      </w:r>
      <w:r w:rsidRPr="00F45114">
        <w:rPr>
          <w:b/>
        </w:rPr>
        <w:t>valutata quale credito formativo  viene</w:t>
      </w:r>
      <w:r w:rsidRPr="004A1875">
        <w:rPr>
          <w:b/>
        </w:rPr>
        <w:t xml:space="preserve"> attribuito il valore di 0,15 punti ( max 1 attività valutabile).</w:t>
      </w:r>
    </w:p>
    <w:p w:rsidR="004A7EE5" w:rsidRPr="004A1875" w:rsidRDefault="004A7EE5" w:rsidP="004A7EE5">
      <w:pPr>
        <w:contextualSpacing/>
        <w:jc w:val="both"/>
      </w:pPr>
    </w:p>
    <w:p w:rsidR="004A7EE5" w:rsidRPr="004A1875" w:rsidRDefault="004A7EE5" w:rsidP="004A7EE5">
      <w:pPr>
        <w:jc w:val="both"/>
      </w:pPr>
      <w:r w:rsidRPr="004A1875">
        <w:rPr>
          <w:b/>
          <w:u w:val="single"/>
        </w:rPr>
        <w:t>Specifiche relative al parametro 4) ovvero relative al parametro “Crediti Formativi” :</w:t>
      </w:r>
      <w:r w:rsidRPr="004A1875">
        <w:t xml:space="preserve"> </w:t>
      </w:r>
    </w:p>
    <w:p w:rsidR="004A7EE5" w:rsidRPr="004A1875" w:rsidRDefault="004A7EE5" w:rsidP="004109D0">
      <w:pPr>
        <w:numPr>
          <w:ilvl w:val="0"/>
          <w:numId w:val="9"/>
        </w:numPr>
        <w:jc w:val="both"/>
      </w:pPr>
      <w:r w:rsidRPr="004A1875">
        <w:t>Le certificazioni rilasciate da Enti esterni ( ad esempio certificazioni informatiche, certificazioni linguistiche, etc) sono valutabili UNA SOLA VOLTA – come credito formativo punti 0,15 - e senza limite temporale rispetto alla data di conseguimento della certificazione.</w:t>
      </w:r>
    </w:p>
    <w:p w:rsidR="004A7EE5" w:rsidRPr="004A1875" w:rsidRDefault="004A7EE5" w:rsidP="004109D0">
      <w:pPr>
        <w:numPr>
          <w:ilvl w:val="0"/>
          <w:numId w:val="9"/>
        </w:numPr>
        <w:jc w:val="both"/>
      </w:pPr>
      <w:r w:rsidRPr="004A1875">
        <w:t xml:space="preserve">In relazione alle attività complementari ed integrative, realizzate da questa istituzione scolastica, che prevedono una certificazione rilasciata da enti esterni alla scuola ( ad esempio: certificazioni informatiche, certificazioni linguistiche , etc), la valutazione di dette attività ai fini del credito scolastico avverrà nel seguente modo:  </w:t>
      </w:r>
    </w:p>
    <w:p w:rsidR="004A7EE5" w:rsidRPr="004A1875" w:rsidRDefault="004A7EE5" w:rsidP="004109D0">
      <w:pPr>
        <w:numPr>
          <w:ilvl w:val="0"/>
          <w:numId w:val="10"/>
        </w:numPr>
        <w:jc w:val="both"/>
      </w:pPr>
      <w:r w:rsidRPr="004A1875">
        <w:t>0,15 punti relativamente alla frequenza dell’attività complementare ed integrativa realizzata dalla scuola in orario extracurriculare ai fini della preparazione all’esame per conseguire la certificazione esterna ( se detta attività ha una durata superiore a 15 ore).</w:t>
      </w:r>
    </w:p>
    <w:p w:rsidR="004A7EE5" w:rsidRPr="004A1875" w:rsidRDefault="004A7EE5" w:rsidP="004109D0">
      <w:pPr>
        <w:numPr>
          <w:ilvl w:val="0"/>
          <w:numId w:val="10"/>
        </w:numPr>
        <w:jc w:val="both"/>
      </w:pPr>
      <w:r w:rsidRPr="004A1875">
        <w:t>Oltre ai 0,15 punti predetti (attività interna) allo studente saranno attribuiti 0,15 punti (credito formativo) nel caso in cui l’allievo superi l’esame e consegua la certificazione esterna obiettivo della attività complementare ed integrativa realizzata dalla scuola in orario extracurriculare.</w:t>
      </w:r>
    </w:p>
    <w:p w:rsidR="004A7EE5" w:rsidRPr="004A1875" w:rsidRDefault="004A7EE5" w:rsidP="004109D0">
      <w:pPr>
        <w:numPr>
          <w:ilvl w:val="0"/>
          <w:numId w:val="9"/>
        </w:numPr>
        <w:jc w:val="both"/>
      </w:pPr>
      <w:r w:rsidRPr="004A1875">
        <w:t>Gli allievi già in possesso di certificazioni esterne perché conseguite negli anni scolastici passati,  per i quali dette certificazioni non sono state ancora valutate, possono presentare e far valutare come credito formativo dette certificazioni. Ovviamente dette certificazioni potranno essere presentate e valutate una sola volta nel corso del Triennio</w:t>
      </w:r>
      <w:r w:rsidRPr="00F45114">
        <w:t>.</w:t>
      </w:r>
    </w:p>
    <w:p w:rsidR="004A7EE5" w:rsidRPr="004A1875" w:rsidRDefault="004A7EE5" w:rsidP="004A7EE5">
      <w:pPr>
        <w:jc w:val="both"/>
        <w:rPr>
          <w:sz w:val="20"/>
          <w:szCs w:val="20"/>
        </w:rPr>
      </w:pPr>
    </w:p>
    <w:p w:rsidR="004A7EE5" w:rsidRPr="00F45114" w:rsidRDefault="004A7EE5" w:rsidP="004A7EE5">
      <w:pPr>
        <w:jc w:val="center"/>
        <w:rPr>
          <w:b/>
          <w:sz w:val="20"/>
          <w:szCs w:val="20"/>
          <w:u w:val="single"/>
        </w:rPr>
      </w:pPr>
      <w:r w:rsidRPr="00F45114">
        <w:rPr>
          <w:b/>
          <w:sz w:val="20"/>
          <w:szCs w:val="20"/>
          <w:u w:val="single"/>
        </w:rPr>
        <w:t>CREDITO DA ATTRIBUIRE AGLI STUDENTI ELETTI IN SENO ALLA CONSULTA PROVINCIALE</w:t>
      </w:r>
    </w:p>
    <w:p w:rsidR="004A7EE5" w:rsidRPr="00F45114" w:rsidRDefault="004A7EE5" w:rsidP="004A7EE5">
      <w:pPr>
        <w:jc w:val="both"/>
      </w:pPr>
      <w:r>
        <w:t>A</w:t>
      </w:r>
      <w:r w:rsidRPr="00F45114">
        <w:t xml:space="preserve"> ciascuno dei  due studenti eletti in seno alla Consulta provinciale degli studenti  e partecipanti attivamente alle attività della consulta ai fini dell’attribuzione del credito scolastico venga riconosciuto un punteggio pari a 0,45 punti ( ovvero il riconoscimento del punteggio massimo </w:t>
      </w:r>
      <w:r w:rsidRPr="00F45114">
        <w:lastRenderedPageBreak/>
        <w:t>relativo al parametro 3) pari a 0.30 punti  più il punteggio relativo al riconoscimento del parametro 4) pari a 0,15 punti per un totale pari a 0,45 punti).</w:t>
      </w:r>
    </w:p>
    <w:p w:rsidR="004A7EE5" w:rsidRDefault="004A7EE5" w:rsidP="004A7EE5">
      <w:pPr>
        <w:jc w:val="both"/>
      </w:pPr>
    </w:p>
    <w:p w:rsidR="004A7EE5" w:rsidRDefault="004A7EE5" w:rsidP="004A7EE5">
      <w:pPr>
        <w:jc w:val="both"/>
      </w:pPr>
    </w:p>
    <w:p w:rsidR="004A7EE5" w:rsidRPr="00CD0428" w:rsidRDefault="004A7EE5" w:rsidP="004A7EE5">
      <w:pPr>
        <w:jc w:val="both"/>
        <w:rPr>
          <w:sz w:val="22"/>
          <w:szCs w:val="22"/>
        </w:rPr>
      </w:pPr>
      <w:r w:rsidRPr="00CD0428">
        <w:rPr>
          <w:sz w:val="22"/>
          <w:szCs w:val="22"/>
        </w:rPr>
        <w:t xml:space="preserve">Ai fini dell’attribuzione del credito scolastico per gli alunni delle classi Terze , Quarte e Quinte relativamente all’anno scolastico 2017-2018,  si </w:t>
      </w:r>
      <w:r>
        <w:rPr>
          <w:sz w:val="22"/>
          <w:szCs w:val="22"/>
        </w:rPr>
        <w:t xml:space="preserve">adottano </w:t>
      </w:r>
      <w:r w:rsidRPr="00CD0428">
        <w:rPr>
          <w:sz w:val="22"/>
          <w:szCs w:val="22"/>
        </w:rPr>
        <w:t xml:space="preserve">i seguenti criteri : </w:t>
      </w:r>
    </w:p>
    <w:p w:rsidR="004A7EE5" w:rsidRPr="00CD0428" w:rsidRDefault="004A7EE5" w:rsidP="004A7EE5">
      <w:pPr>
        <w:jc w:val="both"/>
        <w:rPr>
          <w:sz w:val="22"/>
          <w:szCs w:val="22"/>
        </w:rPr>
      </w:pPr>
      <w:r w:rsidRPr="00CD0428">
        <w:rPr>
          <w:sz w:val="22"/>
          <w:szCs w:val="22"/>
        </w:rPr>
        <w:t>considerata  la  suddetta Tabella A, si distinguono due casi a seconda che la media M  conseguita dall’allievo in seno allo scrutinio finale  sia compresa tra 6 e 9 (9 incluso) oppure sia compresa tra 9 e 10.</w:t>
      </w:r>
    </w:p>
    <w:p w:rsidR="004A7EE5" w:rsidRPr="00CD0428" w:rsidRDefault="004A7EE5" w:rsidP="004A7EE5">
      <w:pPr>
        <w:jc w:val="both"/>
        <w:rPr>
          <w:b/>
          <w:sz w:val="22"/>
          <w:szCs w:val="22"/>
        </w:rPr>
      </w:pPr>
      <w:r w:rsidRPr="00CD0428">
        <w:rPr>
          <w:b/>
          <w:sz w:val="22"/>
          <w:szCs w:val="22"/>
        </w:rPr>
        <w:t xml:space="preserve">Caso  media M compresa tra 6 e 9  :  6 </w:t>
      </w:r>
      <w:r w:rsidRPr="00CD0428">
        <w:rPr>
          <w:b/>
          <w:sz w:val="22"/>
          <w:szCs w:val="22"/>
        </w:rPr>
        <w:sym w:font="Symbol" w:char="F0A3"/>
      </w:r>
      <w:r w:rsidRPr="00CD0428">
        <w:rPr>
          <w:b/>
          <w:sz w:val="22"/>
          <w:szCs w:val="22"/>
        </w:rPr>
        <w:t xml:space="preserve"> M </w:t>
      </w:r>
      <w:r w:rsidRPr="00CD0428">
        <w:rPr>
          <w:b/>
          <w:sz w:val="22"/>
          <w:szCs w:val="22"/>
        </w:rPr>
        <w:sym w:font="Symbol" w:char="F0A3"/>
      </w:r>
      <w:r w:rsidRPr="00CD0428">
        <w:rPr>
          <w:b/>
          <w:sz w:val="22"/>
          <w:szCs w:val="22"/>
        </w:rPr>
        <w:t xml:space="preserve"> 9</w:t>
      </w:r>
    </w:p>
    <w:p w:rsidR="004A7EE5" w:rsidRPr="00CD0428" w:rsidRDefault="004A7EE5" w:rsidP="004A7EE5">
      <w:pPr>
        <w:jc w:val="both"/>
        <w:rPr>
          <w:sz w:val="22"/>
          <w:szCs w:val="22"/>
        </w:rPr>
      </w:pPr>
      <w:r w:rsidRPr="00CD0428">
        <w:rPr>
          <w:sz w:val="22"/>
          <w:szCs w:val="22"/>
        </w:rPr>
        <w:t xml:space="preserve">se la media M è tale che la sua parte decimale è maggiore del valore di 0,50 allora si attribuirà automaticamente come credito scolastico il valore massimo della banda di oscillazione individuata dalla media M. </w:t>
      </w:r>
    </w:p>
    <w:p w:rsidR="004A7EE5" w:rsidRPr="00CD0428" w:rsidRDefault="004A7EE5" w:rsidP="004A7EE5">
      <w:pPr>
        <w:jc w:val="both"/>
        <w:rPr>
          <w:sz w:val="22"/>
          <w:szCs w:val="22"/>
        </w:rPr>
      </w:pPr>
      <w:r w:rsidRPr="00CD0428">
        <w:rPr>
          <w:sz w:val="22"/>
          <w:szCs w:val="22"/>
        </w:rPr>
        <w:t xml:space="preserve">Se la parte decimale della media M dei voti è inferiore o uguale al valore di 0,50 ma all’allievo è stato attribuito un punteggio aggiuntivo </w:t>
      </w:r>
      <w:r w:rsidRPr="00CD0428">
        <w:rPr>
          <w:b/>
          <w:bCs/>
          <w:sz w:val="22"/>
          <w:szCs w:val="22"/>
        </w:rPr>
        <w:t>P</w:t>
      </w:r>
      <w:r w:rsidRPr="00CD0428">
        <w:rPr>
          <w:sz w:val="22"/>
          <w:szCs w:val="22"/>
        </w:rPr>
        <w:t xml:space="preserve"> in virtù del soddisfacimento di uno o più di uno  dei quattro parametri contemplati dalla normativa, alla parte decimale della media M si andrà ad aggiungere il punteggio aggiuntivo P.</w:t>
      </w:r>
    </w:p>
    <w:p w:rsidR="004A7EE5" w:rsidRPr="00CD0428" w:rsidRDefault="004A7EE5" w:rsidP="004A7EE5">
      <w:pPr>
        <w:jc w:val="both"/>
        <w:rPr>
          <w:sz w:val="22"/>
          <w:szCs w:val="22"/>
        </w:rPr>
      </w:pPr>
      <w:r w:rsidRPr="00CD0428">
        <w:rPr>
          <w:sz w:val="22"/>
          <w:szCs w:val="22"/>
        </w:rPr>
        <w:t>Se tale nuovo valore ottenuto è ancora inferiore o uguale al valore di 0,50 all’allievo sarà attribuito, come credito scolastico, il valore minimo della banda di oscillazione, se invece tale nuovo valore è maggiore del valore di 0,50 allora all’allievo sarà attribuito un credito scolastico pari al valore massimo della banda di oscillazione.</w:t>
      </w:r>
    </w:p>
    <w:p w:rsidR="004A7EE5" w:rsidRPr="00CD0428" w:rsidRDefault="004A7EE5" w:rsidP="004A7EE5">
      <w:pPr>
        <w:jc w:val="both"/>
        <w:rPr>
          <w:b/>
          <w:sz w:val="22"/>
          <w:szCs w:val="22"/>
        </w:rPr>
      </w:pPr>
      <w:r w:rsidRPr="00CD0428">
        <w:rPr>
          <w:b/>
          <w:sz w:val="22"/>
          <w:szCs w:val="22"/>
        </w:rPr>
        <w:t xml:space="preserve">Caso  media M compresa tra 9 e 10  : 9 </w:t>
      </w:r>
      <w:r w:rsidRPr="00CD0428">
        <w:rPr>
          <w:b/>
          <w:sz w:val="22"/>
          <w:szCs w:val="22"/>
        </w:rPr>
        <w:sym w:font="Symbol" w:char="F03C"/>
      </w:r>
      <w:r w:rsidRPr="00CD0428">
        <w:rPr>
          <w:b/>
          <w:sz w:val="22"/>
          <w:szCs w:val="22"/>
        </w:rPr>
        <w:t xml:space="preserve">  M </w:t>
      </w:r>
      <w:r w:rsidRPr="00CD0428">
        <w:rPr>
          <w:b/>
          <w:sz w:val="22"/>
          <w:szCs w:val="22"/>
        </w:rPr>
        <w:sym w:font="Symbol" w:char="F0A3"/>
      </w:r>
      <w:r w:rsidRPr="00CD0428">
        <w:rPr>
          <w:b/>
          <w:sz w:val="22"/>
          <w:szCs w:val="22"/>
        </w:rPr>
        <w:t xml:space="preserve"> 10</w:t>
      </w:r>
    </w:p>
    <w:p w:rsidR="004A7EE5" w:rsidRPr="00CD0428" w:rsidRDefault="004A7EE5" w:rsidP="004A7EE5">
      <w:pPr>
        <w:jc w:val="both"/>
        <w:rPr>
          <w:sz w:val="22"/>
          <w:szCs w:val="22"/>
        </w:rPr>
      </w:pPr>
      <w:r w:rsidRPr="00CD0428">
        <w:rPr>
          <w:sz w:val="22"/>
          <w:szCs w:val="22"/>
        </w:rPr>
        <w:t xml:space="preserve">Per gli allievi meritevoli ovvero nel caso in cui un allievo riporti una media M  con 9&lt;M </w:t>
      </w:r>
      <w:r w:rsidRPr="00CD0428">
        <w:rPr>
          <w:b/>
          <w:bCs/>
          <w:sz w:val="22"/>
          <w:szCs w:val="22"/>
        </w:rPr>
        <w:t>≤</w:t>
      </w:r>
      <w:r w:rsidRPr="00CD0428">
        <w:rPr>
          <w:sz w:val="22"/>
          <w:szCs w:val="22"/>
        </w:rPr>
        <w:t xml:space="preserve"> 10 </w:t>
      </w:r>
      <w:r>
        <w:rPr>
          <w:sz w:val="22"/>
          <w:szCs w:val="22"/>
        </w:rPr>
        <w:t xml:space="preserve">si adotta </w:t>
      </w:r>
      <w:r w:rsidRPr="00CD0428">
        <w:rPr>
          <w:sz w:val="22"/>
          <w:szCs w:val="22"/>
        </w:rPr>
        <w:t xml:space="preserve">il seguente criterio : </w:t>
      </w:r>
    </w:p>
    <w:p w:rsidR="004A7EE5" w:rsidRPr="00CD0428" w:rsidRDefault="004A7EE5" w:rsidP="004109D0">
      <w:pPr>
        <w:numPr>
          <w:ilvl w:val="0"/>
          <w:numId w:val="11"/>
        </w:numPr>
        <w:jc w:val="both"/>
        <w:rPr>
          <w:sz w:val="22"/>
          <w:szCs w:val="22"/>
        </w:rPr>
      </w:pPr>
      <w:r w:rsidRPr="00CD0428">
        <w:rPr>
          <w:sz w:val="22"/>
          <w:szCs w:val="22"/>
        </w:rPr>
        <w:t xml:space="preserve">se la media M dei voti  conseguita  dall’allievo è </w:t>
      </w:r>
      <w:r w:rsidRPr="00CD0428">
        <w:rPr>
          <w:b/>
          <w:bCs/>
          <w:sz w:val="22"/>
          <w:szCs w:val="22"/>
        </w:rPr>
        <w:t>maggiore o uguale</w:t>
      </w:r>
      <w:r w:rsidRPr="00CD0428">
        <w:rPr>
          <w:sz w:val="22"/>
          <w:szCs w:val="22"/>
        </w:rPr>
        <w:t xml:space="preserve"> al valore di  9,20 </w:t>
      </w:r>
    </w:p>
    <w:p w:rsidR="004A7EE5" w:rsidRPr="00CD0428" w:rsidRDefault="004A7EE5" w:rsidP="004A7EE5">
      <w:pPr>
        <w:jc w:val="both"/>
        <w:rPr>
          <w:sz w:val="22"/>
          <w:szCs w:val="22"/>
        </w:rPr>
      </w:pPr>
      <w:r w:rsidRPr="00CD0428">
        <w:rPr>
          <w:sz w:val="22"/>
          <w:szCs w:val="22"/>
        </w:rPr>
        <w:t xml:space="preserve"> - </w:t>
      </w:r>
      <w:r w:rsidRPr="00CD0428">
        <w:rPr>
          <w:sz w:val="22"/>
          <w:szCs w:val="22"/>
          <w:u w:val="single"/>
        </w:rPr>
        <w:t xml:space="preserve">prescindendo dalla valutazione dei 4 parametri - </w:t>
      </w:r>
      <w:r w:rsidRPr="00CD0428">
        <w:rPr>
          <w:sz w:val="22"/>
          <w:szCs w:val="22"/>
        </w:rPr>
        <w:t xml:space="preserve">  si attribuisce  direttamente il massimo della relativa banda di oscillazione, ovvero 8 punti per il Terzo anno , 8 punti per il Quarto anno e 9 punti per il Quinti anno.</w:t>
      </w:r>
    </w:p>
    <w:p w:rsidR="004A7EE5" w:rsidRPr="00CD0428" w:rsidRDefault="004A7EE5" w:rsidP="004109D0">
      <w:pPr>
        <w:numPr>
          <w:ilvl w:val="0"/>
          <w:numId w:val="12"/>
        </w:numPr>
        <w:jc w:val="both"/>
        <w:rPr>
          <w:sz w:val="22"/>
          <w:szCs w:val="22"/>
        </w:rPr>
      </w:pPr>
      <w:r w:rsidRPr="00CD0428">
        <w:rPr>
          <w:sz w:val="22"/>
          <w:szCs w:val="22"/>
        </w:rPr>
        <w:t xml:space="preserve">Se invece la media M  è compresa strettamente tra 9 e 9,20:   </w:t>
      </w:r>
    </w:p>
    <w:p w:rsidR="004A7EE5" w:rsidRPr="00CD0428" w:rsidRDefault="004A7EE5" w:rsidP="004A7EE5">
      <w:pPr>
        <w:jc w:val="both"/>
        <w:rPr>
          <w:sz w:val="22"/>
          <w:szCs w:val="22"/>
        </w:rPr>
      </w:pPr>
      <w:r w:rsidRPr="00CD0428">
        <w:rPr>
          <w:sz w:val="22"/>
          <w:szCs w:val="22"/>
        </w:rPr>
        <w:t xml:space="preserve">                        9 &lt; M &lt; 9,20 </w:t>
      </w:r>
    </w:p>
    <w:p w:rsidR="004A7EE5" w:rsidRPr="00CD0428" w:rsidRDefault="004A7EE5" w:rsidP="004A7EE5">
      <w:pPr>
        <w:jc w:val="both"/>
        <w:rPr>
          <w:sz w:val="22"/>
          <w:szCs w:val="22"/>
        </w:rPr>
      </w:pPr>
      <w:r w:rsidRPr="00CD0428">
        <w:rPr>
          <w:sz w:val="22"/>
          <w:szCs w:val="22"/>
        </w:rPr>
        <w:t xml:space="preserve"> nell’attribuzione del credito scolastico si considererà anche l’eventuale punteggio P scaturito dalla valutazione dei 4 parametri  di modo tale che alla parte decimale della media M si andrà ad aggiungere l’eventuale punteggio aggiuntivo P. Se tale nuovo valore ottenuto è ancora inferiore o uguale al valore di 0,50 all’allievo sarà attribuito, come credito scolastico, il valore minimo della banda di oscillazione, se invece tale nuovo valore è maggiore del valore di 0,50 allora all’allievo sarà attribuito un credito scolastico pari al valore massimo della banda di oscillazione.</w:t>
      </w:r>
    </w:p>
    <w:p w:rsidR="004A7EE5" w:rsidRDefault="004A7EE5" w:rsidP="004A7EE5">
      <w:pPr>
        <w:jc w:val="both"/>
      </w:pPr>
    </w:p>
    <w:p w:rsidR="004A7EE5" w:rsidRDefault="004A7EE5" w:rsidP="004A7EE5">
      <w:pPr>
        <w:jc w:val="both"/>
      </w:pPr>
    </w:p>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657781" w:rsidP="004A7EE5">
      <w:r w:rsidRPr="00657781">
        <w:rPr>
          <w:noProof/>
          <w:sz w:val="20"/>
        </w:rPr>
        <w:pict>
          <v:shape id="_x0000_s1040" type="#_x0000_t202" style="position:absolute;margin-left:90pt;margin-top:0;width:252pt;height:36pt;z-index:251674624">
            <v:textbox style="mso-next-textbox:#_x0000_s1040">
              <w:txbxContent>
                <w:p w:rsidR="0055614A" w:rsidRDefault="0055614A" w:rsidP="004A7EE5">
                  <w:pPr>
                    <w:pStyle w:val="Titolo7"/>
                    <w:jc w:val="center"/>
                    <w:rPr>
                      <w:szCs w:val="24"/>
                    </w:rPr>
                  </w:pPr>
                  <w:r>
                    <w:rPr>
                      <w:szCs w:val="24"/>
                    </w:rPr>
                    <w:t>VALUTAZIONE</w:t>
                  </w:r>
                </w:p>
              </w:txbxContent>
            </v:textbox>
          </v:shape>
        </w:pict>
      </w:r>
    </w:p>
    <w:p w:rsidR="004A7EE5" w:rsidRDefault="004A7EE5" w:rsidP="004A7EE5"/>
    <w:p w:rsidR="004A7EE5" w:rsidRDefault="004A7EE5" w:rsidP="004A7EE5"/>
    <w:p w:rsidR="004A7EE5" w:rsidRDefault="004A7EE5" w:rsidP="004A7EE5"/>
    <w:p w:rsidR="004A7EE5" w:rsidRDefault="004A7EE5" w:rsidP="004A7EE5">
      <w:pPr>
        <w:jc w:val="center"/>
        <w:rPr>
          <w:sz w:val="28"/>
        </w:rPr>
      </w:pPr>
      <w:r>
        <w:rPr>
          <w:sz w:val="28"/>
        </w:rPr>
        <w:t>CRITERI  DI  VALUTAZIONE</w:t>
      </w:r>
      <w:r w:rsidRPr="00870895">
        <w:t xml:space="preserve"> </w:t>
      </w:r>
      <w:r w:rsidRPr="00870895">
        <w:rPr>
          <w:b/>
        </w:rPr>
        <w:t>DEGLI APPRENDIMENTI DEGLI STUDENTI</w:t>
      </w:r>
    </w:p>
    <w:p w:rsidR="004A7EE5" w:rsidRDefault="004A7EE5" w:rsidP="004A7EE5">
      <w:pPr>
        <w:jc w:val="both"/>
      </w:pPr>
    </w:p>
    <w:p w:rsidR="004A7EE5" w:rsidRDefault="004A7EE5" w:rsidP="004A7EE5">
      <w:pPr>
        <w:jc w:val="both"/>
      </w:pPr>
    </w:p>
    <w:tbl>
      <w:tblPr>
        <w:tblW w:w="10031" w:type="dxa"/>
        <w:tblBorders>
          <w:top w:val="triple" w:sz="4" w:space="0" w:color="2E74B5"/>
          <w:left w:val="triple" w:sz="4" w:space="0" w:color="2E74B5"/>
          <w:bottom w:val="triple" w:sz="4" w:space="0" w:color="2E74B5"/>
          <w:right w:val="triple" w:sz="4" w:space="0" w:color="2E74B5"/>
          <w:insideH w:val="single" w:sz="6" w:space="0" w:color="2E74B5"/>
          <w:insideV w:val="single" w:sz="6" w:space="0" w:color="2E74B5"/>
        </w:tblBorders>
        <w:tblLayout w:type="fixed"/>
        <w:tblLook w:val="00A0"/>
      </w:tblPr>
      <w:tblGrid>
        <w:gridCol w:w="961"/>
        <w:gridCol w:w="990"/>
        <w:gridCol w:w="992"/>
        <w:gridCol w:w="1929"/>
        <w:gridCol w:w="5159"/>
      </w:tblGrid>
      <w:tr w:rsidR="004A7EE5" w:rsidRPr="00870895" w:rsidTr="00FE0F53">
        <w:tc>
          <w:tcPr>
            <w:tcW w:w="961" w:type="dxa"/>
            <w:hideMark/>
          </w:tcPr>
          <w:p w:rsidR="004A7EE5" w:rsidRPr="00870895" w:rsidRDefault="004A7EE5" w:rsidP="00FE0F53">
            <w:pPr>
              <w:autoSpaceDE w:val="0"/>
              <w:autoSpaceDN w:val="0"/>
              <w:rPr>
                <w:rFonts w:eastAsia="Calibri"/>
                <w:noProof/>
                <w:lang w:val="en-US"/>
              </w:rPr>
            </w:pPr>
            <w:r w:rsidRPr="00870895">
              <w:rPr>
                <w:rFonts w:eastAsia="Calibri"/>
                <w:noProof/>
                <w:sz w:val="22"/>
                <w:szCs w:val="22"/>
                <w:lang w:val="en-US"/>
              </w:rPr>
              <w:t>Voto</w:t>
            </w:r>
          </w:p>
          <w:p w:rsidR="004A7EE5" w:rsidRPr="00870895" w:rsidRDefault="004A7EE5" w:rsidP="00FE0F53">
            <w:pPr>
              <w:autoSpaceDE w:val="0"/>
              <w:autoSpaceDN w:val="0"/>
              <w:rPr>
                <w:rFonts w:eastAsia="Calibri"/>
                <w:noProof/>
                <w:lang w:val="en-US"/>
              </w:rPr>
            </w:pPr>
            <w:r w:rsidRPr="00870895">
              <w:rPr>
                <w:rFonts w:eastAsia="Calibri"/>
                <w:noProof/>
                <w:sz w:val="22"/>
                <w:szCs w:val="22"/>
                <w:lang w:val="en-US"/>
              </w:rPr>
              <w:t>(in30/30)</w:t>
            </w:r>
          </w:p>
        </w:tc>
        <w:tc>
          <w:tcPr>
            <w:tcW w:w="990" w:type="dxa"/>
            <w:hideMark/>
          </w:tcPr>
          <w:p w:rsidR="004A7EE5" w:rsidRPr="00870895" w:rsidRDefault="004A7EE5" w:rsidP="00FE0F53">
            <w:pPr>
              <w:autoSpaceDE w:val="0"/>
              <w:autoSpaceDN w:val="0"/>
              <w:rPr>
                <w:rFonts w:eastAsia="Calibri"/>
                <w:noProof/>
                <w:lang w:val="en-US"/>
              </w:rPr>
            </w:pPr>
            <w:r w:rsidRPr="00870895">
              <w:rPr>
                <w:rFonts w:eastAsia="Calibri"/>
                <w:noProof/>
                <w:sz w:val="22"/>
                <w:szCs w:val="22"/>
                <w:lang w:val="en-US"/>
              </w:rPr>
              <w:t>Voto</w:t>
            </w:r>
          </w:p>
          <w:p w:rsidR="004A7EE5" w:rsidRPr="00870895" w:rsidRDefault="004A7EE5" w:rsidP="00FE0F53">
            <w:pPr>
              <w:autoSpaceDE w:val="0"/>
              <w:autoSpaceDN w:val="0"/>
              <w:rPr>
                <w:rFonts w:eastAsia="Calibri"/>
                <w:noProof/>
                <w:lang w:val="en-US"/>
              </w:rPr>
            </w:pPr>
            <w:r w:rsidRPr="00870895">
              <w:rPr>
                <w:rFonts w:eastAsia="Calibri"/>
                <w:noProof/>
                <w:sz w:val="22"/>
                <w:szCs w:val="22"/>
                <w:lang w:val="en-US"/>
              </w:rPr>
              <w:t>(in15/15)</w:t>
            </w:r>
          </w:p>
        </w:tc>
        <w:tc>
          <w:tcPr>
            <w:tcW w:w="992" w:type="dxa"/>
            <w:hideMark/>
          </w:tcPr>
          <w:p w:rsidR="004A7EE5" w:rsidRPr="00870895" w:rsidRDefault="004A7EE5" w:rsidP="00FE0F53">
            <w:pPr>
              <w:autoSpaceDE w:val="0"/>
              <w:autoSpaceDN w:val="0"/>
              <w:rPr>
                <w:rFonts w:eastAsia="Calibri"/>
                <w:noProof/>
                <w:lang w:val="en-US"/>
              </w:rPr>
            </w:pPr>
            <w:r w:rsidRPr="00870895">
              <w:rPr>
                <w:rFonts w:eastAsia="Calibri"/>
                <w:noProof/>
                <w:sz w:val="22"/>
                <w:szCs w:val="22"/>
                <w:lang w:val="en-US"/>
              </w:rPr>
              <w:t>Voto</w:t>
            </w:r>
          </w:p>
          <w:p w:rsidR="004A7EE5" w:rsidRPr="00870895" w:rsidRDefault="004A7EE5" w:rsidP="00FE0F53">
            <w:pPr>
              <w:autoSpaceDE w:val="0"/>
              <w:autoSpaceDN w:val="0"/>
              <w:rPr>
                <w:rFonts w:eastAsia="Calibri"/>
                <w:noProof/>
                <w:lang w:val="en-US"/>
              </w:rPr>
            </w:pPr>
            <w:r w:rsidRPr="00870895">
              <w:rPr>
                <w:rFonts w:eastAsia="Calibri"/>
                <w:noProof/>
                <w:sz w:val="22"/>
                <w:szCs w:val="22"/>
                <w:lang w:val="en-US"/>
              </w:rPr>
              <w:t>(in10/10)</w:t>
            </w:r>
          </w:p>
        </w:tc>
        <w:tc>
          <w:tcPr>
            <w:tcW w:w="1929" w:type="dxa"/>
            <w:hideMark/>
          </w:tcPr>
          <w:p w:rsidR="004A7EE5" w:rsidRPr="00870895" w:rsidRDefault="004A7EE5" w:rsidP="00FE0F53">
            <w:pPr>
              <w:autoSpaceDE w:val="0"/>
              <w:autoSpaceDN w:val="0"/>
              <w:rPr>
                <w:rFonts w:eastAsia="Calibri"/>
                <w:noProof/>
                <w:lang w:val="en-US"/>
              </w:rPr>
            </w:pPr>
            <w:r w:rsidRPr="00870895">
              <w:rPr>
                <w:rFonts w:eastAsia="Calibri"/>
                <w:noProof/>
                <w:sz w:val="22"/>
                <w:szCs w:val="22"/>
                <w:lang w:val="en-US"/>
              </w:rPr>
              <w:t xml:space="preserve">CONOSCENZE   </w:t>
            </w:r>
          </w:p>
        </w:tc>
        <w:tc>
          <w:tcPr>
            <w:tcW w:w="5159" w:type="dxa"/>
            <w:hideMark/>
          </w:tcPr>
          <w:p w:rsidR="004A7EE5" w:rsidRPr="00870895" w:rsidRDefault="004A7EE5" w:rsidP="00FE0F53">
            <w:pPr>
              <w:autoSpaceDE w:val="0"/>
              <w:autoSpaceDN w:val="0"/>
              <w:rPr>
                <w:rFonts w:eastAsia="Calibri"/>
                <w:noProof/>
                <w:lang w:val="en-US"/>
              </w:rPr>
            </w:pPr>
            <w:r w:rsidRPr="00870895">
              <w:rPr>
                <w:rFonts w:eastAsia="Calibri"/>
                <w:noProof/>
                <w:sz w:val="22"/>
                <w:szCs w:val="22"/>
                <w:lang w:val="en-US"/>
              </w:rPr>
              <w:t xml:space="preserve">ABILITÀ’ </w:t>
            </w:r>
          </w:p>
        </w:tc>
      </w:tr>
      <w:tr w:rsidR="004A7EE5" w:rsidRPr="00870895" w:rsidTr="00FE0F53">
        <w:tc>
          <w:tcPr>
            <w:tcW w:w="961" w:type="dxa"/>
            <w:hideMark/>
          </w:tcPr>
          <w:p w:rsidR="004A7EE5" w:rsidRPr="00870895" w:rsidRDefault="004A7EE5" w:rsidP="00FE0F53">
            <w:pPr>
              <w:autoSpaceDE w:val="0"/>
              <w:autoSpaceDN w:val="0"/>
              <w:rPr>
                <w:rFonts w:eastAsia="Calibri"/>
                <w:noProof/>
                <w:lang w:val="en-US"/>
              </w:rPr>
            </w:pPr>
            <w:r w:rsidRPr="00870895">
              <w:rPr>
                <w:rFonts w:eastAsia="Calibri"/>
                <w:noProof/>
                <w:sz w:val="22"/>
                <w:szCs w:val="22"/>
                <w:lang w:val="en-US"/>
              </w:rPr>
              <w:t>da 1 a 7</w:t>
            </w:r>
          </w:p>
        </w:tc>
        <w:tc>
          <w:tcPr>
            <w:tcW w:w="990" w:type="dxa"/>
            <w:hideMark/>
          </w:tcPr>
          <w:p w:rsidR="004A7EE5" w:rsidRPr="00870895" w:rsidRDefault="004A7EE5" w:rsidP="00FE0F53">
            <w:pPr>
              <w:autoSpaceDE w:val="0"/>
              <w:autoSpaceDN w:val="0"/>
              <w:rPr>
                <w:rFonts w:eastAsia="Calibri"/>
                <w:noProof/>
                <w:lang w:val="en-US"/>
              </w:rPr>
            </w:pPr>
            <w:r w:rsidRPr="00870895">
              <w:rPr>
                <w:rFonts w:eastAsia="Calibri"/>
                <w:noProof/>
                <w:sz w:val="22"/>
                <w:szCs w:val="22"/>
                <w:lang w:val="en-US"/>
              </w:rPr>
              <w:t>da 1 a 3</w:t>
            </w:r>
          </w:p>
        </w:tc>
        <w:tc>
          <w:tcPr>
            <w:tcW w:w="992" w:type="dxa"/>
            <w:hideMark/>
          </w:tcPr>
          <w:p w:rsidR="004A7EE5" w:rsidRPr="00870895" w:rsidRDefault="004A7EE5" w:rsidP="00FE0F53">
            <w:pPr>
              <w:autoSpaceDE w:val="0"/>
              <w:autoSpaceDN w:val="0"/>
              <w:rPr>
                <w:rFonts w:eastAsia="Calibri"/>
                <w:noProof/>
                <w:lang w:val="en-US"/>
              </w:rPr>
            </w:pPr>
            <w:r w:rsidRPr="00870895">
              <w:rPr>
                <w:rFonts w:eastAsia="Calibri"/>
                <w:noProof/>
                <w:sz w:val="22"/>
                <w:szCs w:val="22"/>
                <w:lang w:val="en-US"/>
              </w:rPr>
              <w:t>da 1 a2</w:t>
            </w:r>
          </w:p>
        </w:tc>
        <w:tc>
          <w:tcPr>
            <w:tcW w:w="1929" w:type="dxa"/>
            <w:hideMark/>
          </w:tcPr>
          <w:p w:rsidR="004A7EE5" w:rsidRPr="00870895" w:rsidRDefault="004A7EE5" w:rsidP="00FE0F53">
            <w:pPr>
              <w:autoSpaceDE w:val="0"/>
              <w:autoSpaceDN w:val="0"/>
              <w:rPr>
                <w:rFonts w:eastAsia="Calibri"/>
                <w:noProof/>
              </w:rPr>
            </w:pPr>
            <w:r w:rsidRPr="00870895">
              <w:rPr>
                <w:rFonts w:eastAsia="Calibri"/>
                <w:noProof/>
                <w:sz w:val="22"/>
                <w:szCs w:val="22"/>
              </w:rPr>
              <w:t>Errate, stentate e molto frammentarie</w:t>
            </w:r>
          </w:p>
          <w:p w:rsidR="004A7EE5" w:rsidRPr="00870895" w:rsidRDefault="004A7EE5" w:rsidP="00FE0F53">
            <w:pPr>
              <w:autoSpaceDE w:val="0"/>
              <w:autoSpaceDN w:val="0"/>
              <w:rPr>
                <w:rFonts w:eastAsia="Calibri"/>
                <w:noProof/>
              </w:rPr>
            </w:pPr>
            <w:r w:rsidRPr="00870895">
              <w:rPr>
                <w:rFonts w:eastAsia="Calibri"/>
                <w:noProof/>
                <w:sz w:val="22"/>
                <w:szCs w:val="22"/>
              </w:rPr>
              <w:t>.</w:t>
            </w:r>
          </w:p>
        </w:tc>
        <w:tc>
          <w:tcPr>
            <w:tcW w:w="5159" w:type="dxa"/>
            <w:hideMark/>
          </w:tcPr>
          <w:p w:rsidR="004A7EE5" w:rsidRPr="00870895" w:rsidRDefault="004A7EE5" w:rsidP="00FE0F53">
            <w:pPr>
              <w:autoSpaceDE w:val="0"/>
              <w:autoSpaceDN w:val="0"/>
              <w:rPr>
                <w:rFonts w:eastAsia="Calibri"/>
                <w:noProof/>
                <w:lang w:val="en-US"/>
              </w:rPr>
            </w:pPr>
            <w:r w:rsidRPr="00870895">
              <w:rPr>
                <w:rFonts w:eastAsia="Calibri"/>
                <w:noProof/>
                <w:sz w:val="22"/>
                <w:szCs w:val="22"/>
              </w:rPr>
              <w:t xml:space="preserve">Inadatte  al contesto. Non appropriate. Mancanti di rielaborazione. Espressione imprecisa. </w:t>
            </w:r>
            <w:r w:rsidRPr="00870895">
              <w:rPr>
                <w:rFonts w:eastAsia="Calibri"/>
                <w:noProof/>
                <w:sz w:val="22"/>
                <w:szCs w:val="22"/>
                <w:lang w:val="en-US"/>
              </w:rPr>
              <w:t>Metodo disorganizzato,  impegno inadeguato. Mancanza di autonomia</w:t>
            </w:r>
          </w:p>
        </w:tc>
      </w:tr>
      <w:tr w:rsidR="004A7EE5" w:rsidRPr="00870895" w:rsidTr="00FE0F53">
        <w:trPr>
          <w:trHeight w:val="1002"/>
        </w:trPr>
        <w:tc>
          <w:tcPr>
            <w:tcW w:w="961" w:type="dxa"/>
            <w:hideMark/>
          </w:tcPr>
          <w:p w:rsidR="004A7EE5" w:rsidRPr="00870895" w:rsidRDefault="004A7EE5" w:rsidP="00FE0F53">
            <w:pPr>
              <w:autoSpaceDE w:val="0"/>
              <w:autoSpaceDN w:val="0"/>
              <w:rPr>
                <w:rFonts w:eastAsia="Calibri"/>
                <w:noProof/>
                <w:lang w:val="en-US"/>
              </w:rPr>
            </w:pPr>
            <w:r w:rsidRPr="00870895">
              <w:rPr>
                <w:rFonts w:eastAsia="Calibri"/>
                <w:noProof/>
                <w:sz w:val="22"/>
                <w:szCs w:val="22"/>
                <w:lang w:val="en-US"/>
              </w:rPr>
              <w:t>da8 a12</w:t>
            </w:r>
          </w:p>
        </w:tc>
        <w:tc>
          <w:tcPr>
            <w:tcW w:w="990" w:type="dxa"/>
            <w:hideMark/>
          </w:tcPr>
          <w:p w:rsidR="004A7EE5" w:rsidRPr="00870895" w:rsidRDefault="004A7EE5" w:rsidP="00FE0F53">
            <w:pPr>
              <w:autoSpaceDE w:val="0"/>
              <w:autoSpaceDN w:val="0"/>
              <w:rPr>
                <w:rFonts w:eastAsia="Calibri"/>
                <w:noProof/>
                <w:lang w:val="en-US"/>
              </w:rPr>
            </w:pPr>
            <w:r w:rsidRPr="00870895">
              <w:rPr>
                <w:rFonts w:eastAsia="Calibri"/>
                <w:noProof/>
                <w:sz w:val="22"/>
                <w:szCs w:val="22"/>
                <w:lang w:val="en-US"/>
              </w:rPr>
              <w:t>da4 a 6</w:t>
            </w:r>
          </w:p>
        </w:tc>
        <w:tc>
          <w:tcPr>
            <w:tcW w:w="992" w:type="dxa"/>
            <w:hideMark/>
          </w:tcPr>
          <w:p w:rsidR="004A7EE5" w:rsidRPr="00870895" w:rsidRDefault="004A7EE5" w:rsidP="00FE0F53">
            <w:pPr>
              <w:autoSpaceDE w:val="0"/>
              <w:autoSpaceDN w:val="0"/>
              <w:rPr>
                <w:rFonts w:eastAsia="Calibri"/>
                <w:noProof/>
                <w:lang w:val="en-US"/>
              </w:rPr>
            </w:pPr>
            <w:r w:rsidRPr="00870895">
              <w:rPr>
                <w:rFonts w:eastAsia="Calibri"/>
                <w:noProof/>
                <w:sz w:val="22"/>
                <w:szCs w:val="22"/>
                <w:lang w:val="en-US"/>
              </w:rPr>
              <w:t>da3 a 4</w:t>
            </w:r>
          </w:p>
        </w:tc>
        <w:tc>
          <w:tcPr>
            <w:tcW w:w="1929" w:type="dxa"/>
            <w:hideMark/>
          </w:tcPr>
          <w:p w:rsidR="004A7EE5" w:rsidRPr="00870895" w:rsidRDefault="004A7EE5" w:rsidP="00FE0F53">
            <w:pPr>
              <w:autoSpaceDE w:val="0"/>
              <w:autoSpaceDN w:val="0"/>
              <w:rPr>
                <w:rFonts w:eastAsia="Calibri"/>
                <w:noProof/>
              </w:rPr>
            </w:pPr>
            <w:r w:rsidRPr="00870895">
              <w:rPr>
                <w:rFonts w:eastAsia="Calibri"/>
                <w:noProof/>
                <w:sz w:val="22"/>
                <w:szCs w:val="22"/>
              </w:rPr>
              <w:t>Inadeguate , scarse</w:t>
            </w:r>
          </w:p>
          <w:p w:rsidR="004A7EE5" w:rsidRPr="00870895" w:rsidRDefault="004A7EE5" w:rsidP="00FE0F53">
            <w:pPr>
              <w:autoSpaceDE w:val="0"/>
              <w:autoSpaceDN w:val="0"/>
              <w:rPr>
                <w:rFonts w:eastAsia="Calibri"/>
                <w:noProof/>
              </w:rPr>
            </w:pPr>
            <w:r w:rsidRPr="00870895">
              <w:rPr>
                <w:rFonts w:eastAsia="Calibri"/>
                <w:noProof/>
                <w:sz w:val="22"/>
                <w:szCs w:val="22"/>
              </w:rPr>
              <w:t xml:space="preserve">Conoscenza frammentarie con presenza di  errori; </w:t>
            </w:r>
          </w:p>
        </w:tc>
        <w:tc>
          <w:tcPr>
            <w:tcW w:w="5159" w:type="dxa"/>
            <w:hideMark/>
          </w:tcPr>
          <w:p w:rsidR="004A7EE5" w:rsidRPr="00870895" w:rsidRDefault="004A7EE5" w:rsidP="00FE0F53">
            <w:pPr>
              <w:autoSpaceDE w:val="0"/>
              <w:autoSpaceDN w:val="0"/>
              <w:rPr>
                <w:rFonts w:eastAsia="Calibri"/>
                <w:noProof/>
              </w:rPr>
            </w:pPr>
            <w:r w:rsidRPr="00870895">
              <w:rPr>
                <w:rFonts w:eastAsia="Calibri"/>
                <w:noProof/>
                <w:sz w:val="22"/>
                <w:szCs w:val="22"/>
              </w:rPr>
              <w:t>Improprie / disarticolate, imprecise</w:t>
            </w:r>
          </w:p>
          <w:p w:rsidR="004A7EE5" w:rsidRPr="00870895" w:rsidRDefault="004A7EE5" w:rsidP="00FE0F53">
            <w:pPr>
              <w:autoSpaceDE w:val="0"/>
              <w:autoSpaceDN w:val="0"/>
              <w:rPr>
                <w:rFonts w:eastAsia="Calibri"/>
                <w:noProof/>
                <w:lang w:val="en-US"/>
              </w:rPr>
            </w:pPr>
            <w:r w:rsidRPr="00870895">
              <w:rPr>
                <w:rFonts w:eastAsia="Calibri"/>
                <w:noProof/>
                <w:sz w:val="22"/>
                <w:szCs w:val="22"/>
              </w:rPr>
              <w:t xml:space="preserve"> Scarsa classificazione dei dati appresi, Limitata rielaborazione.  </w:t>
            </w:r>
            <w:r w:rsidRPr="00870895">
              <w:rPr>
                <w:rFonts w:eastAsia="Calibri"/>
                <w:noProof/>
                <w:sz w:val="22"/>
                <w:szCs w:val="22"/>
                <w:lang w:val="en-US"/>
              </w:rPr>
              <w:t xml:space="preserve">Difficoltà di espressione.  Metodo disorganizzato e mnemonico. Scrittura carente  </w:t>
            </w:r>
          </w:p>
        </w:tc>
      </w:tr>
      <w:tr w:rsidR="004A7EE5" w:rsidRPr="00870895" w:rsidTr="00FE0F53">
        <w:tc>
          <w:tcPr>
            <w:tcW w:w="961" w:type="dxa"/>
            <w:hideMark/>
          </w:tcPr>
          <w:p w:rsidR="004A7EE5" w:rsidRPr="00870895" w:rsidRDefault="004A7EE5" w:rsidP="00FE0F53">
            <w:pPr>
              <w:autoSpaceDE w:val="0"/>
              <w:autoSpaceDN w:val="0"/>
              <w:rPr>
                <w:rFonts w:eastAsia="Calibri"/>
                <w:noProof/>
                <w:lang w:val="en-US"/>
              </w:rPr>
            </w:pPr>
            <w:r w:rsidRPr="00870895">
              <w:rPr>
                <w:rFonts w:eastAsia="Calibri"/>
                <w:noProof/>
                <w:sz w:val="22"/>
                <w:szCs w:val="22"/>
                <w:lang w:val="en-US"/>
              </w:rPr>
              <w:t>da13 a16</w:t>
            </w:r>
          </w:p>
        </w:tc>
        <w:tc>
          <w:tcPr>
            <w:tcW w:w="990" w:type="dxa"/>
            <w:hideMark/>
          </w:tcPr>
          <w:p w:rsidR="004A7EE5" w:rsidRPr="00870895" w:rsidRDefault="004A7EE5" w:rsidP="00FE0F53">
            <w:pPr>
              <w:autoSpaceDE w:val="0"/>
              <w:autoSpaceDN w:val="0"/>
              <w:rPr>
                <w:rFonts w:eastAsia="Calibri"/>
                <w:noProof/>
                <w:lang w:val="en-US"/>
              </w:rPr>
            </w:pPr>
            <w:r w:rsidRPr="00870895">
              <w:rPr>
                <w:rFonts w:eastAsia="Calibri"/>
                <w:noProof/>
                <w:sz w:val="22"/>
                <w:szCs w:val="22"/>
                <w:lang w:val="en-US"/>
              </w:rPr>
              <w:t>da7 a 8</w:t>
            </w:r>
          </w:p>
        </w:tc>
        <w:tc>
          <w:tcPr>
            <w:tcW w:w="992" w:type="dxa"/>
            <w:hideMark/>
          </w:tcPr>
          <w:p w:rsidR="004A7EE5" w:rsidRPr="00870895" w:rsidRDefault="004A7EE5" w:rsidP="00FE0F53">
            <w:pPr>
              <w:autoSpaceDE w:val="0"/>
              <w:autoSpaceDN w:val="0"/>
              <w:rPr>
                <w:rFonts w:eastAsia="Calibri"/>
                <w:noProof/>
                <w:lang w:val="en-US"/>
              </w:rPr>
            </w:pPr>
            <w:r w:rsidRPr="00870895">
              <w:rPr>
                <w:rFonts w:eastAsia="Calibri"/>
                <w:noProof/>
                <w:sz w:val="22"/>
                <w:szCs w:val="22"/>
                <w:lang w:val="en-US"/>
              </w:rPr>
              <w:t>5</w:t>
            </w:r>
          </w:p>
        </w:tc>
        <w:tc>
          <w:tcPr>
            <w:tcW w:w="1929" w:type="dxa"/>
            <w:hideMark/>
          </w:tcPr>
          <w:p w:rsidR="004A7EE5" w:rsidRPr="00870895" w:rsidRDefault="004A7EE5" w:rsidP="00FE0F53">
            <w:pPr>
              <w:autoSpaceDE w:val="0"/>
              <w:autoSpaceDN w:val="0"/>
              <w:rPr>
                <w:rFonts w:eastAsia="Calibri"/>
                <w:noProof/>
              </w:rPr>
            </w:pPr>
            <w:r w:rsidRPr="00870895">
              <w:rPr>
                <w:rFonts w:eastAsia="Calibri"/>
                <w:noProof/>
                <w:sz w:val="22"/>
                <w:szCs w:val="22"/>
              </w:rPr>
              <w:t>Limitate, incerte, superficiali con qualche errore, contenuti semplici.</w:t>
            </w:r>
          </w:p>
        </w:tc>
        <w:tc>
          <w:tcPr>
            <w:tcW w:w="5159" w:type="dxa"/>
            <w:hideMark/>
          </w:tcPr>
          <w:p w:rsidR="004A7EE5" w:rsidRPr="00870895" w:rsidRDefault="004A7EE5" w:rsidP="00FE0F53">
            <w:pPr>
              <w:autoSpaceDE w:val="0"/>
              <w:autoSpaceDN w:val="0"/>
              <w:rPr>
                <w:rFonts w:eastAsia="Calibri"/>
                <w:noProof/>
                <w:lang w:val="en-US"/>
              </w:rPr>
            </w:pPr>
            <w:r w:rsidRPr="00870895">
              <w:rPr>
                <w:rFonts w:eastAsia="Calibri"/>
                <w:noProof/>
                <w:sz w:val="22"/>
                <w:szCs w:val="22"/>
              </w:rPr>
              <w:t xml:space="preserve">Approssimate. Disorientamento esecutivo. Modeste capacità operative . Limitata rielaborazione.  Collegamenti frammentari e  non sempre pertinenti. Espressione imprecisa. </w:t>
            </w:r>
            <w:r w:rsidRPr="00870895">
              <w:rPr>
                <w:rFonts w:eastAsia="Calibri"/>
                <w:noProof/>
                <w:sz w:val="22"/>
                <w:szCs w:val="22"/>
                <w:lang w:val="en-US"/>
              </w:rPr>
              <w:t xml:space="preserve">Metodo incostante,  disordinato. </w:t>
            </w:r>
          </w:p>
        </w:tc>
      </w:tr>
      <w:tr w:rsidR="004A7EE5" w:rsidRPr="00870895" w:rsidTr="00FE0F53">
        <w:tc>
          <w:tcPr>
            <w:tcW w:w="961" w:type="dxa"/>
            <w:hideMark/>
          </w:tcPr>
          <w:p w:rsidR="004A7EE5" w:rsidRPr="00870895" w:rsidRDefault="004A7EE5" w:rsidP="00FE0F53">
            <w:pPr>
              <w:autoSpaceDE w:val="0"/>
              <w:autoSpaceDN w:val="0"/>
              <w:rPr>
                <w:rFonts w:eastAsia="Calibri"/>
                <w:noProof/>
                <w:lang w:val="en-US"/>
              </w:rPr>
            </w:pPr>
            <w:r w:rsidRPr="00870895">
              <w:rPr>
                <w:rFonts w:eastAsia="Calibri"/>
                <w:noProof/>
                <w:sz w:val="22"/>
                <w:szCs w:val="22"/>
                <w:lang w:val="en-US"/>
              </w:rPr>
              <w:t>da17 a20</w:t>
            </w:r>
          </w:p>
        </w:tc>
        <w:tc>
          <w:tcPr>
            <w:tcW w:w="990" w:type="dxa"/>
            <w:hideMark/>
          </w:tcPr>
          <w:p w:rsidR="004A7EE5" w:rsidRPr="00870895" w:rsidRDefault="004A7EE5" w:rsidP="00FE0F53">
            <w:pPr>
              <w:autoSpaceDE w:val="0"/>
              <w:autoSpaceDN w:val="0"/>
              <w:rPr>
                <w:rFonts w:eastAsia="Calibri"/>
                <w:noProof/>
                <w:lang w:val="en-US"/>
              </w:rPr>
            </w:pPr>
            <w:r w:rsidRPr="00870895">
              <w:rPr>
                <w:rFonts w:eastAsia="Calibri"/>
                <w:noProof/>
                <w:sz w:val="22"/>
                <w:szCs w:val="22"/>
                <w:lang w:val="en-US"/>
              </w:rPr>
              <w:t>da9 a10</w:t>
            </w:r>
          </w:p>
        </w:tc>
        <w:tc>
          <w:tcPr>
            <w:tcW w:w="992" w:type="dxa"/>
            <w:hideMark/>
          </w:tcPr>
          <w:p w:rsidR="004A7EE5" w:rsidRPr="00870895" w:rsidRDefault="004A7EE5" w:rsidP="00FE0F53">
            <w:pPr>
              <w:autoSpaceDE w:val="0"/>
              <w:autoSpaceDN w:val="0"/>
              <w:rPr>
                <w:rFonts w:eastAsia="Calibri"/>
                <w:noProof/>
                <w:lang w:val="en-US"/>
              </w:rPr>
            </w:pPr>
            <w:r w:rsidRPr="00870895">
              <w:rPr>
                <w:rFonts w:eastAsia="Calibri"/>
                <w:noProof/>
                <w:sz w:val="22"/>
                <w:szCs w:val="22"/>
                <w:lang w:val="en-US"/>
              </w:rPr>
              <w:t>6</w:t>
            </w:r>
          </w:p>
        </w:tc>
        <w:tc>
          <w:tcPr>
            <w:tcW w:w="1929" w:type="dxa"/>
            <w:hideMark/>
          </w:tcPr>
          <w:p w:rsidR="004A7EE5" w:rsidRPr="00870895" w:rsidRDefault="004A7EE5" w:rsidP="00FE0F53">
            <w:pPr>
              <w:autoSpaceDE w:val="0"/>
              <w:autoSpaceDN w:val="0"/>
              <w:rPr>
                <w:rFonts w:eastAsia="Calibri"/>
                <w:noProof/>
              </w:rPr>
            </w:pPr>
            <w:r w:rsidRPr="00870895">
              <w:rPr>
                <w:rFonts w:eastAsia="Calibri"/>
                <w:noProof/>
                <w:sz w:val="22"/>
                <w:szCs w:val="22"/>
              </w:rPr>
              <w:t>Accettabili, adeguate, contenuti essenziali e poco approfonditi .</w:t>
            </w:r>
          </w:p>
        </w:tc>
        <w:tc>
          <w:tcPr>
            <w:tcW w:w="5159" w:type="dxa"/>
            <w:hideMark/>
          </w:tcPr>
          <w:p w:rsidR="004A7EE5" w:rsidRPr="00870895" w:rsidRDefault="004A7EE5" w:rsidP="00FE0F53">
            <w:pPr>
              <w:autoSpaceDE w:val="0"/>
              <w:autoSpaceDN w:val="0"/>
              <w:rPr>
                <w:rFonts w:eastAsia="Calibri"/>
                <w:noProof/>
              </w:rPr>
            </w:pPr>
            <w:r w:rsidRPr="00870895">
              <w:rPr>
                <w:rFonts w:eastAsia="Calibri"/>
                <w:noProof/>
                <w:sz w:val="22"/>
                <w:szCs w:val="22"/>
              </w:rPr>
              <w:t>Idonee, adeguate. Capacità di collegamenti e rielaborazione. Espressione semplice , metodo autonomo ma insicuro scrittura corretta ma non sempre precisa</w:t>
            </w:r>
          </w:p>
          <w:p w:rsidR="004A7EE5" w:rsidRPr="00870895" w:rsidRDefault="004A7EE5" w:rsidP="00FE0F53">
            <w:pPr>
              <w:autoSpaceDE w:val="0"/>
              <w:autoSpaceDN w:val="0"/>
              <w:rPr>
                <w:rFonts w:eastAsia="Calibri"/>
                <w:noProof/>
              </w:rPr>
            </w:pPr>
            <w:r w:rsidRPr="00870895">
              <w:rPr>
                <w:rFonts w:eastAsia="Calibri"/>
                <w:noProof/>
                <w:sz w:val="22"/>
                <w:szCs w:val="22"/>
              </w:rPr>
              <w:t xml:space="preserve"> </w:t>
            </w:r>
          </w:p>
        </w:tc>
      </w:tr>
      <w:tr w:rsidR="004A7EE5" w:rsidRPr="00870895" w:rsidTr="00FE0F53">
        <w:tc>
          <w:tcPr>
            <w:tcW w:w="961" w:type="dxa"/>
            <w:hideMark/>
          </w:tcPr>
          <w:p w:rsidR="004A7EE5" w:rsidRPr="00870895" w:rsidRDefault="004A7EE5" w:rsidP="00FE0F53">
            <w:pPr>
              <w:autoSpaceDE w:val="0"/>
              <w:autoSpaceDN w:val="0"/>
              <w:rPr>
                <w:rFonts w:eastAsia="Calibri"/>
                <w:noProof/>
                <w:lang w:val="en-US"/>
              </w:rPr>
            </w:pPr>
            <w:r w:rsidRPr="00870895">
              <w:rPr>
                <w:rFonts w:eastAsia="Calibri"/>
                <w:noProof/>
                <w:sz w:val="22"/>
                <w:szCs w:val="22"/>
                <w:lang w:val="en-US"/>
              </w:rPr>
              <w:t>da21 a24</w:t>
            </w:r>
          </w:p>
        </w:tc>
        <w:tc>
          <w:tcPr>
            <w:tcW w:w="990" w:type="dxa"/>
            <w:hideMark/>
          </w:tcPr>
          <w:p w:rsidR="004A7EE5" w:rsidRPr="00870895" w:rsidRDefault="004A7EE5" w:rsidP="00FE0F53">
            <w:pPr>
              <w:autoSpaceDE w:val="0"/>
              <w:autoSpaceDN w:val="0"/>
              <w:ind w:left="-1" w:firstLine="1"/>
              <w:rPr>
                <w:rFonts w:eastAsia="Calibri"/>
                <w:noProof/>
                <w:lang w:val="en-US"/>
              </w:rPr>
            </w:pPr>
            <w:r w:rsidRPr="00870895">
              <w:rPr>
                <w:rFonts w:eastAsia="Calibri"/>
                <w:noProof/>
                <w:sz w:val="22"/>
                <w:szCs w:val="22"/>
                <w:lang w:val="en-US"/>
              </w:rPr>
              <w:t>da11a12</w:t>
            </w:r>
          </w:p>
        </w:tc>
        <w:tc>
          <w:tcPr>
            <w:tcW w:w="992" w:type="dxa"/>
            <w:hideMark/>
          </w:tcPr>
          <w:p w:rsidR="004A7EE5" w:rsidRPr="00870895" w:rsidRDefault="004A7EE5" w:rsidP="00FE0F53">
            <w:pPr>
              <w:autoSpaceDE w:val="0"/>
              <w:autoSpaceDN w:val="0"/>
              <w:rPr>
                <w:rFonts w:eastAsia="Calibri"/>
                <w:noProof/>
                <w:lang w:val="en-US"/>
              </w:rPr>
            </w:pPr>
            <w:r w:rsidRPr="00870895">
              <w:rPr>
                <w:rFonts w:eastAsia="Calibri"/>
                <w:noProof/>
                <w:sz w:val="22"/>
                <w:szCs w:val="22"/>
                <w:lang w:val="en-US"/>
              </w:rPr>
              <w:t>7</w:t>
            </w:r>
          </w:p>
        </w:tc>
        <w:tc>
          <w:tcPr>
            <w:tcW w:w="1929" w:type="dxa"/>
            <w:hideMark/>
          </w:tcPr>
          <w:p w:rsidR="004A7EE5" w:rsidRPr="00870895" w:rsidRDefault="004A7EE5" w:rsidP="00FE0F53">
            <w:pPr>
              <w:autoSpaceDE w:val="0"/>
              <w:autoSpaceDN w:val="0"/>
              <w:rPr>
                <w:rFonts w:eastAsia="Calibri"/>
                <w:noProof/>
              </w:rPr>
            </w:pPr>
            <w:r w:rsidRPr="00870895">
              <w:rPr>
                <w:rFonts w:eastAsia="Calibri"/>
                <w:noProof/>
                <w:sz w:val="22"/>
                <w:szCs w:val="22"/>
              </w:rPr>
              <w:t>Corrette, complete non sempre approfondite, abbastanza sicure.</w:t>
            </w:r>
          </w:p>
        </w:tc>
        <w:tc>
          <w:tcPr>
            <w:tcW w:w="5159" w:type="dxa"/>
            <w:hideMark/>
          </w:tcPr>
          <w:p w:rsidR="004A7EE5" w:rsidRPr="00870895" w:rsidRDefault="004A7EE5" w:rsidP="00FE0F53">
            <w:pPr>
              <w:autoSpaceDE w:val="0"/>
              <w:autoSpaceDN w:val="0"/>
              <w:rPr>
                <w:rFonts w:eastAsia="Calibri"/>
                <w:noProof/>
                <w:lang w:val="en-US"/>
              </w:rPr>
            </w:pPr>
            <w:r w:rsidRPr="00870895">
              <w:rPr>
                <w:rFonts w:eastAsia="Calibri"/>
                <w:noProof/>
                <w:sz w:val="22"/>
                <w:szCs w:val="22"/>
              </w:rPr>
              <w:t xml:space="preserve">Collega ed applica i contenuti con parziale autonomia. Scrittura complessivamente corretta. Rielaborazione e valutazione in situazioni di media complessità. </w:t>
            </w:r>
            <w:r w:rsidRPr="00870895">
              <w:rPr>
                <w:rFonts w:eastAsia="Calibri"/>
                <w:noProof/>
                <w:sz w:val="22"/>
                <w:szCs w:val="22"/>
                <w:lang w:val="en-US"/>
              </w:rPr>
              <w:t>Linguaggio scorrevole. Metodo ordinato  e buona applicazione dei procedimenti</w:t>
            </w:r>
          </w:p>
        </w:tc>
      </w:tr>
      <w:tr w:rsidR="004A7EE5" w:rsidRPr="00870895" w:rsidTr="00FE0F53">
        <w:tc>
          <w:tcPr>
            <w:tcW w:w="961" w:type="dxa"/>
            <w:hideMark/>
          </w:tcPr>
          <w:p w:rsidR="004A7EE5" w:rsidRPr="00870895" w:rsidRDefault="004A7EE5" w:rsidP="00FE0F53">
            <w:pPr>
              <w:autoSpaceDE w:val="0"/>
              <w:autoSpaceDN w:val="0"/>
              <w:rPr>
                <w:rFonts w:eastAsia="Calibri"/>
                <w:noProof/>
                <w:lang w:val="en-US"/>
              </w:rPr>
            </w:pPr>
            <w:r w:rsidRPr="00870895">
              <w:rPr>
                <w:rFonts w:eastAsia="Calibri"/>
                <w:noProof/>
                <w:sz w:val="22"/>
                <w:szCs w:val="22"/>
                <w:lang w:val="en-US"/>
              </w:rPr>
              <w:t>da25 a27</w:t>
            </w:r>
          </w:p>
        </w:tc>
        <w:tc>
          <w:tcPr>
            <w:tcW w:w="990" w:type="dxa"/>
            <w:hideMark/>
          </w:tcPr>
          <w:p w:rsidR="004A7EE5" w:rsidRPr="00870895" w:rsidRDefault="004A7EE5" w:rsidP="00FE0F53">
            <w:pPr>
              <w:autoSpaceDE w:val="0"/>
              <w:autoSpaceDN w:val="0"/>
              <w:rPr>
                <w:rFonts w:eastAsia="Calibri"/>
                <w:noProof/>
                <w:lang w:val="en-US"/>
              </w:rPr>
            </w:pPr>
            <w:r w:rsidRPr="00870895">
              <w:rPr>
                <w:rFonts w:eastAsia="Calibri"/>
                <w:noProof/>
                <w:sz w:val="22"/>
                <w:szCs w:val="22"/>
                <w:lang w:val="en-US"/>
              </w:rPr>
              <w:t>13</w:t>
            </w:r>
          </w:p>
        </w:tc>
        <w:tc>
          <w:tcPr>
            <w:tcW w:w="992" w:type="dxa"/>
            <w:hideMark/>
          </w:tcPr>
          <w:p w:rsidR="004A7EE5" w:rsidRPr="00870895" w:rsidRDefault="004A7EE5" w:rsidP="00FE0F53">
            <w:pPr>
              <w:autoSpaceDE w:val="0"/>
              <w:autoSpaceDN w:val="0"/>
              <w:rPr>
                <w:rFonts w:eastAsia="Calibri"/>
                <w:noProof/>
                <w:lang w:val="en-US"/>
              </w:rPr>
            </w:pPr>
            <w:r w:rsidRPr="00870895">
              <w:rPr>
                <w:rFonts w:eastAsia="Calibri"/>
                <w:noProof/>
                <w:sz w:val="22"/>
                <w:szCs w:val="22"/>
                <w:lang w:val="en-US"/>
              </w:rPr>
              <w:t>8</w:t>
            </w:r>
          </w:p>
        </w:tc>
        <w:tc>
          <w:tcPr>
            <w:tcW w:w="1929" w:type="dxa"/>
            <w:hideMark/>
          </w:tcPr>
          <w:p w:rsidR="004A7EE5" w:rsidRPr="00870895" w:rsidRDefault="004A7EE5" w:rsidP="00FE0F53">
            <w:pPr>
              <w:autoSpaceDE w:val="0"/>
              <w:autoSpaceDN w:val="0"/>
              <w:rPr>
                <w:rFonts w:eastAsia="Calibri"/>
                <w:noProof/>
                <w:lang w:val="en-US"/>
              </w:rPr>
            </w:pPr>
            <w:r w:rsidRPr="00870895">
              <w:rPr>
                <w:rFonts w:eastAsia="Calibri"/>
                <w:noProof/>
                <w:sz w:val="22"/>
                <w:szCs w:val="22"/>
                <w:lang w:val="en-US"/>
              </w:rPr>
              <w:t>Precise, pertinenti a volte originali</w:t>
            </w:r>
          </w:p>
          <w:p w:rsidR="004A7EE5" w:rsidRPr="00870895" w:rsidRDefault="004A7EE5" w:rsidP="00FE0F53">
            <w:pPr>
              <w:autoSpaceDE w:val="0"/>
              <w:autoSpaceDN w:val="0"/>
              <w:rPr>
                <w:rFonts w:eastAsia="Calibri"/>
                <w:noProof/>
                <w:lang w:val="en-US"/>
              </w:rPr>
            </w:pPr>
          </w:p>
        </w:tc>
        <w:tc>
          <w:tcPr>
            <w:tcW w:w="5159" w:type="dxa"/>
            <w:hideMark/>
          </w:tcPr>
          <w:p w:rsidR="004A7EE5" w:rsidRPr="00870895" w:rsidRDefault="004A7EE5" w:rsidP="00FE0F53">
            <w:pPr>
              <w:autoSpaceDE w:val="0"/>
              <w:autoSpaceDN w:val="0"/>
              <w:rPr>
                <w:rFonts w:eastAsia="Calibri"/>
                <w:noProof/>
                <w:lang w:val="en-US"/>
              </w:rPr>
            </w:pPr>
            <w:r w:rsidRPr="00870895">
              <w:rPr>
                <w:rFonts w:eastAsia="Calibri"/>
                <w:noProof/>
                <w:sz w:val="22"/>
                <w:szCs w:val="22"/>
              </w:rPr>
              <w:t xml:space="preserve">Applica i contenuti a diversi contesti. Scrittura  corretta nella forma e nel contenuto. Classificazione, rielaborazione e valutazione dei contenuti. Espressione corretta con proprietà linguistica.  </w:t>
            </w:r>
            <w:r w:rsidRPr="00870895">
              <w:rPr>
                <w:rFonts w:eastAsia="Calibri"/>
                <w:noProof/>
                <w:sz w:val="22"/>
                <w:szCs w:val="22"/>
                <w:lang w:val="en-US"/>
              </w:rPr>
              <w:t xml:space="preserve">Metodo organizzato </w:t>
            </w:r>
          </w:p>
          <w:p w:rsidR="004A7EE5" w:rsidRPr="00870895" w:rsidRDefault="004A7EE5" w:rsidP="00FE0F53">
            <w:pPr>
              <w:autoSpaceDE w:val="0"/>
              <w:autoSpaceDN w:val="0"/>
              <w:rPr>
                <w:rFonts w:eastAsia="Calibri"/>
                <w:noProof/>
                <w:lang w:val="en-US"/>
              </w:rPr>
            </w:pPr>
            <w:r w:rsidRPr="00870895">
              <w:rPr>
                <w:rFonts w:eastAsia="Calibri"/>
                <w:noProof/>
                <w:sz w:val="22"/>
                <w:szCs w:val="22"/>
                <w:lang w:val="en-US"/>
              </w:rPr>
              <w:t xml:space="preserve"> </w:t>
            </w:r>
          </w:p>
        </w:tc>
      </w:tr>
      <w:tr w:rsidR="004A7EE5" w:rsidRPr="00870895" w:rsidTr="00FE0F53">
        <w:tc>
          <w:tcPr>
            <w:tcW w:w="961" w:type="dxa"/>
            <w:hideMark/>
          </w:tcPr>
          <w:p w:rsidR="004A7EE5" w:rsidRPr="00870895" w:rsidRDefault="004A7EE5" w:rsidP="00FE0F53">
            <w:pPr>
              <w:autoSpaceDE w:val="0"/>
              <w:autoSpaceDN w:val="0"/>
              <w:rPr>
                <w:rFonts w:eastAsia="Calibri"/>
                <w:noProof/>
                <w:lang w:val="en-US"/>
              </w:rPr>
            </w:pPr>
            <w:r w:rsidRPr="00870895">
              <w:rPr>
                <w:rFonts w:eastAsia="Calibri"/>
                <w:noProof/>
                <w:sz w:val="22"/>
                <w:szCs w:val="22"/>
                <w:lang w:val="en-US"/>
              </w:rPr>
              <w:t>da28 a30</w:t>
            </w:r>
          </w:p>
        </w:tc>
        <w:tc>
          <w:tcPr>
            <w:tcW w:w="990" w:type="dxa"/>
            <w:hideMark/>
          </w:tcPr>
          <w:p w:rsidR="004A7EE5" w:rsidRPr="00870895" w:rsidRDefault="004A7EE5" w:rsidP="00FE0F53">
            <w:pPr>
              <w:autoSpaceDE w:val="0"/>
              <w:autoSpaceDN w:val="0"/>
              <w:rPr>
                <w:rFonts w:eastAsia="Calibri"/>
                <w:noProof/>
                <w:lang w:val="en-US"/>
              </w:rPr>
            </w:pPr>
            <w:r w:rsidRPr="00870895">
              <w:rPr>
                <w:rFonts w:eastAsia="Calibri"/>
                <w:noProof/>
                <w:sz w:val="22"/>
                <w:szCs w:val="22"/>
                <w:lang w:val="en-US"/>
              </w:rPr>
              <w:t>da14 a15</w:t>
            </w:r>
          </w:p>
        </w:tc>
        <w:tc>
          <w:tcPr>
            <w:tcW w:w="992" w:type="dxa"/>
            <w:hideMark/>
          </w:tcPr>
          <w:p w:rsidR="004A7EE5" w:rsidRPr="00870895" w:rsidRDefault="004A7EE5" w:rsidP="00FE0F53">
            <w:pPr>
              <w:autoSpaceDE w:val="0"/>
              <w:autoSpaceDN w:val="0"/>
              <w:rPr>
                <w:rFonts w:eastAsia="Calibri"/>
                <w:noProof/>
                <w:lang w:val="en-US"/>
              </w:rPr>
            </w:pPr>
            <w:r w:rsidRPr="00870895">
              <w:rPr>
                <w:rFonts w:eastAsia="Calibri"/>
                <w:noProof/>
                <w:sz w:val="22"/>
                <w:szCs w:val="22"/>
                <w:lang w:val="en-US"/>
              </w:rPr>
              <w:t>da9 a10</w:t>
            </w:r>
          </w:p>
        </w:tc>
        <w:tc>
          <w:tcPr>
            <w:tcW w:w="1929" w:type="dxa"/>
            <w:hideMark/>
          </w:tcPr>
          <w:p w:rsidR="004A7EE5" w:rsidRPr="00870895" w:rsidRDefault="004A7EE5" w:rsidP="00FE0F53">
            <w:pPr>
              <w:autoSpaceDE w:val="0"/>
              <w:autoSpaceDN w:val="0"/>
              <w:rPr>
                <w:rFonts w:eastAsia="Calibri"/>
                <w:noProof/>
              </w:rPr>
            </w:pPr>
            <w:r w:rsidRPr="00870895">
              <w:rPr>
                <w:rFonts w:eastAsia="Calibri"/>
                <w:noProof/>
                <w:sz w:val="22"/>
                <w:szCs w:val="22"/>
              </w:rPr>
              <w:t>Rigorose, rielaborate criticamente</w:t>
            </w:r>
          </w:p>
          <w:p w:rsidR="004A7EE5" w:rsidRPr="00870895" w:rsidRDefault="004A7EE5" w:rsidP="00FE0F53">
            <w:pPr>
              <w:autoSpaceDE w:val="0"/>
              <w:autoSpaceDN w:val="0"/>
              <w:rPr>
                <w:rFonts w:eastAsia="Calibri"/>
                <w:noProof/>
              </w:rPr>
            </w:pPr>
            <w:r w:rsidRPr="00870895">
              <w:rPr>
                <w:rFonts w:eastAsia="Calibri"/>
                <w:noProof/>
                <w:sz w:val="22"/>
                <w:szCs w:val="22"/>
              </w:rPr>
              <w:t xml:space="preserve">Collegamenti  per contrasto ed analogia con  le conoscenze. </w:t>
            </w:r>
          </w:p>
        </w:tc>
        <w:tc>
          <w:tcPr>
            <w:tcW w:w="5159" w:type="dxa"/>
            <w:hideMark/>
          </w:tcPr>
          <w:p w:rsidR="004A7EE5" w:rsidRPr="00870895" w:rsidRDefault="004A7EE5" w:rsidP="00FE0F53">
            <w:pPr>
              <w:autoSpaceDE w:val="0"/>
              <w:autoSpaceDN w:val="0"/>
              <w:rPr>
                <w:rFonts w:eastAsia="Calibri"/>
                <w:noProof/>
              </w:rPr>
            </w:pPr>
            <w:r w:rsidRPr="00870895">
              <w:rPr>
                <w:rFonts w:eastAsia="Calibri"/>
                <w:noProof/>
                <w:sz w:val="22"/>
                <w:szCs w:val="22"/>
              </w:rPr>
              <w:t>Strutturate / meticolose</w:t>
            </w:r>
          </w:p>
          <w:p w:rsidR="004A7EE5" w:rsidRPr="00870895" w:rsidRDefault="004A7EE5" w:rsidP="00FE0F53">
            <w:pPr>
              <w:autoSpaceDE w:val="0"/>
              <w:autoSpaceDN w:val="0"/>
              <w:rPr>
                <w:rFonts w:eastAsia="Calibri"/>
                <w:noProof/>
                <w:lang w:val="en-US"/>
              </w:rPr>
            </w:pPr>
            <w:r w:rsidRPr="00870895">
              <w:rPr>
                <w:rFonts w:eastAsia="Calibri"/>
                <w:noProof/>
                <w:sz w:val="22"/>
                <w:szCs w:val="22"/>
              </w:rPr>
              <w:t xml:space="preserve">Applica le conoscenze autonomamente e correttamente a contesti diversi Scrittura corretta con rielaborazione personale e critica. Utilizzo delle capacità rielaborative e critico valutative in situazioni di apprendimento nuove e complesse. </w:t>
            </w:r>
            <w:r w:rsidRPr="00870895">
              <w:rPr>
                <w:rFonts w:eastAsia="Calibri"/>
                <w:noProof/>
                <w:sz w:val="22"/>
                <w:szCs w:val="22"/>
                <w:lang w:val="en-US"/>
              </w:rPr>
              <w:t xml:space="preserve">Espressione corretta appropriata scorrevole. Metodo autonomo e preciso </w:t>
            </w:r>
          </w:p>
        </w:tc>
      </w:tr>
    </w:tbl>
    <w:p w:rsidR="004A7EE5" w:rsidRDefault="004A7EE5" w:rsidP="004A7EE5">
      <w:pPr>
        <w:jc w:val="both"/>
      </w:pPr>
    </w:p>
    <w:p w:rsidR="004A7EE5" w:rsidRDefault="004A7EE5" w:rsidP="004A7EE5">
      <w:pPr>
        <w:jc w:val="both"/>
        <w:rPr>
          <w:b/>
        </w:rPr>
      </w:pPr>
    </w:p>
    <w:p w:rsidR="004A7EE5" w:rsidRDefault="004A7EE5" w:rsidP="004A7EE5">
      <w:pPr>
        <w:jc w:val="both"/>
        <w:rPr>
          <w:b/>
        </w:rPr>
      </w:pPr>
    </w:p>
    <w:p w:rsidR="004A7EE5" w:rsidRDefault="004A7EE5" w:rsidP="004A7EE5">
      <w:pPr>
        <w:jc w:val="both"/>
        <w:rPr>
          <w:b/>
        </w:rPr>
      </w:pPr>
    </w:p>
    <w:p w:rsidR="004A7EE5" w:rsidRDefault="004A7EE5" w:rsidP="004A7EE5">
      <w:pPr>
        <w:jc w:val="both"/>
        <w:rPr>
          <w:b/>
        </w:rPr>
      </w:pPr>
    </w:p>
    <w:p w:rsidR="004A7EE5" w:rsidRDefault="004A7EE5" w:rsidP="004A7EE5">
      <w:pPr>
        <w:jc w:val="both"/>
        <w:rPr>
          <w:b/>
        </w:rPr>
      </w:pPr>
    </w:p>
    <w:p w:rsidR="004A7EE5" w:rsidRDefault="004A7EE5" w:rsidP="004A7EE5">
      <w:pPr>
        <w:jc w:val="both"/>
        <w:rPr>
          <w:b/>
        </w:rPr>
      </w:pPr>
    </w:p>
    <w:p w:rsidR="004A7EE5" w:rsidRDefault="004A7EE5" w:rsidP="004A7EE5">
      <w:pPr>
        <w:jc w:val="both"/>
        <w:rPr>
          <w:b/>
        </w:rPr>
      </w:pPr>
    </w:p>
    <w:p w:rsidR="004A7EE5" w:rsidRDefault="004A7EE5" w:rsidP="004A7EE5">
      <w:pPr>
        <w:jc w:val="both"/>
        <w:rPr>
          <w:b/>
        </w:rPr>
      </w:pPr>
    </w:p>
    <w:p w:rsidR="004A7EE5" w:rsidRPr="00D12BD4" w:rsidRDefault="004A7EE5" w:rsidP="004A7EE5">
      <w:pPr>
        <w:jc w:val="both"/>
        <w:rPr>
          <w:b/>
        </w:rPr>
      </w:pPr>
    </w:p>
    <w:p w:rsidR="004A7EE5" w:rsidRDefault="004A7EE5" w:rsidP="004A7EE5">
      <w:pPr>
        <w:autoSpaceDE w:val="0"/>
        <w:autoSpaceDN w:val="0"/>
        <w:adjustRightInd w:val="0"/>
        <w:rPr>
          <w:b/>
        </w:rPr>
      </w:pPr>
    </w:p>
    <w:p w:rsidR="004A7EE5" w:rsidRDefault="004A7EE5" w:rsidP="004A7EE5">
      <w:pPr>
        <w:autoSpaceDE w:val="0"/>
        <w:autoSpaceDN w:val="0"/>
        <w:adjustRightInd w:val="0"/>
        <w:rPr>
          <w:b/>
        </w:rPr>
      </w:pPr>
    </w:p>
    <w:p w:rsidR="004A7EE5" w:rsidRPr="00D12BD4" w:rsidRDefault="004A7EE5" w:rsidP="004A7EE5">
      <w:pPr>
        <w:autoSpaceDE w:val="0"/>
        <w:autoSpaceDN w:val="0"/>
        <w:adjustRightInd w:val="0"/>
        <w:rPr>
          <w:b/>
        </w:rPr>
      </w:pPr>
      <w:r>
        <w:rPr>
          <w:b/>
        </w:rPr>
        <w:t>ATTRIBUZIONE VOTO DI COMPORTAMENTO</w:t>
      </w:r>
      <w:r w:rsidRPr="00D12BD4">
        <w:rPr>
          <w:b/>
        </w:rPr>
        <w:t>:</w:t>
      </w:r>
    </w:p>
    <w:p w:rsidR="004A7EE5" w:rsidRDefault="004A7EE5" w:rsidP="004A7EE5">
      <w:pPr>
        <w:autoSpaceDE w:val="0"/>
        <w:autoSpaceDN w:val="0"/>
        <w:adjustRightInd w:val="0"/>
      </w:pPr>
      <w:r w:rsidRPr="00D12BD4">
        <w:t>L’ a</w:t>
      </w:r>
      <w:r>
        <w:t>ttribuzione del voto di comportamento</w:t>
      </w:r>
      <w:r w:rsidRPr="00D12BD4">
        <w:t xml:space="preserve"> viene effettuata sulla base dei profili di seguito rip</w:t>
      </w:r>
      <w:r>
        <w:t xml:space="preserve">ortati, stilati alle luce delle </w:t>
      </w:r>
      <w:r w:rsidRPr="00D12BD4">
        <w:t>vigenti disposizioni normative</w:t>
      </w:r>
      <w:r>
        <w:t>:</w:t>
      </w:r>
    </w:p>
    <w:p w:rsidR="004A7EE5" w:rsidRDefault="004A7EE5" w:rsidP="004A7EE5">
      <w:pPr>
        <w:autoSpaceDE w:val="0"/>
        <w:autoSpaceDN w:val="0"/>
        <w:adjustRightInd w:val="0"/>
      </w:pPr>
    </w:p>
    <w:tbl>
      <w:tblPr>
        <w:tblW w:w="4993" w:type="pct"/>
        <w:tblBorders>
          <w:top w:val="dashDotStroked" w:sz="24" w:space="0" w:color="2E74B5"/>
          <w:left w:val="dashDotStroked" w:sz="24" w:space="0" w:color="2E74B5"/>
          <w:bottom w:val="dashDotStroked" w:sz="24" w:space="0" w:color="2E74B5"/>
          <w:right w:val="dashDotStroked" w:sz="24" w:space="0" w:color="2E74B5"/>
          <w:insideH w:val="single" w:sz="6" w:space="0" w:color="2E74B5"/>
          <w:insideV w:val="single" w:sz="6" w:space="0" w:color="2E74B5"/>
        </w:tblBorders>
        <w:tblLayout w:type="fixed"/>
        <w:tblCellMar>
          <w:left w:w="70" w:type="dxa"/>
          <w:right w:w="70" w:type="dxa"/>
        </w:tblCellMar>
        <w:tblLook w:val="0000"/>
      </w:tblPr>
      <w:tblGrid>
        <w:gridCol w:w="1230"/>
        <w:gridCol w:w="8534"/>
      </w:tblGrid>
      <w:tr w:rsidR="004A7EE5" w:rsidRPr="006250B6" w:rsidTr="00FE0F53">
        <w:trPr>
          <w:trHeight w:val="207"/>
        </w:trPr>
        <w:tc>
          <w:tcPr>
            <w:tcW w:w="630" w:type="pct"/>
          </w:tcPr>
          <w:p w:rsidR="004A7EE5" w:rsidRPr="006250B6" w:rsidRDefault="004A7EE5" w:rsidP="00FE0F53">
            <w:pPr>
              <w:autoSpaceDE w:val="0"/>
              <w:autoSpaceDN w:val="0"/>
              <w:jc w:val="both"/>
              <w:outlineLvl w:val="0"/>
              <w:rPr>
                <w:rFonts w:eastAsia="Calibri"/>
                <w:noProof/>
                <w:lang w:val="en-US"/>
              </w:rPr>
            </w:pPr>
            <w:r w:rsidRPr="006250B6">
              <w:rPr>
                <w:rFonts w:eastAsia="Calibri"/>
                <w:noProof/>
                <w:sz w:val="22"/>
                <w:szCs w:val="22"/>
                <w:lang w:val="en-US"/>
              </w:rPr>
              <w:t>VOTI</w:t>
            </w:r>
          </w:p>
        </w:tc>
        <w:tc>
          <w:tcPr>
            <w:tcW w:w="4370" w:type="pct"/>
          </w:tcPr>
          <w:p w:rsidR="004A7EE5" w:rsidRPr="006250B6" w:rsidRDefault="004A7EE5" w:rsidP="00FE0F53">
            <w:pPr>
              <w:autoSpaceDE w:val="0"/>
              <w:autoSpaceDN w:val="0"/>
              <w:jc w:val="both"/>
              <w:rPr>
                <w:rFonts w:eastAsia="Calibri"/>
                <w:b/>
                <w:bCs/>
                <w:noProof/>
                <w:lang w:val="en-US"/>
              </w:rPr>
            </w:pPr>
            <w:r w:rsidRPr="006250B6">
              <w:rPr>
                <w:rFonts w:eastAsia="Calibri"/>
                <w:b/>
                <w:bCs/>
                <w:noProof/>
                <w:sz w:val="22"/>
                <w:szCs w:val="22"/>
                <w:lang w:val="en-US"/>
              </w:rPr>
              <w:t>PROFILI</w:t>
            </w:r>
          </w:p>
        </w:tc>
      </w:tr>
      <w:tr w:rsidR="004A7EE5" w:rsidRPr="006250B6" w:rsidTr="00FE0F53">
        <w:trPr>
          <w:trHeight w:val="1129"/>
        </w:trPr>
        <w:tc>
          <w:tcPr>
            <w:tcW w:w="630" w:type="pct"/>
          </w:tcPr>
          <w:p w:rsidR="004A7EE5" w:rsidRPr="006250B6" w:rsidRDefault="004A7EE5" w:rsidP="00FE0F53">
            <w:pPr>
              <w:autoSpaceDE w:val="0"/>
              <w:autoSpaceDN w:val="0"/>
              <w:jc w:val="both"/>
              <w:rPr>
                <w:rFonts w:eastAsia="Calibri"/>
                <w:b/>
                <w:bCs/>
                <w:noProof/>
                <w:lang w:val="en-US"/>
              </w:rPr>
            </w:pPr>
            <w:r w:rsidRPr="006250B6">
              <w:rPr>
                <w:rFonts w:eastAsia="Calibri"/>
                <w:b/>
                <w:bCs/>
                <w:noProof/>
                <w:sz w:val="22"/>
                <w:szCs w:val="22"/>
                <w:lang w:val="en-US"/>
              </w:rPr>
              <w:t>10</w:t>
            </w:r>
          </w:p>
        </w:tc>
        <w:tc>
          <w:tcPr>
            <w:tcW w:w="4370" w:type="pct"/>
          </w:tcPr>
          <w:p w:rsidR="004A7EE5" w:rsidRPr="006250B6" w:rsidRDefault="004A7EE5" w:rsidP="004109D0">
            <w:pPr>
              <w:numPr>
                <w:ilvl w:val="0"/>
                <w:numId w:val="3"/>
              </w:numPr>
              <w:autoSpaceDE w:val="0"/>
              <w:autoSpaceDN w:val="0"/>
              <w:adjustRightInd w:val="0"/>
              <w:ind w:left="714" w:hanging="357"/>
              <w:jc w:val="both"/>
              <w:rPr>
                <w:rFonts w:eastAsia="Calibri"/>
                <w:noProof/>
                <w:lang w:val="en-US"/>
              </w:rPr>
            </w:pPr>
            <w:r w:rsidRPr="006250B6">
              <w:rPr>
                <w:rFonts w:eastAsia="Calibri"/>
                <w:noProof/>
                <w:sz w:val="22"/>
                <w:szCs w:val="22"/>
                <w:lang w:val="en-US"/>
              </w:rPr>
              <w:t>Frequenza assidua</w:t>
            </w:r>
          </w:p>
          <w:p w:rsidR="004A7EE5" w:rsidRPr="006250B6" w:rsidRDefault="004A7EE5" w:rsidP="004109D0">
            <w:pPr>
              <w:numPr>
                <w:ilvl w:val="0"/>
                <w:numId w:val="3"/>
              </w:numPr>
              <w:autoSpaceDE w:val="0"/>
              <w:autoSpaceDN w:val="0"/>
              <w:ind w:left="714" w:hanging="357"/>
              <w:jc w:val="both"/>
              <w:rPr>
                <w:rFonts w:eastAsia="Calibri"/>
                <w:noProof/>
              </w:rPr>
            </w:pPr>
            <w:r w:rsidRPr="006250B6">
              <w:rPr>
                <w:rFonts w:eastAsia="Calibri"/>
                <w:noProof/>
                <w:sz w:val="22"/>
                <w:szCs w:val="22"/>
              </w:rPr>
              <w:t>Partecipazione  costruttiva, significativa, propositiva alla vita scolastica</w:t>
            </w:r>
          </w:p>
          <w:p w:rsidR="004A7EE5" w:rsidRPr="006250B6" w:rsidRDefault="004A7EE5" w:rsidP="004109D0">
            <w:pPr>
              <w:numPr>
                <w:ilvl w:val="0"/>
                <w:numId w:val="3"/>
              </w:numPr>
              <w:autoSpaceDE w:val="0"/>
              <w:autoSpaceDN w:val="0"/>
              <w:adjustRightInd w:val="0"/>
              <w:ind w:left="714" w:hanging="357"/>
              <w:jc w:val="both"/>
              <w:rPr>
                <w:rFonts w:eastAsia="Calibri"/>
                <w:noProof/>
              </w:rPr>
            </w:pPr>
            <w:r w:rsidRPr="006250B6">
              <w:rPr>
                <w:rFonts w:eastAsia="Calibri"/>
                <w:noProof/>
                <w:sz w:val="22"/>
                <w:szCs w:val="22"/>
              </w:rPr>
              <w:t xml:space="preserve">Puntualità e responsabilità nell’espletamento degli impegni scolastici </w:t>
            </w:r>
          </w:p>
          <w:p w:rsidR="004A7EE5" w:rsidRPr="006250B6" w:rsidRDefault="004A7EE5" w:rsidP="004109D0">
            <w:pPr>
              <w:numPr>
                <w:ilvl w:val="0"/>
                <w:numId w:val="3"/>
              </w:numPr>
              <w:autoSpaceDE w:val="0"/>
              <w:autoSpaceDN w:val="0"/>
              <w:adjustRightInd w:val="0"/>
              <w:ind w:left="714" w:hanging="357"/>
              <w:rPr>
                <w:rFonts w:eastAsia="Calibri"/>
                <w:noProof/>
              </w:rPr>
            </w:pPr>
            <w:r w:rsidRPr="006250B6">
              <w:rPr>
                <w:rFonts w:eastAsia="Calibri"/>
                <w:noProof/>
                <w:sz w:val="22"/>
                <w:szCs w:val="22"/>
              </w:rPr>
              <w:t xml:space="preserve">Rispetto dell’integrità delle strutture e degli spazi con riferimento in particolare ad un corretto comportamento relativamente alla raccolta differenziata </w:t>
            </w:r>
          </w:p>
          <w:p w:rsidR="004A7EE5" w:rsidRPr="006250B6" w:rsidRDefault="004A7EE5" w:rsidP="004109D0">
            <w:pPr>
              <w:numPr>
                <w:ilvl w:val="0"/>
                <w:numId w:val="3"/>
              </w:numPr>
              <w:autoSpaceDE w:val="0"/>
              <w:autoSpaceDN w:val="0"/>
              <w:adjustRightInd w:val="0"/>
              <w:ind w:left="714" w:hanging="357"/>
              <w:jc w:val="both"/>
              <w:rPr>
                <w:rFonts w:eastAsia="Calibri"/>
                <w:noProof/>
              </w:rPr>
            </w:pPr>
            <w:r w:rsidRPr="006250B6">
              <w:rPr>
                <w:rFonts w:eastAsia="Calibri"/>
                <w:noProof/>
                <w:sz w:val="22"/>
                <w:szCs w:val="22"/>
              </w:rPr>
              <w:t>Correttezza e sensibilità nel comportamento durante le lezioni</w:t>
            </w:r>
          </w:p>
          <w:p w:rsidR="004A7EE5" w:rsidRPr="006250B6" w:rsidRDefault="004A7EE5" w:rsidP="004109D0">
            <w:pPr>
              <w:numPr>
                <w:ilvl w:val="0"/>
                <w:numId w:val="7"/>
              </w:numPr>
              <w:autoSpaceDE w:val="0"/>
              <w:autoSpaceDN w:val="0"/>
              <w:adjustRightInd w:val="0"/>
              <w:ind w:left="714" w:hanging="357"/>
              <w:jc w:val="both"/>
              <w:rPr>
                <w:rFonts w:eastAsia="Calibri"/>
                <w:noProof/>
              </w:rPr>
            </w:pPr>
            <w:r w:rsidRPr="006250B6">
              <w:rPr>
                <w:rFonts w:eastAsia="Calibri"/>
                <w:noProof/>
                <w:sz w:val="22"/>
                <w:szCs w:val="22"/>
              </w:rPr>
              <w:t xml:space="preserve">Avere cura della propria persona anche attraverso un abbigliamento decoroso e consono all’ambiente   scolastico. </w:t>
            </w:r>
          </w:p>
          <w:p w:rsidR="004A7EE5" w:rsidRPr="006250B6" w:rsidRDefault="004A7EE5" w:rsidP="004109D0">
            <w:pPr>
              <w:numPr>
                <w:ilvl w:val="0"/>
                <w:numId w:val="3"/>
              </w:numPr>
              <w:autoSpaceDE w:val="0"/>
              <w:autoSpaceDN w:val="0"/>
              <w:adjustRightInd w:val="0"/>
              <w:ind w:left="714" w:hanging="357"/>
              <w:rPr>
                <w:rFonts w:eastAsia="Calibri"/>
                <w:noProof/>
              </w:rPr>
            </w:pPr>
            <w:r w:rsidRPr="006250B6">
              <w:rPr>
                <w:rFonts w:eastAsia="Calibri"/>
                <w:noProof/>
                <w:sz w:val="22"/>
                <w:szCs w:val="22"/>
              </w:rPr>
              <w:t xml:space="preserve">Autocontrollo e senso civico durante le attività didattiche: progetti, viaggi, visite, stages,manifestazioni, convegni … …. </w:t>
            </w:r>
          </w:p>
          <w:p w:rsidR="004A7EE5" w:rsidRPr="006250B6" w:rsidRDefault="004A7EE5" w:rsidP="004109D0">
            <w:pPr>
              <w:numPr>
                <w:ilvl w:val="0"/>
                <w:numId w:val="3"/>
              </w:numPr>
              <w:autoSpaceDE w:val="0"/>
              <w:autoSpaceDN w:val="0"/>
              <w:adjustRightInd w:val="0"/>
              <w:ind w:left="714" w:hanging="357"/>
              <w:jc w:val="both"/>
              <w:rPr>
                <w:rFonts w:eastAsia="Calibri"/>
                <w:noProof/>
              </w:rPr>
            </w:pPr>
            <w:r w:rsidRPr="006250B6">
              <w:rPr>
                <w:rFonts w:eastAsia="Calibri"/>
                <w:noProof/>
                <w:sz w:val="22"/>
                <w:szCs w:val="22"/>
              </w:rPr>
              <w:t>Consapevole assunzione delle proprie responsabilità nella vita della scuola</w:t>
            </w:r>
          </w:p>
        </w:tc>
      </w:tr>
      <w:tr w:rsidR="004A7EE5" w:rsidRPr="006250B6" w:rsidTr="00FE0F53">
        <w:trPr>
          <w:trHeight w:val="166"/>
        </w:trPr>
        <w:tc>
          <w:tcPr>
            <w:tcW w:w="630" w:type="pct"/>
          </w:tcPr>
          <w:p w:rsidR="004A7EE5" w:rsidRPr="006250B6" w:rsidRDefault="004A7EE5" w:rsidP="00FE0F53">
            <w:pPr>
              <w:autoSpaceDE w:val="0"/>
              <w:autoSpaceDN w:val="0"/>
              <w:jc w:val="both"/>
              <w:rPr>
                <w:rFonts w:eastAsia="Calibri"/>
                <w:b/>
                <w:bCs/>
                <w:noProof/>
                <w:lang w:val="en-US"/>
              </w:rPr>
            </w:pPr>
            <w:r w:rsidRPr="006250B6">
              <w:rPr>
                <w:rFonts w:eastAsia="Calibri"/>
                <w:b/>
                <w:bCs/>
                <w:noProof/>
                <w:sz w:val="22"/>
                <w:szCs w:val="22"/>
                <w:lang w:val="en-US"/>
              </w:rPr>
              <w:t>9</w:t>
            </w:r>
          </w:p>
        </w:tc>
        <w:tc>
          <w:tcPr>
            <w:tcW w:w="4370" w:type="pct"/>
          </w:tcPr>
          <w:p w:rsidR="004A7EE5" w:rsidRPr="006250B6" w:rsidRDefault="004A7EE5" w:rsidP="004109D0">
            <w:pPr>
              <w:numPr>
                <w:ilvl w:val="0"/>
                <w:numId w:val="4"/>
              </w:numPr>
              <w:autoSpaceDE w:val="0"/>
              <w:autoSpaceDN w:val="0"/>
              <w:adjustRightInd w:val="0"/>
              <w:jc w:val="both"/>
              <w:rPr>
                <w:rFonts w:eastAsia="Calibri"/>
                <w:noProof/>
                <w:lang w:val="en-US"/>
              </w:rPr>
            </w:pPr>
            <w:r w:rsidRPr="006250B6">
              <w:rPr>
                <w:rFonts w:eastAsia="Calibri"/>
                <w:noProof/>
                <w:sz w:val="22"/>
                <w:szCs w:val="22"/>
                <w:lang w:val="en-US"/>
              </w:rPr>
              <w:t xml:space="preserve">Frequenza assidua  </w:t>
            </w:r>
          </w:p>
          <w:p w:rsidR="004A7EE5" w:rsidRPr="006250B6" w:rsidRDefault="004A7EE5" w:rsidP="004109D0">
            <w:pPr>
              <w:numPr>
                <w:ilvl w:val="0"/>
                <w:numId w:val="4"/>
              </w:numPr>
              <w:autoSpaceDE w:val="0"/>
              <w:autoSpaceDN w:val="0"/>
              <w:jc w:val="both"/>
              <w:rPr>
                <w:rFonts w:eastAsia="Calibri"/>
                <w:noProof/>
              </w:rPr>
            </w:pPr>
            <w:r w:rsidRPr="006250B6">
              <w:rPr>
                <w:rFonts w:eastAsia="Calibri"/>
                <w:noProof/>
                <w:sz w:val="22"/>
                <w:szCs w:val="22"/>
              </w:rPr>
              <w:t>Partecipazione costruttiva, significativa al dialogo educativo</w:t>
            </w:r>
          </w:p>
          <w:p w:rsidR="004A7EE5" w:rsidRPr="006250B6" w:rsidRDefault="004A7EE5" w:rsidP="004109D0">
            <w:pPr>
              <w:numPr>
                <w:ilvl w:val="0"/>
                <w:numId w:val="4"/>
              </w:numPr>
              <w:autoSpaceDE w:val="0"/>
              <w:autoSpaceDN w:val="0"/>
              <w:adjustRightInd w:val="0"/>
              <w:jc w:val="both"/>
              <w:rPr>
                <w:rFonts w:eastAsia="Calibri"/>
                <w:noProof/>
                <w:lang w:val="en-US"/>
              </w:rPr>
            </w:pPr>
            <w:r w:rsidRPr="006250B6">
              <w:rPr>
                <w:rFonts w:eastAsia="Calibri"/>
                <w:noProof/>
                <w:sz w:val="22"/>
                <w:szCs w:val="22"/>
                <w:lang w:val="en-US"/>
              </w:rPr>
              <w:t xml:space="preserve">Puntualità nell’espletamento degli impegni scolastici </w:t>
            </w:r>
          </w:p>
          <w:p w:rsidR="004A7EE5" w:rsidRPr="006250B6" w:rsidRDefault="004A7EE5" w:rsidP="004109D0">
            <w:pPr>
              <w:numPr>
                <w:ilvl w:val="0"/>
                <w:numId w:val="4"/>
              </w:numPr>
              <w:autoSpaceDE w:val="0"/>
              <w:autoSpaceDN w:val="0"/>
              <w:adjustRightInd w:val="0"/>
              <w:rPr>
                <w:rFonts w:eastAsia="Calibri"/>
                <w:noProof/>
              </w:rPr>
            </w:pPr>
            <w:r w:rsidRPr="006250B6">
              <w:rPr>
                <w:rFonts w:eastAsia="Calibri"/>
                <w:noProof/>
                <w:sz w:val="22"/>
                <w:szCs w:val="22"/>
              </w:rPr>
              <w:t xml:space="preserve">Rispetto dell’integrità delle strutture e degli spazi con riferimento in particolare ad un corretto comportamento relativamente alla raccolta differenziata </w:t>
            </w:r>
          </w:p>
          <w:p w:rsidR="004A7EE5" w:rsidRPr="006250B6" w:rsidRDefault="004A7EE5" w:rsidP="004109D0">
            <w:pPr>
              <w:numPr>
                <w:ilvl w:val="0"/>
                <w:numId w:val="4"/>
              </w:numPr>
              <w:autoSpaceDE w:val="0"/>
              <w:autoSpaceDN w:val="0"/>
              <w:adjustRightInd w:val="0"/>
              <w:jc w:val="both"/>
              <w:rPr>
                <w:rFonts w:eastAsia="Calibri"/>
                <w:noProof/>
              </w:rPr>
            </w:pPr>
            <w:r w:rsidRPr="006250B6">
              <w:rPr>
                <w:rFonts w:eastAsia="Calibri"/>
                <w:noProof/>
                <w:sz w:val="22"/>
                <w:szCs w:val="22"/>
              </w:rPr>
              <w:t>Correttezza e sensibilità nel comportamento durante le lezioni</w:t>
            </w:r>
          </w:p>
          <w:p w:rsidR="004A7EE5" w:rsidRPr="006250B6" w:rsidRDefault="004A7EE5" w:rsidP="004109D0">
            <w:pPr>
              <w:numPr>
                <w:ilvl w:val="0"/>
                <w:numId w:val="4"/>
              </w:numPr>
              <w:autoSpaceDE w:val="0"/>
              <w:autoSpaceDN w:val="0"/>
              <w:adjustRightInd w:val="0"/>
              <w:jc w:val="both"/>
              <w:rPr>
                <w:rFonts w:eastAsia="Calibri"/>
                <w:noProof/>
              </w:rPr>
            </w:pPr>
            <w:r w:rsidRPr="006250B6">
              <w:rPr>
                <w:rFonts w:eastAsia="Calibri"/>
                <w:noProof/>
                <w:sz w:val="22"/>
                <w:szCs w:val="22"/>
              </w:rPr>
              <w:t>Avere cura della propria persona anche attraverso un abbigliamento decoroso e consono all’ambiente  scolastico.</w:t>
            </w:r>
          </w:p>
          <w:p w:rsidR="004A7EE5" w:rsidRPr="006250B6" w:rsidRDefault="004A7EE5" w:rsidP="004109D0">
            <w:pPr>
              <w:numPr>
                <w:ilvl w:val="0"/>
                <w:numId w:val="4"/>
              </w:numPr>
              <w:autoSpaceDE w:val="0"/>
              <w:autoSpaceDN w:val="0"/>
              <w:adjustRightInd w:val="0"/>
              <w:rPr>
                <w:rFonts w:eastAsia="Calibri"/>
                <w:noProof/>
              </w:rPr>
            </w:pPr>
            <w:r w:rsidRPr="006250B6">
              <w:rPr>
                <w:rFonts w:eastAsia="Calibri"/>
                <w:noProof/>
                <w:sz w:val="22"/>
                <w:szCs w:val="22"/>
              </w:rPr>
              <w:t xml:space="preserve">Autocontrollo e senso civico durante le attività didattiche: progetti, viaggi, visite, stages, manifestazioni, convegni … …. </w:t>
            </w:r>
          </w:p>
          <w:p w:rsidR="004A7EE5" w:rsidRPr="006250B6" w:rsidRDefault="004A7EE5" w:rsidP="004109D0">
            <w:pPr>
              <w:numPr>
                <w:ilvl w:val="0"/>
                <w:numId w:val="4"/>
              </w:numPr>
              <w:autoSpaceDE w:val="0"/>
              <w:autoSpaceDN w:val="0"/>
              <w:adjustRightInd w:val="0"/>
              <w:jc w:val="both"/>
              <w:rPr>
                <w:rFonts w:eastAsia="Calibri"/>
                <w:noProof/>
              </w:rPr>
            </w:pPr>
            <w:r w:rsidRPr="006250B6">
              <w:rPr>
                <w:rFonts w:eastAsia="Calibri"/>
                <w:noProof/>
                <w:sz w:val="22"/>
                <w:szCs w:val="22"/>
              </w:rPr>
              <w:t>Piena assunzione delle proprie responsabilità nella vita della scuola con attivo esercizio del proprio ruolo</w:t>
            </w:r>
          </w:p>
        </w:tc>
      </w:tr>
      <w:tr w:rsidR="004A7EE5" w:rsidRPr="006250B6" w:rsidTr="00FE0F53">
        <w:trPr>
          <w:trHeight w:val="1807"/>
        </w:trPr>
        <w:tc>
          <w:tcPr>
            <w:tcW w:w="630" w:type="pct"/>
          </w:tcPr>
          <w:p w:rsidR="004A7EE5" w:rsidRPr="006250B6" w:rsidRDefault="004A7EE5" w:rsidP="00FE0F53">
            <w:pPr>
              <w:autoSpaceDE w:val="0"/>
              <w:autoSpaceDN w:val="0"/>
              <w:jc w:val="both"/>
              <w:rPr>
                <w:rFonts w:eastAsia="Calibri"/>
                <w:b/>
                <w:bCs/>
                <w:noProof/>
                <w:lang w:val="en-US"/>
              </w:rPr>
            </w:pPr>
            <w:r w:rsidRPr="006250B6">
              <w:rPr>
                <w:rFonts w:eastAsia="Calibri"/>
                <w:b/>
                <w:bCs/>
                <w:noProof/>
                <w:sz w:val="22"/>
                <w:szCs w:val="22"/>
                <w:lang w:val="en-US"/>
              </w:rPr>
              <w:t>8</w:t>
            </w:r>
          </w:p>
        </w:tc>
        <w:tc>
          <w:tcPr>
            <w:tcW w:w="4370" w:type="pct"/>
          </w:tcPr>
          <w:p w:rsidR="004A7EE5" w:rsidRPr="006250B6" w:rsidRDefault="004A7EE5" w:rsidP="004109D0">
            <w:pPr>
              <w:numPr>
                <w:ilvl w:val="0"/>
                <w:numId w:val="5"/>
              </w:numPr>
              <w:autoSpaceDE w:val="0"/>
              <w:autoSpaceDN w:val="0"/>
              <w:adjustRightInd w:val="0"/>
              <w:jc w:val="both"/>
              <w:rPr>
                <w:rFonts w:eastAsia="Calibri"/>
                <w:noProof/>
                <w:lang w:val="en-US"/>
              </w:rPr>
            </w:pPr>
            <w:r w:rsidRPr="006250B6">
              <w:rPr>
                <w:rFonts w:eastAsia="Calibri"/>
                <w:noProof/>
                <w:sz w:val="22"/>
                <w:szCs w:val="22"/>
                <w:lang w:val="en-US"/>
              </w:rPr>
              <w:t>Frequenza continua</w:t>
            </w:r>
          </w:p>
          <w:p w:rsidR="004A7EE5" w:rsidRPr="006250B6" w:rsidRDefault="004A7EE5" w:rsidP="004109D0">
            <w:pPr>
              <w:numPr>
                <w:ilvl w:val="0"/>
                <w:numId w:val="5"/>
              </w:numPr>
              <w:autoSpaceDE w:val="0"/>
              <w:autoSpaceDN w:val="0"/>
              <w:jc w:val="both"/>
              <w:rPr>
                <w:rFonts w:eastAsia="Calibri"/>
                <w:noProof/>
                <w:lang w:val="en-US"/>
              </w:rPr>
            </w:pPr>
            <w:r w:rsidRPr="006250B6">
              <w:rPr>
                <w:rFonts w:eastAsia="Calibri"/>
                <w:noProof/>
                <w:sz w:val="22"/>
                <w:szCs w:val="22"/>
                <w:lang w:val="en-US"/>
              </w:rPr>
              <w:t>Partecipazione  costruttiva  alla vita scolastica</w:t>
            </w:r>
          </w:p>
          <w:p w:rsidR="004A7EE5" w:rsidRPr="006250B6" w:rsidRDefault="004A7EE5" w:rsidP="004109D0">
            <w:pPr>
              <w:numPr>
                <w:ilvl w:val="0"/>
                <w:numId w:val="5"/>
              </w:numPr>
              <w:autoSpaceDE w:val="0"/>
              <w:autoSpaceDN w:val="0"/>
              <w:jc w:val="both"/>
              <w:rPr>
                <w:rFonts w:eastAsia="Calibri"/>
                <w:noProof/>
              </w:rPr>
            </w:pPr>
            <w:r w:rsidRPr="006250B6">
              <w:rPr>
                <w:rFonts w:eastAsia="Calibri"/>
                <w:noProof/>
                <w:sz w:val="22"/>
                <w:szCs w:val="22"/>
              </w:rPr>
              <w:t>Adempimento degli impegni scolastici non sempre costante</w:t>
            </w:r>
          </w:p>
          <w:p w:rsidR="004A7EE5" w:rsidRPr="006250B6" w:rsidRDefault="004A7EE5" w:rsidP="004109D0">
            <w:pPr>
              <w:numPr>
                <w:ilvl w:val="0"/>
                <w:numId w:val="5"/>
              </w:numPr>
              <w:autoSpaceDE w:val="0"/>
              <w:autoSpaceDN w:val="0"/>
              <w:adjustRightInd w:val="0"/>
              <w:rPr>
                <w:rFonts w:eastAsia="Calibri"/>
                <w:noProof/>
              </w:rPr>
            </w:pPr>
            <w:r w:rsidRPr="006250B6">
              <w:rPr>
                <w:rFonts w:eastAsia="Calibri"/>
                <w:noProof/>
                <w:sz w:val="22"/>
                <w:szCs w:val="22"/>
              </w:rPr>
              <w:t xml:space="preserve">Rispetto dell’integrità delle strutture e degli spazi con riferimento in particolare ad un corretto comportamento relativamente alla raccolta differenziata </w:t>
            </w:r>
          </w:p>
          <w:p w:rsidR="004A7EE5" w:rsidRPr="006250B6" w:rsidRDefault="004A7EE5" w:rsidP="004109D0">
            <w:pPr>
              <w:numPr>
                <w:ilvl w:val="0"/>
                <w:numId w:val="5"/>
              </w:numPr>
              <w:autoSpaceDE w:val="0"/>
              <w:autoSpaceDN w:val="0"/>
              <w:adjustRightInd w:val="0"/>
              <w:jc w:val="both"/>
              <w:rPr>
                <w:rFonts w:eastAsia="Calibri"/>
                <w:noProof/>
              </w:rPr>
            </w:pPr>
            <w:r w:rsidRPr="006250B6">
              <w:rPr>
                <w:rFonts w:eastAsia="Calibri"/>
                <w:noProof/>
                <w:sz w:val="22"/>
                <w:szCs w:val="22"/>
              </w:rPr>
              <w:t>Correttezza nel comportamento durante le lezioni</w:t>
            </w:r>
          </w:p>
          <w:p w:rsidR="004A7EE5" w:rsidRPr="006250B6" w:rsidRDefault="004A7EE5" w:rsidP="004109D0">
            <w:pPr>
              <w:numPr>
                <w:ilvl w:val="0"/>
                <w:numId w:val="5"/>
              </w:numPr>
              <w:autoSpaceDE w:val="0"/>
              <w:autoSpaceDN w:val="0"/>
              <w:adjustRightInd w:val="0"/>
              <w:jc w:val="both"/>
              <w:rPr>
                <w:rFonts w:eastAsia="Calibri"/>
                <w:noProof/>
              </w:rPr>
            </w:pPr>
            <w:r w:rsidRPr="006250B6">
              <w:rPr>
                <w:rFonts w:eastAsia="Calibri"/>
                <w:noProof/>
                <w:sz w:val="22"/>
                <w:szCs w:val="22"/>
              </w:rPr>
              <w:t>Avere cura della propria persona anche attraverso un abbigliamento decoroso e consono all’ambiente   scolastico.</w:t>
            </w:r>
          </w:p>
          <w:p w:rsidR="004A7EE5" w:rsidRPr="006250B6" w:rsidRDefault="004A7EE5" w:rsidP="004109D0">
            <w:pPr>
              <w:numPr>
                <w:ilvl w:val="0"/>
                <w:numId w:val="4"/>
              </w:numPr>
              <w:autoSpaceDE w:val="0"/>
              <w:autoSpaceDN w:val="0"/>
              <w:adjustRightInd w:val="0"/>
              <w:rPr>
                <w:rFonts w:eastAsia="Calibri"/>
                <w:noProof/>
              </w:rPr>
            </w:pPr>
            <w:r w:rsidRPr="006250B6">
              <w:rPr>
                <w:rFonts w:eastAsia="Calibri"/>
                <w:noProof/>
                <w:sz w:val="22"/>
                <w:szCs w:val="22"/>
              </w:rPr>
              <w:t xml:space="preserve">Atteggiamento responsabile  durante le attività didattiche: progetti, viaggi, visite, stages, manifestazioni, convegni … …. </w:t>
            </w:r>
          </w:p>
          <w:p w:rsidR="004A7EE5" w:rsidRPr="006250B6" w:rsidRDefault="004A7EE5" w:rsidP="004109D0">
            <w:pPr>
              <w:numPr>
                <w:ilvl w:val="0"/>
                <w:numId w:val="5"/>
              </w:numPr>
              <w:autoSpaceDE w:val="0"/>
              <w:autoSpaceDN w:val="0"/>
              <w:jc w:val="both"/>
              <w:rPr>
                <w:rFonts w:eastAsia="Calibri"/>
                <w:noProof/>
              </w:rPr>
            </w:pPr>
            <w:r w:rsidRPr="006250B6">
              <w:rPr>
                <w:rFonts w:eastAsia="Calibri"/>
                <w:noProof/>
                <w:sz w:val="22"/>
                <w:szCs w:val="22"/>
              </w:rPr>
              <w:t xml:space="preserve">Assunzione delle proprie responsabilità nella vita della scuola </w:t>
            </w:r>
          </w:p>
        </w:tc>
      </w:tr>
      <w:tr w:rsidR="004A7EE5" w:rsidRPr="006250B6" w:rsidTr="00FE0F53">
        <w:trPr>
          <w:trHeight w:val="166"/>
        </w:trPr>
        <w:tc>
          <w:tcPr>
            <w:tcW w:w="630" w:type="pct"/>
          </w:tcPr>
          <w:p w:rsidR="004A7EE5" w:rsidRPr="006250B6" w:rsidRDefault="004A7EE5" w:rsidP="00FE0F53">
            <w:pPr>
              <w:autoSpaceDE w:val="0"/>
              <w:autoSpaceDN w:val="0"/>
              <w:jc w:val="both"/>
              <w:rPr>
                <w:rFonts w:eastAsia="Calibri"/>
                <w:b/>
                <w:bCs/>
                <w:noProof/>
                <w:lang w:val="en-US"/>
              </w:rPr>
            </w:pPr>
            <w:r w:rsidRPr="006250B6">
              <w:rPr>
                <w:rFonts w:eastAsia="Calibri"/>
                <w:b/>
                <w:bCs/>
                <w:noProof/>
                <w:sz w:val="22"/>
                <w:szCs w:val="22"/>
                <w:lang w:val="en-US"/>
              </w:rPr>
              <w:t>7</w:t>
            </w:r>
          </w:p>
        </w:tc>
        <w:tc>
          <w:tcPr>
            <w:tcW w:w="4370" w:type="pct"/>
          </w:tcPr>
          <w:p w:rsidR="004A7EE5" w:rsidRPr="006250B6" w:rsidRDefault="004A7EE5" w:rsidP="004109D0">
            <w:pPr>
              <w:numPr>
                <w:ilvl w:val="0"/>
                <w:numId w:val="6"/>
              </w:numPr>
              <w:autoSpaceDE w:val="0"/>
              <w:autoSpaceDN w:val="0"/>
              <w:adjustRightInd w:val="0"/>
              <w:jc w:val="both"/>
              <w:rPr>
                <w:rFonts w:eastAsia="Calibri"/>
                <w:noProof/>
                <w:lang w:val="en-US"/>
              </w:rPr>
            </w:pPr>
            <w:r w:rsidRPr="006250B6">
              <w:rPr>
                <w:rFonts w:eastAsia="Calibri"/>
                <w:noProof/>
                <w:sz w:val="22"/>
                <w:szCs w:val="22"/>
                <w:lang w:val="en-US"/>
              </w:rPr>
              <w:t xml:space="preserve">Frequenza  regolare </w:t>
            </w:r>
          </w:p>
          <w:p w:rsidR="004A7EE5" w:rsidRPr="006250B6" w:rsidRDefault="004A7EE5" w:rsidP="004109D0">
            <w:pPr>
              <w:numPr>
                <w:ilvl w:val="0"/>
                <w:numId w:val="6"/>
              </w:numPr>
              <w:autoSpaceDE w:val="0"/>
              <w:autoSpaceDN w:val="0"/>
              <w:adjustRightInd w:val="0"/>
              <w:jc w:val="both"/>
              <w:rPr>
                <w:rFonts w:eastAsia="Calibri"/>
                <w:noProof/>
                <w:lang w:val="en-US"/>
              </w:rPr>
            </w:pPr>
            <w:r w:rsidRPr="006250B6">
              <w:rPr>
                <w:rFonts w:eastAsia="Calibri"/>
                <w:noProof/>
                <w:sz w:val="22"/>
                <w:szCs w:val="22"/>
                <w:lang w:val="en-US"/>
              </w:rPr>
              <w:t>Partecipazione alla vita scolastica</w:t>
            </w:r>
          </w:p>
          <w:p w:rsidR="004A7EE5" w:rsidRPr="006250B6" w:rsidRDefault="004A7EE5" w:rsidP="004109D0">
            <w:pPr>
              <w:numPr>
                <w:ilvl w:val="0"/>
                <w:numId w:val="6"/>
              </w:numPr>
              <w:autoSpaceDE w:val="0"/>
              <w:autoSpaceDN w:val="0"/>
              <w:jc w:val="both"/>
              <w:rPr>
                <w:rFonts w:eastAsia="Calibri"/>
                <w:noProof/>
                <w:lang w:val="en-US"/>
              </w:rPr>
            </w:pPr>
            <w:r w:rsidRPr="006250B6">
              <w:rPr>
                <w:rFonts w:eastAsia="Calibri"/>
                <w:noProof/>
                <w:sz w:val="22"/>
                <w:szCs w:val="22"/>
                <w:lang w:val="en-US"/>
              </w:rPr>
              <w:t>Assolvimento irregolare degli impegni scolastici</w:t>
            </w:r>
          </w:p>
          <w:p w:rsidR="004A7EE5" w:rsidRPr="006250B6" w:rsidRDefault="004A7EE5" w:rsidP="004109D0">
            <w:pPr>
              <w:numPr>
                <w:ilvl w:val="0"/>
                <w:numId w:val="6"/>
              </w:numPr>
              <w:autoSpaceDE w:val="0"/>
              <w:autoSpaceDN w:val="0"/>
              <w:adjustRightInd w:val="0"/>
              <w:rPr>
                <w:rFonts w:eastAsia="Calibri"/>
                <w:noProof/>
              </w:rPr>
            </w:pPr>
            <w:r w:rsidRPr="006250B6">
              <w:rPr>
                <w:rFonts w:eastAsia="Calibri"/>
                <w:noProof/>
                <w:sz w:val="22"/>
                <w:szCs w:val="22"/>
              </w:rPr>
              <w:t xml:space="preserve">Rispetto dell’integrità delle strutture e degli spazi con riferimento in particolare ad un corretto comportamento relativamente alla raccolta differenziata </w:t>
            </w:r>
          </w:p>
          <w:p w:rsidR="004A7EE5" w:rsidRPr="006250B6" w:rsidRDefault="004A7EE5" w:rsidP="004109D0">
            <w:pPr>
              <w:numPr>
                <w:ilvl w:val="0"/>
                <w:numId w:val="6"/>
              </w:numPr>
              <w:autoSpaceDE w:val="0"/>
              <w:autoSpaceDN w:val="0"/>
              <w:adjustRightInd w:val="0"/>
              <w:jc w:val="both"/>
              <w:rPr>
                <w:rFonts w:eastAsia="Calibri"/>
                <w:noProof/>
              </w:rPr>
            </w:pPr>
            <w:r w:rsidRPr="006250B6">
              <w:rPr>
                <w:rFonts w:eastAsia="Calibri"/>
                <w:noProof/>
                <w:sz w:val="22"/>
                <w:szCs w:val="22"/>
              </w:rPr>
              <w:t>Atteggiamento non sempre corretto  durante le lezioni</w:t>
            </w:r>
          </w:p>
          <w:p w:rsidR="004A7EE5" w:rsidRPr="006250B6" w:rsidRDefault="004A7EE5" w:rsidP="004109D0">
            <w:pPr>
              <w:numPr>
                <w:ilvl w:val="0"/>
                <w:numId w:val="6"/>
              </w:numPr>
              <w:autoSpaceDE w:val="0"/>
              <w:autoSpaceDN w:val="0"/>
              <w:adjustRightInd w:val="0"/>
              <w:jc w:val="both"/>
              <w:rPr>
                <w:rFonts w:eastAsia="Calibri"/>
                <w:noProof/>
              </w:rPr>
            </w:pPr>
            <w:r w:rsidRPr="006250B6">
              <w:rPr>
                <w:rFonts w:eastAsia="Calibri"/>
                <w:noProof/>
                <w:sz w:val="22"/>
                <w:szCs w:val="22"/>
              </w:rPr>
              <w:t>Avere cura della propria persona anche attraverso un abbigliamento decoroso e consono all’ambiente   scolastico.</w:t>
            </w:r>
          </w:p>
          <w:p w:rsidR="004A7EE5" w:rsidRPr="006250B6" w:rsidRDefault="004A7EE5" w:rsidP="004109D0">
            <w:pPr>
              <w:numPr>
                <w:ilvl w:val="0"/>
                <w:numId w:val="4"/>
              </w:numPr>
              <w:autoSpaceDE w:val="0"/>
              <w:autoSpaceDN w:val="0"/>
              <w:adjustRightInd w:val="0"/>
              <w:rPr>
                <w:rFonts w:eastAsia="Calibri"/>
                <w:noProof/>
              </w:rPr>
            </w:pPr>
            <w:r w:rsidRPr="006250B6">
              <w:rPr>
                <w:rFonts w:eastAsia="Calibri"/>
                <w:noProof/>
                <w:sz w:val="22"/>
                <w:szCs w:val="22"/>
              </w:rPr>
              <w:t>Atteggiamento  sufficientemente responsabile  durante le attività didattiche: progetti, viaggi, visite, stages, manifestazioni, convegni …</w:t>
            </w:r>
          </w:p>
          <w:p w:rsidR="004A7EE5" w:rsidRPr="006250B6" w:rsidRDefault="004A7EE5" w:rsidP="004109D0">
            <w:pPr>
              <w:numPr>
                <w:ilvl w:val="0"/>
                <w:numId w:val="4"/>
              </w:numPr>
              <w:autoSpaceDE w:val="0"/>
              <w:autoSpaceDN w:val="0"/>
              <w:adjustRightInd w:val="0"/>
              <w:rPr>
                <w:rFonts w:eastAsia="Calibri"/>
                <w:noProof/>
              </w:rPr>
            </w:pPr>
            <w:r w:rsidRPr="006250B6">
              <w:rPr>
                <w:rFonts w:eastAsia="Calibri"/>
                <w:noProof/>
                <w:sz w:val="22"/>
                <w:szCs w:val="22"/>
              </w:rPr>
              <w:t xml:space="preserve"> Discreta assunzione delle proprie responsabilità nella vita della scuola</w:t>
            </w:r>
          </w:p>
        </w:tc>
      </w:tr>
      <w:tr w:rsidR="004A7EE5" w:rsidRPr="006250B6" w:rsidTr="00FE0F53">
        <w:trPr>
          <w:trHeight w:val="705"/>
        </w:trPr>
        <w:tc>
          <w:tcPr>
            <w:tcW w:w="630" w:type="pct"/>
          </w:tcPr>
          <w:p w:rsidR="004A7EE5" w:rsidRPr="006250B6" w:rsidRDefault="004A7EE5" w:rsidP="00FE0F53">
            <w:pPr>
              <w:autoSpaceDE w:val="0"/>
              <w:autoSpaceDN w:val="0"/>
              <w:jc w:val="both"/>
              <w:rPr>
                <w:rFonts w:eastAsia="Calibri"/>
                <w:b/>
                <w:bCs/>
                <w:noProof/>
                <w:lang w:val="en-US"/>
              </w:rPr>
            </w:pPr>
            <w:r w:rsidRPr="006250B6">
              <w:rPr>
                <w:rFonts w:eastAsia="Calibri"/>
                <w:b/>
                <w:bCs/>
                <w:noProof/>
                <w:sz w:val="22"/>
                <w:szCs w:val="22"/>
                <w:lang w:val="en-US"/>
              </w:rPr>
              <w:lastRenderedPageBreak/>
              <w:t>6</w:t>
            </w:r>
          </w:p>
        </w:tc>
        <w:tc>
          <w:tcPr>
            <w:tcW w:w="4370" w:type="pct"/>
          </w:tcPr>
          <w:p w:rsidR="004A7EE5" w:rsidRPr="006250B6" w:rsidRDefault="004A7EE5" w:rsidP="004109D0">
            <w:pPr>
              <w:numPr>
                <w:ilvl w:val="0"/>
                <w:numId w:val="7"/>
              </w:numPr>
              <w:autoSpaceDE w:val="0"/>
              <w:autoSpaceDN w:val="0"/>
              <w:adjustRightInd w:val="0"/>
              <w:jc w:val="both"/>
              <w:rPr>
                <w:rFonts w:eastAsia="Calibri"/>
                <w:noProof/>
                <w:lang w:val="en-US"/>
              </w:rPr>
            </w:pPr>
            <w:r w:rsidRPr="006250B6">
              <w:rPr>
                <w:rFonts w:eastAsia="Calibri"/>
                <w:noProof/>
                <w:sz w:val="22"/>
                <w:szCs w:val="22"/>
                <w:lang w:val="en-US"/>
              </w:rPr>
              <w:t>Frequenza quasi sempre regolare</w:t>
            </w:r>
          </w:p>
          <w:p w:rsidR="004A7EE5" w:rsidRPr="006250B6" w:rsidRDefault="004A7EE5" w:rsidP="004109D0">
            <w:pPr>
              <w:numPr>
                <w:ilvl w:val="0"/>
                <w:numId w:val="7"/>
              </w:numPr>
              <w:autoSpaceDE w:val="0"/>
              <w:autoSpaceDN w:val="0"/>
              <w:jc w:val="both"/>
              <w:rPr>
                <w:rFonts w:eastAsia="Calibri"/>
                <w:noProof/>
                <w:lang w:val="en-US"/>
              </w:rPr>
            </w:pPr>
            <w:r w:rsidRPr="006250B6">
              <w:rPr>
                <w:rFonts w:eastAsia="Calibri"/>
                <w:noProof/>
                <w:sz w:val="22"/>
                <w:szCs w:val="22"/>
              </w:rPr>
              <w:t xml:space="preserve">Partecipazione ed interessi mirati, non fornisce contributi personali. </w:t>
            </w:r>
            <w:r w:rsidRPr="006250B6">
              <w:rPr>
                <w:rFonts w:eastAsia="Calibri"/>
                <w:noProof/>
                <w:sz w:val="22"/>
                <w:szCs w:val="22"/>
                <w:lang w:val="en-US"/>
              </w:rPr>
              <w:t>E’, a volte,  fonte di disturbo durante le lezioni</w:t>
            </w:r>
          </w:p>
          <w:p w:rsidR="004A7EE5" w:rsidRPr="006250B6" w:rsidRDefault="004A7EE5" w:rsidP="004109D0">
            <w:pPr>
              <w:numPr>
                <w:ilvl w:val="0"/>
                <w:numId w:val="7"/>
              </w:numPr>
              <w:autoSpaceDE w:val="0"/>
              <w:autoSpaceDN w:val="0"/>
              <w:jc w:val="both"/>
              <w:rPr>
                <w:rFonts w:eastAsia="Calibri"/>
                <w:noProof/>
                <w:lang w:val="en-US"/>
              </w:rPr>
            </w:pPr>
            <w:r w:rsidRPr="006250B6">
              <w:rPr>
                <w:rFonts w:eastAsia="Calibri"/>
                <w:noProof/>
                <w:sz w:val="22"/>
                <w:szCs w:val="22"/>
                <w:lang w:val="en-US"/>
              </w:rPr>
              <w:t>Assolvimento degli impegni scolastici saltuario</w:t>
            </w:r>
          </w:p>
          <w:p w:rsidR="004A7EE5" w:rsidRPr="006250B6" w:rsidRDefault="004A7EE5" w:rsidP="004109D0">
            <w:pPr>
              <w:numPr>
                <w:ilvl w:val="0"/>
                <w:numId w:val="7"/>
              </w:numPr>
              <w:autoSpaceDE w:val="0"/>
              <w:autoSpaceDN w:val="0"/>
              <w:adjustRightInd w:val="0"/>
              <w:ind w:left="426" w:hanging="96"/>
              <w:jc w:val="both"/>
              <w:rPr>
                <w:rFonts w:eastAsia="Calibri"/>
              </w:rPr>
            </w:pPr>
            <w:r w:rsidRPr="006250B6">
              <w:rPr>
                <w:rFonts w:eastAsia="Calibri"/>
                <w:noProof/>
                <w:sz w:val="22"/>
                <w:szCs w:val="22"/>
              </w:rPr>
              <w:t>Rispetto per le persone, per le cose e per le idee altrui.</w:t>
            </w:r>
          </w:p>
          <w:p w:rsidR="004A7EE5" w:rsidRPr="006250B6" w:rsidRDefault="004A7EE5" w:rsidP="004109D0">
            <w:pPr>
              <w:numPr>
                <w:ilvl w:val="0"/>
                <w:numId w:val="7"/>
              </w:numPr>
              <w:autoSpaceDE w:val="0"/>
              <w:autoSpaceDN w:val="0"/>
              <w:adjustRightInd w:val="0"/>
              <w:jc w:val="both"/>
              <w:rPr>
                <w:rFonts w:eastAsia="Calibri"/>
                <w:noProof/>
              </w:rPr>
            </w:pPr>
            <w:r w:rsidRPr="006250B6">
              <w:rPr>
                <w:rFonts w:eastAsia="Calibri"/>
                <w:b/>
                <w:noProof/>
                <w:sz w:val="22"/>
                <w:szCs w:val="22"/>
              </w:rPr>
              <w:t xml:space="preserve"> </w:t>
            </w:r>
            <w:r w:rsidRPr="006250B6">
              <w:rPr>
                <w:rFonts w:eastAsia="Calibri"/>
                <w:noProof/>
                <w:sz w:val="22"/>
                <w:szCs w:val="22"/>
              </w:rPr>
              <w:t xml:space="preserve">Avere cura della propria persona anche attraverso un abbigliamento decoroso e consono all’ambiente  scolastico. </w:t>
            </w:r>
          </w:p>
          <w:p w:rsidR="004A7EE5" w:rsidRPr="006250B6" w:rsidRDefault="004A7EE5" w:rsidP="004109D0">
            <w:pPr>
              <w:numPr>
                <w:ilvl w:val="0"/>
                <w:numId w:val="4"/>
              </w:numPr>
              <w:autoSpaceDE w:val="0"/>
              <w:autoSpaceDN w:val="0"/>
              <w:adjustRightInd w:val="0"/>
              <w:rPr>
                <w:rFonts w:eastAsia="Calibri"/>
                <w:noProof/>
              </w:rPr>
            </w:pPr>
            <w:r w:rsidRPr="006250B6">
              <w:rPr>
                <w:rFonts w:eastAsia="Calibri"/>
                <w:noProof/>
                <w:sz w:val="22"/>
                <w:szCs w:val="22"/>
              </w:rPr>
              <w:t xml:space="preserve">Atteggiamento  sufficientemente responsabile  durante le attività didattiche: progetti, viaggi, visite, stages, manifestazioni, convegni … …. </w:t>
            </w:r>
          </w:p>
          <w:p w:rsidR="004A7EE5" w:rsidRPr="006250B6" w:rsidRDefault="004A7EE5" w:rsidP="004109D0">
            <w:pPr>
              <w:numPr>
                <w:ilvl w:val="0"/>
                <w:numId w:val="7"/>
              </w:numPr>
              <w:autoSpaceDE w:val="0"/>
              <w:autoSpaceDN w:val="0"/>
              <w:jc w:val="both"/>
              <w:rPr>
                <w:rFonts w:eastAsia="Calibri"/>
                <w:noProof/>
              </w:rPr>
            </w:pPr>
            <w:r w:rsidRPr="006250B6">
              <w:rPr>
                <w:rFonts w:eastAsia="Calibri"/>
                <w:noProof/>
                <w:sz w:val="22"/>
                <w:szCs w:val="22"/>
              </w:rPr>
              <w:t>Ruolo non costruttivo  all’ interno del gruppo classe</w:t>
            </w:r>
          </w:p>
          <w:p w:rsidR="004A7EE5" w:rsidRPr="006250B6" w:rsidRDefault="004A7EE5" w:rsidP="004109D0">
            <w:pPr>
              <w:numPr>
                <w:ilvl w:val="0"/>
                <w:numId w:val="7"/>
              </w:numPr>
              <w:autoSpaceDE w:val="0"/>
              <w:autoSpaceDN w:val="0"/>
              <w:jc w:val="both"/>
              <w:rPr>
                <w:rFonts w:eastAsia="Calibri"/>
                <w:noProof/>
              </w:rPr>
            </w:pPr>
            <w:r w:rsidRPr="006250B6">
              <w:rPr>
                <w:rFonts w:eastAsia="Calibri"/>
                <w:noProof/>
                <w:sz w:val="22"/>
                <w:szCs w:val="22"/>
              </w:rPr>
              <w:t>Sufficiente assunzione delle proprie responsabilità nella vita della scuola</w:t>
            </w:r>
          </w:p>
        </w:tc>
      </w:tr>
      <w:tr w:rsidR="004A7EE5" w:rsidRPr="006250B6" w:rsidTr="00FE0F53">
        <w:trPr>
          <w:trHeight w:val="261"/>
        </w:trPr>
        <w:tc>
          <w:tcPr>
            <w:tcW w:w="630" w:type="pct"/>
          </w:tcPr>
          <w:p w:rsidR="004A7EE5" w:rsidRPr="006250B6" w:rsidRDefault="004A7EE5" w:rsidP="00FE0F53">
            <w:pPr>
              <w:autoSpaceDE w:val="0"/>
              <w:autoSpaceDN w:val="0"/>
              <w:jc w:val="both"/>
              <w:rPr>
                <w:rFonts w:eastAsia="Calibri"/>
                <w:b/>
                <w:bCs/>
                <w:noProof/>
                <w:lang w:val="en-US"/>
              </w:rPr>
            </w:pPr>
            <w:r w:rsidRPr="006250B6">
              <w:rPr>
                <w:rFonts w:eastAsia="Calibri"/>
                <w:b/>
                <w:bCs/>
                <w:noProof/>
                <w:sz w:val="22"/>
                <w:szCs w:val="22"/>
                <w:lang w:val="en-US"/>
              </w:rPr>
              <w:t>5</w:t>
            </w:r>
          </w:p>
        </w:tc>
        <w:tc>
          <w:tcPr>
            <w:tcW w:w="4370" w:type="pct"/>
          </w:tcPr>
          <w:p w:rsidR="004A7EE5" w:rsidRPr="006250B6" w:rsidRDefault="004A7EE5" w:rsidP="00FE0F53">
            <w:pPr>
              <w:autoSpaceDE w:val="0"/>
              <w:autoSpaceDN w:val="0"/>
              <w:ind w:left="720"/>
              <w:jc w:val="both"/>
              <w:rPr>
                <w:rFonts w:eastAsia="Calibri"/>
                <w:noProof/>
              </w:rPr>
            </w:pPr>
            <w:r w:rsidRPr="006250B6">
              <w:rPr>
                <w:rFonts w:eastAsia="Calibri"/>
                <w:noProof/>
                <w:sz w:val="22"/>
                <w:szCs w:val="22"/>
              </w:rPr>
              <w:t>Qualora si verifichino le condizioni previste dal comma 2 dell’ art.7 del DPR 122/09</w:t>
            </w:r>
          </w:p>
        </w:tc>
      </w:tr>
    </w:tbl>
    <w:p w:rsidR="004A7EE5" w:rsidRDefault="004A7EE5" w:rsidP="004A7EE5">
      <w:pPr>
        <w:autoSpaceDE w:val="0"/>
        <w:autoSpaceDN w:val="0"/>
        <w:adjustRightInd w:val="0"/>
      </w:pPr>
    </w:p>
    <w:p w:rsidR="004A7EE5" w:rsidRDefault="004A7EE5" w:rsidP="004A7EE5">
      <w:pPr>
        <w:autoSpaceDE w:val="0"/>
        <w:autoSpaceDN w:val="0"/>
        <w:adjustRightInd w:val="0"/>
      </w:pPr>
    </w:p>
    <w:p w:rsidR="004A7EE5" w:rsidRPr="002636DF" w:rsidRDefault="004A7EE5" w:rsidP="004A7EE5">
      <w:pPr>
        <w:jc w:val="both"/>
        <w:rPr>
          <w:i/>
          <w:sz w:val="22"/>
          <w:szCs w:val="22"/>
        </w:rPr>
      </w:pPr>
      <w:r w:rsidRPr="002636DF">
        <w:rPr>
          <w:i/>
          <w:sz w:val="22"/>
          <w:szCs w:val="22"/>
          <w:u w:val="single"/>
        </w:rPr>
        <w:t>Nota bene</w:t>
      </w:r>
      <w:r w:rsidRPr="002636DF">
        <w:rPr>
          <w:i/>
          <w:sz w:val="22"/>
          <w:szCs w:val="22"/>
        </w:rPr>
        <w:t xml:space="preserve"> : per l’ attribuzione del voto di condotta dal sex in poi deve essere riscontrata la maggior parte dei parametri dei singoli profili sopra riportati.</w:t>
      </w:r>
    </w:p>
    <w:p w:rsidR="004A7EE5" w:rsidRDefault="004A7EE5" w:rsidP="004A7EE5">
      <w:pPr>
        <w:pStyle w:val="Titolo"/>
        <w:jc w:val="left"/>
        <w:rPr>
          <w:sz w:val="32"/>
        </w:rPr>
      </w:pPr>
    </w:p>
    <w:p w:rsidR="004A7EE5" w:rsidRPr="005D54CD" w:rsidRDefault="004A7EE5" w:rsidP="004A7EE5">
      <w:pPr>
        <w:autoSpaceDE w:val="0"/>
        <w:autoSpaceDN w:val="0"/>
        <w:adjustRightInd w:val="0"/>
      </w:pPr>
    </w:p>
    <w:p w:rsidR="004A7EE5" w:rsidRDefault="004A7EE5" w:rsidP="004A7EE5">
      <w:pPr>
        <w:autoSpaceDE w:val="0"/>
        <w:autoSpaceDN w:val="0"/>
        <w:adjustRightInd w:val="0"/>
      </w:pPr>
    </w:p>
    <w:p w:rsidR="004A7EE5" w:rsidRDefault="004A7EE5" w:rsidP="004A7EE5">
      <w:pPr>
        <w:autoSpaceDE w:val="0"/>
        <w:autoSpaceDN w:val="0"/>
        <w:adjustRightInd w:val="0"/>
      </w:pPr>
    </w:p>
    <w:p w:rsidR="004A7EE5" w:rsidRDefault="004A7EE5" w:rsidP="004A7EE5">
      <w:pPr>
        <w:autoSpaceDE w:val="0"/>
        <w:autoSpaceDN w:val="0"/>
        <w:adjustRightInd w:val="0"/>
      </w:pPr>
    </w:p>
    <w:p w:rsidR="004A7EE5" w:rsidRDefault="004A7EE5" w:rsidP="004A7EE5">
      <w:pPr>
        <w:autoSpaceDE w:val="0"/>
        <w:autoSpaceDN w:val="0"/>
        <w:adjustRightInd w:val="0"/>
      </w:pPr>
    </w:p>
    <w:p w:rsidR="004A7EE5" w:rsidRDefault="004A7EE5" w:rsidP="004A7EE5">
      <w:pPr>
        <w:autoSpaceDE w:val="0"/>
        <w:autoSpaceDN w:val="0"/>
        <w:adjustRightInd w:val="0"/>
      </w:pPr>
    </w:p>
    <w:p w:rsidR="004A7EE5" w:rsidRDefault="004A7EE5" w:rsidP="004A7EE5">
      <w:pPr>
        <w:autoSpaceDE w:val="0"/>
        <w:autoSpaceDN w:val="0"/>
        <w:adjustRightInd w:val="0"/>
      </w:pPr>
    </w:p>
    <w:p w:rsidR="004A7EE5" w:rsidRDefault="004A7EE5" w:rsidP="004A7EE5">
      <w:pPr>
        <w:autoSpaceDE w:val="0"/>
        <w:autoSpaceDN w:val="0"/>
        <w:adjustRightInd w:val="0"/>
      </w:pPr>
    </w:p>
    <w:p w:rsidR="004A7EE5" w:rsidRDefault="004A7EE5" w:rsidP="004A7EE5">
      <w:pPr>
        <w:autoSpaceDE w:val="0"/>
        <w:autoSpaceDN w:val="0"/>
        <w:adjustRightInd w:val="0"/>
      </w:pPr>
    </w:p>
    <w:p w:rsidR="004A7EE5" w:rsidRDefault="004A7EE5" w:rsidP="004A7EE5">
      <w:pPr>
        <w:autoSpaceDE w:val="0"/>
        <w:autoSpaceDN w:val="0"/>
        <w:adjustRightInd w:val="0"/>
      </w:pPr>
    </w:p>
    <w:p w:rsidR="004A7EE5" w:rsidRDefault="004A7EE5" w:rsidP="004A7EE5">
      <w:pPr>
        <w:autoSpaceDE w:val="0"/>
        <w:autoSpaceDN w:val="0"/>
        <w:adjustRightInd w:val="0"/>
      </w:pPr>
    </w:p>
    <w:p w:rsidR="004A7EE5" w:rsidRDefault="004A7EE5" w:rsidP="004A7EE5">
      <w:pPr>
        <w:autoSpaceDE w:val="0"/>
        <w:autoSpaceDN w:val="0"/>
        <w:adjustRightInd w:val="0"/>
      </w:pPr>
    </w:p>
    <w:p w:rsidR="004A7EE5" w:rsidRDefault="004A7EE5" w:rsidP="004A7EE5">
      <w:pPr>
        <w:autoSpaceDE w:val="0"/>
        <w:autoSpaceDN w:val="0"/>
        <w:adjustRightInd w:val="0"/>
      </w:pPr>
    </w:p>
    <w:p w:rsidR="004A7EE5" w:rsidRDefault="004A7EE5" w:rsidP="004A7EE5">
      <w:pPr>
        <w:autoSpaceDE w:val="0"/>
        <w:autoSpaceDN w:val="0"/>
        <w:adjustRightInd w:val="0"/>
      </w:pPr>
    </w:p>
    <w:p w:rsidR="004A7EE5" w:rsidRDefault="004A7EE5" w:rsidP="004A7EE5">
      <w:pPr>
        <w:autoSpaceDE w:val="0"/>
        <w:autoSpaceDN w:val="0"/>
        <w:adjustRightInd w:val="0"/>
      </w:pPr>
    </w:p>
    <w:p w:rsidR="004A7EE5" w:rsidRDefault="004A7EE5" w:rsidP="004A7EE5">
      <w:pPr>
        <w:autoSpaceDE w:val="0"/>
        <w:autoSpaceDN w:val="0"/>
        <w:adjustRightInd w:val="0"/>
      </w:pPr>
    </w:p>
    <w:p w:rsidR="004A7EE5" w:rsidRDefault="004A7EE5" w:rsidP="004A7EE5">
      <w:pPr>
        <w:autoSpaceDE w:val="0"/>
        <w:autoSpaceDN w:val="0"/>
        <w:adjustRightInd w:val="0"/>
      </w:pPr>
    </w:p>
    <w:p w:rsidR="004A7EE5" w:rsidRDefault="004A7EE5" w:rsidP="004A7EE5">
      <w:pPr>
        <w:autoSpaceDE w:val="0"/>
        <w:autoSpaceDN w:val="0"/>
        <w:adjustRightInd w:val="0"/>
      </w:pPr>
    </w:p>
    <w:p w:rsidR="004A7EE5" w:rsidRDefault="004A7EE5" w:rsidP="004A7EE5">
      <w:pPr>
        <w:autoSpaceDE w:val="0"/>
        <w:autoSpaceDN w:val="0"/>
        <w:adjustRightInd w:val="0"/>
      </w:pPr>
    </w:p>
    <w:p w:rsidR="004A7EE5" w:rsidRDefault="004A7EE5" w:rsidP="004A7EE5">
      <w:pPr>
        <w:autoSpaceDE w:val="0"/>
        <w:autoSpaceDN w:val="0"/>
        <w:adjustRightInd w:val="0"/>
      </w:pPr>
    </w:p>
    <w:p w:rsidR="004A7EE5" w:rsidRDefault="004A7EE5" w:rsidP="004A7EE5">
      <w:pPr>
        <w:autoSpaceDE w:val="0"/>
        <w:autoSpaceDN w:val="0"/>
        <w:adjustRightInd w:val="0"/>
      </w:pPr>
    </w:p>
    <w:p w:rsidR="004A7EE5" w:rsidRDefault="004A7EE5" w:rsidP="004A7EE5">
      <w:pPr>
        <w:autoSpaceDE w:val="0"/>
        <w:autoSpaceDN w:val="0"/>
        <w:adjustRightInd w:val="0"/>
      </w:pPr>
    </w:p>
    <w:p w:rsidR="004A7EE5" w:rsidRDefault="004A7EE5" w:rsidP="004A7EE5">
      <w:pPr>
        <w:autoSpaceDE w:val="0"/>
        <w:autoSpaceDN w:val="0"/>
        <w:adjustRightInd w:val="0"/>
      </w:pPr>
    </w:p>
    <w:p w:rsidR="004A7EE5" w:rsidRDefault="004A7EE5" w:rsidP="004A7EE5">
      <w:pPr>
        <w:autoSpaceDE w:val="0"/>
        <w:autoSpaceDN w:val="0"/>
        <w:adjustRightInd w:val="0"/>
      </w:pPr>
    </w:p>
    <w:p w:rsidR="004A7EE5" w:rsidRDefault="004A7EE5" w:rsidP="004A7EE5">
      <w:pPr>
        <w:autoSpaceDE w:val="0"/>
        <w:autoSpaceDN w:val="0"/>
        <w:adjustRightInd w:val="0"/>
      </w:pPr>
    </w:p>
    <w:p w:rsidR="004A7EE5" w:rsidRDefault="004A7EE5" w:rsidP="004A7EE5">
      <w:pPr>
        <w:autoSpaceDE w:val="0"/>
        <w:autoSpaceDN w:val="0"/>
        <w:adjustRightInd w:val="0"/>
      </w:pPr>
    </w:p>
    <w:p w:rsidR="004A7EE5" w:rsidRDefault="004A7EE5" w:rsidP="004A7EE5">
      <w:pPr>
        <w:autoSpaceDE w:val="0"/>
        <w:autoSpaceDN w:val="0"/>
        <w:adjustRightInd w:val="0"/>
      </w:pPr>
    </w:p>
    <w:p w:rsidR="004A7EE5" w:rsidRDefault="004A7EE5" w:rsidP="004A7EE5">
      <w:pPr>
        <w:autoSpaceDE w:val="0"/>
        <w:autoSpaceDN w:val="0"/>
        <w:adjustRightInd w:val="0"/>
      </w:pPr>
    </w:p>
    <w:p w:rsidR="004A7EE5" w:rsidRDefault="004A7EE5" w:rsidP="004A7EE5">
      <w:pPr>
        <w:autoSpaceDE w:val="0"/>
        <w:autoSpaceDN w:val="0"/>
        <w:adjustRightInd w:val="0"/>
      </w:pPr>
    </w:p>
    <w:p w:rsidR="004A7EE5" w:rsidRDefault="004A7EE5" w:rsidP="004A7EE5">
      <w:pPr>
        <w:autoSpaceDE w:val="0"/>
        <w:autoSpaceDN w:val="0"/>
        <w:adjustRightInd w:val="0"/>
      </w:pPr>
    </w:p>
    <w:p w:rsidR="004A7EE5" w:rsidRDefault="004A7EE5" w:rsidP="004A7EE5">
      <w:pPr>
        <w:autoSpaceDE w:val="0"/>
        <w:autoSpaceDN w:val="0"/>
        <w:adjustRightInd w:val="0"/>
      </w:pPr>
    </w:p>
    <w:p w:rsidR="004A7EE5" w:rsidRDefault="004A7EE5" w:rsidP="004A7EE5">
      <w:pPr>
        <w:autoSpaceDE w:val="0"/>
        <w:autoSpaceDN w:val="0"/>
        <w:adjustRightInd w:val="0"/>
      </w:pPr>
    </w:p>
    <w:p w:rsidR="004A7EE5" w:rsidRDefault="004A7EE5" w:rsidP="004A7EE5">
      <w:pPr>
        <w:autoSpaceDE w:val="0"/>
        <w:autoSpaceDN w:val="0"/>
        <w:adjustRightInd w:val="0"/>
      </w:pPr>
    </w:p>
    <w:p w:rsidR="004A7EE5" w:rsidRDefault="004A7EE5" w:rsidP="004A7EE5">
      <w:pPr>
        <w:autoSpaceDE w:val="0"/>
        <w:autoSpaceDN w:val="0"/>
        <w:adjustRightInd w:val="0"/>
      </w:pPr>
    </w:p>
    <w:p w:rsidR="004A7EE5" w:rsidRDefault="004A7EE5" w:rsidP="004A7EE5">
      <w:pPr>
        <w:jc w:val="both"/>
      </w:pPr>
    </w:p>
    <w:p w:rsidR="004A7EE5" w:rsidRPr="006F37C3" w:rsidRDefault="004A7EE5" w:rsidP="004A7EE5">
      <w:pPr>
        <w:pStyle w:val="Titolo"/>
        <w:rPr>
          <w:sz w:val="28"/>
          <w:szCs w:val="28"/>
        </w:rPr>
      </w:pPr>
      <w:r w:rsidRPr="006F37C3">
        <w:rPr>
          <w:sz w:val="28"/>
          <w:szCs w:val="28"/>
        </w:rPr>
        <w:lastRenderedPageBreak/>
        <w:t>ALLEGATO N. 3: GRIGLIE DI VALUTAZIONE</w:t>
      </w:r>
    </w:p>
    <w:p w:rsidR="004A7EE5" w:rsidRDefault="004A7EE5" w:rsidP="004A7EE5">
      <w:pPr>
        <w:pStyle w:val="Titolo"/>
        <w:rPr>
          <w:sz w:val="32"/>
        </w:rPr>
      </w:pPr>
    </w:p>
    <w:p w:rsidR="004A7EE5" w:rsidRPr="008D37CA" w:rsidRDefault="004A7EE5" w:rsidP="004A7EE5">
      <w:pPr>
        <w:pStyle w:val="Titolo"/>
        <w:jc w:val="left"/>
        <w:rPr>
          <w:u w:val="none"/>
        </w:rPr>
      </w:pPr>
      <w:r w:rsidRPr="008D37CA">
        <w:rPr>
          <w:u w:val="none"/>
        </w:rPr>
        <w:t xml:space="preserve">                    GRIGLIE DI VALUTAZIONE PER </w:t>
      </w:r>
      <w:smartTag w:uri="urn:schemas-microsoft-com:office:smarttags" w:element="PersonName">
        <w:smartTagPr>
          <w:attr w:name="ProductID" w:val="LA PRIMA PROVA"/>
        </w:smartTagPr>
        <w:r w:rsidRPr="008D37CA">
          <w:rPr>
            <w:u w:val="none"/>
          </w:rPr>
          <w:t>LA PRIMA PROVA</w:t>
        </w:r>
      </w:smartTag>
      <w:r w:rsidRPr="008D37CA">
        <w:rPr>
          <w:u w:val="none"/>
        </w:rPr>
        <w:t xml:space="preserve"> SCRITTA</w:t>
      </w:r>
    </w:p>
    <w:p w:rsidR="004A7EE5" w:rsidRDefault="004A7EE5" w:rsidP="004A7EE5">
      <w:pPr>
        <w:pStyle w:val="Titolo2"/>
      </w:pPr>
      <w:r>
        <w:t>Tipologia A: “Analisi testuale”</w:t>
      </w:r>
    </w:p>
    <w:p w:rsidR="004A7EE5" w:rsidRDefault="004A7EE5" w:rsidP="004A7EE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501"/>
        <w:gridCol w:w="3975"/>
        <w:gridCol w:w="880"/>
      </w:tblGrid>
      <w:tr w:rsidR="004A7EE5" w:rsidTr="00FE0F53">
        <w:tc>
          <w:tcPr>
            <w:tcW w:w="2415" w:type="dxa"/>
          </w:tcPr>
          <w:p w:rsidR="004A7EE5" w:rsidRDefault="004A7EE5" w:rsidP="00FE0F53">
            <w:pPr>
              <w:jc w:val="center"/>
            </w:pPr>
            <w:r>
              <w:t>INDICATORI</w:t>
            </w:r>
          </w:p>
        </w:tc>
        <w:tc>
          <w:tcPr>
            <w:tcW w:w="3975" w:type="dxa"/>
          </w:tcPr>
          <w:p w:rsidR="004A7EE5" w:rsidRDefault="004A7EE5" w:rsidP="00FE0F53">
            <w:pPr>
              <w:jc w:val="center"/>
            </w:pPr>
            <w:r>
              <w:t>DESCRITTORI</w:t>
            </w:r>
          </w:p>
        </w:tc>
        <w:tc>
          <w:tcPr>
            <w:tcW w:w="880" w:type="dxa"/>
          </w:tcPr>
          <w:p w:rsidR="004A7EE5" w:rsidRDefault="004A7EE5" w:rsidP="00FE0F53">
            <w:pPr>
              <w:jc w:val="center"/>
            </w:pPr>
            <w:r>
              <w:t>15/15</w:t>
            </w:r>
          </w:p>
        </w:tc>
      </w:tr>
      <w:tr w:rsidR="004A7EE5" w:rsidTr="00FE0F53">
        <w:trPr>
          <w:trHeight w:val="3970"/>
        </w:trPr>
        <w:tc>
          <w:tcPr>
            <w:tcW w:w="2415" w:type="dxa"/>
          </w:tcPr>
          <w:p w:rsidR="004A7EE5" w:rsidRPr="008D37CA" w:rsidRDefault="004A7EE5" w:rsidP="00FE0F53">
            <w:pPr>
              <w:pStyle w:val="Corpodeltesto"/>
              <w:rPr>
                <w:b/>
                <w:sz w:val="24"/>
              </w:rPr>
            </w:pPr>
            <w:r w:rsidRPr="008D37CA">
              <w:rPr>
                <w:b/>
                <w:sz w:val="24"/>
              </w:rPr>
              <w:t>PADRONANZA E USO DELLA LINGUA</w:t>
            </w:r>
          </w:p>
          <w:p w:rsidR="004A7EE5" w:rsidRPr="008D37CA" w:rsidRDefault="004A7EE5" w:rsidP="00FE0F53">
            <w:pPr>
              <w:rPr>
                <w:b/>
              </w:rPr>
            </w:pPr>
          </w:p>
          <w:p w:rsidR="004A7EE5" w:rsidRPr="008D37CA" w:rsidRDefault="004A7EE5" w:rsidP="00FE0F53">
            <w:pPr>
              <w:rPr>
                <w:b/>
              </w:rPr>
            </w:pPr>
          </w:p>
          <w:p w:rsidR="004A7EE5" w:rsidRPr="008D37CA" w:rsidRDefault="004A7EE5" w:rsidP="00FE0F53">
            <w:pPr>
              <w:rPr>
                <w:b/>
              </w:rPr>
            </w:pPr>
          </w:p>
          <w:p w:rsidR="004A7EE5" w:rsidRPr="008D37CA" w:rsidRDefault="004A7EE5" w:rsidP="00FE0F53">
            <w:pPr>
              <w:rPr>
                <w:b/>
              </w:rPr>
            </w:pPr>
          </w:p>
          <w:p w:rsidR="004A7EE5" w:rsidRPr="008D37CA" w:rsidRDefault="004A7EE5" w:rsidP="00FE0F53">
            <w:pPr>
              <w:rPr>
                <w:b/>
              </w:rPr>
            </w:pPr>
          </w:p>
          <w:p w:rsidR="004A7EE5" w:rsidRPr="008D37CA" w:rsidRDefault="004A7EE5" w:rsidP="00FE0F53">
            <w:pPr>
              <w:rPr>
                <w:b/>
              </w:rPr>
            </w:pPr>
          </w:p>
          <w:p w:rsidR="004A7EE5" w:rsidRPr="008D37CA" w:rsidRDefault="004A7EE5" w:rsidP="00FE0F53">
            <w:pPr>
              <w:rPr>
                <w:b/>
              </w:rPr>
            </w:pPr>
          </w:p>
          <w:p w:rsidR="004A7EE5" w:rsidRPr="008D37CA" w:rsidRDefault="004A7EE5" w:rsidP="00FE0F53">
            <w:pPr>
              <w:rPr>
                <w:b/>
              </w:rPr>
            </w:pPr>
          </w:p>
          <w:p w:rsidR="004A7EE5" w:rsidRPr="008D37CA" w:rsidRDefault="004A7EE5" w:rsidP="00FE0F53">
            <w:pPr>
              <w:rPr>
                <w:b/>
              </w:rPr>
            </w:pPr>
          </w:p>
          <w:p w:rsidR="004A7EE5" w:rsidRPr="008D37CA" w:rsidRDefault="004A7EE5" w:rsidP="00FE0F53">
            <w:pPr>
              <w:rPr>
                <w:b/>
              </w:rPr>
            </w:pPr>
          </w:p>
          <w:p w:rsidR="004A7EE5" w:rsidRPr="008D37CA" w:rsidRDefault="004A7EE5" w:rsidP="00FE0F53">
            <w:pPr>
              <w:rPr>
                <w:b/>
              </w:rPr>
            </w:pPr>
          </w:p>
          <w:p w:rsidR="004A7EE5" w:rsidRPr="008D37CA" w:rsidRDefault="004A7EE5" w:rsidP="00FE0F53">
            <w:pPr>
              <w:rPr>
                <w:b/>
              </w:rPr>
            </w:pPr>
          </w:p>
          <w:p w:rsidR="004A7EE5" w:rsidRPr="008D37CA" w:rsidRDefault="004A7EE5" w:rsidP="00FE0F53">
            <w:pPr>
              <w:pStyle w:val="Corpodeltesto"/>
              <w:rPr>
                <w:b/>
                <w:bCs/>
              </w:rPr>
            </w:pPr>
          </w:p>
        </w:tc>
        <w:tc>
          <w:tcPr>
            <w:tcW w:w="3975" w:type="dxa"/>
          </w:tcPr>
          <w:p w:rsidR="004A7EE5" w:rsidRPr="007D4A21" w:rsidRDefault="004A7EE5" w:rsidP="00FE0F53">
            <w:pPr>
              <w:pStyle w:val="Titolo3"/>
              <w:rPr>
                <w:b w:val="0"/>
                <w:bCs/>
                <w:i w:val="0"/>
                <w:iCs w:val="0"/>
                <w:sz w:val="28"/>
              </w:rPr>
            </w:pPr>
            <w:r w:rsidRPr="007D4A21">
              <w:rPr>
                <w:b w:val="0"/>
                <w:bCs/>
                <w:i w:val="0"/>
                <w:iCs w:val="0"/>
                <w:sz w:val="28"/>
              </w:rPr>
              <w:t>Correttezza ortografica</w:t>
            </w:r>
          </w:p>
          <w:p w:rsidR="004A7EE5" w:rsidRDefault="004A7EE5" w:rsidP="00FE0F53">
            <w:pPr>
              <w:rPr>
                <w:sz w:val="20"/>
              </w:rPr>
            </w:pPr>
            <w:r>
              <w:rPr>
                <w:sz w:val="20"/>
              </w:rPr>
              <w:t>-buona</w:t>
            </w:r>
          </w:p>
          <w:p w:rsidR="004A7EE5" w:rsidRDefault="004A7EE5" w:rsidP="00FE0F53">
            <w:pPr>
              <w:rPr>
                <w:sz w:val="20"/>
              </w:rPr>
            </w:pPr>
            <w:r>
              <w:rPr>
                <w:sz w:val="20"/>
              </w:rPr>
              <w:t>-sufficiente  (errori di ortografia non gravi)</w:t>
            </w:r>
          </w:p>
          <w:p w:rsidR="004A7EE5" w:rsidRDefault="004A7EE5" w:rsidP="00FE0F53">
            <w:pPr>
              <w:rPr>
                <w:sz w:val="20"/>
              </w:rPr>
            </w:pPr>
            <w:r>
              <w:rPr>
                <w:sz w:val="20"/>
              </w:rPr>
              <w:t>-insufficiente   (errori ripetuti di ortografia)</w:t>
            </w:r>
          </w:p>
          <w:p w:rsidR="004A7EE5" w:rsidRDefault="004A7EE5" w:rsidP="00FE0F53">
            <w:pPr>
              <w:rPr>
                <w:sz w:val="20"/>
              </w:rPr>
            </w:pPr>
          </w:p>
          <w:p w:rsidR="004A7EE5" w:rsidRPr="007D4A21" w:rsidRDefault="004A7EE5" w:rsidP="00FE0F53">
            <w:pPr>
              <w:pStyle w:val="Titolo3"/>
              <w:rPr>
                <w:b w:val="0"/>
                <w:bCs/>
                <w:i w:val="0"/>
                <w:iCs w:val="0"/>
                <w:sz w:val="28"/>
              </w:rPr>
            </w:pPr>
            <w:r w:rsidRPr="007D4A21">
              <w:rPr>
                <w:b w:val="0"/>
                <w:bCs/>
                <w:i w:val="0"/>
                <w:iCs w:val="0"/>
                <w:sz w:val="28"/>
              </w:rPr>
              <w:t>Correttezza sintattica</w:t>
            </w:r>
          </w:p>
          <w:p w:rsidR="004A7EE5" w:rsidRDefault="004A7EE5" w:rsidP="00FE0F53">
            <w:pPr>
              <w:rPr>
                <w:sz w:val="20"/>
              </w:rPr>
            </w:pPr>
            <w:r>
              <w:rPr>
                <w:sz w:val="20"/>
              </w:rPr>
              <w:t>-buona</w:t>
            </w:r>
          </w:p>
          <w:p w:rsidR="004A7EE5" w:rsidRDefault="004A7EE5" w:rsidP="00FE0F53">
            <w:pPr>
              <w:rPr>
                <w:sz w:val="20"/>
              </w:rPr>
            </w:pPr>
            <w:r>
              <w:rPr>
                <w:sz w:val="20"/>
              </w:rPr>
              <w:t>-sufficiente  (errori di sintassi non gravi)</w:t>
            </w:r>
          </w:p>
          <w:p w:rsidR="004A7EE5" w:rsidRDefault="004A7EE5" w:rsidP="00FE0F53">
            <w:pPr>
              <w:rPr>
                <w:sz w:val="20"/>
              </w:rPr>
            </w:pPr>
            <w:r>
              <w:rPr>
                <w:sz w:val="20"/>
              </w:rPr>
              <w:t>-insufficiente   (errori ripetuti di sintassi)</w:t>
            </w:r>
          </w:p>
          <w:p w:rsidR="004A7EE5" w:rsidRDefault="004A7EE5" w:rsidP="00FE0F53">
            <w:pPr>
              <w:rPr>
                <w:sz w:val="20"/>
              </w:rPr>
            </w:pPr>
          </w:p>
          <w:p w:rsidR="004A7EE5" w:rsidRPr="007D4A21" w:rsidRDefault="004A7EE5" w:rsidP="00FE0F53">
            <w:pPr>
              <w:pStyle w:val="Titolo3"/>
              <w:rPr>
                <w:b w:val="0"/>
                <w:bCs/>
                <w:i w:val="0"/>
                <w:iCs w:val="0"/>
                <w:sz w:val="28"/>
              </w:rPr>
            </w:pPr>
            <w:r w:rsidRPr="007D4A21">
              <w:rPr>
                <w:b w:val="0"/>
                <w:bCs/>
                <w:i w:val="0"/>
                <w:iCs w:val="0"/>
                <w:sz w:val="28"/>
              </w:rPr>
              <w:t>Correttezza lessicale</w:t>
            </w:r>
          </w:p>
          <w:p w:rsidR="004A7EE5" w:rsidRDefault="004A7EE5" w:rsidP="00FE0F53">
            <w:pPr>
              <w:rPr>
                <w:sz w:val="20"/>
              </w:rPr>
            </w:pPr>
            <w:r>
              <w:rPr>
                <w:sz w:val="20"/>
              </w:rPr>
              <w:t>-buona proprietà di linguaggio e lessico ampio</w:t>
            </w:r>
          </w:p>
          <w:p w:rsidR="004A7EE5" w:rsidRDefault="004A7EE5" w:rsidP="00FE0F53">
            <w:pPr>
              <w:rPr>
                <w:sz w:val="20"/>
              </w:rPr>
            </w:pPr>
            <w:r>
              <w:rPr>
                <w:sz w:val="20"/>
              </w:rPr>
              <w:t>-sufficiente proprietà di linguaggio e corretto uso del lessico</w:t>
            </w:r>
          </w:p>
          <w:p w:rsidR="004A7EE5" w:rsidRDefault="004A7EE5" w:rsidP="00FE0F53">
            <w:pPr>
              <w:rPr>
                <w:sz w:val="20"/>
              </w:rPr>
            </w:pPr>
            <w:r>
              <w:t>-</w:t>
            </w:r>
            <w:r>
              <w:rPr>
                <w:sz w:val="20"/>
              </w:rPr>
              <w:t>improprietà di linguaggio e lessico stretto</w:t>
            </w:r>
          </w:p>
          <w:p w:rsidR="004A7EE5" w:rsidRDefault="004A7EE5" w:rsidP="00FE0F53"/>
        </w:tc>
        <w:tc>
          <w:tcPr>
            <w:tcW w:w="880" w:type="dxa"/>
          </w:tcPr>
          <w:p w:rsidR="004A7EE5" w:rsidRPr="007D4A21" w:rsidRDefault="004A7EE5" w:rsidP="00FE0F53">
            <w:pPr>
              <w:pStyle w:val="Titolo3"/>
            </w:pPr>
          </w:p>
          <w:p w:rsidR="004A7EE5" w:rsidRDefault="004A7EE5" w:rsidP="00FE0F53">
            <w:pPr>
              <w:jc w:val="center"/>
              <w:rPr>
                <w:sz w:val="20"/>
              </w:rPr>
            </w:pPr>
            <w:r>
              <w:rPr>
                <w:sz w:val="20"/>
              </w:rPr>
              <w:t>2</w:t>
            </w:r>
          </w:p>
          <w:p w:rsidR="004A7EE5" w:rsidRDefault="004A7EE5" w:rsidP="00FE0F53">
            <w:pPr>
              <w:jc w:val="center"/>
              <w:rPr>
                <w:sz w:val="20"/>
              </w:rPr>
            </w:pPr>
            <w:r>
              <w:rPr>
                <w:sz w:val="20"/>
              </w:rPr>
              <w:t>1,5</w:t>
            </w:r>
          </w:p>
          <w:p w:rsidR="004A7EE5" w:rsidRDefault="004A7EE5" w:rsidP="00FE0F53">
            <w:pPr>
              <w:jc w:val="center"/>
              <w:rPr>
                <w:sz w:val="20"/>
              </w:rPr>
            </w:pPr>
            <w:r>
              <w:rPr>
                <w:sz w:val="20"/>
              </w:rPr>
              <w:t>1</w:t>
            </w:r>
          </w:p>
          <w:p w:rsidR="004A7EE5" w:rsidRDefault="004A7EE5" w:rsidP="00FE0F53">
            <w:pPr>
              <w:jc w:val="center"/>
              <w:rPr>
                <w:sz w:val="20"/>
              </w:rPr>
            </w:pPr>
          </w:p>
          <w:p w:rsidR="004A7EE5" w:rsidRDefault="004A7EE5" w:rsidP="00FE0F53">
            <w:pPr>
              <w:jc w:val="center"/>
              <w:rPr>
                <w:sz w:val="20"/>
              </w:rPr>
            </w:pPr>
          </w:p>
          <w:p w:rsidR="004A7EE5" w:rsidRDefault="004A7EE5" w:rsidP="00FE0F53">
            <w:pPr>
              <w:jc w:val="center"/>
              <w:rPr>
                <w:sz w:val="20"/>
              </w:rPr>
            </w:pPr>
            <w:r>
              <w:rPr>
                <w:sz w:val="20"/>
              </w:rPr>
              <w:t>2</w:t>
            </w:r>
          </w:p>
          <w:p w:rsidR="004A7EE5" w:rsidRDefault="004A7EE5" w:rsidP="00FE0F53">
            <w:pPr>
              <w:jc w:val="center"/>
              <w:rPr>
                <w:sz w:val="20"/>
              </w:rPr>
            </w:pPr>
            <w:r>
              <w:rPr>
                <w:sz w:val="20"/>
              </w:rPr>
              <w:t>1,5</w:t>
            </w:r>
          </w:p>
          <w:p w:rsidR="004A7EE5" w:rsidRDefault="004A7EE5" w:rsidP="00FE0F53">
            <w:pPr>
              <w:jc w:val="center"/>
              <w:rPr>
                <w:sz w:val="20"/>
              </w:rPr>
            </w:pPr>
            <w:r>
              <w:rPr>
                <w:sz w:val="20"/>
              </w:rPr>
              <w:t>1</w:t>
            </w:r>
          </w:p>
          <w:p w:rsidR="004A7EE5" w:rsidRDefault="004A7EE5" w:rsidP="00FE0F53">
            <w:pPr>
              <w:jc w:val="center"/>
              <w:rPr>
                <w:sz w:val="20"/>
              </w:rPr>
            </w:pPr>
          </w:p>
          <w:p w:rsidR="004A7EE5" w:rsidRDefault="004A7EE5" w:rsidP="00FE0F53">
            <w:pPr>
              <w:jc w:val="center"/>
              <w:rPr>
                <w:sz w:val="20"/>
              </w:rPr>
            </w:pPr>
          </w:p>
          <w:p w:rsidR="004A7EE5" w:rsidRDefault="004A7EE5" w:rsidP="00FE0F53">
            <w:pPr>
              <w:jc w:val="center"/>
              <w:rPr>
                <w:sz w:val="20"/>
              </w:rPr>
            </w:pPr>
          </w:p>
          <w:p w:rsidR="004A7EE5" w:rsidRDefault="004A7EE5" w:rsidP="00FE0F53">
            <w:pPr>
              <w:jc w:val="center"/>
              <w:rPr>
                <w:sz w:val="20"/>
              </w:rPr>
            </w:pPr>
            <w:r>
              <w:rPr>
                <w:sz w:val="20"/>
              </w:rPr>
              <w:t>3</w:t>
            </w:r>
          </w:p>
          <w:p w:rsidR="004A7EE5" w:rsidRDefault="004A7EE5" w:rsidP="00FE0F53">
            <w:pPr>
              <w:jc w:val="center"/>
              <w:rPr>
                <w:sz w:val="20"/>
              </w:rPr>
            </w:pPr>
            <w:r>
              <w:rPr>
                <w:sz w:val="20"/>
              </w:rPr>
              <w:t>2</w:t>
            </w:r>
          </w:p>
          <w:p w:rsidR="004A7EE5" w:rsidRDefault="004A7EE5" w:rsidP="00FE0F53">
            <w:pPr>
              <w:jc w:val="center"/>
              <w:rPr>
                <w:sz w:val="20"/>
              </w:rPr>
            </w:pPr>
          </w:p>
          <w:p w:rsidR="004A7EE5" w:rsidRPr="007D4A21" w:rsidRDefault="004A7EE5" w:rsidP="00FE0F53">
            <w:pPr>
              <w:pStyle w:val="Titolo3"/>
              <w:rPr>
                <w:b w:val="0"/>
                <w:bCs/>
                <w:i w:val="0"/>
                <w:iCs w:val="0"/>
                <w:sz w:val="24"/>
              </w:rPr>
            </w:pPr>
            <w:r w:rsidRPr="007D4A21">
              <w:rPr>
                <w:b w:val="0"/>
                <w:bCs/>
                <w:i w:val="0"/>
                <w:iCs w:val="0"/>
                <w:sz w:val="24"/>
              </w:rPr>
              <w:t>1</w:t>
            </w:r>
          </w:p>
        </w:tc>
      </w:tr>
      <w:tr w:rsidR="004A7EE5" w:rsidTr="00FE0F53">
        <w:tc>
          <w:tcPr>
            <w:tcW w:w="2415" w:type="dxa"/>
          </w:tcPr>
          <w:p w:rsidR="004A7EE5" w:rsidRPr="008D37CA" w:rsidRDefault="004A7EE5" w:rsidP="00FE0F53">
            <w:pPr>
              <w:rPr>
                <w:b/>
              </w:rPr>
            </w:pPr>
            <w:r w:rsidRPr="008D37CA">
              <w:rPr>
                <w:b/>
              </w:rPr>
              <w:t>CONOSCENZA DELL’ARGOMENTO E DEL CONTESTO DI RIFERIMENTO</w:t>
            </w:r>
          </w:p>
        </w:tc>
        <w:tc>
          <w:tcPr>
            <w:tcW w:w="3975" w:type="dxa"/>
          </w:tcPr>
          <w:p w:rsidR="004A7EE5" w:rsidRPr="007D4A21" w:rsidRDefault="004A7EE5" w:rsidP="00FE0F53">
            <w:pPr>
              <w:pStyle w:val="Titolo3"/>
              <w:rPr>
                <w:b w:val="0"/>
                <w:bCs/>
                <w:i w:val="0"/>
                <w:iCs w:val="0"/>
                <w:sz w:val="28"/>
              </w:rPr>
            </w:pPr>
            <w:r w:rsidRPr="007D4A21">
              <w:rPr>
                <w:b w:val="0"/>
                <w:bCs/>
                <w:i w:val="0"/>
                <w:iCs w:val="0"/>
                <w:sz w:val="28"/>
              </w:rPr>
              <w:t>Conoscenza delle caratteristiche formali del testo</w:t>
            </w:r>
          </w:p>
          <w:p w:rsidR="004A7EE5" w:rsidRDefault="004A7EE5" w:rsidP="00FE0F53">
            <w:pPr>
              <w:pStyle w:val="Corpodeltesto2"/>
              <w:framePr w:wrap="notBeside"/>
              <w:jc w:val="both"/>
              <w:rPr>
                <w:sz w:val="20"/>
              </w:rPr>
            </w:pPr>
            <w:r>
              <w:t>-</w:t>
            </w:r>
            <w:r>
              <w:rPr>
                <w:sz w:val="20"/>
              </w:rPr>
              <w:t>completa conoscenza delle strutture retoriche del testo e consapevolezza della loro funzione comunicativa</w:t>
            </w:r>
          </w:p>
          <w:p w:rsidR="004A7EE5" w:rsidRDefault="004A7EE5" w:rsidP="00FE0F53">
            <w:pPr>
              <w:jc w:val="both"/>
              <w:rPr>
                <w:sz w:val="20"/>
              </w:rPr>
            </w:pPr>
            <w:r>
              <w:rPr>
                <w:sz w:val="20"/>
              </w:rPr>
              <w:t>-padroneggia con sicurezza le conoscenze degli elementi formali</w:t>
            </w:r>
          </w:p>
          <w:p w:rsidR="004A7EE5" w:rsidRDefault="004A7EE5" w:rsidP="00FE0F53">
            <w:pPr>
              <w:jc w:val="both"/>
              <w:rPr>
                <w:sz w:val="20"/>
              </w:rPr>
            </w:pPr>
            <w:r>
              <w:rPr>
                <w:sz w:val="20"/>
              </w:rPr>
              <w:t>-descrive sufficientemente gli espedienti retorico-formali del testo</w:t>
            </w:r>
          </w:p>
          <w:p w:rsidR="004A7EE5" w:rsidRDefault="004A7EE5" w:rsidP="00FE0F53">
            <w:pPr>
              <w:jc w:val="both"/>
              <w:rPr>
                <w:sz w:val="20"/>
              </w:rPr>
            </w:pPr>
            <w:r>
              <w:rPr>
                <w:sz w:val="20"/>
              </w:rPr>
              <w:t>-dimostra una conoscenza lacunosa degli espedienti retorico-formali</w:t>
            </w:r>
          </w:p>
          <w:p w:rsidR="004A7EE5" w:rsidRDefault="004A7EE5" w:rsidP="00FE0F53">
            <w:pPr>
              <w:jc w:val="both"/>
              <w:rPr>
                <w:sz w:val="20"/>
              </w:rPr>
            </w:pPr>
          </w:p>
          <w:p w:rsidR="004A7EE5" w:rsidRDefault="004A7EE5" w:rsidP="00FE0F53">
            <w:pPr>
              <w:jc w:val="both"/>
              <w:rPr>
                <w:sz w:val="20"/>
              </w:rPr>
            </w:pPr>
          </w:p>
          <w:p w:rsidR="004A7EE5" w:rsidRDefault="004A7EE5" w:rsidP="00FE0F53">
            <w:pPr>
              <w:jc w:val="both"/>
              <w:rPr>
                <w:sz w:val="20"/>
              </w:rPr>
            </w:pPr>
          </w:p>
        </w:tc>
        <w:tc>
          <w:tcPr>
            <w:tcW w:w="880" w:type="dxa"/>
          </w:tcPr>
          <w:p w:rsidR="004A7EE5" w:rsidRPr="007D4A21" w:rsidRDefault="004A7EE5" w:rsidP="00FE0F53">
            <w:pPr>
              <w:pStyle w:val="Titolo3"/>
            </w:pPr>
          </w:p>
          <w:p w:rsidR="004A7EE5" w:rsidRDefault="004A7EE5" w:rsidP="00FE0F53"/>
          <w:p w:rsidR="004A7EE5" w:rsidRDefault="004A7EE5" w:rsidP="00FE0F53">
            <w:pPr>
              <w:jc w:val="center"/>
              <w:rPr>
                <w:sz w:val="20"/>
              </w:rPr>
            </w:pPr>
            <w:r>
              <w:rPr>
                <w:sz w:val="20"/>
              </w:rPr>
              <w:t>2,5</w:t>
            </w:r>
          </w:p>
          <w:p w:rsidR="004A7EE5" w:rsidRDefault="004A7EE5" w:rsidP="00FE0F53">
            <w:pPr>
              <w:jc w:val="center"/>
              <w:rPr>
                <w:sz w:val="20"/>
              </w:rPr>
            </w:pPr>
          </w:p>
          <w:p w:rsidR="004A7EE5" w:rsidRDefault="004A7EE5" w:rsidP="00FE0F53">
            <w:pPr>
              <w:jc w:val="center"/>
              <w:rPr>
                <w:sz w:val="20"/>
              </w:rPr>
            </w:pPr>
          </w:p>
          <w:p w:rsidR="004A7EE5" w:rsidRDefault="004A7EE5" w:rsidP="00FE0F53">
            <w:pPr>
              <w:jc w:val="center"/>
              <w:rPr>
                <w:sz w:val="20"/>
              </w:rPr>
            </w:pPr>
            <w:r>
              <w:rPr>
                <w:sz w:val="20"/>
              </w:rPr>
              <w:t>2</w:t>
            </w:r>
          </w:p>
          <w:p w:rsidR="004A7EE5" w:rsidRDefault="004A7EE5" w:rsidP="00FE0F53">
            <w:pPr>
              <w:jc w:val="center"/>
              <w:rPr>
                <w:sz w:val="20"/>
              </w:rPr>
            </w:pPr>
          </w:p>
          <w:p w:rsidR="004A7EE5" w:rsidRDefault="004A7EE5" w:rsidP="00FE0F53">
            <w:pPr>
              <w:jc w:val="center"/>
              <w:rPr>
                <w:sz w:val="20"/>
              </w:rPr>
            </w:pPr>
            <w:r>
              <w:rPr>
                <w:sz w:val="20"/>
              </w:rPr>
              <w:t>1,5</w:t>
            </w:r>
          </w:p>
          <w:p w:rsidR="004A7EE5" w:rsidRDefault="004A7EE5" w:rsidP="00FE0F53">
            <w:pPr>
              <w:jc w:val="center"/>
              <w:rPr>
                <w:sz w:val="20"/>
              </w:rPr>
            </w:pPr>
          </w:p>
          <w:p w:rsidR="004A7EE5" w:rsidRDefault="004A7EE5" w:rsidP="00FE0F53">
            <w:pPr>
              <w:jc w:val="center"/>
            </w:pPr>
            <w:r>
              <w:rPr>
                <w:sz w:val="20"/>
              </w:rPr>
              <w:t>1</w:t>
            </w:r>
          </w:p>
        </w:tc>
      </w:tr>
      <w:tr w:rsidR="004A7EE5" w:rsidTr="00FE0F53">
        <w:tc>
          <w:tcPr>
            <w:tcW w:w="2415" w:type="dxa"/>
          </w:tcPr>
          <w:p w:rsidR="004A7EE5" w:rsidRPr="008D37CA" w:rsidRDefault="004A7EE5" w:rsidP="00FE0F53">
            <w:pPr>
              <w:rPr>
                <w:b/>
              </w:rPr>
            </w:pPr>
            <w:r w:rsidRPr="008D37CA">
              <w:rPr>
                <w:b/>
              </w:rPr>
              <w:t>CAPACITA’ LOGICO</w:t>
            </w:r>
          </w:p>
          <w:p w:rsidR="004A7EE5" w:rsidRPr="008D37CA" w:rsidRDefault="004A7EE5" w:rsidP="00FE0F53">
            <w:pPr>
              <w:rPr>
                <w:b/>
              </w:rPr>
            </w:pPr>
            <w:r w:rsidRPr="008D37CA">
              <w:rPr>
                <w:b/>
              </w:rPr>
              <w:t>CRITICHE ED ESPRESSIVE</w:t>
            </w:r>
          </w:p>
        </w:tc>
        <w:tc>
          <w:tcPr>
            <w:tcW w:w="3975" w:type="dxa"/>
          </w:tcPr>
          <w:p w:rsidR="004A7EE5" w:rsidRPr="007D4A21" w:rsidRDefault="004A7EE5" w:rsidP="00FE0F53">
            <w:pPr>
              <w:pStyle w:val="Titolo3"/>
              <w:rPr>
                <w:b w:val="0"/>
                <w:bCs/>
                <w:i w:val="0"/>
                <w:iCs w:val="0"/>
                <w:sz w:val="28"/>
              </w:rPr>
            </w:pPr>
            <w:r w:rsidRPr="007D4A21">
              <w:rPr>
                <w:b w:val="0"/>
                <w:bCs/>
                <w:i w:val="0"/>
                <w:iCs w:val="0"/>
                <w:sz w:val="28"/>
              </w:rPr>
              <w:t>Comprensione del testo</w:t>
            </w:r>
          </w:p>
          <w:p w:rsidR="004A7EE5" w:rsidRDefault="004A7EE5" w:rsidP="00FE0F53">
            <w:pPr>
              <w:jc w:val="both"/>
              <w:rPr>
                <w:sz w:val="20"/>
              </w:rPr>
            </w:pPr>
            <w:r>
              <w:t>-</w:t>
            </w:r>
            <w:r>
              <w:rPr>
                <w:sz w:val="20"/>
              </w:rPr>
              <w:t>comprende il messaggio nella sua complessità e nelle varie sfumature espressive</w:t>
            </w:r>
          </w:p>
          <w:p w:rsidR="004A7EE5" w:rsidRDefault="004A7EE5" w:rsidP="00FE0F53">
            <w:pPr>
              <w:jc w:val="both"/>
              <w:rPr>
                <w:sz w:val="20"/>
              </w:rPr>
            </w:pPr>
            <w:r>
              <w:rPr>
                <w:sz w:val="20"/>
              </w:rPr>
              <w:t>-sufficiente comprensione del brano</w:t>
            </w:r>
          </w:p>
          <w:p w:rsidR="004A7EE5" w:rsidRDefault="004A7EE5" w:rsidP="00FE0F53">
            <w:pPr>
              <w:jc w:val="both"/>
              <w:rPr>
                <w:sz w:val="20"/>
              </w:rPr>
            </w:pPr>
            <w:r>
              <w:rPr>
                <w:sz w:val="20"/>
              </w:rPr>
              <w:t>-comprende superficialmente il significato del testo</w:t>
            </w:r>
          </w:p>
          <w:p w:rsidR="004A7EE5" w:rsidRPr="007D4A21" w:rsidRDefault="004A7EE5" w:rsidP="00FE0F53">
            <w:pPr>
              <w:pStyle w:val="Titolo4"/>
            </w:pPr>
            <w:r w:rsidRPr="007D4A21">
              <w:t>Capacità di riflessione e contestualizzazione</w:t>
            </w:r>
          </w:p>
          <w:p w:rsidR="004A7EE5" w:rsidRDefault="004A7EE5" w:rsidP="00FE0F53">
            <w:pPr>
              <w:pStyle w:val="Corpodeltesto3"/>
              <w:rPr>
                <w:sz w:val="20"/>
              </w:rPr>
            </w:pPr>
            <w:r>
              <w:rPr>
                <w:sz w:val="24"/>
              </w:rPr>
              <w:t>-</w:t>
            </w:r>
            <w:r>
              <w:rPr>
                <w:sz w:val="20"/>
              </w:rPr>
              <w:t>dimostra capacità di riflessione critica e contestualizza il brano con ricchezza</w:t>
            </w:r>
          </w:p>
          <w:p w:rsidR="004A7EE5" w:rsidRDefault="004A7EE5" w:rsidP="00FE0F53">
            <w:pPr>
              <w:pStyle w:val="Corpodeltesto3"/>
            </w:pPr>
            <w:r>
              <w:rPr>
                <w:sz w:val="20"/>
              </w:rPr>
              <w:t>di riferimenti culturali e approfondimenti personali</w:t>
            </w:r>
          </w:p>
          <w:p w:rsidR="004A7EE5" w:rsidRDefault="004A7EE5" w:rsidP="00FE0F53">
            <w:pPr>
              <w:jc w:val="both"/>
              <w:rPr>
                <w:sz w:val="20"/>
              </w:rPr>
            </w:pPr>
            <w:r>
              <w:rPr>
                <w:sz w:val="20"/>
              </w:rPr>
              <w:t>-offre diversi spunti critici e contestualizza in modo efficace</w:t>
            </w:r>
          </w:p>
          <w:p w:rsidR="004A7EE5" w:rsidRDefault="004A7EE5" w:rsidP="00FE0F53">
            <w:pPr>
              <w:jc w:val="both"/>
              <w:rPr>
                <w:sz w:val="20"/>
              </w:rPr>
            </w:pPr>
            <w:r>
              <w:rPr>
                <w:sz w:val="20"/>
              </w:rPr>
              <w:t>-offre sufficienti spunti critici e contestualizza in modo corretto</w:t>
            </w:r>
          </w:p>
          <w:p w:rsidR="004A7EE5" w:rsidRDefault="004A7EE5" w:rsidP="00FE0F53">
            <w:pPr>
              <w:jc w:val="both"/>
            </w:pPr>
            <w:r>
              <w:rPr>
                <w:sz w:val="20"/>
              </w:rPr>
              <w:t>-non dimostra sufficienti capacità di contestualizzazione</w:t>
            </w:r>
          </w:p>
        </w:tc>
        <w:tc>
          <w:tcPr>
            <w:tcW w:w="880" w:type="dxa"/>
          </w:tcPr>
          <w:p w:rsidR="004A7EE5" w:rsidRPr="007D4A21" w:rsidRDefault="004A7EE5" w:rsidP="00FE0F53">
            <w:pPr>
              <w:pStyle w:val="Titolo3"/>
            </w:pPr>
          </w:p>
          <w:p w:rsidR="004A7EE5" w:rsidRDefault="004A7EE5" w:rsidP="00FE0F53">
            <w:pPr>
              <w:jc w:val="center"/>
              <w:rPr>
                <w:sz w:val="20"/>
              </w:rPr>
            </w:pPr>
            <w:r>
              <w:rPr>
                <w:sz w:val="20"/>
              </w:rPr>
              <w:t>2,5</w:t>
            </w:r>
          </w:p>
          <w:p w:rsidR="004A7EE5" w:rsidRDefault="004A7EE5" w:rsidP="00FE0F53">
            <w:pPr>
              <w:jc w:val="center"/>
              <w:rPr>
                <w:sz w:val="20"/>
              </w:rPr>
            </w:pPr>
          </w:p>
          <w:p w:rsidR="004A7EE5" w:rsidRDefault="004A7EE5" w:rsidP="00FE0F53">
            <w:pPr>
              <w:jc w:val="center"/>
              <w:rPr>
                <w:sz w:val="20"/>
              </w:rPr>
            </w:pPr>
            <w:r>
              <w:rPr>
                <w:sz w:val="20"/>
              </w:rPr>
              <w:t>2-1,5</w:t>
            </w:r>
          </w:p>
          <w:p w:rsidR="004A7EE5" w:rsidRDefault="004A7EE5" w:rsidP="00FE0F53">
            <w:pPr>
              <w:jc w:val="center"/>
              <w:rPr>
                <w:sz w:val="20"/>
              </w:rPr>
            </w:pPr>
            <w:r>
              <w:rPr>
                <w:sz w:val="20"/>
              </w:rPr>
              <w:t>1</w:t>
            </w:r>
          </w:p>
          <w:p w:rsidR="004A7EE5" w:rsidRDefault="004A7EE5" w:rsidP="00FE0F53">
            <w:pPr>
              <w:jc w:val="center"/>
              <w:rPr>
                <w:sz w:val="20"/>
              </w:rPr>
            </w:pPr>
          </w:p>
          <w:p w:rsidR="004A7EE5" w:rsidRDefault="004A7EE5" w:rsidP="00FE0F53">
            <w:pPr>
              <w:jc w:val="center"/>
              <w:rPr>
                <w:sz w:val="20"/>
              </w:rPr>
            </w:pPr>
          </w:p>
          <w:p w:rsidR="004A7EE5" w:rsidRDefault="004A7EE5" w:rsidP="00FE0F53">
            <w:pPr>
              <w:jc w:val="center"/>
              <w:rPr>
                <w:sz w:val="20"/>
              </w:rPr>
            </w:pPr>
          </w:p>
          <w:p w:rsidR="004A7EE5" w:rsidRDefault="004A7EE5" w:rsidP="00FE0F53">
            <w:pPr>
              <w:jc w:val="center"/>
              <w:rPr>
                <w:sz w:val="20"/>
              </w:rPr>
            </w:pPr>
          </w:p>
          <w:p w:rsidR="004A7EE5" w:rsidRDefault="004A7EE5" w:rsidP="00FE0F53">
            <w:pPr>
              <w:jc w:val="center"/>
              <w:rPr>
                <w:sz w:val="20"/>
              </w:rPr>
            </w:pPr>
            <w:r>
              <w:rPr>
                <w:sz w:val="20"/>
              </w:rPr>
              <w:t>3</w:t>
            </w:r>
          </w:p>
          <w:p w:rsidR="004A7EE5" w:rsidRDefault="004A7EE5" w:rsidP="00FE0F53">
            <w:pPr>
              <w:jc w:val="center"/>
              <w:rPr>
                <w:sz w:val="20"/>
              </w:rPr>
            </w:pPr>
          </w:p>
          <w:p w:rsidR="004A7EE5" w:rsidRDefault="004A7EE5" w:rsidP="00FE0F53">
            <w:pPr>
              <w:jc w:val="center"/>
              <w:rPr>
                <w:sz w:val="20"/>
              </w:rPr>
            </w:pPr>
          </w:p>
          <w:p w:rsidR="004A7EE5" w:rsidRDefault="004A7EE5" w:rsidP="00FE0F53">
            <w:pPr>
              <w:jc w:val="center"/>
              <w:rPr>
                <w:sz w:val="20"/>
              </w:rPr>
            </w:pPr>
          </w:p>
          <w:p w:rsidR="004A7EE5" w:rsidRDefault="004A7EE5" w:rsidP="00FE0F53">
            <w:pPr>
              <w:jc w:val="center"/>
              <w:rPr>
                <w:sz w:val="20"/>
              </w:rPr>
            </w:pPr>
            <w:r>
              <w:rPr>
                <w:sz w:val="20"/>
              </w:rPr>
              <w:t>2,5-2</w:t>
            </w:r>
          </w:p>
          <w:p w:rsidR="004A7EE5" w:rsidRDefault="004A7EE5" w:rsidP="00FE0F53">
            <w:pPr>
              <w:jc w:val="center"/>
              <w:rPr>
                <w:sz w:val="20"/>
              </w:rPr>
            </w:pPr>
          </w:p>
          <w:p w:rsidR="004A7EE5" w:rsidRDefault="004A7EE5" w:rsidP="00FE0F53">
            <w:pPr>
              <w:jc w:val="center"/>
              <w:rPr>
                <w:sz w:val="20"/>
              </w:rPr>
            </w:pPr>
            <w:r>
              <w:rPr>
                <w:sz w:val="20"/>
              </w:rPr>
              <w:t>1,5</w:t>
            </w:r>
          </w:p>
          <w:p w:rsidR="004A7EE5" w:rsidRDefault="004A7EE5" w:rsidP="00FE0F53">
            <w:pPr>
              <w:jc w:val="center"/>
              <w:rPr>
                <w:sz w:val="20"/>
              </w:rPr>
            </w:pPr>
          </w:p>
          <w:p w:rsidR="004A7EE5" w:rsidRDefault="004A7EE5" w:rsidP="00FE0F53">
            <w:pPr>
              <w:jc w:val="center"/>
              <w:rPr>
                <w:sz w:val="20"/>
              </w:rPr>
            </w:pPr>
          </w:p>
          <w:p w:rsidR="004A7EE5" w:rsidRDefault="004A7EE5" w:rsidP="00FE0F53">
            <w:pPr>
              <w:jc w:val="center"/>
              <w:rPr>
                <w:sz w:val="20"/>
              </w:rPr>
            </w:pPr>
            <w:r>
              <w:rPr>
                <w:sz w:val="20"/>
              </w:rPr>
              <w:t>1</w:t>
            </w:r>
          </w:p>
        </w:tc>
      </w:tr>
    </w:tbl>
    <w:p w:rsidR="004A7EE5" w:rsidRDefault="004A7EE5" w:rsidP="004A7EE5">
      <w:pPr>
        <w:pStyle w:val="Titolo2"/>
        <w:jc w:val="left"/>
      </w:pPr>
    </w:p>
    <w:p w:rsidR="004A7EE5" w:rsidRDefault="004A7EE5" w:rsidP="004A7EE5">
      <w:pPr>
        <w:pStyle w:val="Titolo2"/>
      </w:pPr>
      <w:r>
        <w:t>Tipologia B: “Articolo di giornale”</w:t>
      </w:r>
    </w:p>
    <w:p w:rsidR="004A7EE5" w:rsidRDefault="004A7EE5" w:rsidP="004A7EE5"/>
    <w:p w:rsidR="004A7EE5" w:rsidRDefault="004A7EE5" w:rsidP="004A7EE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501"/>
        <w:gridCol w:w="3975"/>
        <w:gridCol w:w="880"/>
      </w:tblGrid>
      <w:tr w:rsidR="004A7EE5" w:rsidTr="00FE0F53">
        <w:tc>
          <w:tcPr>
            <w:tcW w:w="2415" w:type="dxa"/>
          </w:tcPr>
          <w:p w:rsidR="004A7EE5" w:rsidRDefault="004A7EE5" w:rsidP="00FE0F53">
            <w:pPr>
              <w:jc w:val="center"/>
            </w:pPr>
            <w:r>
              <w:t>INDICATORI</w:t>
            </w:r>
          </w:p>
        </w:tc>
        <w:tc>
          <w:tcPr>
            <w:tcW w:w="3975" w:type="dxa"/>
          </w:tcPr>
          <w:p w:rsidR="004A7EE5" w:rsidRDefault="004A7EE5" w:rsidP="00FE0F53">
            <w:pPr>
              <w:jc w:val="center"/>
            </w:pPr>
            <w:r>
              <w:t>DESCRITTORI</w:t>
            </w:r>
          </w:p>
        </w:tc>
        <w:tc>
          <w:tcPr>
            <w:tcW w:w="880" w:type="dxa"/>
          </w:tcPr>
          <w:p w:rsidR="004A7EE5" w:rsidRDefault="004A7EE5" w:rsidP="00FE0F53">
            <w:pPr>
              <w:jc w:val="center"/>
            </w:pPr>
            <w:r>
              <w:t>15/15</w:t>
            </w:r>
          </w:p>
        </w:tc>
      </w:tr>
      <w:tr w:rsidR="004A7EE5" w:rsidTr="00FE0F53">
        <w:trPr>
          <w:trHeight w:val="3431"/>
        </w:trPr>
        <w:tc>
          <w:tcPr>
            <w:tcW w:w="2415" w:type="dxa"/>
          </w:tcPr>
          <w:p w:rsidR="004A7EE5" w:rsidRPr="008D37CA" w:rsidRDefault="004A7EE5" w:rsidP="00FE0F53">
            <w:pPr>
              <w:pStyle w:val="Corpodeltesto"/>
              <w:rPr>
                <w:b/>
                <w:sz w:val="24"/>
              </w:rPr>
            </w:pPr>
            <w:r w:rsidRPr="008D37CA">
              <w:rPr>
                <w:b/>
                <w:sz w:val="24"/>
              </w:rPr>
              <w:t>PADRONANZA E USO DELLA LINGUA</w:t>
            </w:r>
          </w:p>
          <w:p w:rsidR="004A7EE5" w:rsidRPr="008D37CA" w:rsidRDefault="004A7EE5" w:rsidP="00FE0F53">
            <w:pPr>
              <w:rPr>
                <w:b/>
              </w:rPr>
            </w:pPr>
          </w:p>
          <w:p w:rsidR="004A7EE5" w:rsidRPr="008D37CA" w:rsidRDefault="004A7EE5" w:rsidP="00FE0F53">
            <w:pPr>
              <w:rPr>
                <w:b/>
              </w:rPr>
            </w:pPr>
          </w:p>
          <w:p w:rsidR="004A7EE5" w:rsidRPr="008D37CA" w:rsidRDefault="004A7EE5" w:rsidP="00FE0F53">
            <w:pPr>
              <w:rPr>
                <w:b/>
              </w:rPr>
            </w:pPr>
          </w:p>
          <w:p w:rsidR="004A7EE5" w:rsidRPr="008D37CA" w:rsidRDefault="004A7EE5" w:rsidP="00FE0F53">
            <w:pPr>
              <w:rPr>
                <w:b/>
              </w:rPr>
            </w:pPr>
          </w:p>
          <w:p w:rsidR="004A7EE5" w:rsidRPr="008D37CA" w:rsidRDefault="004A7EE5" w:rsidP="00FE0F53">
            <w:pPr>
              <w:rPr>
                <w:b/>
              </w:rPr>
            </w:pPr>
          </w:p>
          <w:p w:rsidR="004A7EE5" w:rsidRPr="008D37CA" w:rsidRDefault="004A7EE5" w:rsidP="00FE0F53">
            <w:pPr>
              <w:rPr>
                <w:b/>
              </w:rPr>
            </w:pPr>
          </w:p>
          <w:p w:rsidR="004A7EE5" w:rsidRPr="008D37CA" w:rsidRDefault="004A7EE5" w:rsidP="00FE0F53">
            <w:pPr>
              <w:rPr>
                <w:b/>
              </w:rPr>
            </w:pPr>
          </w:p>
          <w:p w:rsidR="004A7EE5" w:rsidRPr="008D37CA" w:rsidRDefault="004A7EE5" w:rsidP="00FE0F53">
            <w:pPr>
              <w:rPr>
                <w:b/>
              </w:rPr>
            </w:pPr>
          </w:p>
          <w:p w:rsidR="004A7EE5" w:rsidRPr="008D37CA" w:rsidRDefault="004A7EE5" w:rsidP="00FE0F53">
            <w:pPr>
              <w:rPr>
                <w:b/>
              </w:rPr>
            </w:pPr>
          </w:p>
          <w:p w:rsidR="004A7EE5" w:rsidRPr="008D37CA" w:rsidRDefault="004A7EE5" w:rsidP="00FE0F53">
            <w:pPr>
              <w:rPr>
                <w:b/>
              </w:rPr>
            </w:pPr>
          </w:p>
          <w:p w:rsidR="004A7EE5" w:rsidRPr="008D37CA" w:rsidRDefault="004A7EE5" w:rsidP="00FE0F53">
            <w:pPr>
              <w:rPr>
                <w:b/>
              </w:rPr>
            </w:pPr>
          </w:p>
          <w:p w:rsidR="004A7EE5" w:rsidRPr="008D37CA" w:rsidRDefault="004A7EE5" w:rsidP="00FE0F53">
            <w:pPr>
              <w:rPr>
                <w:b/>
              </w:rPr>
            </w:pPr>
          </w:p>
          <w:p w:rsidR="004A7EE5" w:rsidRPr="008D37CA" w:rsidRDefault="004A7EE5" w:rsidP="00FE0F53">
            <w:pPr>
              <w:pStyle w:val="Corpodeltesto"/>
              <w:rPr>
                <w:b/>
                <w:bCs/>
              </w:rPr>
            </w:pPr>
          </w:p>
        </w:tc>
        <w:tc>
          <w:tcPr>
            <w:tcW w:w="3975" w:type="dxa"/>
          </w:tcPr>
          <w:p w:rsidR="004A7EE5" w:rsidRPr="007D4A21" w:rsidRDefault="004A7EE5" w:rsidP="00FE0F53">
            <w:pPr>
              <w:pStyle w:val="Titolo3"/>
              <w:rPr>
                <w:b w:val="0"/>
                <w:bCs/>
                <w:i w:val="0"/>
                <w:iCs w:val="0"/>
                <w:sz w:val="28"/>
              </w:rPr>
            </w:pPr>
            <w:r w:rsidRPr="007D4A21">
              <w:rPr>
                <w:b w:val="0"/>
                <w:bCs/>
                <w:i w:val="0"/>
                <w:iCs w:val="0"/>
                <w:sz w:val="28"/>
              </w:rPr>
              <w:t>Correttezza ortografica</w:t>
            </w:r>
          </w:p>
          <w:p w:rsidR="004A7EE5" w:rsidRDefault="004A7EE5" w:rsidP="00FE0F53">
            <w:pPr>
              <w:rPr>
                <w:sz w:val="20"/>
              </w:rPr>
            </w:pPr>
            <w:r>
              <w:rPr>
                <w:sz w:val="20"/>
              </w:rPr>
              <w:t>-buona</w:t>
            </w:r>
          </w:p>
          <w:p w:rsidR="004A7EE5" w:rsidRDefault="004A7EE5" w:rsidP="00FE0F53">
            <w:pPr>
              <w:rPr>
                <w:sz w:val="20"/>
              </w:rPr>
            </w:pPr>
            <w:r>
              <w:rPr>
                <w:sz w:val="20"/>
              </w:rPr>
              <w:t>-sufficiente  (errori di ortografia non gravi)</w:t>
            </w:r>
          </w:p>
          <w:p w:rsidR="004A7EE5" w:rsidRDefault="004A7EE5" w:rsidP="00FE0F53">
            <w:pPr>
              <w:rPr>
                <w:sz w:val="20"/>
              </w:rPr>
            </w:pPr>
            <w:r>
              <w:rPr>
                <w:sz w:val="20"/>
              </w:rPr>
              <w:t>-insufficiente   (errori ripetuti di ortografia)</w:t>
            </w:r>
          </w:p>
          <w:p w:rsidR="004A7EE5" w:rsidRDefault="004A7EE5" w:rsidP="00FE0F53">
            <w:pPr>
              <w:rPr>
                <w:sz w:val="20"/>
              </w:rPr>
            </w:pPr>
          </w:p>
          <w:p w:rsidR="004A7EE5" w:rsidRPr="007D4A21" w:rsidRDefault="004A7EE5" w:rsidP="00FE0F53">
            <w:pPr>
              <w:pStyle w:val="Titolo3"/>
              <w:rPr>
                <w:b w:val="0"/>
                <w:bCs/>
                <w:i w:val="0"/>
                <w:iCs w:val="0"/>
                <w:sz w:val="28"/>
              </w:rPr>
            </w:pPr>
            <w:r w:rsidRPr="007D4A21">
              <w:rPr>
                <w:b w:val="0"/>
                <w:bCs/>
                <w:i w:val="0"/>
                <w:iCs w:val="0"/>
                <w:sz w:val="28"/>
              </w:rPr>
              <w:t>Correttezza sintattica</w:t>
            </w:r>
          </w:p>
          <w:p w:rsidR="004A7EE5" w:rsidRDefault="004A7EE5" w:rsidP="00FE0F53">
            <w:pPr>
              <w:rPr>
                <w:sz w:val="20"/>
              </w:rPr>
            </w:pPr>
            <w:r>
              <w:rPr>
                <w:sz w:val="20"/>
              </w:rPr>
              <w:t>-buona</w:t>
            </w:r>
          </w:p>
          <w:p w:rsidR="004A7EE5" w:rsidRDefault="004A7EE5" w:rsidP="00FE0F53">
            <w:pPr>
              <w:rPr>
                <w:sz w:val="20"/>
              </w:rPr>
            </w:pPr>
            <w:r>
              <w:rPr>
                <w:sz w:val="20"/>
              </w:rPr>
              <w:t>-sufficiente  (errori di sintassi non gravi)</w:t>
            </w:r>
          </w:p>
          <w:p w:rsidR="004A7EE5" w:rsidRDefault="004A7EE5" w:rsidP="00FE0F53">
            <w:pPr>
              <w:rPr>
                <w:sz w:val="20"/>
              </w:rPr>
            </w:pPr>
            <w:r>
              <w:rPr>
                <w:sz w:val="20"/>
              </w:rPr>
              <w:t>-insufficiente   (errori ripetuti di sintassi)</w:t>
            </w:r>
          </w:p>
          <w:p w:rsidR="004A7EE5" w:rsidRDefault="004A7EE5" w:rsidP="00FE0F53">
            <w:pPr>
              <w:rPr>
                <w:sz w:val="20"/>
              </w:rPr>
            </w:pPr>
          </w:p>
          <w:p w:rsidR="004A7EE5" w:rsidRPr="007D4A21" w:rsidRDefault="004A7EE5" w:rsidP="00FE0F53">
            <w:pPr>
              <w:pStyle w:val="Titolo3"/>
              <w:rPr>
                <w:b w:val="0"/>
                <w:bCs/>
                <w:i w:val="0"/>
                <w:iCs w:val="0"/>
                <w:sz w:val="28"/>
              </w:rPr>
            </w:pPr>
            <w:r w:rsidRPr="007D4A21">
              <w:rPr>
                <w:b w:val="0"/>
                <w:bCs/>
                <w:i w:val="0"/>
                <w:iCs w:val="0"/>
                <w:sz w:val="28"/>
              </w:rPr>
              <w:t>Correttezza lessicale</w:t>
            </w:r>
          </w:p>
          <w:p w:rsidR="004A7EE5" w:rsidRDefault="004A7EE5" w:rsidP="00FE0F53">
            <w:pPr>
              <w:rPr>
                <w:sz w:val="20"/>
              </w:rPr>
            </w:pPr>
            <w:r>
              <w:rPr>
                <w:sz w:val="20"/>
              </w:rPr>
              <w:t>-buona proprietà di linguaggio e lessico ampio</w:t>
            </w:r>
          </w:p>
          <w:p w:rsidR="004A7EE5" w:rsidRDefault="004A7EE5" w:rsidP="00FE0F53">
            <w:pPr>
              <w:rPr>
                <w:sz w:val="20"/>
              </w:rPr>
            </w:pPr>
            <w:r>
              <w:rPr>
                <w:sz w:val="20"/>
              </w:rPr>
              <w:t>-sufficiente proprietà di linguaggio e corretto uso del lessico</w:t>
            </w:r>
          </w:p>
          <w:p w:rsidR="004A7EE5" w:rsidRDefault="004A7EE5" w:rsidP="00FE0F53">
            <w:pPr>
              <w:rPr>
                <w:sz w:val="20"/>
              </w:rPr>
            </w:pPr>
            <w:r>
              <w:t>-</w:t>
            </w:r>
            <w:r>
              <w:rPr>
                <w:sz w:val="20"/>
              </w:rPr>
              <w:t>improprietà di linguaggio e lessico stretto</w:t>
            </w:r>
          </w:p>
          <w:p w:rsidR="004A7EE5" w:rsidRDefault="004A7EE5" w:rsidP="00FE0F53"/>
        </w:tc>
        <w:tc>
          <w:tcPr>
            <w:tcW w:w="880" w:type="dxa"/>
          </w:tcPr>
          <w:p w:rsidR="004A7EE5" w:rsidRPr="007D4A21" w:rsidRDefault="004A7EE5" w:rsidP="00FE0F53">
            <w:pPr>
              <w:pStyle w:val="Titolo3"/>
            </w:pPr>
          </w:p>
          <w:p w:rsidR="004A7EE5" w:rsidRDefault="004A7EE5" w:rsidP="00FE0F53">
            <w:pPr>
              <w:jc w:val="center"/>
              <w:rPr>
                <w:sz w:val="20"/>
              </w:rPr>
            </w:pPr>
            <w:r>
              <w:rPr>
                <w:sz w:val="20"/>
              </w:rPr>
              <w:t>2</w:t>
            </w:r>
          </w:p>
          <w:p w:rsidR="004A7EE5" w:rsidRDefault="004A7EE5" w:rsidP="00FE0F53">
            <w:pPr>
              <w:jc w:val="center"/>
              <w:rPr>
                <w:sz w:val="20"/>
              </w:rPr>
            </w:pPr>
            <w:r>
              <w:rPr>
                <w:sz w:val="20"/>
              </w:rPr>
              <w:t>1,5</w:t>
            </w:r>
          </w:p>
          <w:p w:rsidR="004A7EE5" w:rsidRDefault="004A7EE5" w:rsidP="00FE0F53">
            <w:pPr>
              <w:jc w:val="center"/>
              <w:rPr>
                <w:sz w:val="20"/>
              </w:rPr>
            </w:pPr>
            <w:r>
              <w:rPr>
                <w:sz w:val="20"/>
              </w:rPr>
              <w:t>1</w:t>
            </w:r>
          </w:p>
          <w:p w:rsidR="004A7EE5" w:rsidRDefault="004A7EE5" w:rsidP="00FE0F53">
            <w:pPr>
              <w:jc w:val="center"/>
              <w:rPr>
                <w:sz w:val="20"/>
              </w:rPr>
            </w:pPr>
          </w:p>
          <w:p w:rsidR="004A7EE5" w:rsidRDefault="004A7EE5" w:rsidP="00FE0F53">
            <w:pPr>
              <w:jc w:val="center"/>
              <w:rPr>
                <w:sz w:val="20"/>
              </w:rPr>
            </w:pPr>
          </w:p>
          <w:p w:rsidR="004A7EE5" w:rsidRDefault="004A7EE5" w:rsidP="00FE0F53">
            <w:pPr>
              <w:jc w:val="center"/>
              <w:rPr>
                <w:sz w:val="20"/>
              </w:rPr>
            </w:pPr>
            <w:r>
              <w:rPr>
                <w:sz w:val="20"/>
              </w:rPr>
              <w:t>2</w:t>
            </w:r>
          </w:p>
          <w:p w:rsidR="004A7EE5" w:rsidRDefault="004A7EE5" w:rsidP="00FE0F53">
            <w:pPr>
              <w:jc w:val="center"/>
              <w:rPr>
                <w:sz w:val="20"/>
              </w:rPr>
            </w:pPr>
            <w:r>
              <w:rPr>
                <w:sz w:val="20"/>
              </w:rPr>
              <w:t>1,5</w:t>
            </w:r>
          </w:p>
          <w:p w:rsidR="004A7EE5" w:rsidRDefault="004A7EE5" w:rsidP="00FE0F53">
            <w:pPr>
              <w:jc w:val="center"/>
              <w:rPr>
                <w:sz w:val="20"/>
              </w:rPr>
            </w:pPr>
            <w:r>
              <w:rPr>
                <w:sz w:val="20"/>
              </w:rPr>
              <w:t>1</w:t>
            </w:r>
          </w:p>
          <w:p w:rsidR="004A7EE5" w:rsidRDefault="004A7EE5" w:rsidP="00FE0F53">
            <w:pPr>
              <w:jc w:val="center"/>
              <w:rPr>
                <w:sz w:val="20"/>
              </w:rPr>
            </w:pPr>
          </w:p>
          <w:p w:rsidR="004A7EE5" w:rsidRDefault="004A7EE5" w:rsidP="00FE0F53">
            <w:pPr>
              <w:jc w:val="center"/>
              <w:rPr>
                <w:sz w:val="20"/>
              </w:rPr>
            </w:pPr>
          </w:p>
          <w:p w:rsidR="004A7EE5" w:rsidRDefault="004A7EE5" w:rsidP="00FE0F53">
            <w:pPr>
              <w:jc w:val="center"/>
              <w:rPr>
                <w:sz w:val="20"/>
              </w:rPr>
            </w:pPr>
          </w:p>
          <w:p w:rsidR="004A7EE5" w:rsidRDefault="004A7EE5" w:rsidP="00FE0F53">
            <w:pPr>
              <w:jc w:val="center"/>
              <w:rPr>
                <w:sz w:val="20"/>
              </w:rPr>
            </w:pPr>
            <w:r>
              <w:rPr>
                <w:sz w:val="20"/>
              </w:rPr>
              <w:t>3</w:t>
            </w:r>
          </w:p>
          <w:p w:rsidR="004A7EE5" w:rsidRDefault="004A7EE5" w:rsidP="00FE0F53">
            <w:pPr>
              <w:jc w:val="center"/>
              <w:rPr>
                <w:sz w:val="20"/>
              </w:rPr>
            </w:pPr>
            <w:r>
              <w:rPr>
                <w:sz w:val="20"/>
              </w:rPr>
              <w:t>2</w:t>
            </w:r>
          </w:p>
          <w:p w:rsidR="004A7EE5" w:rsidRDefault="004A7EE5" w:rsidP="00FE0F53">
            <w:pPr>
              <w:jc w:val="center"/>
              <w:rPr>
                <w:sz w:val="20"/>
              </w:rPr>
            </w:pPr>
          </w:p>
          <w:p w:rsidR="004A7EE5" w:rsidRPr="007D4A21" w:rsidRDefault="004A7EE5" w:rsidP="00FE0F53">
            <w:pPr>
              <w:pStyle w:val="Titolo3"/>
              <w:rPr>
                <w:b w:val="0"/>
                <w:bCs/>
                <w:i w:val="0"/>
                <w:iCs w:val="0"/>
                <w:sz w:val="20"/>
              </w:rPr>
            </w:pPr>
            <w:r w:rsidRPr="007D4A21">
              <w:rPr>
                <w:b w:val="0"/>
                <w:bCs/>
                <w:i w:val="0"/>
                <w:iCs w:val="0"/>
                <w:sz w:val="20"/>
              </w:rPr>
              <w:t>1</w:t>
            </w:r>
          </w:p>
        </w:tc>
      </w:tr>
      <w:tr w:rsidR="004A7EE5" w:rsidTr="00FE0F53">
        <w:tc>
          <w:tcPr>
            <w:tcW w:w="2415" w:type="dxa"/>
          </w:tcPr>
          <w:p w:rsidR="004A7EE5" w:rsidRPr="008D37CA" w:rsidRDefault="004A7EE5" w:rsidP="00FE0F53">
            <w:pPr>
              <w:rPr>
                <w:b/>
              </w:rPr>
            </w:pPr>
            <w:r w:rsidRPr="008D37CA">
              <w:rPr>
                <w:b/>
              </w:rPr>
              <w:t>CONOSCENZA DELL’ARGOMENTO E DEL CONTESTO DI RIFERIMENTO</w:t>
            </w:r>
          </w:p>
        </w:tc>
        <w:tc>
          <w:tcPr>
            <w:tcW w:w="3975" w:type="dxa"/>
          </w:tcPr>
          <w:p w:rsidR="004A7EE5" w:rsidRPr="007D4A21" w:rsidRDefault="004A7EE5" w:rsidP="00FE0F53">
            <w:pPr>
              <w:pStyle w:val="Titolo3"/>
              <w:jc w:val="both"/>
              <w:rPr>
                <w:b w:val="0"/>
                <w:i w:val="0"/>
                <w:iCs w:val="0"/>
                <w:sz w:val="24"/>
              </w:rPr>
            </w:pPr>
            <w:r w:rsidRPr="007D4A21">
              <w:rPr>
                <w:b w:val="0"/>
                <w:i w:val="0"/>
                <w:iCs w:val="0"/>
                <w:sz w:val="24"/>
              </w:rPr>
              <w:t>Conoscenza del linguaggio e delle  modalità della comunicazione giornalistica</w:t>
            </w:r>
          </w:p>
          <w:p w:rsidR="004A7EE5" w:rsidRDefault="004A7EE5" w:rsidP="00FE0F53">
            <w:pPr>
              <w:jc w:val="both"/>
              <w:rPr>
                <w:sz w:val="20"/>
              </w:rPr>
            </w:pPr>
            <w:r>
              <w:rPr>
                <w:sz w:val="20"/>
              </w:rPr>
              <w:t>-sviluppa l’ argomento gestendo in modo consapevole le convenzioni e gli usi giornalistici</w:t>
            </w:r>
          </w:p>
          <w:p w:rsidR="004A7EE5" w:rsidRDefault="004A7EE5" w:rsidP="00FE0F53">
            <w:pPr>
              <w:jc w:val="both"/>
              <w:rPr>
                <w:sz w:val="20"/>
              </w:rPr>
            </w:pPr>
            <w:r>
              <w:rPr>
                <w:sz w:val="20"/>
              </w:rPr>
              <w:t>-padroneggia con sicurezza gli usi giornalistici</w:t>
            </w:r>
          </w:p>
          <w:p w:rsidR="004A7EE5" w:rsidRDefault="004A7EE5" w:rsidP="00FE0F53">
            <w:pPr>
              <w:jc w:val="both"/>
              <w:rPr>
                <w:sz w:val="20"/>
              </w:rPr>
            </w:pPr>
            <w:r>
              <w:rPr>
                <w:sz w:val="20"/>
              </w:rPr>
              <w:t>-si attiene correttamente agli usi giornalistici</w:t>
            </w:r>
          </w:p>
          <w:p w:rsidR="004A7EE5" w:rsidRDefault="004A7EE5" w:rsidP="00FE0F53">
            <w:pPr>
              <w:jc w:val="both"/>
              <w:rPr>
                <w:sz w:val="20"/>
              </w:rPr>
            </w:pPr>
            <w:r>
              <w:rPr>
                <w:sz w:val="20"/>
              </w:rPr>
              <w:t>-non si attiene alle modalità di scrittura dell’ articolo giornalistico</w:t>
            </w:r>
          </w:p>
          <w:p w:rsidR="004A7EE5" w:rsidRDefault="004A7EE5" w:rsidP="00FE0F53">
            <w:pPr>
              <w:jc w:val="both"/>
              <w:rPr>
                <w:sz w:val="20"/>
              </w:rPr>
            </w:pPr>
          </w:p>
        </w:tc>
        <w:tc>
          <w:tcPr>
            <w:tcW w:w="880" w:type="dxa"/>
          </w:tcPr>
          <w:p w:rsidR="004A7EE5" w:rsidRPr="007D4A21" w:rsidRDefault="004A7EE5" w:rsidP="00FE0F53">
            <w:pPr>
              <w:pStyle w:val="Titolo3"/>
            </w:pPr>
          </w:p>
          <w:p w:rsidR="004A7EE5" w:rsidRPr="00E6574A" w:rsidRDefault="004A7EE5" w:rsidP="00FE0F53"/>
          <w:p w:rsidR="004A7EE5" w:rsidRDefault="004A7EE5" w:rsidP="00FE0F53"/>
          <w:p w:rsidR="004A7EE5" w:rsidRDefault="004A7EE5" w:rsidP="00FE0F53">
            <w:pPr>
              <w:jc w:val="center"/>
              <w:rPr>
                <w:sz w:val="20"/>
              </w:rPr>
            </w:pPr>
            <w:r>
              <w:rPr>
                <w:sz w:val="20"/>
              </w:rPr>
              <w:t>2,5</w:t>
            </w:r>
          </w:p>
          <w:p w:rsidR="004A7EE5" w:rsidRDefault="004A7EE5" w:rsidP="00FE0F53">
            <w:pPr>
              <w:jc w:val="center"/>
              <w:rPr>
                <w:sz w:val="20"/>
              </w:rPr>
            </w:pPr>
          </w:p>
          <w:p w:rsidR="004A7EE5" w:rsidRDefault="004A7EE5" w:rsidP="00FE0F53">
            <w:pPr>
              <w:jc w:val="center"/>
              <w:rPr>
                <w:sz w:val="20"/>
              </w:rPr>
            </w:pPr>
          </w:p>
          <w:p w:rsidR="004A7EE5" w:rsidRDefault="004A7EE5" w:rsidP="00FE0F53">
            <w:pPr>
              <w:jc w:val="center"/>
              <w:rPr>
                <w:sz w:val="20"/>
              </w:rPr>
            </w:pPr>
            <w:r>
              <w:rPr>
                <w:sz w:val="20"/>
              </w:rPr>
              <w:t>2</w:t>
            </w:r>
          </w:p>
          <w:p w:rsidR="004A7EE5" w:rsidRDefault="004A7EE5" w:rsidP="00FE0F53">
            <w:pPr>
              <w:jc w:val="center"/>
              <w:rPr>
                <w:sz w:val="20"/>
              </w:rPr>
            </w:pPr>
            <w:r>
              <w:rPr>
                <w:sz w:val="20"/>
              </w:rPr>
              <w:t>1,5</w:t>
            </w:r>
          </w:p>
          <w:p w:rsidR="004A7EE5" w:rsidRDefault="004A7EE5" w:rsidP="00FE0F53">
            <w:pPr>
              <w:jc w:val="center"/>
            </w:pPr>
            <w:r>
              <w:rPr>
                <w:sz w:val="20"/>
              </w:rPr>
              <w:t>1</w:t>
            </w:r>
          </w:p>
        </w:tc>
      </w:tr>
      <w:tr w:rsidR="004A7EE5" w:rsidTr="00FE0F53">
        <w:tc>
          <w:tcPr>
            <w:tcW w:w="2415" w:type="dxa"/>
          </w:tcPr>
          <w:p w:rsidR="004A7EE5" w:rsidRPr="008D37CA" w:rsidRDefault="004A7EE5" w:rsidP="00FE0F53">
            <w:pPr>
              <w:rPr>
                <w:b/>
              </w:rPr>
            </w:pPr>
            <w:r w:rsidRPr="008D37CA">
              <w:rPr>
                <w:b/>
              </w:rPr>
              <w:t>CAPACITA’ LOGICO</w:t>
            </w:r>
          </w:p>
          <w:p w:rsidR="004A7EE5" w:rsidRPr="008D37CA" w:rsidRDefault="004A7EE5" w:rsidP="00FE0F53">
            <w:pPr>
              <w:rPr>
                <w:b/>
              </w:rPr>
            </w:pPr>
            <w:r w:rsidRPr="008D37CA">
              <w:rPr>
                <w:b/>
              </w:rPr>
              <w:t>CRITICHE ED ESPRESSIVE</w:t>
            </w:r>
          </w:p>
        </w:tc>
        <w:tc>
          <w:tcPr>
            <w:tcW w:w="3975" w:type="dxa"/>
          </w:tcPr>
          <w:p w:rsidR="004A7EE5" w:rsidRPr="007D4A21" w:rsidRDefault="004A7EE5" w:rsidP="00FE0F53">
            <w:pPr>
              <w:pStyle w:val="Titolo4"/>
            </w:pPr>
            <w:r w:rsidRPr="007D4A21">
              <w:t>Presentazione e analisi dei dati</w:t>
            </w:r>
          </w:p>
          <w:p w:rsidR="004A7EE5" w:rsidRDefault="004A7EE5" w:rsidP="00FE0F53">
            <w:pPr>
              <w:pStyle w:val="Corpodeltesto3"/>
              <w:rPr>
                <w:sz w:val="20"/>
              </w:rPr>
            </w:pPr>
            <w:r>
              <w:rPr>
                <w:sz w:val="20"/>
              </w:rPr>
              <w:t xml:space="preserve">-presenta i dati in modo coerente e fornisce un’ </w:t>
            </w:r>
          </w:p>
          <w:p w:rsidR="004A7EE5" w:rsidRDefault="004A7EE5" w:rsidP="00FE0F53">
            <w:pPr>
              <w:pStyle w:val="Corpodeltesto3"/>
              <w:jc w:val="left"/>
              <w:rPr>
                <w:sz w:val="20"/>
              </w:rPr>
            </w:pPr>
            <w:r>
              <w:rPr>
                <w:sz w:val="20"/>
              </w:rPr>
              <w:t xml:space="preserve">  analisi sensata</w:t>
            </w:r>
          </w:p>
          <w:p w:rsidR="004A7EE5" w:rsidRDefault="004A7EE5" w:rsidP="00FE0F53">
            <w:pPr>
              <w:jc w:val="both"/>
              <w:rPr>
                <w:sz w:val="20"/>
              </w:rPr>
            </w:pPr>
            <w:r>
              <w:rPr>
                <w:sz w:val="20"/>
              </w:rPr>
              <w:t>-dispone i dati in modo sufficientemente organico</w:t>
            </w:r>
          </w:p>
          <w:p w:rsidR="004A7EE5" w:rsidRDefault="004A7EE5" w:rsidP="00FE0F53">
            <w:pPr>
              <w:jc w:val="both"/>
              <w:rPr>
                <w:sz w:val="20"/>
              </w:rPr>
            </w:pPr>
            <w:r>
              <w:rPr>
                <w:sz w:val="20"/>
              </w:rPr>
              <w:t>-enumera i dati senza ordinarli e senza fornire l’ analisi</w:t>
            </w:r>
          </w:p>
          <w:p w:rsidR="004A7EE5" w:rsidRDefault="004A7EE5" w:rsidP="00FE0F53">
            <w:pPr>
              <w:jc w:val="both"/>
              <w:rPr>
                <w:sz w:val="20"/>
              </w:rPr>
            </w:pPr>
          </w:p>
          <w:p w:rsidR="004A7EE5" w:rsidRPr="007D4A21" w:rsidRDefault="004A7EE5" w:rsidP="00FE0F53">
            <w:pPr>
              <w:pStyle w:val="Titolo4"/>
            </w:pPr>
            <w:r w:rsidRPr="007D4A21">
              <w:t>Capacità di riflessione e di sintesi</w:t>
            </w:r>
          </w:p>
          <w:p w:rsidR="004A7EE5" w:rsidRDefault="004A7EE5" w:rsidP="00FE0F53">
            <w:pPr>
              <w:pStyle w:val="Corpodeltesto3"/>
              <w:jc w:val="left"/>
              <w:rPr>
                <w:sz w:val="20"/>
              </w:rPr>
            </w:pPr>
            <w:r>
              <w:rPr>
                <w:sz w:val="20"/>
              </w:rPr>
              <w:t>-dimostra capacità di riflessione critica e di     sintesi personale nella trattazione dei dati</w:t>
            </w:r>
          </w:p>
          <w:p w:rsidR="004A7EE5" w:rsidRDefault="004A7EE5" w:rsidP="00FE0F53">
            <w:pPr>
              <w:rPr>
                <w:sz w:val="20"/>
              </w:rPr>
            </w:pPr>
            <w:r>
              <w:rPr>
                <w:sz w:val="20"/>
              </w:rPr>
              <w:t>-offre diversi spunti critici e sintetizza in modo efficace</w:t>
            </w:r>
          </w:p>
          <w:p w:rsidR="004A7EE5" w:rsidRDefault="004A7EE5" w:rsidP="00FE0F53">
            <w:pPr>
              <w:pStyle w:val="Corpodeltesto3"/>
              <w:jc w:val="left"/>
              <w:rPr>
                <w:sz w:val="20"/>
              </w:rPr>
            </w:pPr>
            <w:r>
              <w:rPr>
                <w:sz w:val="20"/>
              </w:rPr>
              <w:t>- sufficienti spunti di riflessione e approfondimento critico</w:t>
            </w:r>
          </w:p>
          <w:p w:rsidR="004A7EE5" w:rsidRDefault="004A7EE5" w:rsidP="00FE0F53">
            <w:pPr>
              <w:jc w:val="both"/>
              <w:rPr>
                <w:sz w:val="20"/>
              </w:rPr>
            </w:pPr>
            <w:r>
              <w:rPr>
                <w:sz w:val="20"/>
              </w:rPr>
              <w:t xml:space="preserve">- presenta scarsi spunti critici </w:t>
            </w:r>
          </w:p>
        </w:tc>
        <w:tc>
          <w:tcPr>
            <w:tcW w:w="880" w:type="dxa"/>
          </w:tcPr>
          <w:p w:rsidR="004A7EE5" w:rsidRPr="007D4A21" w:rsidRDefault="004A7EE5" w:rsidP="00FE0F53">
            <w:pPr>
              <w:pStyle w:val="Titolo3"/>
            </w:pPr>
          </w:p>
          <w:p w:rsidR="004A7EE5" w:rsidRDefault="004A7EE5" w:rsidP="00FE0F53">
            <w:pPr>
              <w:jc w:val="center"/>
              <w:rPr>
                <w:sz w:val="20"/>
              </w:rPr>
            </w:pPr>
            <w:r>
              <w:rPr>
                <w:sz w:val="20"/>
              </w:rPr>
              <w:t>2,5</w:t>
            </w:r>
          </w:p>
          <w:p w:rsidR="004A7EE5" w:rsidRDefault="004A7EE5" w:rsidP="00FE0F53">
            <w:pPr>
              <w:jc w:val="center"/>
              <w:rPr>
                <w:sz w:val="20"/>
              </w:rPr>
            </w:pPr>
          </w:p>
          <w:p w:rsidR="004A7EE5" w:rsidRDefault="004A7EE5" w:rsidP="00FE0F53">
            <w:pPr>
              <w:jc w:val="center"/>
              <w:rPr>
                <w:sz w:val="20"/>
              </w:rPr>
            </w:pPr>
            <w:r>
              <w:rPr>
                <w:sz w:val="20"/>
              </w:rPr>
              <w:t>2-1,5</w:t>
            </w:r>
          </w:p>
          <w:p w:rsidR="004A7EE5" w:rsidRDefault="004A7EE5" w:rsidP="00FE0F53">
            <w:pPr>
              <w:jc w:val="center"/>
              <w:rPr>
                <w:sz w:val="20"/>
              </w:rPr>
            </w:pPr>
            <w:r>
              <w:rPr>
                <w:sz w:val="20"/>
              </w:rPr>
              <w:t>1</w:t>
            </w:r>
          </w:p>
          <w:p w:rsidR="004A7EE5" w:rsidRDefault="004A7EE5" w:rsidP="00FE0F53">
            <w:pPr>
              <w:jc w:val="center"/>
              <w:rPr>
                <w:sz w:val="20"/>
              </w:rPr>
            </w:pPr>
          </w:p>
          <w:p w:rsidR="004A7EE5" w:rsidRDefault="004A7EE5" w:rsidP="00FE0F53">
            <w:pPr>
              <w:jc w:val="center"/>
              <w:rPr>
                <w:sz w:val="20"/>
              </w:rPr>
            </w:pPr>
          </w:p>
          <w:p w:rsidR="004A7EE5" w:rsidRDefault="004A7EE5" w:rsidP="00FE0F53">
            <w:pPr>
              <w:jc w:val="center"/>
              <w:rPr>
                <w:sz w:val="20"/>
              </w:rPr>
            </w:pPr>
          </w:p>
          <w:p w:rsidR="004A7EE5" w:rsidRDefault="004A7EE5" w:rsidP="00FE0F53">
            <w:pPr>
              <w:jc w:val="center"/>
              <w:rPr>
                <w:sz w:val="20"/>
              </w:rPr>
            </w:pPr>
          </w:p>
          <w:p w:rsidR="004A7EE5" w:rsidRDefault="004A7EE5" w:rsidP="00FE0F53">
            <w:pPr>
              <w:jc w:val="center"/>
              <w:rPr>
                <w:sz w:val="20"/>
              </w:rPr>
            </w:pPr>
          </w:p>
          <w:p w:rsidR="004A7EE5" w:rsidRDefault="004A7EE5" w:rsidP="00FE0F53">
            <w:pPr>
              <w:jc w:val="center"/>
              <w:rPr>
                <w:sz w:val="20"/>
              </w:rPr>
            </w:pPr>
            <w:r>
              <w:rPr>
                <w:sz w:val="20"/>
              </w:rPr>
              <w:t>3</w:t>
            </w:r>
          </w:p>
          <w:p w:rsidR="004A7EE5" w:rsidRDefault="004A7EE5" w:rsidP="00FE0F53">
            <w:pPr>
              <w:jc w:val="center"/>
              <w:rPr>
                <w:sz w:val="20"/>
              </w:rPr>
            </w:pPr>
          </w:p>
          <w:p w:rsidR="004A7EE5" w:rsidRDefault="004A7EE5" w:rsidP="00FE0F53">
            <w:pPr>
              <w:jc w:val="center"/>
              <w:rPr>
                <w:sz w:val="20"/>
              </w:rPr>
            </w:pPr>
            <w:r>
              <w:rPr>
                <w:sz w:val="20"/>
              </w:rPr>
              <w:t>2,5-2</w:t>
            </w:r>
          </w:p>
          <w:p w:rsidR="004A7EE5" w:rsidRDefault="004A7EE5" w:rsidP="00FE0F53">
            <w:pPr>
              <w:jc w:val="center"/>
              <w:rPr>
                <w:sz w:val="20"/>
              </w:rPr>
            </w:pPr>
          </w:p>
          <w:p w:rsidR="004A7EE5" w:rsidRDefault="004A7EE5" w:rsidP="00FE0F53">
            <w:pPr>
              <w:jc w:val="center"/>
              <w:rPr>
                <w:sz w:val="20"/>
              </w:rPr>
            </w:pPr>
            <w:r>
              <w:rPr>
                <w:sz w:val="20"/>
              </w:rPr>
              <w:t>1,5</w:t>
            </w:r>
          </w:p>
          <w:p w:rsidR="004A7EE5" w:rsidRDefault="004A7EE5" w:rsidP="00FE0F53">
            <w:pPr>
              <w:jc w:val="center"/>
              <w:rPr>
                <w:sz w:val="20"/>
              </w:rPr>
            </w:pPr>
          </w:p>
          <w:p w:rsidR="004A7EE5" w:rsidRDefault="004A7EE5" w:rsidP="00FE0F53">
            <w:pPr>
              <w:jc w:val="center"/>
              <w:rPr>
                <w:sz w:val="20"/>
              </w:rPr>
            </w:pPr>
            <w:r>
              <w:rPr>
                <w:sz w:val="20"/>
              </w:rPr>
              <w:t>1</w:t>
            </w:r>
          </w:p>
          <w:p w:rsidR="004A7EE5" w:rsidRDefault="004A7EE5" w:rsidP="00FE0F53">
            <w:pPr>
              <w:jc w:val="center"/>
              <w:rPr>
                <w:sz w:val="20"/>
              </w:rPr>
            </w:pPr>
          </w:p>
          <w:p w:rsidR="004A7EE5" w:rsidRDefault="004A7EE5" w:rsidP="00FE0F53">
            <w:pPr>
              <w:jc w:val="center"/>
              <w:rPr>
                <w:sz w:val="20"/>
              </w:rPr>
            </w:pPr>
          </w:p>
          <w:p w:rsidR="004A7EE5" w:rsidRDefault="004A7EE5" w:rsidP="00FE0F53">
            <w:pPr>
              <w:jc w:val="center"/>
              <w:rPr>
                <w:sz w:val="20"/>
              </w:rPr>
            </w:pPr>
          </w:p>
        </w:tc>
      </w:tr>
    </w:tbl>
    <w:p w:rsidR="004A7EE5" w:rsidRDefault="004A7EE5" w:rsidP="004A7EE5">
      <w:pPr>
        <w:pStyle w:val="Titolo2"/>
        <w:jc w:val="left"/>
      </w:pPr>
    </w:p>
    <w:p w:rsidR="004A7EE5" w:rsidRDefault="004A7EE5" w:rsidP="004A7EE5">
      <w:pPr>
        <w:pStyle w:val="Titolo2"/>
      </w:pPr>
    </w:p>
    <w:p w:rsidR="004A7EE5" w:rsidRDefault="004A7EE5" w:rsidP="004A7EE5">
      <w:pPr>
        <w:pStyle w:val="Titolo2"/>
      </w:pPr>
      <w:r>
        <w:t>Tipologia B: “Saggio breve”</w:t>
      </w:r>
    </w:p>
    <w:p w:rsidR="004A7EE5" w:rsidRDefault="004A7EE5" w:rsidP="004A7EE5"/>
    <w:p w:rsidR="004A7EE5" w:rsidRDefault="004A7EE5" w:rsidP="004A7EE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501"/>
        <w:gridCol w:w="3975"/>
        <w:gridCol w:w="880"/>
      </w:tblGrid>
      <w:tr w:rsidR="004A7EE5" w:rsidTr="00FE0F53">
        <w:tc>
          <w:tcPr>
            <w:tcW w:w="2415" w:type="dxa"/>
          </w:tcPr>
          <w:p w:rsidR="004A7EE5" w:rsidRDefault="004A7EE5" w:rsidP="00FE0F53">
            <w:pPr>
              <w:jc w:val="center"/>
            </w:pPr>
            <w:r>
              <w:t>INDICATORI</w:t>
            </w:r>
          </w:p>
        </w:tc>
        <w:tc>
          <w:tcPr>
            <w:tcW w:w="3975" w:type="dxa"/>
          </w:tcPr>
          <w:p w:rsidR="004A7EE5" w:rsidRDefault="004A7EE5" w:rsidP="00FE0F53">
            <w:pPr>
              <w:jc w:val="center"/>
            </w:pPr>
            <w:r>
              <w:t>DESCRITTORI</w:t>
            </w:r>
          </w:p>
        </w:tc>
        <w:tc>
          <w:tcPr>
            <w:tcW w:w="880" w:type="dxa"/>
          </w:tcPr>
          <w:p w:rsidR="004A7EE5" w:rsidRDefault="004A7EE5" w:rsidP="00FE0F53">
            <w:pPr>
              <w:jc w:val="center"/>
            </w:pPr>
            <w:r>
              <w:t>15/15</w:t>
            </w:r>
          </w:p>
        </w:tc>
      </w:tr>
      <w:tr w:rsidR="004A7EE5" w:rsidTr="00FE0F53">
        <w:trPr>
          <w:trHeight w:val="4090"/>
        </w:trPr>
        <w:tc>
          <w:tcPr>
            <w:tcW w:w="2415" w:type="dxa"/>
          </w:tcPr>
          <w:p w:rsidR="004A7EE5" w:rsidRPr="008D37CA" w:rsidRDefault="004A7EE5" w:rsidP="00FE0F53">
            <w:pPr>
              <w:pStyle w:val="Corpodeltesto"/>
              <w:rPr>
                <w:b/>
                <w:sz w:val="24"/>
              </w:rPr>
            </w:pPr>
            <w:r w:rsidRPr="008D37CA">
              <w:rPr>
                <w:b/>
                <w:sz w:val="24"/>
              </w:rPr>
              <w:t>PADRONANZA E USO DELLA LINGUA</w:t>
            </w:r>
          </w:p>
          <w:p w:rsidR="004A7EE5" w:rsidRPr="008D37CA" w:rsidRDefault="004A7EE5" w:rsidP="00FE0F53">
            <w:pPr>
              <w:rPr>
                <w:b/>
              </w:rPr>
            </w:pPr>
          </w:p>
          <w:p w:rsidR="004A7EE5" w:rsidRPr="008D37CA" w:rsidRDefault="004A7EE5" w:rsidP="00FE0F53">
            <w:pPr>
              <w:rPr>
                <w:b/>
              </w:rPr>
            </w:pPr>
          </w:p>
          <w:p w:rsidR="004A7EE5" w:rsidRPr="008D37CA" w:rsidRDefault="004A7EE5" w:rsidP="00FE0F53">
            <w:pPr>
              <w:rPr>
                <w:b/>
              </w:rPr>
            </w:pPr>
          </w:p>
          <w:p w:rsidR="004A7EE5" w:rsidRPr="008D37CA" w:rsidRDefault="004A7EE5" w:rsidP="00FE0F53">
            <w:pPr>
              <w:rPr>
                <w:b/>
              </w:rPr>
            </w:pPr>
          </w:p>
          <w:p w:rsidR="004A7EE5" w:rsidRPr="008D37CA" w:rsidRDefault="004A7EE5" w:rsidP="00FE0F53">
            <w:pPr>
              <w:rPr>
                <w:b/>
              </w:rPr>
            </w:pPr>
          </w:p>
          <w:p w:rsidR="004A7EE5" w:rsidRPr="008D37CA" w:rsidRDefault="004A7EE5" w:rsidP="00FE0F53">
            <w:pPr>
              <w:rPr>
                <w:b/>
              </w:rPr>
            </w:pPr>
          </w:p>
          <w:p w:rsidR="004A7EE5" w:rsidRPr="008D37CA" w:rsidRDefault="004A7EE5" w:rsidP="00FE0F53">
            <w:pPr>
              <w:rPr>
                <w:b/>
              </w:rPr>
            </w:pPr>
          </w:p>
          <w:p w:rsidR="004A7EE5" w:rsidRPr="008D37CA" w:rsidRDefault="004A7EE5" w:rsidP="00FE0F53">
            <w:pPr>
              <w:rPr>
                <w:b/>
              </w:rPr>
            </w:pPr>
          </w:p>
          <w:p w:rsidR="004A7EE5" w:rsidRPr="008D37CA" w:rsidRDefault="004A7EE5" w:rsidP="00FE0F53">
            <w:pPr>
              <w:rPr>
                <w:b/>
              </w:rPr>
            </w:pPr>
          </w:p>
          <w:p w:rsidR="004A7EE5" w:rsidRPr="008D37CA" w:rsidRDefault="004A7EE5" w:rsidP="00FE0F53">
            <w:pPr>
              <w:rPr>
                <w:b/>
              </w:rPr>
            </w:pPr>
          </w:p>
          <w:p w:rsidR="004A7EE5" w:rsidRPr="008D37CA" w:rsidRDefault="004A7EE5" w:rsidP="00FE0F53">
            <w:pPr>
              <w:rPr>
                <w:b/>
              </w:rPr>
            </w:pPr>
          </w:p>
          <w:p w:rsidR="004A7EE5" w:rsidRPr="008D37CA" w:rsidRDefault="004A7EE5" w:rsidP="00FE0F53">
            <w:pPr>
              <w:rPr>
                <w:b/>
              </w:rPr>
            </w:pPr>
          </w:p>
          <w:p w:rsidR="004A7EE5" w:rsidRPr="008D37CA" w:rsidRDefault="004A7EE5" w:rsidP="00FE0F53">
            <w:pPr>
              <w:pStyle w:val="Corpodeltesto"/>
              <w:rPr>
                <w:b/>
                <w:bCs/>
              </w:rPr>
            </w:pPr>
          </w:p>
        </w:tc>
        <w:tc>
          <w:tcPr>
            <w:tcW w:w="3975" w:type="dxa"/>
          </w:tcPr>
          <w:p w:rsidR="004A7EE5" w:rsidRPr="007D4A21" w:rsidRDefault="004A7EE5" w:rsidP="00FE0F53">
            <w:pPr>
              <w:pStyle w:val="Titolo3"/>
              <w:rPr>
                <w:b w:val="0"/>
                <w:bCs/>
                <w:i w:val="0"/>
                <w:iCs w:val="0"/>
                <w:sz w:val="28"/>
              </w:rPr>
            </w:pPr>
            <w:r w:rsidRPr="007D4A21">
              <w:rPr>
                <w:b w:val="0"/>
                <w:bCs/>
                <w:i w:val="0"/>
                <w:iCs w:val="0"/>
                <w:sz w:val="28"/>
              </w:rPr>
              <w:t>Correttezza ortografica</w:t>
            </w:r>
          </w:p>
          <w:p w:rsidR="004A7EE5" w:rsidRDefault="004A7EE5" w:rsidP="00FE0F53">
            <w:pPr>
              <w:rPr>
                <w:sz w:val="20"/>
              </w:rPr>
            </w:pPr>
            <w:r>
              <w:rPr>
                <w:sz w:val="20"/>
              </w:rPr>
              <w:t>-buona</w:t>
            </w:r>
          </w:p>
          <w:p w:rsidR="004A7EE5" w:rsidRDefault="004A7EE5" w:rsidP="00FE0F53">
            <w:pPr>
              <w:rPr>
                <w:sz w:val="20"/>
              </w:rPr>
            </w:pPr>
            <w:r>
              <w:rPr>
                <w:sz w:val="20"/>
              </w:rPr>
              <w:t>-sufficiente  (errori di ortografia non gravi)</w:t>
            </w:r>
          </w:p>
          <w:p w:rsidR="004A7EE5" w:rsidRDefault="004A7EE5" w:rsidP="00FE0F53">
            <w:pPr>
              <w:rPr>
                <w:sz w:val="20"/>
              </w:rPr>
            </w:pPr>
            <w:r>
              <w:rPr>
                <w:sz w:val="20"/>
              </w:rPr>
              <w:t>-insufficiente   (errori ripetuti di ortografia)</w:t>
            </w:r>
          </w:p>
          <w:p w:rsidR="004A7EE5" w:rsidRDefault="004A7EE5" w:rsidP="00FE0F53">
            <w:pPr>
              <w:rPr>
                <w:sz w:val="20"/>
              </w:rPr>
            </w:pPr>
          </w:p>
          <w:p w:rsidR="004A7EE5" w:rsidRPr="007D4A21" w:rsidRDefault="004A7EE5" w:rsidP="00FE0F53">
            <w:pPr>
              <w:pStyle w:val="Titolo3"/>
              <w:rPr>
                <w:b w:val="0"/>
                <w:bCs/>
                <w:i w:val="0"/>
                <w:iCs w:val="0"/>
                <w:sz w:val="28"/>
              </w:rPr>
            </w:pPr>
            <w:r w:rsidRPr="007D4A21">
              <w:rPr>
                <w:b w:val="0"/>
                <w:bCs/>
                <w:i w:val="0"/>
                <w:iCs w:val="0"/>
                <w:sz w:val="28"/>
              </w:rPr>
              <w:t>Correttezza sintattica</w:t>
            </w:r>
          </w:p>
          <w:p w:rsidR="004A7EE5" w:rsidRDefault="004A7EE5" w:rsidP="00FE0F53">
            <w:pPr>
              <w:rPr>
                <w:sz w:val="20"/>
              </w:rPr>
            </w:pPr>
            <w:r>
              <w:rPr>
                <w:sz w:val="20"/>
              </w:rPr>
              <w:t>-buona</w:t>
            </w:r>
          </w:p>
          <w:p w:rsidR="004A7EE5" w:rsidRDefault="004A7EE5" w:rsidP="00FE0F53">
            <w:pPr>
              <w:rPr>
                <w:sz w:val="20"/>
              </w:rPr>
            </w:pPr>
            <w:r>
              <w:rPr>
                <w:sz w:val="20"/>
              </w:rPr>
              <w:t>-sufficiente  (errori di sintassi non gravi)</w:t>
            </w:r>
          </w:p>
          <w:p w:rsidR="004A7EE5" w:rsidRDefault="004A7EE5" w:rsidP="00FE0F53">
            <w:pPr>
              <w:rPr>
                <w:sz w:val="20"/>
              </w:rPr>
            </w:pPr>
            <w:r>
              <w:rPr>
                <w:sz w:val="20"/>
              </w:rPr>
              <w:t>-insufficiente   (errori ripetuti di sintassi)</w:t>
            </w:r>
          </w:p>
          <w:p w:rsidR="004A7EE5" w:rsidRDefault="004A7EE5" w:rsidP="00FE0F53">
            <w:pPr>
              <w:rPr>
                <w:sz w:val="20"/>
              </w:rPr>
            </w:pPr>
          </w:p>
          <w:p w:rsidR="004A7EE5" w:rsidRPr="007D4A21" w:rsidRDefault="004A7EE5" w:rsidP="00FE0F53">
            <w:pPr>
              <w:pStyle w:val="Titolo3"/>
              <w:rPr>
                <w:b w:val="0"/>
                <w:bCs/>
                <w:i w:val="0"/>
                <w:iCs w:val="0"/>
                <w:sz w:val="28"/>
              </w:rPr>
            </w:pPr>
            <w:r w:rsidRPr="007D4A21">
              <w:rPr>
                <w:b w:val="0"/>
                <w:bCs/>
                <w:i w:val="0"/>
                <w:iCs w:val="0"/>
                <w:sz w:val="28"/>
              </w:rPr>
              <w:t>Correttezza lessicale</w:t>
            </w:r>
          </w:p>
          <w:p w:rsidR="004A7EE5" w:rsidRDefault="004A7EE5" w:rsidP="00FE0F53">
            <w:pPr>
              <w:rPr>
                <w:sz w:val="20"/>
              </w:rPr>
            </w:pPr>
            <w:r>
              <w:rPr>
                <w:sz w:val="20"/>
              </w:rPr>
              <w:t>-buona proprietà di linguaggio e lessico ampio</w:t>
            </w:r>
          </w:p>
          <w:p w:rsidR="004A7EE5" w:rsidRDefault="004A7EE5" w:rsidP="00FE0F53">
            <w:pPr>
              <w:rPr>
                <w:sz w:val="20"/>
              </w:rPr>
            </w:pPr>
            <w:r>
              <w:rPr>
                <w:sz w:val="20"/>
              </w:rPr>
              <w:t>-sufficiente proprietà di linguaggio e corretto uso del lessico</w:t>
            </w:r>
          </w:p>
          <w:p w:rsidR="004A7EE5" w:rsidRPr="00E91B1D" w:rsidRDefault="004A7EE5" w:rsidP="00FE0F53">
            <w:pPr>
              <w:rPr>
                <w:sz w:val="20"/>
              </w:rPr>
            </w:pPr>
            <w:r>
              <w:t>-</w:t>
            </w:r>
            <w:r>
              <w:rPr>
                <w:sz w:val="20"/>
              </w:rPr>
              <w:t>improprietà di linguaggio e lessico stretto</w:t>
            </w:r>
          </w:p>
        </w:tc>
        <w:tc>
          <w:tcPr>
            <w:tcW w:w="880" w:type="dxa"/>
          </w:tcPr>
          <w:p w:rsidR="004A7EE5" w:rsidRPr="007D4A21" w:rsidRDefault="004A7EE5" w:rsidP="00FE0F53">
            <w:pPr>
              <w:pStyle w:val="Titolo3"/>
            </w:pPr>
          </w:p>
          <w:p w:rsidR="004A7EE5" w:rsidRDefault="004A7EE5" w:rsidP="00FE0F53">
            <w:pPr>
              <w:jc w:val="center"/>
              <w:rPr>
                <w:sz w:val="20"/>
              </w:rPr>
            </w:pPr>
            <w:r>
              <w:rPr>
                <w:sz w:val="20"/>
              </w:rPr>
              <w:t>2</w:t>
            </w:r>
          </w:p>
          <w:p w:rsidR="004A7EE5" w:rsidRDefault="004A7EE5" w:rsidP="00FE0F53">
            <w:pPr>
              <w:jc w:val="center"/>
              <w:rPr>
                <w:sz w:val="20"/>
              </w:rPr>
            </w:pPr>
            <w:r>
              <w:rPr>
                <w:sz w:val="20"/>
              </w:rPr>
              <w:t>1,5</w:t>
            </w:r>
          </w:p>
          <w:p w:rsidR="004A7EE5" w:rsidRDefault="004A7EE5" w:rsidP="00FE0F53">
            <w:pPr>
              <w:jc w:val="center"/>
              <w:rPr>
                <w:sz w:val="20"/>
              </w:rPr>
            </w:pPr>
            <w:r>
              <w:rPr>
                <w:sz w:val="20"/>
              </w:rPr>
              <w:t>1</w:t>
            </w:r>
          </w:p>
          <w:p w:rsidR="004A7EE5" w:rsidRDefault="004A7EE5" w:rsidP="00FE0F53">
            <w:pPr>
              <w:jc w:val="center"/>
              <w:rPr>
                <w:sz w:val="20"/>
              </w:rPr>
            </w:pPr>
          </w:p>
          <w:p w:rsidR="004A7EE5" w:rsidRDefault="004A7EE5" w:rsidP="00FE0F53">
            <w:pPr>
              <w:jc w:val="center"/>
              <w:rPr>
                <w:sz w:val="20"/>
              </w:rPr>
            </w:pPr>
          </w:p>
          <w:p w:rsidR="004A7EE5" w:rsidRDefault="004A7EE5" w:rsidP="00FE0F53">
            <w:pPr>
              <w:jc w:val="center"/>
              <w:rPr>
                <w:sz w:val="20"/>
              </w:rPr>
            </w:pPr>
            <w:r>
              <w:rPr>
                <w:sz w:val="20"/>
              </w:rPr>
              <w:t>2</w:t>
            </w:r>
          </w:p>
          <w:p w:rsidR="004A7EE5" w:rsidRDefault="004A7EE5" w:rsidP="00FE0F53">
            <w:pPr>
              <w:jc w:val="center"/>
              <w:rPr>
                <w:sz w:val="20"/>
              </w:rPr>
            </w:pPr>
            <w:r>
              <w:rPr>
                <w:sz w:val="20"/>
              </w:rPr>
              <w:t>1,5</w:t>
            </w:r>
          </w:p>
          <w:p w:rsidR="004A7EE5" w:rsidRDefault="004A7EE5" w:rsidP="00FE0F53">
            <w:pPr>
              <w:jc w:val="center"/>
              <w:rPr>
                <w:sz w:val="20"/>
              </w:rPr>
            </w:pPr>
            <w:r>
              <w:rPr>
                <w:sz w:val="20"/>
              </w:rPr>
              <w:t>1</w:t>
            </w:r>
          </w:p>
          <w:p w:rsidR="004A7EE5" w:rsidRDefault="004A7EE5" w:rsidP="00FE0F53">
            <w:pPr>
              <w:jc w:val="center"/>
              <w:rPr>
                <w:sz w:val="20"/>
              </w:rPr>
            </w:pPr>
          </w:p>
          <w:p w:rsidR="004A7EE5" w:rsidRDefault="004A7EE5" w:rsidP="00FE0F53">
            <w:pPr>
              <w:jc w:val="center"/>
              <w:rPr>
                <w:sz w:val="20"/>
              </w:rPr>
            </w:pPr>
          </w:p>
          <w:p w:rsidR="004A7EE5" w:rsidRDefault="004A7EE5" w:rsidP="00FE0F53">
            <w:pPr>
              <w:jc w:val="center"/>
              <w:rPr>
                <w:sz w:val="20"/>
              </w:rPr>
            </w:pPr>
          </w:p>
          <w:p w:rsidR="004A7EE5" w:rsidRDefault="004A7EE5" w:rsidP="00FE0F53">
            <w:pPr>
              <w:jc w:val="center"/>
              <w:rPr>
                <w:sz w:val="20"/>
              </w:rPr>
            </w:pPr>
            <w:r>
              <w:rPr>
                <w:sz w:val="20"/>
              </w:rPr>
              <w:t>3</w:t>
            </w:r>
          </w:p>
          <w:p w:rsidR="004A7EE5" w:rsidRDefault="004A7EE5" w:rsidP="00FE0F53">
            <w:pPr>
              <w:jc w:val="center"/>
              <w:rPr>
                <w:sz w:val="20"/>
              </w:rPr>
            </w:pPr>
            <w:r>
              <w:rPr>
                <w:sz w:val="20"/>
              </w:rPr>
              <w:t>2</w:t>
            </w:r>
          </w:p>
          <w:p w:rsidR="004A7EE5" w:rsidRDefault="004A7EE5" w:rsidP="00FE0F53">
            <w:pPr>
              <w:jc w:val="center"/>
              <w:rPr>
                <w:sz w:val="20"/>
              </w:rPr>
            </w:pPr>
          </w:p>
          <w:p w:rsidR="004A7EE5" w:rsidRPr="007D4A21" w:rsidRDefault="004A7EE5" w:rsidP="00FE0F53">
            <w:pPr>
              <w:pStyle w:val="Titolo3"/>
              <w:rPr>
                <w:b w:val="0"/>
                <w:bCs/>
                <w:i w:val="0"/>
                <w:iCs w:val="0"/>
                <w:sz w:val="20"/>
              </w:rPr>
            </w:pPr>
            <w:r w:rsidRPr="007D4A21">
              <w:rPr>
                <w:b w:val="0"/>
                <w:bCs/>
                <w:i w:val="0"/>
                <w:iCs w:val="0"/>
                <w:sz w:val="20"/>
              </w:rPr>
              <w:t>1</w:t>
            </w:r>
          </w:p>
        </w:tc>
      </w:tr>
      <w:tr w:rsidR="004A7EE5" w:rsidTr="00FE0F53">
        <w:tc>
          <w:tcPr>
            <w:tcW w:w="2415" w:type="dxa"/>
          </w:tcPr>
          <w:p w:rsidR="004A7EE5" w:rsidRPr="008D37CA" w:rsidRDefault="004A7EE5" w:rsidP="00FE0F53">
            <w:pPr>
              <w:rPr>
                <w:b/>
              </w:rPr>
            </w:pPr>
            <w:r w:rsidRPr="008D37CA">
              <w:rPr>
                <w:b/>
              </w:rPr>
              <w:t>CONOSCENZA DELL’ARGOMENTO E DEL CONTESTO DI RIFERIMENTO</w:t>
            </w:r>
          </w:p>
        </w:tc>
        <w:tc>
          <w:tcPr>
            <w:tcW w:w="3975" w:type="dxa"/>
          </w:tcPr>
          <w:p w:rsidR="004A7EE5" w:rsidRPr="007D4A21" w:rsidRDefault="004A7EE5" w:rsidP="00FE0F53">
            <w:pPr>
              <w:pStyle w:val="Titolo4"/>
            </w:pPr>
            <w:r w:rsidRPr="007D4A21">
              <w:t>Struttura e coerenza dell’ informazione</w:t>
            </w:r>
          </w:p>
          <w:p w:rsidR="004A7EE5" w:rsidRDefault="004A7EE5" w:rsidP="00FE0F53">
            <w:pPr>
              <w:pStyle w:val="Corpodeltesto3"/>
            </w:pPr>
            <w:r>
              <w:t>-</w:t>
            </w:r>
            <w:r>
              <w:rPr>
                <w:sz w:val="20"/>
              </w:rPr>
              <w:t xml:space="preserve">  imposta l’ argomentazione gestendo con sicurezza gli elementi per la redazione di un saggio breve</w:t>
            </w:r>
          </w:p>
          <w:p w:rsidR="004A7EE5" w:rsidRDefault="004A7EE5" w:rsidP="00FE0F53">
            <w:pPr>
              <w:jc w:val="both"/>
              <w:rPr>
                <w:sz w:val="20"/>
              </w:rPr>
            </w:pPr>
            <w:r>
              <w:rPr>
                <w:sz w:val="20"/>
              </w:rPr>
              <w:t>-si serve consapevolmente degli elementi per la redazione di un saggio breve</w:t>
            </w:r>
          </w:p>
          <w:p w:rsidR="004A7EE5" w:rsidRDefault="004A7EE5" w:rsidP="00FE0F53">
            <w:pPr>
              <w:jc w:val="both"/>
              <w:rPr>
                <w:sz w:val="20"/>
              </w:rPr>
            </w:pPr>
            <w:r>
              <w:rPr>
                <w:sz w:val="20"/>
              </w:rPr>
              <w:t>-padroneggia sufficientemente gli elementi per la redazione di un saggio breve</w:t>
            </w:r>
          </w:p>
          <w:p w:rsidR="004A7EE5" w:rsidRDefault="004A7EE5" w:rsidP="00FE0F53">
            <w:pPr>
              <w:jc w:val="both"/>
              <w:rPr>
                <w:sz w:val="20"/>
              </w:rPr>
            </w:pPr>
            <w:r>
              <w:rPr>
                <w:sz w:val="20"/>
              </w:rPr>
              <w:t>-non si attiene alle modalità di scrittura del saggio breve</w:t>
            </w:r>
          </w:p>
          <w:p w:rsidR="004A7EE5" w:rsidRDefault="004A7EE5" w:rsidP="00FE0F53">
            <w:pPr>
              <w:jc w:val="both"/>
              <w:rPr>
                <w:sz w:val="20"/>
              </w:rPr>
            </w:pPr>
          </w:p>
        </w:tc>
        <w:tc>
          <w:tcPr>
            <w:tcW w:w="880" w:type="dxa"/>
          </w:tcPr>
          <w:p w:rsidR="004A7EE5" w:rsidRPr="007D4A21" w:rsidRDefault="004A7EE5" w:rsidP="00FE0F53">
            <w:pPr>
              <w:pStyle w:val="Titolo3"/>
            </w:pPr>
          </w:p>
          <w:p w:rsidR="004A7EE5" w:rsidRDefault="004A7EE5" w:rsidP="00FE0F53"/>
          <w:p w:rsidR="004A7EE5" w:rsidRDefault="004A7EE5" w:rsidP="00FE0F53">
            <w:pPr>
              <w:jc w:val="center"/>
              <w:rPr>
                <w:sz w:val="20"/>
              </w:rPr>
            </w:pPr>
            <w:r>
              <w:rPr>
                <w:sz w:val="20"/>
              </w:rPr>
              <w:t>2,5</w:t>
            </w:r>
          </w:p>
          <w:p w:rsidR="004A7EE5" w:rsidRDefault="004A7EE5" w:rsidP="00FE0F53">
            <w:pPr>
              <w:jc w:val="center"/>
              <w:rPr>
                <w:sz w:val="20"/>
              </w:rPr>
            </w:pPr>
          </w:p>
          <w:p w:rsidR="004A7EE5" w:rsidRDefault="004A7EE5" w:rsidP="00FE0F53">
            <w:pPr>
              <w:jc w:val="center"/>
              <w:rPr>
                <w:sz w:val="20"/>
              </w:rPr>
            </w:pPr>
            <w:r>
              <w:rPr>
                <w:sz w:val="20"/>
              </w:rPr>
              <w:t>2</w:t>
            </w:r>
          </w:p>
          <w:p w:rsidR="004A7EE5" w:rsidRDefault="004A7EE5" w:rsidP="00FE0F53">
            <w:pPr>
              <w:jc w:val="center"/>
              <w:rPr>
                <w:sz w:val="20"/>
              </w:rPr>
            </w:pPr>
          </w:p>
          <w:p w:rsidR="004A7EE5" w:rsidRDefault="004A7EE5" w:rsidP="00FE0F53">
            <w:pPr>
              <w:jc w:val="center"/>
              <w:rPr>
                <w:sz w:val="20"/>
              </w:rPr>
            </w:pPr>
            <w:r>
              <w:rPr>
                <w:sz w:val="20"/>
              </w:rPr>
              <w:t>1,5</w:t>
            </w:r>
          </w:p>
          <w:p w:rsidR="004A7EE5" w:rsidRDefault="004A7EE5" w:rsidP="00FE0F53">
            <w:pPr>
              <w:jc w:val="center"/>
              <w:rPr>
                <w:sz w:val="20"/>
              </w:rPr>
            </w:pPr>
          </w:p>
          <w:p w:rsidR="004A7EE5" w:rsidRDefault="004A7EE5" w:rsidP="00FE0F53">
            <w:pPr>
              <w:jc w:val="center"/>
            </w:pPr>
            <w:r>
              <w:rPr>
                <w:sz w:val="20"/>
              </w:rPr>
              <w:t>1</w:t>
            </w:r>
          </w:p>
        </w:tc>
      </w:tr>
      <w:tr w:rsidR="004A7EE5" w:rsidTr="00FE0F53">
        <w:tc>
          <w:tcPr>
            <w:tcW w:w="2415" w:type="dxa"/>
          </w:tcPr>
          <w:p w:rsidR="004A7EE5" w:rsidRPr="008D37CA" w:rsidRDefault="004A7EE5" w:rsidP="00FE0F53">
            <w:pPr>
              <w:rPr>
                <w:b/>
              </w:rPr>
            </w:pPr>
            <w:r w:rsidRPr="008D37CA">
              <w:rPr>
                <w:b/>
              </w:rPr>
              <w:t>CAPACITA’ LOGICO</w:t>
            </w:r>
          </w:p>
          <w:p w:rsidR="004A7EE5" w:rsidRPr="008D37CA" w:rsidRDefault="004A7EE5" w:rsidP="00FE0F53">
            <w:pPr>
              <w:rPr>
                <w:b/>
              </w:rPr>
            </w:pPr>
            <w:r w:rsidRPr="008D37CA">
              <w:rPr>
                <w:b/>
              </w:rPr>
              <w:t>CRITICHE ED ESPRESSIVE</w:t>
            </w:r>
          </w:p>
        </w:tc>
        <w:tc>
          <w:tcPr>
            <w:tcW w:w="3975" w:type="dxa"/>
          </w:tcPr>
          <w:p w:rsidR="004A7EE5" w:rsidRPr="007D4A21" w:rsidRDefault="004A7EE5" w:rsidP="00FE0F53">
            <w:pPr>
              <w:pStyle w:val="Titolo4"/>
            </w:pPr>
            <w:r w:rsidRPr="007D4A21">
              <w:t>Presentazione e analisi dei dati</w:t>
            </w:r>
          </w:p>
          <w:p w:rsidR="004A7EE5" w:rsidRDefault="004A7EE5" w:rsidP="00FE0F53">
            <w:pPr>
              <w:pStyle w:val="Corpodeltesto3"/>
              <w:rPr>
                <w:sz w:val="22"/>
              </w:rPr>
            </w:pPr>
            <w:r>
              <w:rPr>
                <w:sz w:val="22"/>
              </w:rPr>
              <w:t>-presenta i dati in modo coerente e fornisce un’ analisi sensata</w:t>
            </w:r>
          </w:p>
          <w:p w:rsidR="004A7EE5" w:rsidRDefault="004A7EE5" w:rsidP="00FE0F53">
            <w:pPr>
              <w:jc w:val="both"/>
              <w:rPr>
                <w:sz w:val="20"/>
              </w:rPr>
            </w:pPr>
            <w:r>
              <w:rPr>
                <w:sz w:val="20"/>
              </w:rPr>
              <w:t>-dispone i dati in modo sufficientemente organico</w:t>
            </w:r>
          </w:p>
          <w:p w:rsidR="004A7EE5" w:rsidRDefault="004A7EE5" w:rsidP="00FE0F53">
            <w:pPr>
              <w:jc w:val="both"/>
              <w:rPr>
                <w:sz w:val="20"/>
              </w:rPr>
            </w:pPr>
            <w:r>
              <w:rPr>
                <w:sz w:val="20"/>
              </w:rPr>
              <w:t>-enumera i dati senza ordinarli e senza fornirne l’ analisi</w:t>
            </w:r>
          </w:p>
          <w:p w:rsidR="004A7EE5" w:rsidRDefault="004A7EE5" w:rsidP="00FE0F53">
            <w:pPr>
              <w:jc w:val="both"/>
              <w:rPr>
                <w:sz w:val="20"/>
              </w:rPr>
            </w:pPr>
          </w:p>
          <w:p w:rsidR="004A7EE5" w:rsidRPr="007D4A21" w:rsidRDefault="004A7EE5" w:rsidP="00FE0F53">
            <w:pPr>
              <w:pStyle w:val="Titolo4"/>
            </w:pPr>
            <w:r w:rsidRPr="007D4A21">
              <w:t>Capacità di riflessione e sintesi</w:t>
            </w:r>
          </w:p>
          <w:p w:rsidR="004A7EE5" w:rsidRDefault="004A7EE5" w:rsidP="00FE0F53">
            <w:pPr>
              <w:pStyle w:val="Corpodeltesto3"/>
              <w:jc w:val="left"/>
              <w:rPr>
                <w:sz w:val="20"/>
              </w:rPr>
            </w:pPr>
            <w:r>
              <w:rPr>
                <w:sz w:val="20"/>
              </w:rPr>
              <w:t>-dimostra capacità di riflessione critica e di sintesi personale nella trattazione dei dati</w:t>
            </w:r>
          </w:p>
          <w:p w:rsidR="004A7EE5" w:rsidRDefault="004A7EE5" w:rsidP="00FE0F53">
            <w:pPr>
              <w:jc w:val="both"/>
              <w:rPr>
                <w:sz w:val="20"/>
              </w:rPr>
            </w:pPr>
            <w:r>
              <w:rPr>
                <w:sz w:val="20"/>
              </w:rPr>
              <w:t>-offre diversi spunti critici e sintetizza in modo efficace</w:t>
            </w:r>
          </w:p>
          <w:p w:rsidR="004A7EE5" w:rsidRDefault="004A7EE5" w:rsidP="00FE0F53">
            <w:pPr>
              <w:jc w:val="both"/>
              <w:rPr>
                <w:sz w:val="20"/>
              </w:rPr>
            </w:pPr>
            <w:r>
              <w:rPr>
                <w:sz w:val="20"/>
              </w:rPr>
              <w:t>-sufficienti spunti di riflessione e approfondimento critico</w:t>
            </w:r>
          </w:p>
          <w:p w:rsidR="004A7EE5" w:rsidRDefault="004A7EE5" w:rsidP="00FE0F53">
            <w:pPr>
              <w:jc w:val="both"/>
              <w:rPr>
                <w:sz w:val="20"/>
              </w:rPr>
            </w:pPr>
            <w:r>
              <w:rPr>
                <w:sz w:val="20"/>
              </w:rPr>
              <w:t>-scarsi spunti critici</w:t>
            </w:r>
          </w:p>
          <w:p w:rsidR="004A7EE5" w:rsidRDefault="004A7EE5" w:rsidP="00FE0F53">
            <w:pPr>
              <w:jc w:val="both"/>
              <w:rPr>
                <w:sz w:val="20"/>
              </w:rPr>
            </w:pPr>
          </w:p>
        </w:tc>
        <w:tc>
          <w:tcPr>
            <w:tcW w:w="880" w:type="dxa"/>
          </w:tcPr>
          <w:p w:rsidR="004A7EE5" w:rsidRPr="007D4A21" w:rsidRDefault="004A7EE5" w:rsidP="00FE0F53">
            <w:pPr>
              <w:pStyle w:val="Titolo3"/>
            </w:pPr>
          </w:p>
          <w:p w:rsidR="004A7EE5" w:rsidRDefault="004A7EE5" w:rsidP="00FE0F53">
            <w:pPr>
              <w:jc w:val="center"/>
              <w:rPr>
                <w:sz w:val="20"/>
              </w:rPr>
            </w:pPr>
            <w:r>
              <w:rPr>
                <w:sz w:val="20"/>
              </w:rPr>
              <w:t>2,5</w:t>
            </w:r>
          </w:p>
          <w:p w:rsidR="004A7EE5" w:rsidRDefault="004A7EE5" w:rsidP="00FE0F53">
            <w:pPr>
              <w:jc w:val="center"/>
              <w:rPr>
                <w:sz w:val="20"/>
              </w:rPr>
            </w:pPr>
          </w:p>
          <w:p w:rsidR="004A7EE5" w:rsidRDefault="004A7EE5" w:rsidP="00FE0F53">
            <w:pPr>
              <w:jc w:val="center"/>
              <w:rPr>
                <w:sz w:val="20"/>
              </w:rPr>
            </w:pPr>
            <w:r>
              <w:rPr>
                <w:sz w:val="20"/>
              </w:rPr>
              <w:t>2-1,5</w:t>
            </w:r>
          </w:p>
          <w:p w:rsidR="004A7EE5" w:rsidRDefault="004A7EE5" w:rsidP="00FE0F53">
            <w:pPr>
              <w:jc w:val="center"/>
              <w:rPr>
                <w:sz w:val="20"/>
              </w:rPr>
            </w:pPr>
          </w:p>
          <w:p w:rsidR="004A7EE5" w:rsidRDefault="004A7EE5" w:rsidP="00FE0F53">
            <w:pPr>
              <w:jc w:val="center"/>
              <w:rPr>
                <w:sz w:val="20"/>
              </w:rPr>
            </w:pPr>
            <w:r>
              <w:rPr>
                <w:sz w:val="20"/>
              </w:rPr>
              <w:t>1</w:t>
            </w:r>
          </w:p>
          <w:p w:rsidR="004A7EE5" w:rsidRDefault="004A7EE5" w:rsidP="00FE0F53">
            <w:pPr>
              <w:jc w:val="center"/>
              <w:rPr>
                <w:sz w:val="20"/>
              </w:rPr>
            </w:pPr>
          </w:p>
          <w:p w:rsidR="004A7EE5" w:rsidRDefault="004A7EE5" w:rsidP="00FE0F53">
            <w:pPr>
              <w:jc w:val="center"/>
              <w:rPr>
                <w:sz w:val="20"/>
              </w:rPr>
            </w:pPr>
          </w:p>
          <w:p w:rsidR="004A7EE5" w:rsidRDefault="004A7EE5" w:rsidP="00FE0F53">
            <w:pPr>
              <w:jc w:val="center"/>
              <w:rPr>
                <w:sz w:val="20"/>
              </w:rPr>
            </w:pPr>
          </w:p>
          <w:p w:rsidR="004A7EE5" w:rsidRDefault="004A7EE5" w:rsidP="00FE0F53">
            <w:pPr>
              <w:jc w:val="center"/>
              <w:rPr>
                <w:sz w:val="20"/>
              </w:rPr>
            </w:pPr>
          </w:p>
          <w:p w:rsidR="004A7EE5" w:rsidRDefault="004A7EE5" w:rsidP="00FE0F53">
            <w:pPr>
              <w:jc w:val="center"/>
              <w:rPr>
                <w:sz w:val="20"/>
              </w:rPr>
            </w:pPr>
            <w:r>
              <w:rPr>
                <w:sz w:val="20"/>
              </w:rPr>
              <w:t>3</w:t>
            </w:r>
          </w:p>
          <w:p w:rsidR="004A7EE5" w:rsidRDefault="004A7EE5" w:rsidP="00FE0F53">
            <w:pPr>
              <w:jc w:val="center"/>
              <w:rPr>
                <w:sz w:val="20"/>
              </w:rPr>
            </w:pPr>
          </w:p>
          <w:p w:rsidR="004A7EE5" w:rsidRDefault="004A7EE5" w:rsidP="00FE0F53">
            <w:pPr>
              <w:jc w:val="center"/>
              <w:rPr>
                <w:sz w:val="20"/>
              </w:rPr>
            </w:pPr>
            <w:r>
              <w:rPr>
                <w:sz w:val="20"/>
              </w:rPr>
              <w:t>2,5-2</w:t>
            </w:r>
          </w:p>
          <w:p w:rsidR="004A7EE5" w:rsidRDefault="004A7EE5" w:rsidP="00FE0F53">
            <w:pPr>
              <w:jc w:val="center"/>
              <w:rPr>
                <w:sz w:val="20"/>
              </w:rPr>
            </w:pPr>
          </w:p>
          <w:p w:rsidR="004A7EE5" w:rsidRDefault="004A7EE5" w:rsidP="00FE0F53">
            <w:pPr>
              <w:jc w:val="center"/>
              <w:rPr>
                <w:sz w:val="20"/>
              </w:rPr>
            </w:pPr>
            <w:r>
              <w:rPr>
                <w:sz w:val="20"/>
              </w:rPr>
              <w:t>1,5</w:t>
            </w:r>
          </w:p>
          <w:p w:rsidR="004A7EE5" w:rsidRDefault="004A7EE5" w:rsidP="00FE0F53">
            <w:pPr>
              <w:jc w:val="center"/>
              <w:rPr>
                <w:sz w:val="20"/>
              </w:rPr>
            </w:pPr>
          </w:p>
          <w:p w:rsidR="004A7EE5" w:rsidRDefault="004A7EE5" w:rsidP="00FE0F53">
            <w:pPr>
              <w:jc w:val="center"/>
              <w:rPr>
                <w:sz w:val="20"/>
              </w:rPr>
            </w:pPr>
            <w:r>
              <w:rPr>
                <w:sz w:val="20"/>
              </w:rPr>
              <w:t>1</w:t>
            </w:r>
          </w:p>
        </w:tc>
      </w:tr>
    </w:tbl>
    <w:p w:rsidR="004A7EE5" w:rsidRDefault="004A7EE5" w:rsidP="004A7EE5"/>
    <w:p w:rsidR="004A7EE5" w:rsidRDefault="004A7EE5" w:rsidP="004A7EE5">
      <w:pPr>
        <w:pStyle w:val="Titolo2"/>
      </w:pPr>
    </w:p>
    <w:p w:rsidR="004A7EE5" w:rsidRPr="00E91B1D" w:rsidRDefault="004A7EE5" w:rsidP="004A7EE5"/>
    <w:p w:rsidR="004A7EE5" w:rsidRDefault="004A7EE5" w:rsidP="004A7EE5">
      <w:pPr>
        <w:pStyle w:val="Titolo2"/>
      </w:pPr>
      <w:r>
        <w:lastRenderedPageBreak/>
        <w:t>Tipologia C: “Tema storico”</w:t>
      </w:r>
    </w:p>
    <w:p w:rsidR="004A7EE5" w:rsidRDefault="004A7EE5" w:rsidP="004A7EE5"/>
    <w:p w:rsidR="004A7EE5" w:rsidRDefault="004A7EE5" w:rsidP="004A7EE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501"/>
        <w:gridCol w:w="3975"/>
        <w:gridCol w:w="880"/>
      </w:tblGrid>
      <w:tr w:rsidR="004A7EE5" w:rsidTr="00FE0F53">
        <w:tc>
          <w:tcPr>
            <w:tcW w:w="2415" w:type="dxa"/>
          </w:tcPr>
          <w:p w:rsidR="004A7EE5" w:rsidRDefault="004A7EE5" w:rsidP="00FE0F53">
            <w:pPr>
              <w:jc w:val="center"/>
            </w:pPr>
            <w:r>
              <w:t>INDICATORI</w:t>
            </w:r>
          </w:p>
        </w:tc>
        <w:tc>
          <w:tcPr>
            <w:tcW w:w="3975" w:type="dxa"/>
          </w:tcPr>
          <w:p w:rsidR="004A7EE5" w:rsidRDefault="004A7EE5" w:rsidP="00FE0F53">
            <w:pPr>
              <w:jc w:val="center"/>
            </w:pPr>
            <w:r>
              <w:t>DESCRITTORI</w:t>
            </w:r>
          </w:p>
        </w:tc>
        <w:tc>
          <w:tcPr>
            <w:tcW w:w="880" w:type="dxa"/>
          </w:tcPr>
          <w:p w:rsidR="004A7EE5" w:rsidRDefault="004A7EE5" w:rsidP="00FE0F53">
            <w:pPr>
              <w:jc w:val="center"/>
            </w:pPr>
            <w:r>
              <w:t>15/15</w:t>
            </w:r>
          </w:p>
        </w:tc>
      </w:tr>
      <w:tr w:rsidR="004A7EE5" w:rsidTr="00FE0F53">
        <w:trPr>
          <w:trHeight w:val="3431"/>
        </w:trPr>
        <w:tc>
          <w:tcPr>
            <w:tcW w:w="2415" w:type="dxa"/>
          </w:tcPr>
          <w:p w:rsidR="004A7EE5" w:rsidRPr="008D37CA" w:rsidRDefault="004A7EE5" w:rsidP="00FE0F53">
            <w:pPr>
              <w:pStyle w:val="Corpodeltesto"/>
              <w:rPr>
                <w:b/>
                <w:sz w:val="24"/>
              </w:rPr>
            </w:pPr>
            <w:r w:rsidRPr="008D37CA">
              <w:rPr>
                <w:b/>
                <w:sz w:val="24"/>
              </w:rPr>
              <w:t>PADRONANZA E USO DELLA LINGUA</w:t>
            </w:r>
          </w:p>
          <w:p w:rsidR="004A7EE5" w:rsidRPr="008D37CA" w:rsidRDefault="004A7EE5" w:rsidP="00FE0F53">
            <w:pPr>
              <w:rPr>
                <w:b/>
              </w:rPr>
            </w:pPr>
          </w:p>
          <w:p w:rsidR="004A7EE5" w:rsidRPr="008D37CA" w:rsidRDefault="004A7EE5" w:rsidP="00FE0F53">
            <w:pPr>
              <w:rPr>
                <w:b/>
              </w:rPr>
            </w:pPr>
          </w:p>
          <w:p w:rsidR="004A7EE5" w:rsidRPr="008D37CA" w:rsidRDefault="004A7EE5" w:rsidP="00FE0F53">
            <w:pPr>
              <w:rPr>
                <w:b/>
              </w:rPr>
            </w:pPr>
          </w:p>
          <w:p w:rsidR="004A7EE5" w:rsidRPr="008D37CA" w:rsidRDefault="004A7EE5" w:rsidP="00FE0F53">
            <w:pPr>
              <w:rPr>
                <w:b/>
              </w:rPr>
            </w:pPr>
          </w:p>
          <w:p w:rsidR="004A7EE5" w:rsidRPr="008D37CA" w:rsidRDefault="004A7EE5" w:rsidP="00FE0F53">
            <w:pPr>
              <w:rPr>
                <w:b/>
              </w:rPr>
            </w:pPr>
          </w:p>
          <w:p w:rsidR="004A7EE5" w:rsidRPr="008D37CA" w:rsidRDefault="004A7EE5" w:rsidP="00FE0F53">
            <w:pPr>
              <w:rPr>
                <w:b/>
              </w:rPr>
            </w:pPr>
          </w:p>
          <w:p w:rsidR="004A7EE5" w:rsidRPr="008D37CA" w:rsidRDefault="004A7EE5" w:rsidP="00FE0F53">
            <w:pPr>
              <w:rPr>
                <w:b/>
              </w:rPr>
            </w:pPr>
          </w:p>
          <w:p w:rsidR="004A7EE5" w:rsidRPr="008D37CA" w:rsidRDefault="004A7EE5" w:rsidP="00FE0F53">
            <w:pPr>
              <w:rPr>
                <w:b/>
              </w:rPr>
            </w:pPr>
          </w:p>
          <w:p w:rsidR="004A7EE5" w:rsidRPr="008D37CA" w:rsidRDefault="004A7EE5" w:rsidP="00FE0F53">
            <w:pPr>
              <w:rPr>
                <w:b/>
              </w:rPr>
            </w:pPr>
          </w:p>
          <w:p w:rsidR="004A7EE5" w:rsidRPr="008D37CA" w:rsidRDefault="004A7EE5" w:rsidP="00FE0F53">
            <w:pPr>
              <w:rPr>
                <w:b/>
              </w:rPr>
            </w:pPr>
          </w:p>
          <w:p w:rsidR="004A7EE5" w:rsidRPr="008D37CA" w:rsidRDefault="004A7EE5" w:rsidP="00FE0F53">
            <w:pPr>
              <w:rPr>
                <w:b/>
              </w:rPr>
            </w:pPr>
          </w:p>
          <w:p w:rsidR="004A7EE5" w:rsidRPr="008D37CA" w:rsidRDefault="004A7EE5" w:rsidP="00FE0F53">
            <w:pPr>
              <w:rPr>
                <w:b/>
              </w:rPr>
            </w:pPr>
          </w:p>
          <w:p w:rsidR="004A7EE5" w:rsidRPr="008D37CA" w:rsidRDefault="004A7EE5" w:rsidP="00FE0F53">
            <w:pPr>
              <w:pStyle w:val="Corpodeltesto"/>
              <w:rPr>
                <w:b/>
                <w:bCs/>
              </w:rPr>
            </w:pPr>
          </w:p>
        </w:tc>
        <w:tc>
          <w:tcPr>
            <w:tcW w:w="3975" w:type="dxa"/>
          </w:tcPr>
          <w:p w:rsidR="004A7EE5" w:rsidRPr="007D4A21" w:rsidRDefault="004A7EE5" w:rsidP="00FE0F53">
            <w:pPr>
              <w:pStyle w:val="Titolo3"/>
              <w:rPr>
                <w:b w:val="0"/>
                <w:bCs/>
                <w:i w:val="0"/>
                <w:iCs w:val="0"/>
                <w:sz w:val="28"/>
              </w:rPr>
            </w:pPr>
            <w:r w:rsidRPr="007D4A21">
              <w:rPr>
                <w:b w:val="0"/>
                <w:bCs/>
                <w:i w:val="0"/>
                <w:iCs w:val="0"/>
                <w:sz w:val="28"/>
              </w:rPr>
              <w:t>Correttezza ortografica</w:t>
            </w:r>
          </w:p>
          <w:p w:rsidR="004A7EE5" w:rsidRDefault="004A7EE5" w:rsidP="00FE0F53">
            <w:pPr>
              <w:rPr>
                <w:sz w:val="20"/>
              </w:rPr>
            </w:pPr>
            <w:r>
              <w:rPr>
                <w:sz w:val="20"/>
              </w:rPr>
              <w:t>-buona</w:t>
            </w:r>
          </w:p>
          <w:p w:rsidR="004A7EE5" w:rsidRDefault="004A7EE5" w:rsidP="00FE0F53">
            <w:pPr>
              <w:rPr>
                <w:sz w:val="20"/>
              </w:rPr>
            </w:pPr>
            <w:r>
              <w:rPr>
                <w:sz w:val="20"/>
              </w:rPr>
              <w:t>-sufficiente  (errori di ortografia non gravi)</w:t>
            </w:r>
          </w:p>
          <w:p w:rsidR="004A7EE5" w:rsidRDefault="004A7EE5" w:rsidP="00FE0F53">
            <w:pPr>
              <w:rPr>
                <w:sz w:val="20"/>
              </w:rPr>
            </w:pPr>
            <w:r>
              <w:rPr>
                <w:sz w:val="20"/>
              </w:rPr>
              <w:t>-insufficiente   (errori ripetuti di ortografia)</w:t>
            </w:r>
          </w:p>
          <w:p w:rsidR="004A7EE5" w:rsidRDefault="004A7EE5" w:rsidP="00FE0F53">
            <w:pPr>
              <w:rPr>
                <w:sz w:val="20"/>
              </w:rPr>
            </w:pPr>
          </w:p>
          <w:p w:rsidR="004A7EE5" w:rsidRPr="007D4A21" w:rsidRDefault="004A7EE5" w:rsidP="00FE0F53">
            <w:pPr>
              <w:pStyle w:val="Titolo3"/>
              <w:rPr>
                <w:b w:val="0"/>
                <w:bCs/>
                <w:i w:val="0"/>
                <w:iCs w:val="0"/>
                <w:sz w:val="28"/>
              </w:rPr>
            </w:pPr>
            <w:r w:rsidRPr="007D4A21">
              <w:rPr>
                <w:b w:val="0"/>
                <w:bCs/>
                <w:i w:val="0"/>
                <w:iCs w:val="0"/>
                <w:sz w:val="28"/>
              </w:rPr>
              <w:t>Correttezza sintattica</w:t>
            </w:r>
          </w:p>
          <w:p w:rsidR="004A7EE5" w:rsidRDefault="004A7EE5" w:rsidP="00FE0F53">
            <w:pPr>
              <w:rPr>
                <w:sz w:val="20"/>
              </w:rPr>
            </w:pPr>
            <w:r>
              <w:rPr>
                <w:sz w:val="20"/>
              </w:rPr>
              <w:t>-buona</w:t>
            </w:r>
          </w:p>
          <w:p w:rsidR="004A7EE5" w:rsidRDefault="004A7EE5" w:rsidP="00FE0F53">
            <w:pPr>
              <w:rPr>
                <w:sz w:val="20"/>
              </w:rPr>
            </w:pPr>
            <w:r>
              <w:rPr>
                <w:sz w:val="20"/>
              </w:rPr>
              <w:t>-sufficiente  (errori di sintassi non gravi)</w:t>
            </w:r>
          </w:p>
          <w:p w:rsidR="004A7EE5" w:rsidRDefault="004A7EE5" w:rsidP="00FE0F53">
            <w:pPr>
              <w:rPr>
                <w:sz w:val="20"/>
              </w:rPr>
            </w:pPr>
            <w:r>
              <w:rPr>
                <w:sz w:val="20"/>
              </w:rPr>
              <w:t>-insufficiente   (errori ripetuti di sintassi)</w:t>
            </w:r>
          </w:p>
          <w:p w:rsidR="004A7EE5" w:rsidRDefault="004A7EE5" w:rsidP="00FE0F53">
            <w:pPr>
              <w:rPr>
                <w:sz w:val="20"/>
              </w:rPr>
            </w:pPr>
          </w:p>
          <w:p w:rsidR="004A7EE5" w:rsidRPr="007D4A21" w:rsidRDefault="004A7EE5" w:rsidP="00FE0F53">
            <w:pPr>
              <w:pStyle w:val="Titolo3"/>
              <w:rPr>
                <w:b w:val="0"/>
                <w:bCs/>
                <w:i w:val="0"/>
                <w:iCs w:val="0"/>
                <w:sz w:val="28"/>
              </w:rPr>
            </w:pPr>
            <w:r w:rsidRPr="007D4A21">
              <w:rPr>
                <w:b w:val="0"/>
                <w:bCs/>
                <w:i w:val="0"/>
                <w:iCs w:val="0"/>
                <w:sz w:val="28"/>
              </w:rPr>
              <w:t>Correttezza lessicale</w:t>
            </w:r>
          </w:p>
          <w:p w:rsidR="004A7EE5" w:rsidRDefault="004A7EE5" w:rsidP="00FE0F53">
            <w:pPr>
              <w:rPr>
                <w:sz w:val="20"/>
              </w:rPr>
            </w:pPr>
            <w:r>
              <w:rPr>
                <w:sz w:val="20"/>
              </w:rPr>
              <w:t>-buona proprietà di linguaggio e lessico ampio</w:t>
            </w:r>
          </w:p>
          <w:p w:rsidR="004A7EE5" w:rsidRDefault="004A7EE5" w:rsidP="00FE0F53">
            <w:pPr>
              <w:rPr>
                <w:sz w:val="20"/>
              </w:rPr>
            </w:pPr>
            <w:r>
              <w:rPr>
                <w:sz w:val="20"/>
              </w:rPr>
              <w:t>-sufficiente proprietà di linguaggio e corretto uso del lessico</w:t>
            </w:r>
          </w:p>
          <w:p w:rsidR="004A7EE5" w:rsidRPr="00E91B1D" w:rsidRDefault="004A7EE5" w:rsidP="00FE0F53">
            <w:pPr>
              <w:rPr>
                <w:sz w:val="20"/>
              </w:rPr>
            </w:pPr>
            <w:r>
              <w:t>-</w:t>
            </w:r>
            <w:r>
              <w:rPr>
                <w:sz w:val="20"/>
              </w:rPr>
              <w:t>improprietà di linguaggio e lessico stretto</w:t>
            </w:r>
          </w:p>
        </w:tc>
        <w:tc>
          <w:tcPr>
            <w:tcW w:w="880" w:type="dxa"/>
          </w:tcPr>
          <w:p w:rsidR="004A7EE5" w:rsidRPr="007D4A21" w:rsidRDefault="004A7EE5" w:rsidP="00FE0F53">
            <w:pPr>
              <w:pStyle w:val="Titolo3"/>
            </w:pPr>
          </w:p>
          <w:p w:rsidR="004A7EE5" w:rsidRDefault="004A7EE5" w:rsidP="00FE0F53">
            <w:pPr>
              <w:jc w:val="center"/>
              <w:rPr>
                <w:sz w:val="20"/>
              </w:rPr>
            </w:pPr>
            <w:r>
              <w:rPr>
                <w:sz w:val="20"/>
              </w:rPr>
              <w:t>2</w:t>
            </w:r>
          </w:p>
          <w:p w:rsidR="004A7EE5" w:rsidRDefault="004A7EE5" w:rsidP="00FE0F53">
            <w:pPr>
              <w:jc w:val="center"/>
              <w:rPr>
                <w:sz w:val="20"/>
              </w:rPr>
            </w:pPr>
            <w:r>
              <w:rPr>
                <w:sz w:val="20"/>
              </w:rPr>
              <w:t>1,5</w:t>
            </w:r>
          </w:p>
          <w:p w:rsidR="004A7EE5" w:rsidRDefault="004A7EE5" w:rsidP="00FE0F53">
            <w:pPr>
              <w:jc w:val="center"/>
              <w:rPr>
                <w:sz w:val="20"/>
              </w:rPr>
            </w:pPr>
            <w:r>
              <w:rPr>
                <w:sz w:val="20"/>
              </w:rPr>
              <w:t>1</w:t>
            </w:r>
          </w:p>
          <w:p w:rsidR="004A7EE5" w:rsidRDefault="004A7EE5" w:rsidP="00FE0F53">
            <w:pPr>
              <w:jc w:val="center"/>
              <w:rPr>
                <w:sz w:val="20"/>
              </w:rPr>
            </w:pPr>
          </w:p>
          <w:p w:rsidR="004A7EE5" w:rsidRDefault="004A7EE5" w:rsidP="00FE0F53">
            <w:pPr>
              <w:jc w:val="center"/>
              <w:rPr>
                <w:sz w:val="20"/>
              </w:rPr>
            </w:pPr>
          </w:p>
          <w:p w:rsidR="004A7EE5" w:rsidRDefault="004A7EE5" w:rsidP="00FE0F53">
            <w:pPr>
              <w:jc w:val="center"/>
              <w:rPr>
                <w:sz w:val="20"/>
              </w:rPr>
            </w:pPr>
            <w:r>
              <w:rPr>
                <w:sz w:val="20"/>
              </w:rPr>
              <w:t>2</w:t>
            </w:r>
          </w:p>
          <w:p w:rsidR="004A7EE5" w:rsidRDefault="004A7EE5" w:rsidP="00FE0F53">
            <w:pPr>
              <w:jc w:val="center"/>
              <w:rPr>
                <w:sz w:val="20"/>
              </w:rPr>
            </w:pPr>
            <w:r>
              <w:rPr>
                <w:sz w:val="20"/>
              </w:rPr>
              <w:t>1,5</w:t>
            </w:r>
          </w:p>
          <w:p w:rsidR="004A7EE5" w:rsidRDefault="004A7EE5" w:rsidP="00FE0F53">
            <w:pPr>
              <w:jc w:val="center"/>
              <w:rPr>
                <w:sz w:val="20"/>
              </w:rPr>
            </w:pPr>
            <w:r>
              <w:rPr>
                <w:sz w:val="20"/>
              </w:rPr>
              <w:t>1</w:t>
            </w:r>
          </w:p>
          <w:p w:rsidR="004A7EE5" w:rsidRDefault="004A7EE5" w:rsidP="00FE0F53">
            <w:pPr>
              <w:jc w:val="center"/>
              <w:rPr>
                <w:sz w:val="20"/>
              </w:rPr>
            </w:pPr>
          </w:p>
          <w:p w:rsidR="004A7EE5" w:rsidRDefault="004A7EE5" w:rsidP="00FE0F53">
            <w:pPr>
              <w:jc w:val="center"/>
              <w:rPr>
                <w:sz w:val="20"/>
              </w:rPr>
            </w:pPr>
          </w:p>
          <w:p w:rsidR="004A7EE5" w:rsidRDefault="004A7EE5" w:rsidP="00FE0F53">
            <w:pPr>
              <w:jc w:val="center"/>
              <w:rPr>
                <w:sz w:val="20"/>
              </w:rPr>
            </w:pPr>
          </w:p>
          <w:p w:rsidR="004A7EE5" w:rsidRDefault="004A7EE5" w:rsidP="00FE0F53">
            <w:pPr>
              <w:jc w:val="center"/>
              <w:rPr>
                <w:sz w:val="20"/>
              </w:rPr>
            </w:pPr>
            <w:r>
              <w:rPr>
                <w:sz w:val="20"/>
              </w:rPr>
              <w:t>3</w:t>
            </w:r>
          </w:p>
          <w:p w:rsidR="004A7EE5" w:rsidRDefault="004A7EE5" w:rsidP="00FE0F53">
            <w:pPr>
              <w:jc w:val="center"/>
              <w:rPr>
                <w:sz w:val="20"/>
              </w:rPr>
            </w:pPr>
            <w:r>
              <w:rPr>
                <w:sz w:val="20"/>
              </w:rPr>
              <w:t>2</w:t>
            </w:r>
          </w:p>
          <w:p w:rsidR="004A7EE5" w:rsidRDefault="004A7EE5" w:rsidP="00FE0F53">
            <w:pPr>
              <w:jc w:val="center"/>
              <w:rPr>
                <w:sz w:val="20"/>
              </w:rPr>
            </w:pPr>
          </w:p>
          <w:p w:rsidR="004A7EE5" w:rsidRPr="007D4A21" w:rsidRDefault="004A7EE5" w:rsidP="00FE0F53">
            <w:pPr>
              <w:pStyle w:val="Titolo3"/>
              <w:rPr>
                <w:b w:val="0"/>
                <w:bCs/>
                <w:i w:val="0"/>
                <w:iCs w:val="0"/>
                <w:sz w:val="20"/>
              </w:rPr>
            </w:pPr>
            <w:r w:rsidRPr="007D4A21">
              <w:rPr>
                <w:b w:val="0"/>
                <w:bCs/>
                <w:i w:val="0"/>
                <w:iCs w:val="0"/>
                <w:sz w:val="20"/>
              </w:rPr>
              <w:t>1</w:t>
            </w:r>
          </w:p>
        </w:tc>
      </w:tr>
      <w:tr w:rsidR="004A7EE5" w:rsidTr="00FE0F53">
        <w:tc>
          <w:tcPr>
            <w:tcW w:w="2415" w:type="dxa"/>
          </w:tcPr>
          <w:p w:rsidR="004A7EE5" w:rsidRPr="008D37CA" w:rsidRDefault="004A7EE5" w:rsidP="00FE0F53">
            <w:pPr>
              <w:rPr>
                <w:b/>
              </w:rPr>
            </w:pPr>
            <w:r w:rsidRPr="008D37CA">
              <w:rPr>
                <w:b/>
              </w:rPr>
              <w:t>CONOSCENZA DELL’ARGOMENTO E DEL CONTESTO DI RIFERIMENTO</w:t>
            </w:r>
          </w:p>
        </w:tc>
        <w:tc>
          <w:tcPr>
            <w:tcW w:w="3975" w:type="dxa"/>
          </w:tcPr>
          <w:p w:rsidR="004A7EE5" w:rsidRPr="007D4A21" w:rsidRDefault="004A7EE5" w:rsidP="00FE0F53">
            <w:pPr>
              <w:pStyle w:val="Titolo4"/>
            </w:pPr>
            <w:r w:rsidRPr="007D4A21">
              <w:t>Conoscenza degli eventi storici</w:t>
            </w:r>
          </w:p>
          <w:p w:rsidR="004A7EE5" w:rsidRDefault="004A7EE5" w:rsidP="00FE0F53">
            <w:pPr>
              <w:pStyle w:val="Corpodeltesto3"/>
              <w:jc w:val="left"/>
              <w:rPr>
                <w:sz w:val="20"/>
              </w:rPr>
            </w:pPr>
            <w:r>
              <w:rPr>
                <w:sz w:val="20"/>
              </w:rPr>
              <w:t>-piena (sviluppa esaurientemente tutti i punti con ricchezza di notizie)</w:t>
            </w:r>
          </w:p>
          <w:p w:rsidR="004A7EE5" w:rsidRDefault="004A7EE5" w:rsidP="00FE0F53">
            <w:pPr>
              <w:jc w:val="both"/>
              <w:rPr>
                <w:sz w:val="20"/>
              </w:rPr>
            </w:pPr>
            <w:r>
              <w:rPr>
                <w:sz w:val="20"/>
              </w:rPr>
              <w:t>-sufficiente (sviluppa tutti i punti, sufficienti conoscenze)</w:t>
            </w:r>
          </w:p>
          <w:p w:rsidR="004A7EE5" w:rsidRDefault="004A7EE5" w:rsidP="00FE0F53">
            <w:pPr>
              <w:jc w:val="both"/>
              <w:rPr>
                <w:sz w:val="20"/>
              </w:rPr>
            </w:pPr>
            <w:r>
              <w:rPr>
                <w:sz w:val="20"/>
              </w:rPr>
              <w:t>-appena sufficiente /mediocre (troppo breve, sommarie conoscenze)</w:t>
            </w:r>
          </w:p>
          <w:p w:rsidR="004A7EE5" w:rsidRDefault="004A7EE5" w:rsidP="00FE0F53">
            <w:pPr>
              <w:jc w:val="both"/>
              <w:rPr>
                <w:sz w:val="20"/>
              </w:rPr>
            </w:pPr>
            <w:r>
              <w:rPr>
                <w:sz w:val="20"/>
              </w:rPr>
              <w:t xml:space="preserve">-alcune parti del tema sono fuori traccia/non sono state sviluppate </w:t>
            </w:r>
          </w:p>
          <w:p w:rsidR="004A7EE5" w:rsidRDefault="004A7EE5" w:rsidP="00FE0F53">
            <w:pPr>
              <w:jc w:val="both"/>
              <w:rPr>
                <w:sz w:val="20"/>
              </w:rPr>
            </w:pPr>
          </w:p>
        </w:tc>
        <w:tc>
          <w:tcPr>
            <w:tcW w:w="880" w:type="dxa"/>
          </w:tcPr>
          <w:p w:rsidR="004A7EE5" w:rsidRPr="007D4A21" w:rsidRDefault="004A7EE5" w:rsidP="00FE0F53">
            <w:pPr>
              <w:pStyle w:val="Titolo3"/>
            </w:pPr>
          </w:p>
          <w:p w:rsidR="004A7EE5" w:rsidRDefault="004A7EE5" w:rsidP="00FE0F53">
            <w:pPr>
              <w:jc w:val="center"/>
              <w:rPr>
                <w:sz w:val="20"/>
              </w:rPr>
            </w:pPr>
            <w:r>
              <w:rPr>
                <w:sz w:val="20"/>
              </w:rPr>
              <w:t>2,5</w:t>
            </w:r>
          </w:p>
          <w:p w:rsidR="004A7EE5" w:rsidRDefault="004A7EE5" w:rsidP="00FE0F53">
            <w:pPr>
              <w:jc w:val="center"/>
              <w:rPr>
                <w:sz w:val="20"/>
              </w:rPr>
            </w:pPr>
          </w:p>
          <w:p w:rsidR="004A7EE5" w:rsidRDefault="004A7EE5" w:rsidP="00FE0F53">
            <w:pPr>
              <w:jc w:val="center"/>
              <w:rPr>
                <w:sz w:val="20"/>
              </w:rPr>
            </w:pPr>
            <w:r>
              <w:rPr>
                <w:sz w:val="20"/>
              </w:rPr>
              <w:t>2</w:t>
            </w:r>
          </w:p>
          <w:p w:rsidR="004A7EE5" w:rsidRDefault="004A7EE5" w:rsidP="00FE0F53">
            <w:pPr>
              <w:jc w:val="center"/>
              <w:rPr>
                <w:sz w:val="20"/>
              </w:rPr>
            </w:pPr>
          </w:p>
          <w:p w:rsidR="004A7EE5" w:rsidRDefault="004A7EE5" w:rsidP="00FE0F53">
            <w:pPr>
              <w:jc w:val="center"/>
              <w:rPr>
                <w:sz w:val="20"/>
              </w:rPr>
            </w:pPr>
            <w:r>
              <w:rPr>
                <w:sz w:val="20"/>
              </w:rPr>
              <w:t>1,5</w:t>
            </w:r>
          </w:p>
          <w:p w:rsidR="004A7EE5" w:rsidRDefault="004A7EE5" w:rsidP="00FE0F53">
            <w:pPr>
              <w:jc w:val="center"/>
              <w:rPr>
                <w:sz w:val="20"/>
              </w:rPr>
            </w:pPr>
          </w:p>
          <w:p w:rsidR="004A7EE5" w:rsidRDefault="004A7EE5" w:rsidP="00FE0F53">
            <w:pPr>
              <w:jc w:val="center"/>
            </w:pPr>
            <w:r>
              <w:rPr>
                <w:sz w:val="20"/>
              </w:rPr>
              <w:t>1</w:t>
            </w:r>
          </w:p>
        </w:tc>
      </w:tr>
      <w:tr w:rsidR="004A7EE5" w:rsidTr="00FE0F53">
        <w:trPr>
          <w:trHeight w:val="4440"/>
        </w:trPr>
        <w:tc>
          <w:tcPr>
            <w:tcW w:w="2415" w:type="dxa"/>
          </w:tcPr>
          <w:p w:rsidR="004A7EE5" w:rsidRPr="008D37CA" w:rsidRDefault="004A7EE5" w:rsidP="00FE0F53">
            <w:pPr>
              <w:rPr>
                <w:b/>
              </w:rPr>
            </w:pPr>
            <w:r w:rsidRPr="008D37CA">
              <w:rPr>
                <w:b/>
              </w:rPr>
              <w:t>CAPACITA’ LOGICO</w:t>
            </w:r>
          </w:p>
          <w:p w:rsidR="004A7EE5" w:rsidRPr="008D37CA" w:rsidRDefault="004A7EE5" w:rsidP="00FE0F53">
            <w:pPr>
              <w:rPr>
                <w:b/>
              </w:rPr>
            </w:pPr>
            <w:r w:rsidRPr="008D37CA">
              <w:rPr>
                <w:b/>
              </w:rPr>
              <w:t>CRITICHE ED ESPRESSIVE</w:t>
            </w:r>
          </w:p>
        </w:tc>
        <w:tc>
          <w:tcPr>
            <w:tcW w:w="3975" w:type="dxa"/>
          </w:tcPr>
          <w:p w:rsidR="004A7EE5" w:rsidRPr="007D4A21" w:rsidRDefault="004A7EE5" w:rsidP="00FE0F53">
            <w:pPr>
              <w:pStyle w:val="Titolo4"/>
            </w:pPr>
            <w:r w:rsidRPr="007D4A21">
              <w:t>Organizzazione della struttura del tema</w:t>
            </w:r>
          </w:p>
          <w:p w:rsidR="004A7EE5" w:rsidRDefault="004A7EE5" w:rsidP="00FE0F53">
            <w:pPr>
              <w:jc w:val="both"/>
              <w:rPr>
                <w:sz w:val="20"/>
              </w:rPr>
            </w:pPr>
            <w:r>
              <w:rPr>
                <w:sz w:val="20"/>
              </w:rPr>
              <w:t>- il tema è organicamente strutturato</w:t>
            </w:r>
          </w:p>
          <w:p w:rsidR="004A7EE5" w:rsidRDefault="004A7EE5" w:rsidP="00FE0F53">
            <w:pPr>
              <w:jc w:val="both"/>
              <w:rPr>
                <w:sz w:val="20"/>
              </w:rPr>
            </w:pPr>
            <w:r>
              <w:rPr>
                <w:sz w:val="20"/>
              </w:rPr>
              <w:t>- il tema è sufficientemente organizzato</w:t>
            </w:r>
          </w:p>
          <w:p w:rsidR="004A7EE5" w:rsidRDefault="004A7EE5" w:rsidP="00FE0F53">
            <w:pPr>
              <w:jc w:val="both"/>
              <w:rPr>
                <w:sz w:val="20"/>
              </w:rPr>
            </w:pPr>
            <w:r>
              <w:rPr>
                <w:sz w:val="20"/>
              </w:rPr>
              <w:t>- il tema è solo parzialmente organizzato</w:t>
            </w:r>
          </w:p>
          <w:p w:rsidR="004A7EE5" w:rsidRDefault="004A7EE5" w:rsidP="00FE0F53">
            <w:pPr>
              <w:jc w:val="both"/>
              <w:rPr>
                <w:sz w:val="20"/>
              </w:rPr>
            </w:pPr>
          </w:p>
          <w:p w:rsidR="004A7EE5" w:rsidRPr="007D4A21" w:rsidRDefault="004A7EE5" w:rsidP="00FE0F53">
            <w:pPr>
              <w:pStyle w:val="Titolo4"/>
            </w:pPr>
            <w:r w:rsidRPr="007D4A21">
              <w:t>Capacità di riflessione, analisi e sintesi</w:t>
            </w:r>
          </w:p>
          <w:p w:rsidR="004A7EE5" w:rsidRDefault="004A7EE5" w:rsidP="00FE0F53">
            <w:pPr>
              <w:jc w:val="both"/>
              <w:rPr>
                <w:sz w:val="20"/>
              </w:rPr>
            </w:pPr>
            <w:r>
              <w:rPr>
                <w:sz w:val="20"/>
              </w:rPr>
              <w:t>-presenta i dati storici fornendo fondate sintesi e giudizi personali</w:t>
            </w:r>
          </w:p>
          <w:p w:rsidR="004A7EE5" w:rsidRDefault="004A7EE5" w:rsidP="00FE0F53">
            <w:pPr>
              <w:jc w:val="both"/>
              <w:rPr>
                <w:sz w:val="20"/>
              </w:rPr>
            </w:pPr>
            <w:r>
              <w:rPr>
                <w:sz w:val="20"/>
              </w:rPr>
              <w:t>-sa analizzare la situazione storica e fornisce sintesi pertinenti</w:t>
            </w:r>
          </w:p>
          <w:p w:rsidR="004A7EE5" w:rsidRDefault="004A7EE5" w:rsidP="00FE0F53">
            <w:pPr>
              <w:jc w:val="both"/>
              <w:rPr>
                <w:sz w:val="20"/>
              </w:rPr>
            </w:pPr>
            <w:r>
              <w:rPr>
                <w:sz w:val="20"/>
              </w:rPr>
              <w:t>-sufficiente (ripropone correttamente la spiegazione dell’ insegnante o l’ interpretazione del libro di testo)</w:t>
            </w:r>
          </w:p>
          <w:p w:rsidR="004A7EE5" w:rsidRDefault="004A7EE5" w:rsidP="00FE0F53">
            <w:pPr>
              <w:jc w:val="both"/>
              <w:rPr>
                <w:sz w:val="20"/>
              </w:rPr>
            </w:pPr>
            <w:r>
              <w:rPr>
                <w:sz w:val="20"/>
              </w:rPr>
              <w:t xml:space="preserve">-non dimostra sufficienti capacità di analisi e sintesi </w:t>
            </w:r>
          </w:p>
        </w:tc>
        <w:tc>
          <w:tcPr>
            <w:tcW w:w="880" w:type="dxa"/>
          </w:tcPr>
          <w:p w:rsidR="004A7EE5" w:rsidRPr="007D4A21" w:rsidRDefault="004A7EE5" w:rsidP="00FE0F53">
            <w:pPr>
              <w:pStyle w:val="Titolo3"/>
            </w:pPr>
          </w:p>
          <w:p w:rsidR="004A7EE5" w:rsidRPr="00E6574A" w:rsidRDefault="004A7EE5" w:rsidP="00FE0F53"/>
          <w:p w:rsidR="004A7EE5" w:rsidRDefault="004A7EE5" w:rsidP="00FE0F53">
            <w:pPr>
              <w:jc w:val="center"/>
              <w:rPr>
                <w:sz w:val="20"/>
              </w:rPr>
            </w:pPr>
            <w:r>
              <w:rPr>
                <w:sz w:val="20"/>
              </w:rPr>
              <w:t>2,5</w:t>
            </w:r>
          </w:p>
          <w:p w:rsidR="004A7EE5" w:rsidRDefault="004A7EE5" w:rsidP="00FE0F53">
            <w:pPr>
              <w:jc w:val="center"/>
              <w:rPr>
                <w:sz w:val="20"/>
              </w:rPr>
            </w:pPr>
            <w:r>
              <w:rPr>
                <w:sz w:val="20"/>
              </w:rPr>
              <w:t>2-1,5</w:t>
            </w:r>
          </w:p>
          <w:p w:rsidR="004A7EE5" w:rsidRDefault="004A7EE5" w:rsidP="00FE0F53">
            <w:pPr>
              <w:jc w:val="center"/>
              <w:rPr>
                <w:sz w:val="20"/>
              </w:rPr>
            </w:pPr>
            <w:r>
              <w:rPr>
                <w:sz w:val="20"/>
              </w:rPr>
              <w:t>1</w:t>
            </w:r>
          </w:p>
          <w:p w:rsidR="004A7EE5" w:rsidRDefault="004A7EE5" w:rsidP="00FE0F53">
            <w:pPr>
              <w:jc w:val="center"/>
              <w:rPr>
                <w:sz w:val="20"/>
              </w:rPr>
            </w:pPr>
          </w:p>
          <w:p w:rsidR="004A7EE5" w:rsidRDefault="004A7EE5" w:rsidP="00FE0F53">
            <w:pPr>
              <w:jc w:val="center"/>
              <w:rPr>
                <w:sz w:val="20"/>
              </w:rPr>
            </w:pPr>
          </w:p>
          <w:p w:rsidR="004A7EE5" w:rsidRDefault="004A7EE5" w:rsidP="00FE0F53">
            <w:pPr>
              <w:jc w:val="center"/>
              <w:rPr>
                <w:sz w:val="20"/>
              </w:rPr>
            </w:pPr>
          </w:p>
          <w:p w:rsidR="004A7EE5" w:rsidRDefault="004A7EE5" w:rsidP="00FE0F53">
            <w:pPr>
              <w:jc w:val="center"/>
              <w:rPr>
                <w:sz w:val="20"/>
              </w:rPr>
            </w:pPr>
          </w:p>
          <w:p w:rsidR="004A7EE5" w:rsidRDefault="004A7EE5" w:rsidP="00FE0F53">
            <w:pPr>
              <w:jc w:val="center"/>
              <w:rPr>
                <w:sz w:val="20"/>
              </w:rPr>
            </w:pPr>
            <w:r>
              <w:rPr>
                <w:sz w:val="20"/>
              </w:rPr>
              <w:t>3</w:t>
            </w:r>
          </w:p>
          <w:p w:rsidR="004A7EE5" w:rsidRDefault="004A7EE5" w:rsidP="00FE0F53">
            <w:pPr>
              <w:jc w:val="center"/>
              <w:rPr>
                <w:sz w:val="20"/>
              </w:rPr>
            </w:pPr>
          </w:p>
          <w:p w:rsidR="004A7EE5" w:rsidRDefault="004A7EE5" w:rsidP="00FE0F53">
            <w:pPr>
              <w:jc w:val="center"/>
              <w:rPr>
                <w:sz w:val="20"/>
              </w:rPr>
            </w:pPr>
            <w:r>
              <w:rPr>
                <w:sz w:val="20"/>
              </w:rPr>
              <w:t>2,5-2</w:t>
            </w:r>
          </w:p>
          <w:p w:rsidR="004A7EE5" w:rsidRDefault="004A7EE5" w:rsidP="00FE0F53">
            <w:pPr>
              <w:jc w:val="center"/>
              <w:rPr>
                <w:sz w:val="20"/>
              </w:rPr>
            </w:pPr>
          </w:p>
          <w:p w:rsidR="004A7EE5" w:rsidRDefault="004A7EE5" w:rsidP="00FE0F53">
            <w:pPr>
              <w:jc w:val="center"/>
              <w:rPr>
                <w:sz w:val="20"/>
              </w:rPr>
            </w:pPr>
            <w:r>
              <w:rPr>
                <w:sz w:val="20"/>
              </w:rPr>
              <w:t>1,5</w:t>
            </w:r>
          </w:p>
          <w:p w:rsidR="004A7EE5" w:rsidRDefault="004A7EE5" w:rsidP="00FE0F53">
            <w:pPr>
              <w:jc w:val="center"/>
              <w:rPr>
                <w:sz w:val="20"/>
              </w:rPr>
            </w:pPr>
          </w:p>
          <w:p w:rsidR="004A7EE5" w:rsidRDefault="004A7EE5" w:rsidP="00FE0F53">
            <w:pPr>
              <w:jc w:val="center"/>
              <w:rPr>
                <w:sz w:val="20"/>
              </w:rPr>
            </w:pPr>
          </w:p>
          <w:p w:rsidR="004A7EE5" w:rsidRDefault="004A7EE5" w:rsidP="00FE0F53">
            <w:pPr>
              <w:jc w:val="center"/>
              <w:rPr>
                <w:sz w:val="20"/>
              </w:rPr>
            </w:pPr>
            <w:r>
              <w:rPr>
                <w:sz w:val="20"/>
              </w:rPr>
              <w:t>1</w:t>
            </w:r>
          </w:p>
          <w:p w:rsidR="004A7EE5" w:rsidRDefault="004A7EE5" w:rsidP="00FE0F53">
            <w:pPr>
              <w:jc w:val="center"/>
              <w:rPr>
                <w:sz w:val="20"/>
              </w:rPr>
            </w:pPr>
          </w:p>
          <w:p w:rsidR="004A7EE5" w:rsidRDefault="004A7EE5" w:rsidP="00FE0F53">
            <w:pPr>
              <w:jc w:val="center"/>
              <w:rPr>
                <w:sz w:val="20"/>
              </w:rPr>
            </w:pPr>
          </w:p>
          <w:p w:rsidR="004A7EE5" w:rsidRDefault="004A7EE5" w:rsidP="00FE0F53">
            <w:pPr>
              <w:jc w:val="center"/>
              <w:rPr>
                <w:sz w:val="20"/>
              </w:rPr>
            </w:pPr>
          </w:p>
        </w:tc>
      </w:tr>
    </w:tbl>
    <w:p w:rsidR="004A7EE5" w:rsidRDefault="004A7EE5" w:rsidP="004A7EE5"/>
    <w:p w:rsidR="004A7EE5" w:rsidRDefault="004A7EE5" w:rsidP="004A7EE5">
      <w:pPr>
        <w:pStyle w:val="Titolo2"/>
        <w:jc w:val="left"/>
      </w:pPr>
    </w:p>
    <w:p w:rsidR="004A7EE5" w:rsidRDefault="004A7EE5" w:rsidP="004A7EE5"/>
    <w:p w:rsidR="004A7EE5" w:rsidRPr="00E91B1D" w:rsidRDefault="004A7EE5" w:rsidP="004A7EE5"/>
    <w:p w:rsidR="004A7EE5" w:rsidRDefault="004A7EE5" w:rsidP="004A7EE5">
      <w:pPr>
        <w:pStyle w:val="Titolo2"/>
      </w:pPr>
      <w:r>
        <w:lastRenderedPageBreak/>
        <w:t>Tipologia D: “Tema d’ attualità”</w:t>
      </w:r>
    </w:p>
    <w:p w:rsidR="004A7EE5" w:rsidRDefault="004A7EE5" w:rsidP="004A7EE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501"/>
        <w:gridCol w:w="3975"/>
        <w:gridCol w:w="880"/>
      </w:tblGrid>
      <w:tr w:rsidR="004A7EE5" w:rsidTr="00FE0F53">
        <w:tc>
          <w:tcPr>
            <w:tcW w:w="2415" w:type="dxa"/>
          </w:tcPr>
          <w:p w:rsidR="004A7EE5" w:rsidRDefault="004A7EE5" w:rsidP="00FE0F53">
            <w:pPr>
              <w:jc w:val="center"/>
            </w:pPr>
            <w:r>
              <w:t>INDICATORI</w:t>
            </w:r>
          </w:p>
        </w:tc>
        <w:tc>
          <w:tcPr>
            <w:tcW w:w="3975" w:type="dxa"/>
          </w:tcPr>
          <w:p w:rsidR="004A7EE5" w:rsidRDefault="004A7EE5" w:rsidP="00FE0F53">
            <w:pPr>
              <w:jc w:val="center"/>
            </w:pPr>
            <w:r>
              <w:t>DESCRITTORI</w:t>
            </w:r>
          </w:p>
        </w:tc>
        <w:tc>
          <w:tcPr>
            <w:tcW w:w="880" w:type="dxa"/>
          </w:tcPr>
          <w:p w:rsidR="004A7EE5" w:rsidRDefault="004A7EE5" w:rsidP="00FE0F53">
            <w:pPr>
              <w:jc w:val="center"/>
            </w:pPr>
            <w:r>
              <w:t>15/15</w:t>
            </w:r>
          </w:p>
        </w:tc>
      </w:tr>
      <w:tr w:rsidR="004A7EE5" w:rsidTr="00FE0F53">
        <w:trPr>
          <w:trHeight w:val="3431"/>
        </w:trPr>
        <w:tc>
          <w:tcPr>
            <w:tcW w:w="2415" w:type="dxa"/>
          </w:tcPr>
          <w:p w:rsidR="004A7EE5" w:rsidRDefault="004A7EE5" w:rsidP="00FE0F53">
            <w:pPr>
              <w:pStyle w:val="Corpodeltesto"/>
              <w:rPr>
                <w:b/>
                <w:bCs/>
                <w:sz w:val="24"/>
              </w:rPr>
            </w:pPr>
            <w:r>
              <w:rPr>
                <w:b/>
                <w:bCs/>
                <w:sz w:val="24"/>
              </w:rPr>
              <w:t>PADRONANZA E USO DELLA LINGUA</w:t>
            </w:r>
          </w:p>
          <w:p w:rsidR="004A7EE5" w:rsidRDefault="004A7EE5" w:rsidP="00FE0F53"/>
          <w:p w:rsidR="004A7EE5" w:rsidRDefault="004A7EE5" w:rsidP="00FE0F53"/>
          <w:p w:rsidR="004A7EE5" w:rsidRDefault="004A7EE5" w:rsidP="00FE0F53"/>
          <w:p w:rsidR="004A7EE5" w:rsidRDefault="004A7EE5" w:rsidP="00FE0F53"/>
          <w:p w:rsidR="004A7EE5" w:rsidRDefault="004A7EE5" w:rsidP="00FE0F53"/>
          <w:p w:rsidR="004A7EE5" w:rsidRDefault="004A7EE5" w:rsidP="00FE0F53"/>
          <w:p w:rsidR="004A7EE5" w:rsidRDefault="004A7EE5" w:rsidP="00FE0F53"/>
          <w:p w:rsidR="004A7EE5" w:rsidRDefault="004A7EE5" w:rsidP="00FE0F53"/>
          <w:p w:rsidR="004A7EE5" w:rsidRDefault="004A7EE5" w:rsidP="00FE0F53"/>
          <w:p w:rsidR="004A7EE5" w:rsidRDefault="004A7EE5" w:rsidP="00FE0F53"/>
          <w:p w:rsidR="004A7EE5" w:rsidRDefault="004A7EE5" w:rsidP="00FE0F53"/>
          <w:p w:rsidR="004A7EE5" w:rsidRDefault="004A7EE5" w:rsidP="00FE0F53"/>
          <w:p w:rsidR="004A7EE5" w:rsidRDefault="004A7EE5" w:rsidP="00FE0F53">
            <w:pPr>
              <w:pStyle w:val="Corpodeltesto"/>
              <w:rPr>
                <w:b/>
                <w:bCs/>
              </w:rPr>
            </w:pPr>
          </w:p>
        </w:tc>
        <w:tc>
          <w:tcPr>
            <w:tcW w:w="3975" w:type="dxa"/>
          </w:tcPr>
          <w:p w:rsidR="004A7EE5" w:rsidRPr="007D4A21" w:rsidRDefault="004A7EE5" w:rsidP="00FE0F53">
            <w:pPr>
              <w:pStyle w:val="Titolo3"/>
              <w:rPr>
                <w:b w:val="0"/>
                <w:bCs/>
                <w:i w:val="0"/>
                <w:iCs w:val="0"/>
                <w:sz w:val="28"/>
              </w:rPr>
            </w:pPr>
            <w:r w:rsidRPr="007D4A21">
              <w:rPr>
                <w:b w:val="0"/>
                <w:bCs/>
                <w:i w:val="0"/>
                <w:iCs w:val="0"/>
                <w:sz w:val="28"/>
              </w:rPr>
              <w:t>Correttezza ortografica</w:t>
            </w:r>
          </w:p>
          <w:p w:rsidR="004A7EE5" w:rsidRDefault="004A7EE5" w:rsidP="00FE0F53">
            <w:pPr>
              <w:rPr>
                <w:sz w:val="20"/>
              </w:rPr>
            </w:pPr>
            <w:r>
              <w:rPr>
                <w:sz w:val="20"/>
              </w:rPr>
              <w:t>-buona</w:t>
            </w:r>
          </w:p>
          <w:p w:rsidR="004A7EE5" w:rsidRDefault="004A7EE5" w:rsidP="00FE0F53">
            <w:pPr>
              <w:rPr>
                <w:sz w:val="20"/>
              </w:rPr>
            </w:pPr>
            <w:r>
              <w:rPr>
                <w:sz w:val="20"/>
              </w:rPr>
              <w:t>-sufficiente  (errori di ortografia non gravi)</w:t>
            </w:r>
          </w:p>
          <w:p w:rsidR="004A7EE5" w:rsidRDefault="004A7EE5" w:rsidP="00FE0F53">
            <w:pPr>
              <w:rPr>
                <w:sz w:val="20"/>
              </w:rPr>
            </w:pPr>
            <w:r>
              <w:rPr>
                <w:sz w:val="20"/>
              </w:rPr>
              <w:t>-insufficiente   (errori ripetuti di ortografia)</w:t>
            </w:r>
          </w:p>
          <w:p w:rsidR="004A7EE5" w:rsidRDefault="004A7EE5" w:rsidP="00FE0F53">
            <w:pPr>
              <w:rPr>
                <w:sz w:val="20"/>
              </w:rPr>
            </w:pPr>
          </w:p>
          <w:p w:rsidR="004A7EE5" w:rsidRPr="007D4A21" w:rsidRDefault="004A7EE5" w:rsidP="00FE0F53">
            <w:pPr>
              <w:pStyle w:val="Titolo3"/>
              <w:rPr>
                <w:b w:val="0"/>
                <w:bCs/>
                <w:i w:val="0"/>
                <w:iCs w:val="0"/>
                <w:sz w:val="28"/>
              </w:rPr>
            </w:pPr>
            <w:r w:rsidRPr="007D4A21">
              <w:rPr>
                <w:b w:val="0"/>
                <w:bCs/>
                <w:i w:val="0"/>
                <w:iCs w:val="0"/>
                <w:sz w:val="28"/>
              </w:rPr>
              <w:t>Correttezza sintattica</w:t>
            </w:r>
          </w:p>
          <w:p w:rsidR="004A7EE5" w:rsidRDefault="004A7EE5" w:rsidP="00FE0F53">
            <w:pPr>
              <w:rPr>
                <w:sz w:val="20"/>
              </w:rPr>
            </w:pPr>
            <w:r>
              <w:rPr>
                <w:sz w:val="20"/>
              </w:rPr>
              <w:t>-buona</w:t>
            </w:r>
          </w:p>
          <w:p w:rsidR="004A7EE5" w:rsidRDefault="004A7EE5" w:rsidP="00FE0F53">
            <w:pPr>
              <w:rPr>
                <w:sz w:val="20"/>
              </w:rPr>
            </w:pPr>
            <w:r>
              <w:rPr>
                <w:sz w:val="20"/>
              </w:rPr>
              <w:t>-sufficiente  (errori di sintassi non gravi)</w:t>
            </w:r>
          </w:p>
          <w:p w:rsidR="004A7EE5" w:rsidRDefault="004A7EE5" w:rsidP="00FE0F53">
            <w:pPr>
              <w:rPr>
                <w:sz w:val="20"/>
              </w:rPr>
            </w:pPr>
            <w:r>
              <w:rPr>
                <w:sz w:val="20"/>
              </w:rPr>
              <w:t>-insufficiente   (errori ripetuti di sintassi)</w:t>
            </w:r>
          </w:p>
          <w:p w:rsidR="004A7EE5" w:rsidRDefault="004A7EE5" w:rsidP="00FE0F53">
            <w:pPr>
              <w:rPr>
                <w:sz w:val="20"/>
              </w:rPr>
            </w:pPr>
          </w:p>
          <w:p w:rsidR="004A7EE5" w:rsidRPr="007D4A21" w:rsidRDefault="004A7EE5" w:rsidP="00FE0F53">
            <w:pPr>
              <w:pStyle w:val="Titolo3"/>
              <w:rPr>
                <w:b w:val="0"/>
                <w:bCs/>
                <w:i w:val="0"/>
                <w:iCs w:val="0"/>
                <w:sz w:val="28"/>
              </w:rPr>
            </w:pPr>
            <w:r w:rsidRPr="007D4A21">
              <w:rPr>
                <w:b w:val="0"/>
                <w:bCs/>
                <w:i w:val="0"/>
                <w:iCs w:val="0"/>
                <w:sz w:val="28"/>
              </w:rPr>
              <w:t>Correttezza lessicale</w:t>
            </w:r>
          </w:p>
          <w:p w:rsidR="004A7EE5" w:rsidRDefault="004A7EE5" w:rsidP="00FE0F53">
            <w:pPr>
              <w:rPr>
                <w:sz w:val="20"/>
              </w:rPr>
            </w:pPr>
            <w:r>
              <w:rPr>
                <w:sz w:val="20"/>
              </w:rPr>
              <w:t>-buona proprietà di linguaggio e lessico ampio</w:t>
            </w:r>
          </w:p>
          <w:p w:rsidR="004A7EE5" w:rsidRDefault="004A7EE5" w:rsidP="00FE0F53">
            <w:pPr>
              <w:rPr>
                <w:sz w:val="20"/>
              </w:rPr>
            </w:pPr>
            <w:r>
              <w:rPr>
                <w:sz w:val="20"/>
              </w:rPr>
              <w:t>-sufficiente proprietà di linguaggio e corretto uso del lessico</w:t>
            </w:r>
          </w:p>
          <w:p w:rsidR="004A7EE5" w:rsidRPr="00E91B1D" w:rsidRDefault="004A7EE5" w:rsidP="00FE0F53">
            <w:pPr>
              <w:rPr>
                <w:sz w:val="20"/>
              </w:rPr>
            </w:pPr>
            <w:r>
              <w:t>-</w:t>
            </w:r>
            <w:r>
              <w:rPr>
                <w:sz w:val="20"/>
              </w:rPr>
              <w:t>improprietà di linguaggio e lessico stretto</w:t>
            </w:r>
          </w:p>
        </w:tc>
        <w:tc>
          <w:tcPr>
            <w:tcW w:w="880" w:type="dxa"/>
          </w:tcPr>
          <w:p w:rsidR="004A7EE5" w:rsidRPr="007D4A21" w:rsidRDefault="004A7EE5" w:rsidP="00FE0F53">
            <w:pPr>
              <w:pStyle w:val="Titolo3"/>
            </w:pPr>
          </w:p>
          <w:p w:rsidR="004A7EE5" w:rsidRDefault="004A7EE5" w:rsidP="00FE0F53">
            <w:pPr>
              <w:jc w:val="center"/>
              <w:rPr>
                <w:sz w:val="20"/>
              </w:rPr>
            </w:pPr>
            <w:r>
              <w:rPr>
                <w:sz w:val="20"/>
              </w:rPr>
              <w:t>2</w:t>
            </w:r>
          </w:p>
          <w:p w:rsidR="004A7EE5" w:rsidRDefault="004A7EE5" w:rsidP="00FE0F53">
            <w:pPr>
              <w:jc w:val="center"/>
              <w:rPr>
                <w:sz w:val="20"/>
              </w:rPr>
            </w:pPr>
            <w:r>
              <w:rPr>
                <w:sz w:val="20"/>
              </w:rPr>
              <w:t>1,5</w:t>
            </w:r>
          </w:p>
          <w:p w:rsidR="004A7EE5" w:rsidRDefault="004A7EE5" w:rsidP="00FE0F53">
            <w:pPr>
              <w:jc w:val="center"/>
              <w:rPr>
                <w:sz w:val="20"/>
              </w:rPr>
            </w:pPr>
            <w:r>
              <w:rPr>
                <w:sz w:val="20"/>
              </w:rPr>
              <w:t>1</w:t>
            </w:r>
          </w:p>
          <w:p w:rsidR="004A7EE5" w:rsidRDefault="004A7EE5" w:rsidP="00FE0F53">
            <w:pPr>
              <w:jc w:val="center"/>
              <w:rPr>
                <w:sz w:val="20"/>
              </w:rPr>
            </w:pPr>
          </w:p>
          <w:p w:rsidR="004A7EE5" w:rsidRDefault="004A7EE5" w:rsidP="00FE0F53">
            <w:pPr>
              <w:jc w:val="center"/>
              <w:rPr>
                <w:sz w:val="20"/>
              </w:rPr>
            </w:pPr>
          </w:p>
          <w:p w:rsidR="004A7EE5" w:rsidRDefault="004A7EE5" w:rsidP="00FE0F53">
            <w:pPr>
              <w:jc w:val="center"/>
              <w:rPr>
                <w:sz w:val="20"/>
              </w:rPr>
            </w:pPr>
            <w:r>
              <w:rPr>
                <w:sz w:val="20"/>
              </w:rPr>
              <w:t>2</w:t>
            </w:r>
          </w:p>
          <w:p w:rsidR="004A7EE5" w:rsidRDefault="004A7EE5" w:rsidP="00FE0F53">
            <w:pPr>
              <w:jc w:val="center"/>
              <w:rPr>
                <w:sz w:val="20"/>
              </w:rPr>
            </w:pPr>
            <w:r>
              <w:rPr>
                <w:sz w:val="20"/>
              </w:rPr>
              <w:t>1,5</w:t>
            </w:r>
          </w:p>
          <w:p w:rsidR="004A7EE5" w:rsidRDefault="004A7EE5" w:rsidP="00FE0F53">
            <w:pPr>
              <w:jc w:val="center"/>
              <w:rPr>
                <w:sz w:val="20"/>
              </w:rPr>
            </w:pPr>
            <w:r>
              <w:rPr>
                <w:sz w:val="20"/>
              </w:rPr>
              <w:t>1</w:t>
            </w:r>
          </w:p>
          <w:p w:rsidR="004A7EE5" w:rsidRDefault="004A7EE5" w:rsidP="00FE0F53">
            <w:pPr>
              <w:jc w:val="center"/>
              <w:rPr>
                <w:sz w:val="20"/>
              </w:rPr>
            </w:pPr>
          </w:p>
          <w:p w:rsidR="004A7EE5" w:rsidRDefault="004A7EE5" w:rsidP="00FE0F53">
            <w:pPr>
              <w:jc w:val="center"/>
              <w:rPr>
                <w:sz w:val="20"/>
              </w:rPr>
            </w:pPr>
          </w:p>
          <w:p w:rsidR="004A7EE5" w:rsidRDefault="004A7EE5" w:rsidP="00FE0F53">
            <w:pPr>
              <w:jc w:val="center"/>
              <w:rPr>
                <w:sz w:val="20"/>
              </w:rPr>
            </w:pPr>
          </w:p>
          <w:p w:rsidR="004A7EE5" w:rsidRDefault="004A7EE5" w:rsidP="00FE0F53">
            <w:pPr>
              <w:jc w:val="center"/>
              <w:rPr>
                <w:sz w:val="20"/>
              </w:rPr>
            </w:pPr>
            <w:r>
              <w:rPr>
                <w:sz w:val="20"/>
              </w:rPr>
              <w:t>3</w:t>
            </w:r>
          </w:p>
          <w:p w:rsidR="004A7EE5" w:rsidRDefault="004A7EE5" w:rsidP="00FE0F53">
            <w:pPr>
              <w:jc w:val="center"/>
              <w:rPr>
                <w:sz w:val="20"/>
              </w:rPr>
            </w:pPr>
            <w:r>
              <w:rPr>
                <w:sz w:val="20"/>
              </w:rPr>
              <w:t>2</w:t>
            </w:r>
          </w:p>
          <w:p w:rsidR="004A7EE5" w:rsidRDefault="004A7EE5" w:rsidP="00FE0F53">
            <w:pPr>
              <w:jc w:val="center"/>
              <w:rPr>
                <w:sz w:val="20"/>
              </w:rPr>
            </w:pPr>
          </w:p>
          <w:p w:rsidR="004A7EE5" w:rsidRPr="007D4A21" w:rsidRDefault="004A7EE5" w:rsidP="00FE0F53">
            <w:pPr>
              <w:pStyle w:val="Titolo3"/>
              <w:rPr>
                <w:b w:val="0"/>
                <w:bCs/>
                <w:i w:val="0"/>
                <w:iCs w:val="0"/>
                <w:sz w:val="20"/>
              </w:rPr>
            </w:pPr>
            <w:r w:rsidRPr="007D4A21">
              <w:rPr>
                <w:b w:val="0"/>
                <w:bCs/>
                <w:i w:val="0"/>
                <w:iCs w:val="0"/>
                <w:sz w:val="20"/>
              </w:rPr>
              <w:t>1</w:t>
            </w:r>
          </w:p>
        </w:tc>
      </w:tr>
      <w:tr w:rsidR="004A7EE5" w:rsidTr="00FE0F53">
        <w:tc>
          <w:tcPr>
            <w:tcW w:w="2415" w:type="dxa"/>
          </w:tcPr>
          <w:p w:rsidR="004A7EE5" w:rsidRPr="008D37CA" w:rsidRDefault="004A7EE5" w:rsidP="00FE0F53">
            <w:pPr>
              <w:rPr>
                <w:b/>
              </w:rPr>
            </w:pPr>
            <w:r w:rsidRPr="008D37CA">
              <w:rPr>
                <w:b/>
              </w:rPr>
              <w:t>CONOSCENZA DELL’ARGOMENTO E DEL CONTESTO DI RIFERIMENTO</w:t>
            </w:r>
          </w:p>
        </w:tc>
        <w:tc>
          <w:tcPr>
            <w:tcW w:w="3975" w:type="dxa"/>
          </w:tcPr>
          <w:p w:rsidR="004A7EE5" w:rsidRPr="007D4A21" w:rsidRDefault="004A7EE5" w:rsidP="00FE0F53">
            <w:pPr>
              <w:pStyle w:val="Titolo4"/>
            </w:pPr>
            <w:r w:rsidRPr="007D4A21">
              <w:t>Sviluppo dei quesiti della traccia</w:t>
            </w:r>
          </w:p>
          <w:p w:rsidR="004A7EE5" w:rsidRDefault="004A7EE5" w:rsidP="00FE0F53">
            <w:pPr>
              <w:pStyle w:val="Corpodeltesto3"/>
              <w:rPr>
                <w:sz w:val="20"/>
              </w:rPr>
            </w:pPr>
            <w:r>
              <w:rPr>
                <w:sz w:val="20"/>
              </w:rPr>
              <w:t>-pieno (sviluppa esaurientemente tutti i punti)</w:t>
            </w:r>
          </w:p>
          <w:p w:rsidR="004A7EE5" w:rsidRDefault="004A7EE5" w:rsidP="00FE0F53">
            <w:pPr>
              <w:jc w:val="both"/>
              <w:rPr>
                <w:sz w:val="20"/>
              </w:rPr>
            </w:pPr>
            <w:r>
              <w:rPr>
                <w:sz w:val="20"/>
              </w:rPr>
              <w:t>-sufficiente (sviluppa tutti i punti)</w:t>
            </w:r>
          </w:p>
          <w:p w:rsidR="004A7EE5" w:rsidRDefault="004A7EE5" w:rsidP="00FE0F53">
            <w:pPr>
              <w:jc w:val="both"/>
              <w:rPr>
                <w:sz w:val="20"/>
              </w:rPr>
            </w:pPr>
            <w:r>
              <w:rPr>
                <w:sz w:val="20"/>
              </w:rPr>
              <w:t>-appena sufficiente /mediocre (troppo breve)</w:t>
            </w:r>
          </w:p>
          <w:p w:rsidR="004A7EE5" w:rsidRDefault="004A7EE5" w:rsidP="00FE0F53">
            <w:pPr>
              <w:jc w:val="both"/>
              <w:rPr>
                <w:sz w:val="20"/>
              </w:rPr>
            </w:pPr>
            <w:r>
              <w:rPr>
                <w:sz w:val="20"/>
              </w:rPr>
              <w:t xml:space="preserve">-alcune parti del tema sono fuori traccia/non sono state sviluppate </w:t>
            </w:r>
          </w:p>
          <w:p w:rsidR="004A7EE5" w:rsidRDefault="004A7EE5" w:rsidP="00FE0F53">
            <w:pPr>
              <w:jc w:val="both"/>
              <w:rPr>
                <w:sz w:val="20"/>
              </w:rPr>
            </w:pPr>
          </w:p>
        </w:tc>
        <w:tc>
          <w:tcPr>
            <w:tcW w:w="880" w:type="dxa"/>
          </w:tcPr>
          <w:p w:rsidR="004A7EE5" w:rsidRPr="007D4A21" w:rsidRDefault="004A7EE5" w:rsidP="00FE0F53">
            <w:pPr>
              <w:pStyle w:val="Titolo3"/>
            </w:pPr>
          </w:p>
          <w:p w:rsidR="004A7EE5" w:rsidRDefault="004A7EE5" w:rsidP="00FE0F53">
            <w:pPr>
              <w:jc w:val="center"/>
              <w:rPr>
                <w:sz w:val="20"/>
              </w:rPr>
            </w:pPr>
            <w:r>
              <w:rPr>
                <w:sz w:val="20"/>
              </w:rPr>
              <w:t>2,5</w:t>
            </w:r>
          </w:p>
          <w:p w:rsidR="004A7EE5" w:rsidRDefault="004A7EE5" w:rsidP="00FE0F53">
            <w:pPr>
              <w:jc w:val="center"/>
              <w:rPr>
                <w:sz w:val="20"/>
              </w:rPr>
            </w:pPr>
            <w:r>
              <w:rPr>
                <w:sz w:val="20"/>
              </w:rPr>
              <w:t>2</w:t>
            </w:r>
          </w:p>
          <w:p w:rsidR="004A7EE5" w:rsidRDefault="004A7EE5" w:rsidP="00FE0F53">
            <w:pPr>
              <w:jc w:val="center"/>
              <w:rPr>
                <w:sz w:val="20"/>
              </w:rPr>
            </w:pPr>
            <w:r>
              <w:rPr>
                <w:sz w:val="20"/>
              </w:rPr>
              <w:t>1,5</w:t>
            </w:r>
          </w:p>
          <w:p w:rsidR="004A7EE5" w:rsidRDefault="004A7EE5" w:rsidP="00FE0F53">
            <w:pPr>
              <w:jc w:val="center"/>
            </w:pPr>
            <w:r>
              <w:rPr>
                <w:sz w:val="20"/>
              </w:rPr>
              <w:t>1</w:t>
            </w:r>
          </w:p>
        </w:tc>
      </w:tr>
      <w:tr w:rsidR="004A7EE5" w:rsidTr="00FE0F53">
        <w:tc>
          <w:tcPr>
            <w:tcW w:w="2415" w:type="dxa"/>
          </w:tcPr>
          <w:p w:rsidR="004A7EE5" w:rsidRPr="008D37CA" w:rsidRDefault="004A7EE5" w:rsidP="00FE0F53">
            <w:pPr>
              <w:rPr>
                <w:b/>
              </w:rPr>
            </w:pPr>
            <w:r w:rsidRPr="008D37CA">
              <w:rPr>
                <w:b/>
              </w:rPr>
              <w:t>CAPACITA’ LOGICO</w:t>
            </w:r>
          </w:p>
          <w:p w:rsidR="004A7EE5" w:rsidRPr="008D37CA" w:rsidRDefault="004A7EE5" w:rsidP="00FE0F53">
            <w:pPr>
              <w:rPr>
                <w:b/>
              </w:rPr>
            </w:pPr>
            <w:r w:rsidRPr="008D37CA">
              <w:rPr>
                <w:b/>
              </w:rPr>
              <w:t>CRITICHE ED ESPRESSIVE</w:t>
            </w:r>
          </w:p>
        </w:tc>
        <w:tc>
          <w:tcPr>
            <w:tcW w:w="3975" w:type="dxa"/>
          </w:tcPr>
          <w:p w:rsidR="004A7EE5" w:rsidRPr="007D4A21" w:rsidRDefault="004A7EE5" w:rsidP="00FE0F53">
            <w:pPr>
              <w:pStyle w:val="Titolo4"/>
            </w:pPr>
            <w:r w:rsidRPr="007D4A21">
              <w:t>Organizzazione della struttura del tema</w:t>
            </w:r>
          </w:p>
          <w:p w:rsidR="004A7EE5" w:rsidRDefault="004A7EE5" w:rsidP="00FE0F53">
            <w:pPr>
              <w:jc w:val="both"/>
              <w:rPr>
                <w:sz w:val="20"/>
              </w:rPr>
            </w:pPr>
            <w:r>
              <w:rPr>
                <w:sz w:val="20"/>
              </w:rPr>
              <w:t>-il tema è organicamente strutturato</w:t>
            </w:r>
          </w:p>
          <w:p w:rsidR="004A7EE5" w:rsidRDefault="004A7EE5" w:rsidP="00FE0F53">
            <w:pPr>
              <w:jc w:val="both"/>
              <w:rPr>
                <w:sz w:val="20"/>
              </w:rPr>
            </w:pPr>
            <w:r>
              <w:rPr>
                <w:sz w:val="20"/>
              </w:rPr>
              <w:t>-il tema è sufficientemente strutturato</w:t>
            </w:r>
          </w:p>
          <w:p w:rsidR="004A7EE5" w:rsidRDefault="004A7EE5" w:rsidP="00FE0F53">
            <w:pPr>
              <w:jc w:val="both"/>
              <w:rPr>
                <w:sz w:val="20"/>
              </w:rPr>
            </w:pPr>
            <w:r>
              <w:rPr>
                <w:sz w:val="20"/>
              </w:rPr>
              <w:t>-il tema è disorganico (argomenti casualmente disposti)</w:t>
            </w:r>
          </w:p>
          <w:p w:rsidR="004A7EE5" w:rsidRDefault="004A7EE5" w:rsidP="00FE0F53">
            <w:pPr>
              <w:jc w:val="both"/>
              <w:rPr>
                <w:sz w:val="20"/>
              </w:rPr>
            </w:pPr>
          </w:p>
          <w:p w:rsidR="004A7EE5" w:rsidRPr="007D4A21" w:rsidRDefault="004A7EE5" w:rsidP="00FE0F53">
            <w:pPr>
              <w:pStyle w:val="Titolo4"/>
            </w:pPr>
            <w:r w:rsidRPr="007D4A21">
              <w:t xml:space="preserve">Capacità di approfondimento e di riflessione </w:t>
            </w:r>
          </w:p>
          <w:p w:rsidR="004A7EE5" w:rsidRDefault="004A7EE5" w:rsidP="00FE0F53">
            <w:pPr>
              <w:jc w:val="both"/>
              <w:rPr>
                <w:sz w:val="20"/>
              </w:rPr>
            </w:pPr>
            <w:r>
              <w:rPr>
                <w:sz w:val="20"/>
              </w:rPr>
              <w:t>-presenta diversi spunti di approfondimento critico personale e riflessioni fondate</w:t>
            </w:r>
          </w:p>
          <w:p w:rsidR="004A7EE5" w:rsidRDefault="004A7EE5" w:rsidP="00FE0F53">
            <w:pPr>
              <w:jc w:val="both"/>
              <w:rPr>
                <w:sz w:val="20"/>
              </w:rPr>
            </w:pPr>
            <w:r>
              <w:rPr>
                <w:sz w:val="20"/>
              </w:rPr>
              <w:t>-dimostra una buona capacità di riflessione/ critica</w:t>
            </w:r>
          </w:p>
          <w:p w:rsidR="004A7EE5" w:rsidRDefault="004A7EE5" w:rsidP="00FE0F53">
            <w:pPr>
              <w:jc w:val="both"/>
              <w:rPr>
                <w:sz w:val="20"/>
              </w:rPr>
            </w:pPr>
            <w:r>
              <w:rPr>
                <w:sz w:val="20"/>
              </w:rPr>
              <w:t xml:space="preserve"> -sufficiente capacità di riflessione/critica </w:t>
            </w:r>
          </w:p>
          <w:p w:rsidR="004A7EE5" w:rsidRDefault="004A7EE5" w:rsidP="00FE0F53">
            <w:pPr>
              <w:jc w:val="both"/>
              <w:rPr>
                <w:sz w:val="20"/>
              </w:rPr>
            </w:pPr>
            <w:r>
              <w:rPr>
                <w:sz w:val="20"/>
              </w:rPr>
              <w:t>-non dimostra sufficiente capacità di riflessione/critica</w:t>
            </w:r>
          </w:p>
          <w:p w:rsidR="004A7EE5" w:rsidRDefault="004A7EE5" w:rsidP="00FE0F53">
            <w:pPr>
              <w:jc w:val="both"/>
              <w:rPr>
                <w:sz w:val="20"/>
              </w:rPr>
            </w:pPr>
          </w:p>
        </w:tc>
        <w:tc>
          <w:tcPr>
            <w:tcW w:w="880" w:type="dxa"/>
          </w:tcPr>
          <w:p w:rsidR="004A7EE5" w:rsidRPr="007D4A21" w:rsidRDefault="004A7EE5" w:rsidP="00FE0F53">
            <w:pPr>
              <w:pStyle w:val="Titolo3"/>
            </w:pPr>
          </w:p>
          <w:p w:rsidR="004A7EE5" w:rsidRPr="00E6574A" w:rsidRDefault="004A7EE5" w:rsidP="00FE0F53"/>
          <w:p w:rsidR="004A7EE5" w:rsidRDefault="004A7EE5" w:rsidP="00FE0F53">
            <w:pPr>
              <w:jc w:val="center"/>
              <w:rPr>
                <w:sz w:val="20"/>
              </w:rPr>
            </w:pPr>
            <w:r>
              <w:rPr>
                <w:sz w:val="20"/>
              </w:rPr>
              <w:t>2,5</w:t>
            </w:r>
          </w:p>
          <w:p w:rsidR="004A7EE5" w:rsidRDefault="004A7EE5" w:rsidP="00FE0F53">
            <w:pPr>
              <w:jc w:val="center"/>
              <w:rPr>
                <w:sz w:val="20"/>
              </w:rPr>
            </w:pPr>
            <w:r>
              <w:rPr>
                <w:sz w:val="20"/>
              </w:rPr>
              <w:t>2-1,5</w:t>
            </w:r>
          </w:p>
          <w:p w:rsidR="004A7EE5" w:rsidRDefault="004A7EE5" w:rsidP="00FE0F53">
            <w:pPr>
              <w:jc w:val="center"/>
              <w:rPr>
                <w:sz w:val="20"/>
              </w:rPr>
            </w:pPr>
            <w:r>
              <w:rPr>
                <w:sz w:val="20"/>
              </w:rPr>
              <w:t>1</w:t>
            </w:r>
          </w:p>
          <w:p w:rsidR="004A7EE5" w:rsidRDefault="004A7EE5" w:rsidP="00FE0F53">
            <w:pPr>
              <w:jc w:val="center"/>
              <w:rPr>
                <w:sz w:val="20"/>
              </w:rPr>
            </w:pPr>
          </w:p>
          <w:p w:rsidR="004A7EE5" w:rsidRDefault="004A7EE5" w:rsidP="00FE0F53">
            <w:pPr>
              <w:jc w:val="center"/>
              <w:rPr>
                <w:sz w:val="20"/>
              </w:rPr>
            </w:pPr>
          </w:p>
          <w:p w:rsidR="004A7EE5" w:rsidRDefault="004A7EE5" w:rsidP="00FE0F53">
            <w:pPr>
              <w:jc w:val="center"/>
              <w:rPr>
                <w:sz w:val="20"/>
              </w:rPr>
            </w:pPr>
          </w:p>
          <w:p w:rsidR="004A7EE5" w:rsidRDefault="004A7EE5" w:rsidP="00FE0F53">
            <w:pPr>
              <w:jc w:val="center"/>
              <w:rPr>
                <w:sz w:val="20"/>
              </w:rPr>
            </w:pPr>
          </w:p>
          <w:p w:rsidR="004A7EE5" w:rsidRDefault="004A7EE5" w:rsidP="00FE0F53">
            <w:pPr>
              <w:jc w:val="center"/>
              <w:rPr>
                <w:sz w:val="20"/>
              </w:rPr>
            </w:pPr>
          </w:p>
          <w:p w:rsidR="004A7EE5" w:rsidRDefault="004A7EE5" w:rsidP="00FE0F53">
            <w:pPr>
              <w:jc w:val="center"/>
              <w:rPr>
                <w:sz w:val="20"/>
              </w:rPr>
            </w:pPr>
            <w:r>
              <w:rPr>
                <w:sz w:val="20"/>
              </w:rPr>
              <w:t>3</w:t>
            </w:r>
          </w:p>
          <w:p w:rsidR="004A7EE5" w:rsidRDefault="004A7EE5" w:rsidP="00FE0F53">
            <w:pPr>
              <w:jc w:val="center"/>
              <w:rPr>
                <w:sz w:val="20"/>
              </w:rPr>
            </w:pPr>
          </w:p>
          <w:p w:rsidR="004A7EE5" w:rsidRDefault="004A7EE5" w:rsidP="00FE0F53">
            <w:pPr>
              <w:jc w:val="center"/>
              <w:rPr>
                <w:sz w:val="20"/>
              </w:rPr>
            </w:pPr>
            <w:r>
              <w:rPr>
                <w:sz w:val="20"/>
              </w:rPr>
              <w:t>2,5-2</w:t>
            </w:r>
          </w:p>
          <w:p w:rsidR="004A7EE5" w:rsidRDefault="004A7EE5" w:rsidP="00FE0F53">
            <w:pPr>
              <w:jc w:val="center"/>
              <w:rPr>
                <w:sz w:val="20"/>
              </w:rPr>
            </w:pPr>
          </w:p>
          <w:p w:rsidR="004A7EE5" w:rsidRDefault="004A7EE5" w:rsidP="00FE0F53">
            <w:pPr>
              <w:jc w:val="center"/>
              <w:rPr>
                <w:sz w:val="20"/>
              </w:rPr>
            </w:pPr>
            <w:r>
              <w:rPr>
                <w:sz w:val="20"/>
              </w:rPr>
              <w:t>1,5</w:t>
            </w:r>
          </w:p>
          <w:p w:rsidR="004A7EE5" w:rsidRDefault="004A7EE5" w:rsidP="00FE0F53">
            <w:pPr>
              <w:jc w:val="center"/>
              <w:rPr>
                <w:sz w:val="20"/>
              </w:rPr>
            </w:pPr>
            <w:r>
              <w:rPr>
                <w:sz w:val="20"/>
              </w:rPr>
              <w:t>1</w:t>
            </w:r>
          </w:p>
          <w:p w:rsidR="004A7EE5" w:rsidRDefault="004A7EE5" w:rsidP="00FE0F53">
            <w:pPr>
              <w:jc w:val="center"/>
              <w:rPr>
                <w:sz w:val="20"/>
              </w:rPr>
            </w:pPr>
          </w:p>
          <w:p w:rsidR="004A7EE5" w:rsidRDefault="004A7EE5" w:rsidP="00FE0F53">
            <w:pPr>
              <w:jc w:val="center"/>
              <w:rPr>
                <w:sz w:val="20"/>
              </w:rPr>
            </w:pPr>
          </w:p>
          <w:p w:rsidR="004A7EE5" w:rsidRDefault="004A7EE5" w:rsidP="00FE0F53">
            <w:pPr>
              <w:jc w:val="center"/>
              <w:rPr>
                <w:sz w:val="20"/>
              </w:rPr>
            </w:pPr>
          </w:p>
        </w:tc>
      </w:tr>
    </w:tbl>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Pr="003723C4" w:rsidRDefault="004A7EE5" w:rsidP="004A7EE5">
      <w:pPr>
        <w:pStyle w:val="Titolo5"/>
        <w:rPr>
          <w:b/>
          <w:sz w:val="28"/>
          <w:szCs w:val="28"/>
        </w:rPr>
      </w:pPr>
      <w:r w:rsidRPr="008D37CA">
        <w:rPr>
          <w:b/>
        </w:rPr>
        <w:lastRenderedPageBreak/>
        <w:t xml:space="preserve">                   </w:t>
      </w:r>
      <w:r w:rsidRPr="003723C4">
        <w:rPr>
          <w:b/>
          <w:sz w:val="28"/>
          <w:szCs w:val="28"/>
        </w:rPr>
        <w:t>GRIGLIA DI VALUTAZIONE SECONDA PROVA SCRITTA</w:t>
      </w:r>
    </w:p>
    <w:p w:rsidR="004A7EE5" w:rsidRPr="008D37CA" w:rsidRDefault="004A7EE5" w:rsidP="004A7EE5">
      <w:pPr>
        <w:rPr>
          <w:b/>
        </w:rPr>
      </w:pPr>
    </w:p>
    <w:p w:rsidR="004A7EE5" w:rsidRDefault="004A7EE5" w:rsidP="004A7EE5">
      <w:pPr>
        <w:jc w:val="both"/>
      </w:pPr>
    </w:p>
    <w:p w:rsidR="004A7EE5" w:rsidRDefault="004A7EE5" w:rsidP="004A7EE5">
      <w:pPr>
        <w:jc w:val="both"/>
      </w:pPr>
    </w:p>
    <w:tbl>
      <w:tblPr>
        <w:tblStyle w:val="Grigliatabella"/>
        <w:tblpPr w:leftFromText="141" w:rightFromText="141" w:vertAnchor="page" w:horzAnchor="margin" w:tblpY="2821"/>
        <w:tblW w:w="4995" w:type="pct"/>
        <w:tblLook w:val="04A0"/>
      </w:tblPr>
      <w:tblGrid>
        <w:gridCol w:w="1970"/>
        <w:gridCol w:w="2668"/>
        <w:gridCol w:w="1268"/>
        <w:gridCol w:w="2794"/>
        <w:gridCol w:w="1144"/>
      </w:tblGrid>
      <w:tr w:rsidR="0011564B" w:rsidTr="0011564B">
        <w:trPr>
          <w:trHeight w:val="416"/>
        </w:trPr>
        <w:tc>
          <w:tcPr>
            <w:tcW w:w="1001" w:type="pct"/>
          </w:tcPr>
          <w:p w:rsidR="0011564B" w:rsidRDefault="0011564B" w:rsidP="0011564B"/>
        </w:tc>
        <w:tc>
          <w:tcPr>
            <w:tcW w:w="1355" w:type="pct"/>
          </w:tcPr>
          <w:p w:rsidR="0011564B" w:rsidRPr="00AE36C4" w:rsidRDefault="0011564B" w:rsidP="0011564B">
            <w:pPr>
              <w:rPr>
                <w:b/>
              </w:rPr>
            </w:pPr>
            <w:r w:rsidRPr="00AE36C4">
              <w:rPr>
                <w:b/>
              </w:rPr>
              <w:t>COMPOSIZIONE</w:t>
            </w:r>
          </w:p>
        </w:tc>
        <w:tc>
          <w:tcPr>
            <w:tcW w:w="644" w:type="pct"/>
          </w:tcPr>
          <w:p w:rsidR="0011564B" w:rsidRDefault="0011564B" w:rsidP="0011564B"/>
        </w:tc>
        <w:tc>
          <w:tcPr>
            <w:tcW w:w="1419" w:type="pct"/>
          </w:tcPr>
          <w:p w:rsidR="0011564B" w:rsidRPr="00AE36C4" w:rsidRDefault="0011564B" w:rsidP="0011564B">
            <w:pPr>
              <w:rPr>
                <w:b/>
              </w:rPr>
            </w:pPr>
            <w:r w:rsidRPr="00AE36C4">
              <w:rPr>
                <w:b/>
              </w:rPr>
              <w:t>QUESTIONARIO</w:t>
            </w:r>
          </w:p>
        </w:tc>
        <w:tc>
          <w:tcPr>
            <w:tcW w:w="581" w:type="pct"/>
          </w:tcPr>
          <w:p w:rsidR="0011564B" w:rsidRDefault="0011564B" w:rsidP="0011564B"/>
        </w:tc>
      </w:tr>
      <w:tr w:rsidR="0011564B" w:rsidTr="0011564B">
        <w:trPr>
          <w:trHeight w:val="428"/>
        </w:trPr>
        <w:tc>
          <w:tcPr>
            <w:tcW w:w="1001" w:type="pct"/>
          </w:tcPr>
          <w:p w:rsidR="0011564B" w:rsidRDefault="0011564B" w:rsidP="0011564B">
            <w:r>
              <w:t>INDICATORI</w:t>
            </w:r>
          </w:p>
        </w:tc>
        <w:tc>
          <w:tcPr>
            <w:tcW w:w="1355" w:type="pct"/>
          </w:tcPr>
          <w:p w:rsidR="0011564B" w:rsidRDefault="0011564B" w:rsidP="0011564B">
            <w:r>
              <w:t>DESCRITTORI</w:t>
            </w:r>
          </w:p>
        </w:tc>
        <w:tc>
          <w:tcPr>
            <w:tcW w:w="644" w:type="pct"/>
          </w:tcPr>
          <w:p w:rsidR="0011564B" w:rsidRDefault="0011564B" w:rsidP="0011564B"/>
        </w:tc>
        <w:tc>
          <w:tcPr>
            <w:tcW w:w="1419" w:type="pct"/>
          </w:tcPr>
          <w:p w:rsidR="0011564B" w:rsidRDefault="0011564B" w:rsidP="0011564B">
            <w:r>
              <w:t>DESCRITTORI</w:t>
            </w:r>
          </w:p>
        </w:tc>
        <w:tc>
          <w:tcPr>
            <w:tcW w:w="581" w:type="pct"/>
          </w:tcPr>
          <w:p w:rsidR="0011564B" w:rsidRDefault="0011564B" w:rsidP="0011564B"/>
        </w:tc>
      </w:tr>
      <w:tr w:rsidR="0011564B" w:rsidTr="0011564B">
        <w:tc>
          <w:tcPr>
            <w:tcW w:w="1001" w:type="pct"/>
            <w:vMerge w:val="restart"/>
            <w:vAlign w:val="center"/>
          </w:tcPr>
          <w:p w:rsidR="0011564B" w:rsidRPr="006B5557" w:rsidRDefault="0011564B" w:rsidP="0011564B">
            <w:pPr>
              <w:rPr>
                <w:b/>
              </w:rPr>
            </w:pPr>
            <w:r w:rsidRPr="006B5557">
              <w:rPr>
                <w:b/>
              </w:rPr>
              <w:t xml:space="preserve">Pertinenza dei </w:t>
            </w:r>
          </w:p>
          <w:p w:rsidR="0011564B" w:rsidRDefault="0011564B" w:rsidP="0011564B">
            <w:r w:rsidRPr="006B5557">
              <w:rPr>
                <w:b/>
              </w:rPr>
              <w:t>contenuti</w:t>
            </w:r>
          </w:p>
        </w:tc>
        <w:tc>
          <w:tcPr>
            <w:tcW w:w="1355" w:type="pct"/>
          </w:tcPr>
          <w:p w:rsidR="0011564B" w:rsidRDefault="0011564B" w:rsidP="0011564B">
            <w:r>
              <w:t>Ottima</w:t>
            </w:r>
          </w:p>
        </w:tc>
        <w:tc>
          <w:tcPr>
            <w:tcW w:w="644" w:type="pct"/>
          </w:tcPr>
          <w:p w:rsidR="0011564B" w:rsidRDefault="0011564B" w:rsidP="0011564B">
            <w:r>
              <w:t xml:space="preserve">      3</w:t>
            </w:r>
          </w:p>
        </w:tc>
        <w:tc>
          <w:tcPr>
            <w:tcW w:w="1419" w:type="pct"/>
          </w:tcPr>
          <w:p w:rsidR="0011564B" w:rsidRDefault="0011564B" w:rsidP="0011564B">
            <w:r>
              <w:t>Ottima</w:t>
            </w:r>
          </w:p>
        </w:tc>
        <w:tc>
          <w:tcPr>
            <w:tcW w:w="581" w:type="pct"/>
          </w:tcPr>
          <w:p w:rsidR="0011564B" w:rsidRDefault="0011564B" w:rsidP="0011564B">
            <w:r>
              <w:t xml:space="preserve">    3</w:t>
            </w:r>
          </w:p>
        </w:tc>
      </w:tr>
      <w:tr w:rsidR="0011564B" w:rsidTr="0011564B">
        <w:tc>
          <w:tcPr>
            <w:tcW w:w="1001" w:type="pct"/>
            <w:vMerge/>
          </w:tcPr>
          <w:p w:rsidR="0011564B" w:rsidRDefault="0011564B" w:rsidP="0011564B"/>
        </w:tc>
        <w:tc>
          <w:tcPr>
            <w:tcW w:w="1355" w:type="pct"/>
          </w:tcPr>
          <w:p w:rsidR="0011564B" w:rsidRDefault="0011564B" w:rsidP="0011564B">
            <w:r>
              <w:t>Buona</w:t>
            </w:r>
          </w:p>
        </w:tc>
        <w:tc>
          <w:tcPr>
            <w:tcW w:w="644" w:type="pct"/>
          </w:tcPr>
          <w:p w:rsidR="0011564B" w:rsidRDefault="0011564B" w:rsidP="0011564B">
            <w:r>
              <w:t xml:space="preserve">      2,70</w:t>
            </w:r>
          </w:p>
        </w:tc>
        <w:tc>
          <w:tcPr>
            <w:tcW w:w="1419" w:type="pct"/>
          </w:tcPr>
          <w:p w:rsidR="0011564B" w:rsidRDefault="0011564B" w:rsidP="0011564B">
            <w:r>
              <w:t>Buona</w:t>
            </w:r>
          </w:p>
        </w:tc>
        <w:tc>
          <w:tcPr>
            <w:tcW w:w="581" w:type="pct"/>
          </w:tcPr>
          <w:p w:rsidR="0011564B" w:rsidRDefault="0011564B" w:rsidP="0011564B">
            <w:r>
              <w:t xml:space="preserve">    2,70</w:t>
            </w:r>
          </w:p>
        </w:tc>
      </w:tr>
      <w:tr w:rsidR="0011564B" w:rsidTr="0011564B">
        <w:tc>
          <w:tcPr>
            <w:tcW w:w="1001" w:type="pct"/>
            <w:vMerge/>
          </w:tcPr>
          <w:p w:rsidR="0011564B" w:rsidRDefault="0011564B" w:rsidP="0011564B"/>
        </w:tc>
        <w:tc>
          <w:tcPr>
            <w:tcW w:w="1355" w:type="pct"/>
          </w:tcPr>
          <w:p w:rsidR="0011564B" w:rsidRDefault="0011564B" w:rsidP="0011564B">
            <w:r>
              <w:t>Discreta</w:t>
            </w:r>
          </w:p>
        </w:tc>
        <w:tc>
          <w:tcPr>
            <w:tcW w:w="644" w:type="pct"/>
          </w:tcPr>
          <w:p w:rsidR="0011564B" w:rsidRDefault="0011564B" w:rsidP="0011564B">
            <w:r>
              <w:t xml:space="preserve">      2,50</w:t>
            </w:r>
          </w:p>
        </w:tc>
        <w:tc>
          <w:tcPr>
            <w:tcW w:w="1419" w:type="pct"/>
          </w:tcPr>
          <w:p w:rsidR="0011564B" w:rsidRDefault="0011564B" w:rsidP="0011564B">
            <w:r>
              <w:t>Discreta</w:t>
            </w:r>
          </w:p>
        </w:tc>
        <w:tc>
          <w:tcPr>
            <w:tcW w:w="581" w:type="pct"/>
          </w:tcPr>
          <w:p w:rsidR="0011564B" w:rsidRDefault="0011564B" w:rsidP="0011564B">
            <w:r>
              <w:t xml:space="preserve">    2,50</w:t>
            </w:r>
          </w:p>
        </w:tc>
      </w:tr>
      <w:tr w:rsidR="0011564B" w:rsidTr="0011564B">
        <w:tc>
          <w:tcPr>
            <w:tcW w:w="1001" w:type="pct"/>
            <w:vMerge/>
          </w:tcPr>
          <w:p w:rsidR="0011564B" w:rsidRDefault="0011564B" w:rsidP="0011564B"/>
        </w:tc>
        <w:tc>
          <w:tcPr>
            <w:tcW w:w="1355" w:type="pct"/>
          </w:tcPr>
          <w:p w:rsidR="0011564B" w:rsidRDefault="0011564B" w:rsidP="0011564B">
            <w:r>
              <w:t>Sufficiente</w:t>
            </w:r>
          </w:p>
        </w:tc>
        <w:tc>
          <w:tcPr>
            <w:tcW w:w="644" w:type="pct"/>
          </w:tcPr>
          <w:p w:rsidR="0011564B" w:rsidRDefault="0011564B" w:rsidP="0011564B">
            <w:r>
              <w:t xml:space="preserve">      2,20</w:t>
            </w:r>
          </w:p>
        </w:tc>
        <w:tc>
          <w:tcPr>
            <w:tcW w:w="1419" w:type="pct"/>
          </w:tcPr>
          <w:p w:rsidR="0011564B" w:rsidRDefault="0011564B" w:rsidP="0011564B">
            <w:r>
              <w:t>Sufficiente</w:t>
            </w:r>
          </w:p>
        </w:tc>
        <w:tc>
          <w:tcPr>
            <w:tcW w:w="581" w:type="pct"/>
          </w:tcPr>
          <w:p w:rsidR="0011564B" w:rsidRDefault="0011564B" w:rsidP="0011564B">
            <w:r>
              <w:t xml:space="preserve">    2,30</w:t>
            </w:r>
          </w:p>
        </w:tc>
      </w:tr>
      <w:tr w:rsidR="0011564B" w:rsidTr="0011564B">
        <w:tc>
          <w:tcPr>
            <w:tcW w:w="1001" w:type="pct"/>
            <w:vMerge/>
          </w:tcPr>
          <w:p w:rsidR="0011564B" w:rsidRDefault="0011564B" w:rsidP="0011564B"/>
        </w:tc>
        <w:tc>
          <w:tcPr>
            <w:tcW w:w="1355" w:type="pct"/>
          </w:tcPr>
          <w:p w:rsidR="0011564B" w:rsidRDefault="0011564B" w:rsidP="0011564B">
            <w:r>
              <w:t>Parziale</w:t>
            </w:r>
          </w:p>
        </w:tc>
        <w:tc>
          <w:tcPr>
            <w:tcW w:w="644" w:type="pct"/>
          </w:tcPr>
          <w:p w:rsidR="0011564B" w:rsidRDefault="0011564B" w:rsidP="0011564B">
            <w:r>
              <w:t xml:space="preserve">      2</w:t>
            </w:r>
          </w:p>
        </w:tc>
        <w:tc>
          <w:tcPr>
            <w:tcW w:w="1419" w:type="pct"/>
          </w:tcPr>
          <w:p w:rsidR="0011564B" w:rsidRDefault="0011564B" w:rsidP="0011564B">
            <w:r>
              <w:t>Superficiale</w:t>
            </w:r>
          </w:p>
        </w:tc>
        <w:tc>
          <w:tcPr>
            <w:tcW w:w="581" w:type="pct"/>
          </w:tcPr>
          <w:p w:rsidR="0011564B" w:rsidRDefault="0011564B" w:rsidP="0011564B">
            <w:r>
              <w:t xml:space="preserve">    2 </w:t>
            </w:r>
          </w:p>
        </w:tc>
      </w:tr>
      <w:tr w:rsidR="0011564B" w:rsidTr="0011564B">
        <w:tc>
          <w:tcPr>
            <w:tcW w:w="1001" w:type="pct"/>
            <w:vMerge/>
          </w:tcPr>
          <w:p w:rsidR="0011564B" w:rsidRDefault="0011564B" w:rsidP="0011564B"/>
        </w:tc>
        <w:tc>
          <w:tcPr>
            <w:tcW w:w="1355" w:type="pct"/>
          </w:tcPr>
          <w:p w:rsidR="0011564B" w:rsidRDefault="0011564B" w:rsidP="0011564B">
            <w:r>
              <w:t>Approssimativa</w:t>
            </w:r>
          </w:p>
        </w:tc>
        <w:tc>
          <w:tcPr>
            <w:tcW w:w="644" w:type="pct"/>
          </w:tcPr>
          <w:p w:rsidR="0011564B" w:rsidRDefault="0011564B" w:rsidP="0011564B">
            <w:r>
              <w:t xml:space="preserve">      1,50</w:t>
            </w:r>
          </w:p>
        </w:tc>
        <w:tc>
          <w:tcPr>
            <w:tcW w:w="1419" w:type="pct"/>
          </w:tcPr>
          <w:p w:rsidR="0011564B" w:rsidRDefault="0011564B" w:rsidP="0011564B">
            <w:r>
              <w:t>Frammentaria</w:t>
            </w:r>
          </w:p>
        </w:tc>
        <w:tc>
          <w:tcPr>
            <w:tcW w:w="581" w:type="pct"/>
          </w:tcPr>
          <w:p w:rsidR="0011564B" w:rsidRDefault="0011564B" w:rsidP="0011564B">
            <w:r>
              <w:t xml:space="preserve">    1,50 </w:t>
            </w:r>
          </w:p>
        </w:tc>
      </w:tr>
      <w:tr w:rsidR="0011564B" w:rsidTr="0011564B">
        <w:tc>
          <w:tcPr>
            <w:tcW w:w="1001" w:type="pct"/>
            <w:vMerge/>
          </w:tcPr>
          <w:p w:rsidR="0011564B" w:rsidRDefault="0011564B" w:rsidP="0011564B"/>
        </w:tc>
        <w:tc>
          <w:tcPr>
            <w:tcW w:w="1355" w:type="pct"/>
          </w:tcPr>
          <w:p w:rsidR="0011564B" w:rsidRDefault="0011564B" w:rsidP="0011564B">
            <w:r>
              <w:t>Confusa</w:t>
            </w:r>
          </w:p>
        </w:tc>
        <w:tc>
          <w:tcPr>
            <w:tcW w:w="644" w:type="pct"/>
          </w:tcPr>
          <w:p w:rsidR="0011564B" w:rsidRDefault="0011564B" w:rsidP="0011564B">
            <w:r>
              <w:t xml:space="preserve">       1</w:t>
            </w:r>
          </w:p>
        </w:tc>
        <w:tc>
          <w:tcPr>
            <w:tcW w:w="1419" w:type="pct"/>
          </w:tcPr>
          <w:p w:rsidR="0011564B" w:rsidRDefault="0011564B" w:rsidP="0011564B">
            <w:r>
              <w:t>Confusa</w:t>
            </w:r>
          </w:p>
        </w:tc>
        <w:tc>
          <w:tcPr>
            <w:tcW w:w="581" w:type="pct"/>
          </w:tcPr>
          <w:p w:rsidR="0011564B" w:rsidRDefault="0011564B" w:rsidP="0011564B">
            <w:r>
              <w:t xml:space="preserve">    1</w:t>
            </w:r>
          </w:p>
        </w:tc>
      </w:tr>
      <w:tr w:rsidR="0011564B" w:rsidTr="0011564B">
        <w:tc>
          <w:tcPr>
            <w:tcW w:w="1001" w:type="pct"/>
            <w:vMerge w:val="restart"/>
            <w:vAlign w:val="center"/>
          </w:tcPr>
          <w:p w:rsidR="0011564B" w:rsidRPr="006B5557" w:rsidRDefault="0011564B" w:rsidP="0011564B">
            <w:pPr>
              <w:rPr>
                <w:b/>
              </w:rPr>
            </w:pPr>
            <w:r w:rsidRPr="006B5557">
              <w:rPr>
                <w:b/>
              </w:rPr>
              <w:t>Competenze</w:t>
            </w:r>
          </w:p>
          <w:p w:rsidR="0011564B" w:rsidRPr="006B5557" w:rsidRDefault="0011564B" w:rsidP="0011564B">
            <w:pPr>
              <w:rPr>
                <w:b/>
              </w:rPr>
            </w:pPr>
            <w:r w:rsidRPr="006B5557">
              <w:rPr>
                <w:b/>
              </w:rPr>
              <w:t>Linguistiche:</w:t>
            </w:r>
          </w:p>
          <w:p w:rsidR="0011564B" w:rsidRPr="006B5557" w:rsidRDefault="0011564B" w:rsidP="0011564B">
            <w:pPr>
              <w:rPr>
                <w:b/>
              </w:rPr>
            </w:pPr>
            <w:r w:rsidRPr="006B5557">
              <w:rPr>
                <w:b/>
              </w:rPr>
              <w:t>lessico, grammatica,</w:t>
            </w:r>
          </w:p>
          <w:p w:rsidR="0011564B" w:rsidRDefault="0011564B" w:rsidP="0011564B">
            <w:r w:rsidRPr="006B5557">
              <w:rPr>
                <w:b/>
              </w:rPr>
              <w:t>sintassi</w:t>
            </w:r>
          </w:p>
        </w:tc>
        <w:tc>
          <w:tcPr>
            <w:tcW w:w="1355" w:type="pct"/>
          </w:tcPr>
          <w:p w:rsidR="0011564B" w:rsidRDefault="0011564B" w:rsidP="0011564B">
            <w:r>
              <w:t>Corrette ed appropriate</w:t>
            </w:r>
          </w:p>
        </w:tc>
        <w:tc>
          <w:tcPr>
            <w:tcW w:w="644" w:type="pct"/>
          </w:tcPr>
          <w:p w:rsidR="0011564B" w:rsidRDefault="0011564B" w:rsidP="0011564B">
            <w:r>
              <w:t xml:space="preserve">       3</w:t>
            </w:r>
          </w:p>
        </w:tc>
        <w:tc>
          <w:tcPr>
            <w:tcW w:w="1419" w:type="pct"/>
          </w:tcPr>
          <w:p w:rsidR="0011564B" w:rsidRDefault="0011564B" w:rsidP="0011564B">
            <w:r>
              <w:t>Corrette ed appropriate</w:t>
            </w:r>
          </w:p>
        </w:tc>
        <w:tc>
          <w:tcPr>
            <w:tcW w:w="581" w:type="pct"/>
          </w:tcPr>
          <w:p w:rsidR="0011564B" w:rsidRDefault="0011564B" w:rsidP="0011564B">
            <w:r>
              <w:t xml:space="preserve">    2</w:t>
            </w:r>
          </w:p>
        </w:tc>
      </w:tr>
      <w:tr w:rsidR="0011564B" w:rsidTr="0011564B">
        <w:tc>
          <w:tcPr>
            <w:tcW w:w="1001" w:type="pct"/>
            <w:vMerge/>
          </w:tcPr>
          <w:p w:rsidR="0011564B" w:rsidRDefault="0011564B" w:rsidP="0011564B"/>
        </w:tc>
        <w:tc>
          <w:tcPr>
            <w:tcW w:w="1355" w:type="pct"/>
          </w:tcPr>
          <w:p w:rsidR="0011564B" w:rsidRDefault="0011564B" w:rsidP="0011564B">
            <w:r>
              <w:t>Precise</w:t>
            </w:r>
          </w:p>
        </w:tc>
        <w:tc>
          <w:tcPr>
            <w:tcW w:w="644" w:type="pct"/>
          </w:tcPr>
          <w:p w:rsidR="0011564B" w:rsidRDefault="0011564B" w:rsidP="0011564B">
            <w:r>
              <w:t xml:space="preserve">       2,70</w:t>
            </w:r>
          </w:p>
        </w:tc>
        <w:tc>
          <w:tcPr>
            <w:tcW w:w="1419" w:type="pct"/>
          </w:tcPr>
          <w:p w:rsidR="0011564B" w:rsidRDefault="0011564B" w:rsidP="0011564B">
            <w:r>
              <w:t>Precise</w:t>
            </w:r>
          </w:p>
        </w:tc>
        <w:tc>
          <w:tcPr>
            <w:tcW w:w="581" w:type="pct"/>
          </w:tcPr>
          <w:p w:rsidR="0011564B" w:rsidRDefault="0011564B" w:rsidP="0011564B">
            <w:r>
              <w:t xml:space="preserve">    1,70</w:t>
            </w:r>
          </w:p>
        </w:tc>
      </w:tr>
      <w:tr w:rsidR="0011564B" w:rsidTr="0011564B">
        <w:tc>
          <w:tcPr>
            <w:tcW w:w="1001" w:type="pct"/>
            <w:vMerge/>
          </w:tcPr>
          <w:p w:rsidR="0011564B" w:rsidRDefault="0011564B" w:rsidP="0011564B"/>
        </w:tc>
        <w:tc>
          <w:tcPr>
            <w:tcW w:w="1355" w:type="pct"/>
          </w:tcPr>
          <w:p w:rsidR="0011564B" w:rsidRDefault="0011564B" w:rsidP="0011564B">
            <w:r>
              <w:t>Quasi corrette</w:t>
            </w:r>
          </w:p>
        </w:tc>
        <w:tc>
          <w:tcPr>
            <w:tcW w:w="644" w:type="pct"/>
          </w:tcPr>
          <w:p w:rsidR="0011564B" w:rsidRDefault="0011564B" w:rsidP="0011564B">
            <w:r>
              <w:t xml:space="preserve">       2,50</w:t>
            </w:r>
          </w:p>
        </w:tc>
        <w:tc>
          <w:tcPr>
            <w:tcW w:w="1419" w:type="pct"/>
          </w:tcPr>
          <w:p w:rsidR="0011564B" w:rsidRDefault="0011564B" w:rsidP="0011564B">
            <w:r>
              <w:t>Quasi corrette</w:t>
            </w:r>
          </w:p>
        </w:tc>
        <w:tc>
          <w:tcPr>
            <w:tcW w:w="581" w:type="pct"/>
          </w:tcPr>
          <w:p w:rsidR="0011564B" w:rsidRDefault="0011564B" w:rsidP="0011564B">
            <w:r>
              <w:t xml:space="preserve">    1,50</w:t>
            </w:r>
          </w:p>
        </w:tc>
      </w:tr>
      <w:tr w:rsidR="0011564B" w:rsidTr="0011564B">
        <w:tc>
          <w:tcPr>
            <w:tcW w:w="1001" w:type="pct"/>
            <w:vMerge/>
          </w:tcPr>
          <w:p w:rsidR="0011564B" w:rsidRDefault="0011564B" w:rsidP="0011564B"/>
        </w:tc>
        <w:tc>
          <w:tcPr>
            <w:tcW w:w="1355" w:type="pct"/>
          </w:tcPr>
          <w:p w:rsidR="0011564B" w:rsidRDefault="0011564B" w:rsidP="0011564B">
            <w:r>
              <w:t>Qualche errore</w:t>
            </w:r>
          </w:p>
        </w:tc>
        <w:tc>
          <w:tcPr>
            <w:tcW w:w="644" w:type="pct"/>
          </w:tcPr>
          <w:p w:rsidR="0011564B" w:rsidRDefault="0011564B" w:rsidP="0011564B">
            <w:r>
              <w:t xml:space="preserve">       2,20 </w:t>
            </w:r>
          </w:p>
        </w:tc>
        <w:tc>
          <w:tcPr>
            <w:tcW w:w="1419" w:type="pct"/>
          </w:tcPr>
          <w:p w:rsidR="0011564B" w:rsidRDefault="0011564B" w:rsidP="0011564B">
            <w:r>
              <w:t>Qualche errore</w:t>
            </w:r>
          </w:p>
        </w:tc>
        <w:tc>
          <w:tcPr>
            <w:tcW w:w="581" w:type="pct"/>
          </w:tcPr>
          <w:p w:rsidR="0011564B" w:rsidRDefault="0011564B" w:rsidP="0011564B">
            <w:r>
              <w:t xml:space="preserve">    1</w:t>
            </w:r>
          </w:p>
        </w:tc>
      </w:tr>
      <w:tr w:rsidR="0011564B" w:rsidTr="0011564B">
        <w:tc>
          <w:tcPr>
            <w:tcW w:w="1001" w:type="pct"/>
            <w:vMerge/>
          </w:tcPr>
          <w:p w:rsidR="0011564B" w:rsidRDefault="0011564B" w:rsidP="0011564B"/>
        </w:tc>
        <w:tc>
          <w:tcPr>
            <w:tcW w:w="1355" w:type="pct"/>
          </w:tcPr>
          <w:p w:rsidR="0011564B" w:rsidRDefault="0011564B" w:rsidP="0011564B">
            <w:r>
              <w:t>Vari errori</w:t>
            </w:r>
          </w:p>
        </w:tc>
        <w:tc>
          <w:tcPr>
            <w:tcW w:w="644" w:type="pct"/>
          </w:tcPr>
          <w:p w:rsidR="0011564B" w:rsidRDefault="0011564B" w:rsidP="0011564B">
            <w:r>
              <w:t xml:space="preserve">       2</w:t>
            </w:r>
          </w:p>
        </w:tc>
        <w:tc>
          <w:tcPr>
            <w:tcW w:w="1419" w:type="pct"/>
          </w:tcPr>
          <w:p w:rsidR="0011564B" w:rsidRDefault="0011564B" w:rsidP="0011564B">
            <w:r>
              <w:t>Vari errori</w:t>
            </w:r>
          </w:p>
        </w:tc>
        <w:tc>
          <w:tcPr>
            <w:tcW w:w="581" w:type="pct"/>
          </w:tcPr>
          <w:p w:rsidR="0011564B" w:rsidRDefault="0011564B" w:rsidP="0011564B">
            <w:r>
              <w:t xml:space="preserve">    0,50</w:t>
            </w:r>
          </w:p>
        </w:tc>
      </w:tr>
      <w:tr w:rsidR="0011564B" w:rsidTr="0011564B">
        <w:tc>
          <w:tcPr>
            <w:tcW w:w="1001" w:type="pct"/>
            <w:vMerge/>
          </w:tcPr>
          <w:p w:rsidR="0011564B" w:rsidRDefault="0011564B" w:rsidP="0011564B"/>
        </w:tc>
        <w:tc>
          <w:tcPr>
            <w:tcW w:w="1355" w:type="pct"/>
          </w:tcPr>
          <w:p w:rsidR="0011564B" w:rsidRDefault="0011564B" w:rsidP="0011564B">
            <w:r>
              <w:t>Molti errori</w:t>
            </w:r>
          </w:p>
        </w:tc>
        <w:tc>
          <w:tcPr>
            <w:tcW w:w="644" w:type="pct"/>
          </w:tcPr>
          <w:p w:rsidR="0011564B" w:rsidRDefault="0011564B" w:rsidP="0011564B">
            <w:r>
              <w:t xml:space="preserve">       1,50</w:t>
            </w:r>
          </w:p>
        </w:tc>
        <w:tc>
          <w:tcPr>
            <w:tcW w:w="1419" w:type="pct"/>
          </w:tcPr>
          <w:p w:rsidR="0011564B" w:rsidRDefault="0011564B" w:rsidP="0011564B">
            <w:r>
              <w:t>Molti errori</w:t>
            </w:r>
          </w:p>
        </w:tc>
        <w:tc>
          <w:tcPr>
            <w:tcW w:w="581" w:type="pct"/>
          </w:tcPr>
          <w:p w:rsidR="0011564B" w:rsidRDefault="0011564B" w:rsidP="0011564B">
            <w:r>
              <w:t xml:space="preserve">    0,25</w:t>
            </w:r>
          </w:p>
        </w:tc>
      </w:tr>
      <w:tr w:rsidR="0011564B" w:rsidTr="0011564B">
        <w:tc>
          <w:tcPr>
            <w:tcW w:w="1001" w:type="pct"/>
            <w:vMerge/>
          </w:tcPr>
          <w:p w:rsidR="0011564B" w:rsidRDefault="0011564B" w:rsidP="0011564B"/>
        </w:tc>
        <w:tc>
          <w:tcPr>
            <w:tcW w:w="1355" w:type="pct"/>
          </w:tcPr>
          <w:p w:rsidR="0011564B" w:rsidRDefault="0011564B" w:rsidP="0011564B">
            <w:r>
              <w:t>Scorrette</w:t>
            </w:r>
          </w:p>
        </w:tc>
        <w:tc>
          <w:tcPr>
            <w:tcW w:w="644" w:type="pct"/>
          </w:tcPr>
          <w:p w:rsidR="0011564B" w:rsidRDefault="0011564B" w:rsidP="0011564B">
            <w:r>
              <w:t xml:space="preserve">       1</w:t>
            </w:r>
          </w:p>
        </w:tc>
        <w:tc>
          <w:tcPr>
            <w:tcW w:w="1419" w:type="pct"/>
          </w:tcPr>
          <w:p w:rsidR="0011564B" w:rsidRDefault="0011564B" w:rsidP="0011564B">
            <w:r>
              <w:t>Scorrette</w:t>
            </w:r>
          </w:p>
        </w:tc>
        <w:tc>
          <w:tcPr>
            <w:tcW w:w="581" w:type="pct"/>
          </w:tcPr>
          <w:p w:rsidR="0011564B" w:rsidRDefault="0011564B" w:rsidP="0011564B">
            <w:r>
              <w:t xml:space="preserve">    0,20</w:t>
            </w:r>
          </w:p>
        </w:tc>
      </w:tr>
      <w:tr w:rsidR="0011564B" w:rsidTr="0011564B">
        <w:tc>
          <w:tcPr>
            <w:tcW w:w="1001" w:type="pct"/>
            <w:vMerge w:val="restart"/>
            <w:vAlign w:val="center"/>
          </w:tcPr>
          <w:p w:rsidR="0011564B" w:rsidRPr="006B5557" w:rsidRDefault="0011564B" w:rsidP="0011564B">
            <w:pPr>
              <w:rPr>
                <w:b/>
              </w:rPr>
            </w:pPr>
            <w:r w:rsidRPr="006B5557">
              <w:rPr>
                <w:b/>
              </w:rPr>
              <w:t>Capacità di elaborazione personale</w:t>
            </w:r>
          </w:p>
        </w:tc>
        <w:tc>
          <w:tcPr>
            <w:tcW w:w="1355" w:type="pct"/>
          </w:tcPr>
          <w:p w:rsidR="0011564B" w:rsidRDefault="0011564B" w:rsidP="0011564B">
            <w:r>
              <w:t>Valida e significativa</w:t>
            </w:r>
          </w:p>
        </w:tc>
        <w:tc>
          <w:tcPr>
            <w:tcW w:w="644" w:type="pct"/>
          </w:tcPr>
          <w:p w:rsidR="0011564B" w:rsidRDefault="0011564B" w:rsidP="0011564B">
            <w:r>
              <w:t xml:space="preserve">       2</w:t>
            </w:r>
          </w:p>
        </w:tc>
        <w:tc>
          <w:tcPr>
            <w:tcW w:w="1419" w:type="pct"/>
          </w:tcPr>
          <w:p w:rsidR="0011564B" w:rsidRDefault="0011564B" w:rsidP="0011564B">
            <w:r>
              <w:t>Valida e significativa</w:t>
            </w:r>
          </w:p>
        </w:tc>
        <w:tc>
          <w:tcPr>
            <w:tcW w:w="581" w:type="pct"/>
          </w:tcPr>
          <w:p w:rsidR="0011564B" w:rsidRDefault="0011564B" w:rsidP="0011564B">
            <w:r>
              <w:t xml:space="preserve">    2</w:t>
            </w:r>
          </w:p>
        </w:tc>
      </w:tr>
      <w:tr w:rsidR="0011564B" w:rsidTr="0011564B">
        <w:tc>
          <w:tcPr>
            <w:tcW w:w="1001" w:type="pct"/>
            <w:vMerge/>
          </w:tcPr>
          <w:p w:rsidR="0011564B" w:rsidRDefault="0011564B" w:rsidP="0011564B"/>
        </w:tc>
        <w:tc>
          <w:tcPr>
            <w:tcW w:w="1355" w:type="pct"/>
          </w:tcPr>
          <w:p w:rsidR="0011564B" w:rsidRDefault="0011564B" w:rsidP="0011564B">
            <w:r>
              <w:t>Articolata</w:t>
            </w:r>
          </w:p>
        </w:tc>
        <w:tc>
          <w:tcPr>
            <w:tcW w:w="644" w:type="pct"/>
          </w:tcPr>
          <w:p w:rsidR="0011564B" w:rsidRDefault="0011564B" w:rsidP="0011564B">
            <w:r>
              <w:t xml:space="preserve">       1,50</w:t>
            </w:r>
          </w:p>
        </w:tc>
        <w:tc>
          <w:tcPr>
            <w:tcW w:w="1419" w:type="pct"/>
          </w:tcPr>
          <w:p w:rsidR="0011564B" w:rsidRDefault="0011564B" w:rsidP="0011564B">
            <w:r>
              <w:t>Articolata</w:t>
            </w:r>
          </w:p>
        </w:tc>
        <w:tc>
          <w:tcPr>
            <w:tcW w:w="581" w:type="pct"/>
          </w:tcPr>
          <w:p w:rsidR="0011564B" w:rsidRDefault="0011564B" w:rsidP="0011564B">
            <w:r>
              <w:t xml:space="preserve">    1,30</w:t>
            </w:r>
          </w:p>
        </w:tc>
      </w:tr>
      <w:tr w:rsidR="0011564B" w:rsidTr="0011564B">
        <w:tc>
          <w:tcPr>
            <w:tcW w:w="1001" w:type="pct"/>
            <w:vMerge/>
          </w:tcPr>
          <w:p w:rsidR="0011564B" w:rsidRDefault="0011564B" w:rsidP="0011564B"/>
        </w:tc>
        <w:tc>
          <w:tcPr>
            <w:tcW w:w="1355" w:type="pct"/>
          </w:tcPr>
          <w:p w:rsidR="0011564B" w:rsidRDefault="0011564B" w:rsidP="0011564B">
            <w:r>
              <w:t>Abbastanza significativa</w:t>
            </w:r>
          </w:p>
        </w:tc>
        <w:tc>
          <w:tcPr>
            <w:tcW w:w="644" w:type="pct"/>
          </w:tcPr>
          <w:p w:rsidR="0011564B" w:rsidRDefault="0011564B" w:rsidP="0011564B">
            <w:r>
              <w:t xml:space="preserve">       1</w:t>
            </w:r>
          </w:p>
        </w:tc>
        <w:tc>
          <w:tcPr>
            <w:tcW w:w="1419" w:type="pct"/>
          </w:tcPr>
          <w:p w:rsidR="0011564B" w:rsidRDefault="0011564B" w:rsidP="0011564B">
            <w:r>
              <w:t>Abbastanza significativa</w:t>
            </w:r>
          </w:p>
        </w:tc>
        <w:tc>
          <w:tcPr>
            <w:tcW w:w="581" w:type="pct"/>
          </w:tcPr>
          <w:p w:rsidR="0011564B" w:rsidRDefault="0011564B" w:rsidP="0011564B">
            <w:r>
              <w:t xml:space="preserve">    1</w:t>
            </w:r>
          </w:p>
        </w:tc>
      </w:tr>
      <w:tr w:rsidR="0011564B" w:rsidTr="0011564B">
        <w:tc>
          <w:tcPr>
            <w:tcW w:w="1001" w:type="pct"/>
            <w:vMerge/>
          </w:tcPr>
          <w:p w:rsidR="0011564B" w:rsidRDefault="0011564B" w:rsidP="0011564B"/>
        </w:tc>
        <w:tc>
          <w:tcPr>
            <w:tcW w:w="1355" w:type="pct"/>
          </w:tcPr>
          <w:p w:rsidR="0011564B" w:rsidRDefault="0011564B" w:rsidP="0011564B">
            <w:r>
              <w:t>Poco articolata</w:t>
            </w:r>
          </w:p>
        </w:tc>
        <w:tc>
          <w:tcPr>
            <w:tcW w:w="644" w:type="pct"/>
          </w:tcPr>
          <w:p w:rsidR="0011564B" w:rsidRDefault="0011564B" w:rsidP="0011564B">
            <w:r>
              <w:t xml:space="preserve">       0,50</w:t>
            </w:r>
          </w:p>
        </w:tc>
        <w:tc>
          <w:tcPr>
            <w:tcW w:w="1419" w:type="pct"/>
          </w:tcPr>
          <w:p w:rsidR="0011564B" w:rsidRDefault="0011564B" w:rsidP="0011564B">
            <w:r>
              <w:t>Poco articolata</w:t>
            </w:r>
          </w:p>
        </w:tc>
        <w:tc>
          <w:tcPr>
            <w:tcW w:w="581" w:type="pct"/>
          </w:tcPr>
          <w:p w:rsidR="0011564B" w:rsidRDefault="0011564B" w:rsidP="0011564B">
            <w:r>
              <w:t xml:space="preserve">    0,50</w:t>
            </w:r>
          </w:p>
        </w:tc>
      </w:tr>
      <w:tr w:rsidR="0011564B" w:rsidTr="0011564B">
        <w:tc>
          <w:tcPr>
            <w:tcW w:w="1001" w:type="pct"/>
            <w:vMerge/>
          </w:tcPr>
          <w:p w:rsidR="0011564B" w:rsidRDefault="0011564B" w:rsidP="0011564B"/>
        </w:tc>
        <w:tc>
          <w:tcPr>
            <w:tcW w:w="1355" w:type="pct"/>
          </w:tcPr>
          <w:p w:rsidR="0011564B" w:rsidRDefault="0011564B" w:rsidP="0011564B">
            <w:r>
              <w:t>Limitata</w:t>
            </w:r>
          </w:p>
        </w:tc>
        <w:tc>
          <w:tcPr>
            <w:tcW w:w="644" w:type="pct"/>
          </w:tcPr>
          <w:p w:rsidR="0011564B" w:rsidRDefault="0011564B" w:rsidP="0011564B">
            <w:r>
              <w:t xml:space="preserve">       0,25</w:t>
            </w:r>
          </w:p>
        </w:tc>
        <w:tc>
          <w:tcPr>
            <w:tcW w:w="1419" w:type="pct"/>
          </w:tcPr>
          <w:p w:rsidR="0011564B" w:rsidRDefault="0011564B" w:rsidP="0011564B">
            <w:r>
              <w:t>Limitata</w:t>
            </w:r>
          </w:p>
        </w:tc>
        <w:tc>
          <w:tcPr>
            <w:tcW w:w="581" w:type="pct"/>
          </w:tcPr>
          <w:p w:rsidR="0011564B" w:rsidRDefault="0011564B" w:rsidP="0011564B">
            <w:r>
              <w:t xml:space="preserve">    0,25</w:t>
            </w:r>
          </w:p>
        </w:tc>
      </w:tr>
      <w:tr w:rsidR="0011564B" w:rsidTr="0011564B">
        <w:tc>
          <w:tcPr>
            <w:tcW w:w="1001" w:type="pct"/>
            <w:vMerge/>
          </w:tcPr>
          <w:p w:rsidR="0011564B" w:rsidRDefault="0011564B" w:rsidP="0011564B"/>
        </w:tc>
        <w:tc>
          <w:tcPr>
            <w:tcW w:w="1355" w:type="pct"/>
          </w:tcPr>
          <w:p w:rsidR="0011564B" w:rsidRDefault="0011564B" w:rsidP="0011564B">
            <w:r>
              <w:t>Insufficiente</w:t>
            </w:r>
          </w:p>
        </w:tc>
        <w:tc>
          <w:tcPr>
            <w:tcW w:w="644" w:type="pct"/>
          </w:tcPr>
          <w:p w:rsidR="0011564B" w:rsidRDefault="0011564B" w:rsidP="0011564B">
            <w:r>
              <w:t xml:space="preserve">       0,20</w:t>
            </w:r>
          </w:p>
        </w:tc>
        <w:tc>
          <w:tcPr>
            <w:tcW w:w="1419" w:type="pct"/>
          </w:tcPr>
          <w:p w:rsidR="0011564B" w:rsidRDefault="0011564B" w:rsidP="0011564B">
            <w:r>
              <w:t>Insufficiente</w:t>
            </w:r>
          </w:p>
        </w:tc>
        <w:tc>
          <w:tcPr>
            <w:tcW w:w="581" w:type="pct"/>
          </w:tcPr>
          <w:p w:rsidR="0011564B" w:rsidRDefault="0011564B" w:rsidP="0011564B">
            <w:r>
              <w:t xml:space="preserve">    0,20</w:t>
            </w:r>
          </w:p>
        </w:tc>
      </w:tr>
      <w:tr w:rsidR="0011564B" w:rsidTr="0011564B">
        <w:tc>
          <w:tcPr>
            <w:tcW w:w="1001" w:type="pct"/>
            <w:vMerge/>
          </w:tcPr>
          <w:p w:rsidR="0011564B" w:rsidRDefault="0011564B" w:rsidP="0011564B"/>
        </w:tc>
        <w:tc>
          <w:tcPr>
            <w:tcW w:w="1355" w:type="pct"/>
          </w:tcPr>
          <w:p w:rsidR="0011564B" w:rsidRDefault="0011564B" w:rsidP="0011564B">
            <w:r>
              <w:t>Poco riconoscibile</w:t>
            </w:r>
          </w:p>
        </w:tc>
        <w:tc>
          <w:tcPr>
            <w:tcW w:w="644" w:type="pct"/>
          </w:tcPr>
          <w:p w:rsidR="0011564B" w:rsidRDefault="0011564B" w:rsidP="0011564B">
            <w:r>
              <w:t xml:space="preserve">       0,10</w:t>
            </w:r>
          </w:p>
        </w:tc>
        <w:tc>
          <w:tcPr>
            <w:tcW w:w="1419" w:type="pct"/>
          </w:tcPr>
          <w:p w:rsidR="0011564B" w:rsidRDefault="0011564B" w:rsidP="0011564B">
            <w:r>
              <w:t>Poco riconoscibile</w:t>
            </w:r>
          </w:p>
        </w:tc>
        <w:tc>
          <w:tcPr>
            <w:tcW w:w="581" w:type="pct"/>
          </w:tcPr>
          <w:p w:rsidR="0011564B" w:rsidRDefault="0011564B" w:rsidP="0011564B">
            <w:r>
              <w:t xml:space="preserve">    0,15</w:t>
            </w:r>
          </w:p>
        </w:tc>
      </w:tr>
      <w:tr w:rsidR="0011564B" w:rsidTr="0011564B">
        <w:trPr>
          <w:trHeight w:val="529"/>
        </w:trPr>
        <w:tc>
          <w:tcPr>
            <w:tcW w:w="1001" w:type="pct"/>
            <w:vMerge/>
          </w:tcPr>
          <w:p w:rsidR="0011564B" w:rsidRDefault="0011564B" w:rsidP="0011564B"/>
        </w:tc>
        <w:tc>
          <w:tcPr>
            <w:tcW w:w="1355" w:type="pct"/>
          </w:tcPr>
          <w:p w:rsidR="0011564B" w:rsidRPr="006B5557" w:rsidRDefault="0011564B" w:rsidP="0011564B">
            <w:pPr>
              <w:rPr>
                <w:b/>
              </w:rPr>
            </w:pPr>
            <w:r w:rsidRPr="006B5557">
              <w:rPr>
                <w:b/>
              </w:rPr>
              <w:t xml:space="preserve">            Punteggio </w:t>
            </w:r>
            <w:r>
              <w:rPr>
                <w:b/>
              </w:rPr>
              <w:t>Parziale</w:t>
            </w:r>
          </w:p>
        </w:tc>
        <w:tc>
          <w:tcPr>
            <w:tcW w:w="644" w:type="pct"/>
          </w:tcPr>
          <w:p w:rsidR="0011564B" w:rsidRDefault="0011564B" w:rsidP="0011564B"/>
        </w:tc>
        <w:tc>
          <w:tcPr>
            <w:tcW w:w="1419" w:type="pct"/>
          </w:tcPr>
          <w:p w:rsidR="0011564B" w:rsidRDefault="0011564B" w:rsidP="0011564B"/>
        </w:tc>
        <w:tc>
          <w:tcPr>
            <w:tcW w:w="581" w:type="pct"/>
          </w:tcPr>
          <w:p w:rsidR="0011564B" w:rsidRDefault="0011564B" w:rsidP="0011564B"/>
        </w:tc>
      </w:tr>
      <w:tr w:rsidR="0011564B" w:rsidTr="0011564B">
        <w:trPr>
          <w:trHeight w:val="675"/>
        </w:trPr>
        <w:tc>
          <w:tcPr>
            <w:tcW w:w="1001" w:type="pct"/>
            <w:vMerge/>
          </w:tcPr>
          <w:p w:rsidR="0011564B" w:rsidRDefault="0011564B" w:rsidP="0011564B"/>
        </w:tc>
        <w:tc>
          <w:tcPr>
            <w:tcW w:w="1355" w:type="pct"/>
          </w:tcPr>
          <w:p w:rsidR="0011564B" w:rsidRPr="006B5557" w:rsidRDefault="0011564B" w:rsidP="0011564B">
            <w:pPr>
              <w:rPr>
                <w:b/>
              </w:rPr>
            </w:pPr>
            <w:r w:rsidRPr="006B5557">
              <w:rPr>
                <w:b/>
              </w:rPr>
              <w:t xml:space="preserve">            Punteggio Totale</w:t>
            </w:r>
          </w:p>
        </w:tc>
        <w:tc>
          <w:tcPr>
            <w:tcW w:w="2645" w:type="pct"/>
            <w:gridSpan w:val="3"/>
          </w:tcPr>
          <w:p w:rsidR="0011564B" w:rsidRDefault="0011564B" w:rsidP="0011564B"/>
        </w:tc>
      </w:tr>
    </w:tbl>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4A7EE5" w:rsidRDefault="004A7EE5" w:rsidP="004A7EE5"/>
    <w:p w:rsidR="007E2147" w:rsidRDefault="007E2147" w:rsidP="004A7EE5"/>
    <w:p w:rsidR="007E2147" w:rsidRDefault="007E2147" w:rsidP="004A7EE5"/>
    <w:p w:rsidR="004A7EE5" w:rsidRPr="003723C4" w:rsidRDefault="004A7EE5" w:rsidP="009A0B3F">
      <w:pPr>
        <w:pStyle w:val="Titolo5"/>
        <w:jc w:val="center"/>
        <w:rPr>
          <w:b/>
          <w:sz w:val="28"/>
          <w:szCs w:val="28"/>
        </w:rPr>
      </w:pPr>
      <w:r w:rsidRPr="003723C4">
        <w:rPr>
          <w:b/>
          <w:sz w:val="28"/>
          <w:szCs w:val="28"/>
        </w:rPr>
        <w:lastRenderedPageBreak/>
        <w:t>GRIGLIA DI VALUTAZIONE DELLA TERZA PROVA SCRITTA</w:t>
      </w:r>
    </w:p>
    <w:p w:rsidR="004A7EE5" w:rsidRPr="008D37CA" w:rsidRDefault="004A7EE5" w:rsidP="004A7EE5"/>
    <w:p w:rsidR="004A7EE5" w:rsidRDefault="004A7EE5" w:rsidP="004A7EE5"/>
    <w:p w:rsidR="007E2147" w:rsidRDefault="007E2147" w:rsidP="007E2147">
      <w:pPr>
        <w:pStyle w:val="Titolo1"/>
        <w:rPr>
          <w:sz w:val="28"/>
        </w:rPr>
      </w:pPr>
      <w:r>
        <w:rPr>
          <w:sz w:val="28"/>
        </w:rPr>
        <w:t xml:space="preserve">TIPOLOGIA MISTA ( 2 Quesiti </w:t>
      </w:r>
      <w:r w:rsidRPr="0016240C">
        <w:rPr>
          <w:sz w:val="28"/>
          <w:u w:val="single"/>
        </w:rPr>
        <w:t>tipologia B</w:t>
      </w:r>
      <w:r w:rsidR="009A0B3F">
        <w:rPr>
          <w:sz w:val="28"/>
          <w:u w:val="single"/>
        </w:rPr>
        <w:t xml:space="preserve"> </w:t>
      </w:r>
      <w:r>
        <w:rPr>
          <w:sz w:val="28"/>
        </w:rPr>
        <w:t xml:space="preserve">+ 4 Quesiti </w:t>
      </w:r>
      <w:r w:rsidRPr="0016240C">
        <w:rPr>
          <w:sz w:val="28"/>
          <w:u w:val="single"/>
        </w:rPr>
        <w:t>tipologia C</w:t>
      </w:r>
      <w:r>
        <w:rPr>
          <w:sz w:val="28"/>
        </w:rPr>
        <w:t xml:space="preserve">)  </w:t>
      </w:r>
    </w:p>
    <w:p w:rsidR="007E2147" w:rsidRPr="002A3500" w:rsidRDefault="007E2147" w:rsidP="007E2147">
      <w:pPr>
        <w:pStyle w:val="Titolo1"/>
        <w:rPr>
          <w:sz w:val="28"/>
        </w:rPr>
      </w:pPr>
      <w:r>
        <w:rPr>
          <w:sz w:val="28"/>
        </w:rPr>
        <w:t xml:space="preserve">                          </w:t>
      </w:r>
    </w:p>
    <w:p w:rsidR="007E2147" w:rsidRDefault="007E2147" w:rsidP="007E214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889"/>
        <w:gridCol w:w="4889"/>
      </w:tblGrid>
      <w:tr w:rsidR="007E2147" w:rsidTr="002658C5">
        <w:tc>
          <w:tcPr>
            <w:tcW w:w="4889" w:type="dxa"/>
          </w:tcPr>
          <w:p w:rsidR="007E2147" w:rsidRDefault="007E2147" w:rsidP="002658C5">
            <w:pPr>
              <w:spacing w:line="360" w:lineRule="auto"/>
              <w:jc w:val="center"/>
            </w:pPr>
            <w:r>
              <w:t>INDICATORI</w:t>
            </w:r>
          </w:p>
        </w:tc>
        <w:tc>
          <w:tcPr>
            <w:tcW w:w="4889" w:type="dxa"/>
          </w:tcPr>
          <w:p w:rsidR="007E2147" w:rsidRDefault="007E2147" w:rsidP="002658C5">
            <w:pPr>
              <w:spacing w:line="360" w:lineRule="auto"/>
              <w:jc w:val="center"/>
            </w:pPr>
            <w:r>
              <w:t>PUNTEGGIO</w:t>
            </w:r>
          </w:p>
        </w:tc>
      </w:tr>
      <w:tr w:rsidR="007E2147" w:rsidTr="002658C5">
        <w:tc>
          <w:tcPr>
            <w:tcW w:w="4889" w:type="dxa"/>
          </w:tcPr>
          <w:p w:rsidR="007E2147" w:rsidRDefault="007E2147" w:rsidP="002658C5">
            <w:pPr>
              <w:spacing w:line="360" w:lineRule="auto"/>
              <w:jc w:val="center"/>
            </w:pPr>
            <w:r>
              <w:t>RISPOSTA CORRETTA E COMPLETA</w:t>
            </w:r>
          </w:p>
        </w:tc>
        <w:tc>
          <w:tcPr>
            <w:tcW w:w="4889" w:type="dxa"/>
          </w:tcPr>
          <w:p w:rsidR="007E2147" w:rsidRDefault="007E2147" w:rsidP="002658C5">
            <w:pPr>
              <w:spacing w:line="360" w:lineRule="auto"/>
              <w:jc w:val="center"/>
            </w:pPr>
            <w:r>
              <w:t>1</w:t>
            </w:r>
          </w:p>
        </w:tc>
      </w:tr>
      <w:tr w:rsidR="007E2147" w:rsidTr="002658C5">
        <w:tc>
          <w:tcPr>
            <w:tcW w:w="4889" w:type="dxa"/>
          </w:tcPr>
          <w:p w:rsidR="007E2147" w:rsidRDefault="007E2147" w:rsidP="002658C5">
            <w:pPr>
              <w:spacing w:line="360" w:lineRule="auto"/>
              <w:jc w:val="center"/>
            </w:pPr>
            <w:r>
              <w:t>RISPOSTA COMPLETA MA PARZIALMENTE CORRETTA O RISPOSTA CORRETTA MA PARZIALMENTE COMPLETA</w:t>
            </w:r>
          </w:p>
        </w:tc>
        <w:tc>
          <w:tcPr>
            <w:tcW w:w="4889" w:type="dxa"/>
          </w:tcPr>
          <w:p w:rsidR="007E2147" w:rsidRDefault="007E2147" w:rsidP="002658C5">
            <w:pPr>
              <w:spacing w:line="360" w:lineRule="auto"/>
            </w:pPr>
            <w:r>
              <w:t xml:space="preserve">                                    0,75</w:t>
            </w:r>
          </w:p>
        </w:tc>
      </w:tr>
      <w:tr w:rsidR="007E2147" w:rsidTr="002658C5">
        <w:tc>
          <w:tcPr>
            <w:tcW w:w="4889" w:type="dxa"/>
          </w:tcPr>
          <w:p w:rsidR="007E2147" w:rsidRDefault="007E2147" w:rsidP="002658C5">
            <w:pPr>
              <w:spacing w:line="360" w:lineRule="auto"/>
              <w:jc w:val="center"/>
            </w:pPr>
            <w:r>
              <w:t>RISPOSTA PARZIALMENTE CORRETTA NELLA FORMA E NEL CONTENUTO E/O INCOMPLETA</w:t>
            </w:r>
          </w:p>
        </w:tc>
        <w:tc>
          <w:tcPr>
            <w:tcW w:w="4889" w:type="dxa"/>
          </w:tcPr>
          <w:p w:rsidR="007E2147" w:rsidRDefault="007E2147" w:rsidP="002658C5">
            <w:pPr>
              <w:spacing w:line="360" w:lineRule="auto"/>
              <w:jc w:val="center"/>
            </w:pPr>
            <w:r>
              <w:t>0,50</w:t>
            </w:r>
          </w:p>
        </w:tc>
      </w:tr>
      <w:tr w:rsidR="007E2147" w:rsidTr="002658C5">
        <w:tc>
          <w:tcPr>
            <w:tcW w:w="4889" w:type="dxa"/>
          </w:tcPr>
          <w:p w:rsidR="007E2147" w:rsidRDefault="007E2147" w:rsidP="002658C5">
            <w:pPr>
              <w:spacing w:line="360" w:lineRule="auto"/>
              <w:jc w:val="center"/>
            </w:pPr>
            <w:r>
              <w:t>RISPOSTA FRAMMENTARIA O NON DEL TUTTO RISPONDENTE ALLA TRACCIA</w:t>
            </w:r>
            <w:r w:rsidRPr="00F50BE5">
              <w:t>.</w:t>
            </w:r>
          </w:p>
        </w:tc>
        <w:tc>
          <w:tcPr>
            <w:tcW w:w="4889" w:type="dxa"/>
          </w:tcPr>
          <w:p w:rsidR="007E2147" w:rsidRDefault="007E2147" w:rsidP="002658C5">
            <w:pPr>
              <w:spacing w:line="360" w:lineRule="auto"/>
              <w:jc w:val="center"/>
            </w:pPr>
            <w:r>
              <w:t>0,25</w:t>
            </w:r>
          </w:p>
        </w:tc>
      </w:tr>
      <w:tr w:rsidR="007E2147" w:rsidTr="002658C5">
        <w:tc>
          <w:tcPr>
            <w:tcW w:w="4889" w:type="dxa"/>
          </w:tcPr>
          <w:p w:rsidR="007E2147" w:rsidRDefault="007E2147" w:rsidP="002658C5">
            <w:pPr>
              <w:spacing w:line="360" w:lineRule="auto"/>
              <w:jc w:val="center"/>
            </w:pPr>
            <w:r>
              <w:t>RISPOSTA NON DATA</w:t>
            </w:r>
          </w:p>
        </w:tc>
        <w:tc>
          <w:tcPr>
            <w:tcW w:w="4889" w:type="dxa"/>
          </w:tcPr>
          <w:p w:rsidR="007E2147" w:rsidRDefault="007E2147" w:rsidP="002658C5">
            <w:pPr>
              <w:spacing w:line="360" w:lineRule="auto"/>
              <w:jc w:val="center"/>
            </w:pPr>
            <w:r>
              <w:t>0</w:t>
            </w:r>
          </w:p>
        </w:tc>
      </w:tr>
    </w:tbl>
    <w:p w:rsidR="007E2147" w:rsidRDefault="007E2147" w:rsidP="007E2147"/>
    <w:p w:rsidR="007E2147" w:rsidRDefault="007E2147" w:rsidP="007E2147"/>
    <w:p w:rsidR="007E2147" w:rsidRDefault="007E2147" w:rsidP="007E2147"/>
    <w:p w:rsidR="007E2147" w:rsidRDefault="007E2147" w:rsidP="007E2147">
      <w:r>
        <w:rPr>
          <w:b/>
          <w:bCs/>
          <w:sz w:val="28"/>
        </w:rPr>
        <w:t xml:space="preserve">                                                     TIPOLOGIA C</w:t>
      </w:r>
      <w:r>
        <w:rPr>
          <w:sz w:val="28"/>
        </w:rPr>
        <w:t xml:space="preserve">: </w:t>
      </w:r>
    </w:p>
    <w:p w:rsidR="007E2147" w:rsidRDefault="007E2147" w:rsidP="007E2147"/>
    <w:p w:rsidR="007E2147" w:rsidRDefault="007E2147" w:rsidP="007E214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889"/>
        <w:gridCol w:w="4889"/>
      </w:tblGrid>
      <w:tr w:rsidR="007E2147" w:rsidTr="002658C5">
        <w:tc>
          <w:tcPr>
            <w:tcW w:w="4889" w:type="dxa"/>
          </w:tcPr>
          <w:p w:rsidR="007E2147" w:rsidRDefault="007E2147" w:rsidP="002658C5">
            <w:pPr>
              <w:spacing w:line="360" w:lineRule="auto"/>
              <w:jc w:val="center"/>
            </w:pPr>
            <w:r>
              <w:t>INDICATORI</w:t>
            </w:r>
          </w:p>
        </w:tc>
        <w:tc>
          <w:tcPr>
            <w:tcW w:w="4889" w:type="dxa"/>
          </w:tcPr>
          <w:p w:rsidR="007E2147" w:rsidRDefault="007E2147" w:rsidP="002658C5">
            <w:pPr>
              <w:spacing w:line="360" w:lineRule="auto"/>
              <w:jc w:val="center"/>
            </w:pPr>
            <w:r>
              <w:t>PUNTEGGIO</w:t>
            </w:r>
          </w:p>
        </w:tc>
      </w:tr>
      <w:tr w:rsidR="007E2147" w:rsidTr="002658C5">
        <w:tc>
          <w:tcPr>
            <w:tcW w:w="4889" w:type="dxa"/>
          </w:tcPr>
          <w:p w:rsidR="007E2147" w:rsidRDefault="007E2147" w:rsidP="002658C5">
            <w:pPr>
              <w:spacing w:line="360" w:lineRule="auto"/>
              <w:jc w:val="center"/>
            </w:pPr>
            <w:r>
              <w:t>RISPOSTA ESATTA</w:t>
            </w:r>
          </w:p>
        </w:tc>
        <w:tc>
          <w:tcPr>
            <w:tcW w:w="4889" w:type="dxa"/>
          </w:tcPr>
          <w:p w:rsidR="007E2147" w:rsidRDefault="007E2147" w:rsidP="002658C5">
            <w:pPr>
              <w:spacing w:line="360" w:lineRule="auto"/>
              <w:jc w:val="center"/>
            </w:pPr>
            <w:r>
              <w:t>0,25</w:t>
            </w:r>
          </w:p>
        </w:tc>
      </w:tr>
      <w:tr w:rsidR="007E2147" w:rsidTr="002658C5">
        <w:tc>
          <w:tcPr>
            <w:tcW w:w="4889" w:type="dxa"/>
          </w:tcPr>
          <w:p w:rsidR="007E2147" w:rsidRDefault="007E2147" w:rsidP="002658C5">
            <w:pPr>
              <w:spacing w:line="360" w:lineRule="auto"/>
            </w:pPr>
            <w:r>
              <w:t xml:space="preserve">                      RISPOSTA ERRATA</w:t>
            </w:r>
          </w:p>
        </w:tc>
        <w:tc>
          <w:tcPr>
            <w:tcW w:w="4889" w:type="dxa"/>
          </w:tcPr>
          <w:p w:rsidR="007E2147" w:rsidRDefault="007E2147" w:rsidP="002658C5">
            <w:pPr>
              <w:spacing w:line="360" w:lineRule="auto"/>
              <w:jc w:val="center"/>
            </w:pPr>
            <w:r>
              <w:t>0</w:t>
            </w:r>
          </w:p>
        </w:tc>
      </w:tr>
      <w:tr w:rsidR="007E2147" w:rsidTr="002658C5">
        <w:tc>
          <w:tcPr>
            <w:tcW w:w="4889" w:type="dxa"/>
          </w:tcPr>
          <w:p w:rsidR="007E2147" w:rsidRDefault="007E2147" w:rsidP="002658C5">
            <w:pPr>
              <w:spacing w:line="360" w:lineRule="auto"/>
              <w:jc w:val="center"/>
            </w:pPr>
            <w:r>
              <w:t xml:space="preserve">   RISPOSTA NON DATA</w:t>
            </w:r>
          </w:p>
        </w:tc>
        <w:tc>
          <w:tcPr>
            <w:tcW w:w="4889" w:type="dxa"/>
          </w:tcPr>
          <w:p w:rsidR="007E2147" w:rsidRDefault="007E2147" w:rsidP="002658C5">
            <w:pPr>
              <w:spacing w:line="360" w:lineRule="auto"/>
              <w:jc w:val="center"/>
            </w:pPr>
            <w:r>
              <w:t>0</w:t>
            </w:r>
          </w:p>
        </w:tc>
      </w:tr>
    </w:tbl>
    <w:p w:rsidR="004A7EE5" w:rsidRDefault="004A7EE5" w:rsidP="004A7EE5"/>
    <w:p w:rsidR="003723C4" w:rsidRDefault="003723C4" w:rsidP="003723C4">
      <w:pPr>
        <w:rPr>
          <w:b/>
          <w:sz w:val="28"/>
          <w:u w:val="single"/>
        </w:rPr>
      </w:pPr>
    </w:p>
    <w:p w:rsidR="003723C4" w:rsidRDefault="003723C4" w:rsidP="003723C4">
      <w:pPr>
        <w:rPr>
          <w:b/>
          <w:sz w:val="28"/>
          <w:u w:val="single"/>
        </w:rPr>
      </w:pPr>
    </w:p>
    <w:p w:rsidR="003723C4" w:rsidRDefault="003723C4" w:rsidP="003723C4">
      <w:pPr>
        <w:rPr>
          <w:b/>
          <w:sz w:val="28"/>
          <w:u w:val="single"/>
        </w:rPr>
      </w:pPr>
    </w:p>
    <w:p w:rsidR="003723C4" w:rsidRDefault="003723C4" w:rsidP="003723C4">
      <w:pPr>
        <w:rPr>
          <w:b/>
          <w:sz w:val="28"/>
          <w:u w:val="single"/>
        </w:rPr>
      </w:pPr>
    </w:p>
    <w:p w:rsidR="003723C4" w:rsidRDefault="003723C4" w:rsidP="003723C4">
      <w:pPr>
        <w:rPr>
          <w:b/>
          <w:sz w:val="28"/>
          <w:u w:val="single"/>
        </w:rPr>
      </w:pPr>
    </w:p>
    <w:p w:rsidR="003723C4" w:rsidRDefault="003723C4" w:rsidP="003723C4">
      <w:pPr>
        <w:rPr>
          <w:b/>
          <w:sz w:val="28"/>
          <w:u w:val="single"/>
        </w:rPr>
      </w:pPr>
    </w:p>
    <w:p w:rsidR="003723C4" w:rsidRDefault="003723C4" w:rsidP="003723C4">
      <w:pPr>
        <w:rPr>
          <w:b/>
          <w:sz w:val="28"/>
          <w:u w:val="single"/>
        </w:rPr>
      </w:pPr>
    </w:p>
    <w:p w:rsidR="003723C4" w:rsidRDefault="003723C4" w:rsidP="003723C4">
      <w:pPr>
        <w:rPr>
          <w:b/>
          <w:sz w:val="28"/>
          <w:u w:val="single"/>
        </w:rPr>
      </w:pPr>
    </w:p>
    <w:p w:rsidR="003723C4" w:rsidRDefault="003723C4" w:rsidP="003723C4">
      <w:pPr>
        <w:rPr>
          <w:b/>
          <w:sz w:val="28"/>
          <w:u w:val="single"/>
        </w:rPr>
      </w:pPr>
    </w:p>
    <w:p w:rsidR="003723C4" w:rsidRDefault="003723C4" w:rsidP="003723C4">
      <w:pPr>
        <w:rPr>
          <w:b/>
          <w:sz w:val="28"/>
          <w:u w:val="single"/>
        </w:rPr>
      </w:pPr>
    </w:p>
    <w:p w:rsidR="003723C4" w:rsidRDefault="003723C4" w:rsidP="003723C4">
      <w:pPr>
        <w:rPr>
          <w:b/>
          <w:sz w:val="28"/>
          <w:u w:val="single"/>
        </w:rPr>
      </w:pPr>
    </w:p>
    <w:p w:rsidR="003723C4" w:rsidRDefault="003723C4" w:rsidP="003723C4">
      <w:pPr>
        <w:rPr>
          <w:b/>
          <w:sz w:val="28"/>
          <w:u w:val="single"/>
        </w:rPr>
      </w:pPr>
    </w:p>
    <w:p w:rsidR="004A7EE5" w:rsidRDefault="004A7EE5" w:rsidP="003723C4">
      <w:pPr>
        <w:jc w:val="center"/>
        <w:rPr>
          <w:b/>
          <w:sz w:val="28"/>
          <w:u w:val="single"/>
        </w:rPr>
      </w:pPr>
      <w:r w:rsidRPr="00DF508D">
        <w:rPr>
          <w:b/>
          <w:sz w:val="28"/>
          <w:u w:val="single"/>
        </w:rPr>
        <w:lastRenderedPageBreak/>
        <w:t>GRIGLIE DI VALUTAZIONE DEL COLLOQUIO</w:t>
      </w:r>
    </w:p>
    <w:p w:rsidR="004A7EE5" w:rsidRDefault="004A7EE5" w:rsidP="004A7EE5">
      <w:pPr>
        <w:rPr>
          <w:color w:val="FF0000"/>
        </w:rPr>
      </w:pPr>
    </w:p>
    <w:tbl>
      <w:tblPr>
        <w:tblW w:w="0" w:type="auto"/>
        <w:tblInd w:w="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680"/>
        <w:gridCol w:w="3780"/>
      </w:tblGrid>
      <w:tr w:rsidR="004A7EE5" w:rsidTr="00FE0F53">
        <w:tc>
          <w:tcPr>
            <w:tcW w:w="4680" w:type="dxa"/>
          </w:tcPr>
          <w:p w:rsidR="004A7EE5" w:rsidRDefault="004A7EE5" w:rsidP="00FE0F53">
            <w:pPr>
              <w:jc w:val="center"/>
            </w:pPr>
            <w:r>
              <w:t>OBIETTIVI</w:t>
            </w:r>
          </w:p>
        </w:tc>
        <w:tc>
          <w:tcPr>
            <w:tcW w:w="3780" w:type="dxa"/>
          </w:tcPr>
          <w:p w:rsidR="004A7EE5" w:rsidRDefault="004A7EE5" w:rsidP="00FE0F53">
            <w:pPr>
              <w:jc w:val="center"/>
            </w:pPr>
            <w:r>
              <w:t>PUNTEGGIO</w:t>
            </w:r>
          </w:p>
        </w:tc>
      </w:tr>
      <w:tr w:rsidR="004A7EE5" w:rsidTr="00FE0F53">
        <w:tc>
          <w:tcPr>
            <w:tcW w:w="4680" w:type="dxa"/>
          </w:tcPr>
          <w:p w:rsidR="004A7EE5" w:rsidRDefault="004A7EE5" w:rsidP="00FE0F53">
            <w:pPr>
              <w:jc w:val="center"/>
            </w:pPr>
            <w:r>
              <w:t>CONOSCENZE ACQUISITE</w:t>
            </w:r>
          </w:p>
          <w:p w:rsidR="004A7EE5" w:rsidRDefault="004A7EE5" w:rsidP="00FE0F53">
            <w:pPr>
              <w:jc w:val="center"/>
            </w:pPr>
            <w:r>
              <w:t>(nelle discipline dell’ ultimo anno)</w:t>
            </w:r>
          </w:p>
        </w:tc>
        <w:tc>
          <w:tcPr>
            <w:tcW w:w="3780" w:type="dxa"/>
          </w:tcPr>
          <w:p w:rsidR="004A7EE5" w:rsidRDefault="004A7EE5" w:rsidP="00FE0F53">
            <w:pPr>
              <w:rPr>
                <w:sz w:val="20"/>
              </w:rPr>
            </w:pPr>
            <w:r>
              <w:rPr>
                <w:sz w:val="20"/>
              </w:rPr>
              <w:t>Scarso</w:t>
            </w:r>
            <w:r>
              <w:rPr>
                <w:sz w:val="20"/>
              </w:rPr>
              <w:tab/>
            </w:r>
            <w:r>
              <w:rPr>
                <w:sz w:val="20"/>
              </w:rPr>
              <w:tab/>
              <w:t>1</w:t>
            </w:r>
          </w:p>
          <w:p w:rsidR="004A7EE5" w:rsidRDefault="004A7EE5" w:rsidP="00FE0F53">
            <w:pPr>
              <w:rPr>
                <w:sz w:val="20"/>
              </w:rPr>
            </w:pPr>
            <w:r>
              <w:rPr>
                <w:sz w:val="20"/>
              </w:rPr>
              <w:t>Mediocre             3</w:t>
            </w:r>
          </w:p>
          <w:p w:rsidR="004A7EE5" w:rsidRDefault="004A7EE5" w:rsidP="00FE0F53">
            <w:r>
              <w:rPr>
                <w:sz w:val="18"/>
              </w:rPr>
              <w:t>Sufficiente</w:t>
            </w:r>
            <w:r>
              <w:rPr>
                <w:sz w:val="18"/>
              </w:rPr>
              <w:tab/>
              <w:t>4</w:t>
            </w:r>
            <w:r>
              <w:rPr>
                <w:sz w:val="18"/>
              </w:rPr>
              <w:tab/>
            </w:r>
            <w:r>
              <w:t>Punti 7</w:t>
            </w:r>
          </w:p>
          <w:p w:rsidR="004A7EE5" w:rsidRDefault="004A7EE5" w:rsidP="00FE0F53">
            <w:pPr>
              <w:rPr>
                <w:sz w:val="18"/>
              </w:rPr>
            </w:pPr>
            <w:r>
              <w:rPr>
                <w:sz w:val="18"/>
              </w:rPr>
              <w:t>Buono</w:t>
            </w:r>
            <w:r>
              <w:rPr>
                <w:sz w:val="18"/>
              </w:rPr>
              <w:tab/>
            </w:r>
            <w:r>
              <w:rPr>
                <w:sz w:val="18"/>
              </w:rPr>
              <w:tab/>
              <w:t>5</w:t>
            </w:r>
          </w:p>
          <w:p w:rsidR="004A7EE5" w:rsidRDefault="004A7EE5" w:rsidP="00FE0F53">
            <w:pPr>
              <w:rPr>
                <w:sz w:val="16"/>
              </w:rPr>
            </w:pPr>
            <w:r>
              <w:rPr>
                <w:sz w:val="18"/>
              </w:rPr>
              <w:t>Ottimo</w:t>
            </w:r>
            <w:r>
              <w:rPr>
                <w:sz w:val="18"/>
              </w:rPr>
              <w:tab/>
            </w:r>
            <w:r>
              <w:rPr>
                <w:sz w:val="18"/>
              </w:rPr>
              <w:tab/>
              <w:t>7</w:t>
            </w:r>
          </w:p>
        </w:tc>
      </w:tr>
      <w:tr w:rsidR="004A7EE5" w:rsidTr="00FE0F53">
        <w:tc>
          <w:tcPr>
            <w:tcW w:w="4680" w:type="dxa"/>
          </w:tcPr>
          <w:p w:rsidR="004A7EE5" w:rsidRDefault="004A7EE5" w:rsidP="00FE0F53">
            <w:pPr>
              <w:jc w:val="center"/>
            </w:pPr>
            <w:r>
              <w:t>COMPETENZE PLURIDISCIPLINARI</w:t>
            </w:r>
          </w:p>
        </w:tc>
        <w:tc>
          <w:tcPr>
            <w:tcW w:w="3780" w:type="dxa"/>
          </w:tcPr>
          <w:p w:rsidR="004A7EE5" w:rsidRDefault="004A7EE5" w:rsidP="00FE0F53">
            <w:pPr>
              <w:rPr>
                <w:sz w:val="20"/>
              </w:rPr>
            </w:pPr>
            <w:r>
              <w:rPr>
                <w:sz w:val="20"/>
              </w:rPr>
              <w:t>Scarso</w:t>
            </w:r>
            <w:r>
              <w:rPr>
                <w:sz w:val="20"/>
              </w:rPr>
              <w:tab/>
            </w:r>
            <w:r>
              <w:rPr>
                <w:sz w:val="20"/>
              </w:rPr>
              <w:tab/>
              <w:t>1</w:t>
            </w:r>
          </w:p>
          <w:p w:rsidR="004A7EE5" w:rsidRDefault="004A7EE5" w:rsidP="00FE0F53">
            <w:pPr>
              <w:rPr>
                <w:sz w:val="20"/>
              </w:rPr>
            </w:pPr>
            <w:r>
              <w:rPr>
                <w:sz w:val="20"/>
              </w:rPr>
              <w:t>Mediocre             3</w:t>
            </w:r>
          </w:p>
          <w:p w:rsidR="004A7EE5" w:rsidRDefault="004A7EE5" w:rsidP="00FE0F53">
            <w:r>
              <w:rPr>
                <w:sz w:val="20"/>
              </w:rPr>
              <w:t>Sufficiente</w:t>
            </w:r>
            <w:r>
              <w:rPr>
                <w:sz w:val="20"/>
              </w:rPr>
              <w:tab/>
              <w:t>4</w:t>
            </w:r>
            <w:r>
              <w:rPr>
                <w:sz w:val="16"/>
              </w:rPr>
              <w:tab/>
            </w:r>
            <w:r>
              <w:t>Punti 7</w:t>
            </w:r>
          </w:p>
          <w:p w:rsidR="004A7EE5" w:rsidRDefault="004A7EE5" w:rsidP="00FE0F53">
            <w:pPr>
              <w:rPr>
                <w:sz w:val="20"/>
              </w:rPr>
            </w:pPr>
            <w:r>
              <w:rPr>
                <w:sz w:val="20"/>
              </w:rPr>
              <w:t>Buono</w:t>
            </w:r>
            <w:r>
              <w:rPr>
                <w:sz w:val="20"/>
              </w:rPr>
              <w:tab/>
            </w:r>
            <w:r>
              <w:rPr>
                <w:sz w:val="20"/>
              </w:rPr>
              <w:tab/>
              <w:t>5</w:t>
            </w:r>
          </w:p>
          <w:p w:rsidR="004A7EE5" w:rsidRDefault="004A7EE5" w:rsidP="00FE0F53">
            <w:r>
              <w:rPr>
                <w:sz w:val="20"/>
              </w:rPr>
              <w:t>Ottimo</w:t>
            </w:r>
            <w:r>
              <w:rPr>
                <w:sz w:val="20"/>
              </w:rPr>
              <w:tab/>
            </w:r>
            <w:r>
              <w:rPr>
                <w:sz w:val="20"/>
              </w:rPr>
              <w:tab/>
              <w:t>7</w:t>
            </w:r>
          </w:p>
        </w:tc>
      </w:tr>
      <w:tr w:rsidR="004A7EE5" w:rsidTr="00FE0F53">
        <w:tc>
          <w:tcPr>
            <w:tcW w:w="4680" w:type="dxa"/>
          </w:tcPr>
          <w:p w:rsidR="004A7EE5" w:rsidRDefault="004A7EE5" w:rsidP="00FE0F53">
            <w:pPr>
              <w:jc w:val="center"/>
            </w:pPr>
            <w:r>
              <w:t>CAPACITA’ LOGICO-CRITICHE</w:t>
            </w:r>
          </w:p>
          <w:p w:rsidR="004A7EE5" w:rsidRDefault="004A7EE5" w:rsidP="00FE0F53">
            <w:r>
              <w:t>(capacità di collegamento, di elaborazione)</w:t>
            </w:r>
          </w:p>
        </w:tc>
        <w:tc>
          <w:tcPr>
            <w:tcW w:w="3780" w:type="dxa"/>
          </w:tcPr>
          <w:p w:rsidR="004A7EE5" w:rsidRDefault="004A7EE5" w:rsidP="00FE0F53">
            <w:pPr>
              <w:rPr>
                <w:sz w:val="20"/>
              </w:rPr>
            </w:pPr>
            <w:r>
              <w:rPr>
                <w:sz w:val="20"/>
              </w:rPr>
              <w:t>Scarso</w:t>
            </w:r>
            <w:r>
              <w:rPr>
                <w:sz w:val="20"/>
              </w:rPr>
              <w:tab/>
            </w:r>
            <w:r>
              <w:rPr>
                <w:sz w:val="20"/>
              </w:rPr>
              <w:tab/>
              <w:t>1</w:t>
            </w:r>
          </w:p>
          <w:p w:rsidR="004A7EE5" w:rsidRDefault="004A7EE5" w:rsidP="00FE0F53">
            <w:pPr>
              <w:rPr>
                <w:sz w:val="20"/>
              </w:rPr>
            </w:pPr>
            <w:r>
              <w:rPr>
                <w:sz w:val="20"/>
              </w:rPr>
              <w:t>Mediocre             2</w:t>
            </w:r>
          </w:p>
          <w:p w:rsidR="004A7EE5" w:rsidRDefault="004A7EE5" w:rsidP="00FE0F53">
            <w:r>
              <w:rPr>
                <w:sz w:val="20"/>
              </w:rPr>
              <w:t>Sufficiente</w:t>
            </w:r>
            <w:r>
              <w:rPr>
                <w:sz w:val="20"/>
              </w:rPr>
              <w:tab/>
              <w:t>3</w:t>
            </w:r>
            <w:r>
              <w:rPr>
                <w:sz w:val="16"/>
              </w:rPr>
              <w:tab/>
            </w:r>
            <w:r>
              <w:t>Punti 5</w:t>
            </w:r>
          </w:p>
          <w:p w:rsidR="004A7EE5" w:rsidRDefault="004A7EE5" w:rsidP="00FE0F53">
            <w:pPr>
              <w:rPr>
                <w:sz w:val="20"/>
              </w:rPr>
            </w:pPr>
            <w:r>
              <w:rPr>
                <w:sz w:val="20"/>
              </w:rPr>
              <w:t>Buono</w:t>
            </w:r>
            <w:r>
              <w:rPr>
                <w:sz w:val="20"/>
              </w:rPr>
              <w:tab/>
            </w:r>
            <w:r>
              <w:rPr>
                <w:sz w:val="20"/>
              </w:rPr>
              <w:tab/>
              <w:t>4</w:t>
            </w:r>
          </w:p>
          <w:p w:rsidR="004A7EE5" w:rsidRDefault="004A7EE5" w:rsidP="00FE0F53">
            <w:r>
              <w:rPr>
                <w:sz w:val="20"/>
              </w:rPr>
              <w:t>Ottimo</w:t>
            </w:r>
            <w:r>
              <w:rPr>
                <w:sz w:val="20"/>
              </w:rPr>
              <w:tab/>
            </w:r>
            <w:r>
              <w:rPr>
                <w:sz w:val="20"/>
              </w:rPr>
              <w:tab/>
              <w:t>5</w:t>
            </w:r>
          </w:p>
        </w:tc>
      </w:tr>
      <w:tr w:rsidR="004A7EE5" w:rsidTr="00FE0F53">
        <w:tc>
          <w:tcPr>
            <w:tcW w:w="4680" w:type="dxa"/>
          </w:tcPr>
          <w:p w:rsidR="004A7EE5" w:rsidRDefault="004A7EE5" w:rsidP="00FE0F53">
            <w:pPr>
              <w:jc w:val="center"/>
            </w:pPr>
            <w:r>
              <w:t>PROPRIETA’ DI LINGUAGGIO</w:t>
            </w:r>
          </w:p>
          <w:p w:rsidR="004A7EE5" w:rsidRDefault="004A7EE5" w:rsidP="00FE0F53">
            <w:r>
              <w:t>(sicurezza-precisione-struttura sintattica-disinvoltura)</w:t>
            </w:r>
          </w:p>
        </w:tc>
        <w:tc>
          <w:tcPr>
            <w:tcW w:w="3780" w:type="dxa"/>
          </w:tcPr>
          <w:p w:rsidR="004A7EE5" w:rsidRDefault="004A7EE5" w:rsidP="00FE0F53">
            <w:pPr>
              <w:rPr>
                <w:sz w:val="20"/>
              </w:rPr>
            </w:pPr>
            <w:r>
              <w:rPr>
                <w:sz w:val="20"/>
              </w:rPr>
              <w:t>Scarso</w:t>
            </w:r>
            <w:r>
              <w:rPr>
                <w:sz w:val="20"/>
              </w:rPr>
              <w:tab/>
            </w:r>
            <w:r>
              <w:rPr>
                <w:sz w:val="20"/>
              </w:rPr>
              <w:tab/>
              <w:t>1</w:t>
            </w:r>
          </w:p>
          <w:p w:rsidR="004A7EE5" w:rsidRDefault="004A7EE5" w:rsidP="00FE0F53">
            <w:pPr>
              <w:rPr>
                <w:sz w:val="20"/>
              </w:rPr>
            </w:pPr>
            <w:r>
              <w:rPr>
                <w:sz w:val="20"/>
              </w:rPr>
              <w:t>Mediocre             2</w:t>
            </w:r>
          </w:p>
          <w:p w:rsidR="004A7EE5" w:rsidRDefault="004A7EE5" w:rsidP="00FE0F53">
            <w:r>
              <w:rPr>
                <w:sz w:val="20"/>
              </w:rPr>
              <w:t>Sufficiente</w:t>
            </w:r>
            <w:r>
              <w:rPr>
                <w:sz w:val="20"/>
              </w:rPr>
              <w:tab/>
              <w:t>3</w:t>
            </w:r>
            <w:r>
              <w:rPr>
                <w:sz w:val="16"/>
              </w:rPr>
              <w:tab/>
            </w:r>
            <w:r>
              <w:t>Punti 5</w:t>
            </w:r>
          </w:p>
          <w:p w:rsidR="004A7EE5" w:rsidRDefault="004A7EE5" w:rsidP="00FE0F53">
            <w:pPr>
              <w:rPr>
                <w:sz w:val="20"/>
              </w:rPr>
            </w:pPr>
            <w:r>
              <w:rPr>
                <w:sz w:val="20"/>
              </w:rPr>
              <w:t>Buono</w:t>
            </w:r>
            <w:r>
              <w:rPr>
                <w:sz w:val="20"/>
              </w:rPr>
              <w:tab/>
            </w:r>
            <w:r>
              <w:rPr>
                <w:sz w:val="20"/>
              </w:rPr>
              <w:tab/>
              <w:t>4</w:t>
            </w:r>
          </w:p>
          <w:p w:rsidR="004A7EE5" w:rsidRDefault="004A7EE5" w:rsidP="00FE0F53">
            <w:r>
              <w:rPr>
                <w:sz w:val="20"/>
              </w:rPr>
              <w:t>Ottimo</w:t>
            </w:r>
            <w:r>
              <w:rPr>
                <w:sz w:val="20"/>
              </w:rPr>
              <w:tab/>
            </w:r>
            <w:r>
              <w:rPr>
                <w:sz w:val="20"/>
              </w:rPr>
              <w:tab/>
              <w:t>5</w:t>
            </w:r>
          </w:p>
        </w:tc>
      </w:tr>
      <w:tr w:rsidR="004A7EE5" w:rsidTr="00FE0F53">
        <w:tc>
          <w:tcPr>
            <w:tcW w:w="4680" w:type="dxa"/>
          </w:tcPr>
          <w:p w:rsidR="004A7EE5" w:rsidRDefault="004A7EE5" w:rsidP="00FE0F53">
            <w:pPr>
              <w:jc w:val="center"/>
            </w:pPr>
            <w:r>
              <w:t>EFFICACIA E RICCHEZZA ARGOMENTATIVA</w:t>
            </w:r>
          </w:p>
        </w:tc>
        <w:tc>
          <w:tcPr>
            <w:tcW w:w="3780" w:type="dxa"/>
          </w:tcPr>
          <w:p w:rsidR="004A7EE5" w:rsidRDefault="004A7EE5" w:rsidP="00FE0F53">
            <w:pPr>
              <w:rPr>
                <w:sz w:val="20"/>
              </w:rPr>
            </w:pPr>
            <w:r>
              <w:rPr>
                <w:sz w:val="20"/>
              </w:rPr>
              <w:t>Scarso</w:t>
            </w:r>
            <w:r>
              <w:rPr>
                <w:sz w:val="20"/>
              </w:rPr>
              <w:tab/>
            </w:r>
            <w:r>
              <w:rPr>
                <w:sz w:val="20"/>
              </w:rPr>
              <w:tab/>
              <w:t>1</w:t>
            </w:r>
          </w:p>
          <w:p w:rsidR="004A7EE5" w:rsidRDefault="004A7EE5" w:rsidP="00FE0F53">
            <w:pPr>
              <w:rPr>
                <w:sz w:val="20"/>
              </w:rPr>
            </w:pPr>
            <w:r>
              <w:rPr>
                <w:sz w:val="20"/>
              </w:rPr>
              <w:t>Mediocre             2</w:t>
            </w:r>
          </w:p>
          <w:p w:rsidR="004A7EE5" w:rsidRDefault="004A7EE5" w:rsidP="00FE0F53">
            <w:r>
              <w:rPr>
                <w:sz w:val="20"/>
              </w:rPr>
              <w:t>Sufficiente</w:t>
            </w:r>
            <w:r>
              <w:rPr>
                <w:sz w:val="20"/>
              </w:rPr>
              <w:tab/>
              <w:t>3</w:t>
            </w:r>
            <w:r>
              <w:rPr>
                <w:sz w:val="16"/>
              </w:rPr>
              <w:tab/>
            </w:r>
            <w:r>
              <w:t>Punti 6</w:t>
            </w:r>
          </w:p>
          <w:p w:rsidR="004A7EE5" w:rsidRDefault="004A7EE5" w:rsidP="00FE0F53">
            <w:pPr>
              <w:rPr>
                <w:sz w:val="20"/>
              </w:rPr>
            </w:pPr>
            <w:r>
              <w:rPr>
                <w:sz w:val="20"/>
              </w:rPr>
              <w:t>Buono</w:t>
            </w:r>
            <w:r>
              <w:rPr>
                <w:sz w:val="20"/>
              </w:rPr>
              <w:tab/>
            </w:r>
            <w:r>
              <w:rPr>
                <w:sz w:val="20"/>
              </w:rPr>
              <w:tab/>
              <w:t>4</w:t>
            </w:r>
          </w:p>
          <w:p w:rsidR="004A7EE5" w:rsidRDefault="004A7EE5" w:rsidP="00FE0F53">
            <w:pPr>
              <w:rPr>
                <w:sz w:val="20"/>
              </w:rPr>
            </w:pPr>
            <w:r>
              <w:rPr>
                <w:sz w:val="20"/>
              </w:rPr>
              <w:t>Ottimo</w:t>
            </w:r>
            <w:r>
              <w:rPr>
                <w:sz w:val="20"/>
              </w:rPr>
              <w:tab/>
            </w:r>
            <w:r>
              <w:rPr>
                <w:sz w:val="20"/>
              </w:rPr>
              <w:tab/>
              <w:t>6</w:t>
            </w:r>
          </w:p>
        </w:tc>
      </w:tr>
      <w:tr w:rsidR="004A7EE5" w:rsidTr="00FE0F53">
        <w:tc>
          <w:tcPr>
            <w:tcW w:w="4680" w:type="dxa"/>
          </w:tcPr>
          <w:p w:rsidR="004A7EE5" w:rsidRDefault="004A7EE5" w:rsidP="00FE0F53">
            <w:pPr>
              <w:jc w:val="center"/>
            </w:pPr>
            <w:r>
              <w:t>TOTALE</w:t>
            </w:r>
          </w:p>
          <w:p w:rsidR="004A7EE5" w:rsidRDefault="004A7EE5" w:rsidP="00FE0F53">
            <w:r>
              <w:t>(dato dalla somma dei punteggi attribuiti ai singoli indicatori)</w:t>
            </w:r>
          </w:p>
        </w:tc>
        <w:tc>
          <w:tcPr>
            <w:tcW w:w="3780" w:type="dxa"/>
          </w:tcPr>
          <w:p w:rsidR="004A7EE5" w:rsidRDefault="004A7EE5" w:rsidP="00FE0F53"/>
          <w:p w:rsidR="004A7EE5" w:rsidRDefault="004A7EE5" w:rsidP="00FE0F53">
            <w:r>
              <w:tab/>
            </w:r>
            <w:r>
              <w:tab/>
            </w:r>
            <w:r>
              <w:tab/>
              <w:t>Punti 30</w:t>
            </w:r>
          </w:p>
        </w:tc>
      </w:tr>
    </w:tbl>
    <w:p w:rsidR="004A7EE5" w:rsidRPr="0086760C" w:rsidRDefault="004A7EE5" w:rsidP="004A7EE5">
      <w:pPr>
        <w:rPr>
          <w:vanish/>
        </w:rPr>
      </w:pPr>
    </w:p>
    <w:p w:rsidR="004A7EE5" w:rsidRDefault="004A7EE5" w:rsidP="00CA7AEF">
      <w:pPr>
        <w:rPr>
          <w:b/>
          <w:sz w:val="28"/>
          <w:szCs w:val="28"/>
        </w:rPr>
      </w:pPr>
    </w:p>
    <w:p w:rsidR="003723C4" w:rsidRDefault="003723C4" w:rsidP="00CA7AEF">
      <w:pPr>
        <w:rPr>
          <w:b/>
          <w:sz w:val="28"/>
          <w:szCs w:val="28"/>
        </w:rPr>
      </w:pPr>
    </w:p>
    <w:p w:rsidR="003723C4" w:rsidRDefault="003723C4" w:rsidP="004A7EE5">
      <w:pPr>
        <w:jc w:val="center"/>
        <w:rPr>
          <w:b/>
          <w:sz w:val="28"/>
          <w:szCs w:val="28"/>
        </w:rPr>
      </w:pPr>
    </w:p>
    <w:p w:rsidR="003723C4" w:rsidRDefault="003723C4" w:rsidP="004A7EE5">
      <w:pPr>
        <w:jc w:val="center"/>
        <w:rPr>
          <w:b/>
          <w:sz w:val="28"/>
          <w:szCs w:val="28"/>
        </w:rPr>
      </w:pPr>
    </w:p>
    <w:p w:rsidR="003723C4" w:rsidRDefault="003723C4" w:rsidP="004A7EE5">
      <w:pPr>
        <w:jc w:val="center"/>
        <w:rPr>
          <w:b/>
          <w:sz w:val="28"/>
          <w:szCs w:val="28"/>
        </w:rPr>
      </w:pPr>
    </w:p>
    <w:p w:rsidR="003723C4" w:rsidRDefault="003723C4" w:rsidP="004A7EE5">
      <w:pPr>
        <w:jc w:val="center"/>
        <w:rPr>
          <w:b/>
          <w:sz w:val="28"/>
          <w:szCs w:val="28"/>
        </w:rPr>
      </w:pPr>
    </w:p>
    <w:p w:rsidR="003723C4" w:rsidRDefault="003723C4" w:rsidP="004A7EE5">
      <w:pPr>
        <w:jc w:val="center"/>
        <w:rPr>
          <w:b/>
          <w:sz w:val="28"/>
          <w:szCs w:val="28"/>
        </w:rPr>
      </w:pPr>
    </w:p>
    <w:p w:rsidR="003723C4" w:rsidRDefault="003723C4" w:rsidP="004A7EE5">
      <w:pPr>
        <w:jc w:val="center"/>
        <w:rPr>
          <w:b/>
          <w:sz w:val="28"/>
          <w:szCs w:val="28"/>
        </w:rPr>
      </w:pPr>
    </w:p>
    <w:p w:rsidR="003723C4" w:rsidRDefault="003723C4" w:rsidP="004A7EE5">
      <w:pPr>
        <w:jc w:val="center"/>
        <w:rPr>
          <w:b/>
          <w:sz w:val="28"/>
          <w:szCs w:val="28"/>
        </w:rPr>
      </w:pPr>
    </w:p>
    <w:p w:rsidR="003723C4" w:rsidRDefault="003723C4" w:rsidP="004A7EE5">
      <w:pPr>
        <w:jc w:val="center"/>
        <w:rPr>
          <w:b/>
          <w:sz w:val="28"/>
          <w:szCs w:val="28"/>
        </w:rPr>
      </w:pPr>
    </w:p>
    <w:p w:rsidR="003723C4" w:rsidRDefault="003723C4" w:rsidP="004A7EE5">
      <w:pPr>
        <w:jc w:val="center"/>
        <w:rPr>
          <w:b/>
          <w:sz w:val="28"/>
          <w:szCs w:val="28"/>
        </w:rPr>
      </w:pPr>
    </w:p>
    <w:p w:rsidR="003723C4" w:rsidRDefault="003723C4" w:rsidP="004A7EE5">
      <w:pPr>
        <w:jc w:val="center"/>
        <w:rPr>
          <w:b/>
          <w:sz w:val="28"/>
          <w:szCs w:val="28"/>
        </w:rPr>
      </w:pPr>
    </w:p>
    <w:p w:rsidR="003723C4" w:rsidRDefault="003723C4" w:rsidP="004A7EE5">
      <w:pPr>
        <w:jc w:val="center"/>
        <w:rPr>
          <w:b/>
          <w:sz w:val="28"/>
          <w:szCs w:val="28"/>
        </w:rPr>
      </w:pPr>
    </w:p>
    <w:p w:rsidR="003723C4" w:rsidRDefault="003723C4" w:rsidP="004A7EE5">
      <w:pPr>
        <w:jc w:val="center"/>
        <w:rPr>
          <w:b/>
          <w:sz w:val="28"/>
          <w:szCs w:val="28"/>
        </w:rPr>
      </w:pPr>
    </w:p>
    <w:p w:rsidR="003723C4" w:rsidRDefault="003723C4" w:rsidP="004A7EE5">
      <w:pPr>
        <w:jc w:val="center"/>
        <w:rPr>
          <w:b/>
          <w:sz w:val="28"/>
          <w:szCs w:val="28"/>
        </w:rPr>
      </w:pPr>
    </w:p>
    <w:p w:rsidR="003723C4" w:rsidRDefault="003723C4" w:rsidP="00CA7AEF">
      <w:pPr>
        <w:jc w:val="center"/>
        <w:rPr>
          <w:b/>
          <w:sz w:val="28"/>
          <w:szCs w:val="28"/>
        </w:rPr>
      </w:pPr>
    </w:p>
    <w:p w:rsidR="003723C4" w:rsidRDefault="003723C4" w:rsidP="00CA7AEF">
      <w:pPr>
        <w:jc w:val="center"/>
        <w:rPr>
          <w:b/>
          <w:sz w:val="28"/>
          <w:szCs w:val="28"/>
        </w:rPr>
      </w:pPr>
    </w:p>
    <w:p w:rsidR="003723C4" w:rsidRDefault="003723C4" w:rsidP="00CA7AEF">
      <w:pPr>
        <w:jc w:val="center"/>
        <w:rPr>
          <w:b/>
          <w:sz w:val="28"/>
          <w:szCs w:val="28"/>
        </w:rPr>
      </w:pPr>
    </w:p>
    <w:p w:rsidR="003723C4" w:rsidRDefault="003723C4" w:rsidP="00CA7AEF">
      <w:pPr>
        <w:jc w:val="center"/>
        <w:rPr>
          <w:b/>
          <w:sz w:val="28"/>
          <w:szCs w:val="28"/>
        </w:rPr>
      </w:pPr>
    </w:p>
    <w:tbl>
      <w:tblPr>
        <w:tblpPr w:leftFromText="141" w:rightFromText="141" w:vertAnchor="text" w:horzAnchor="margin" w:tblpXSpec="center" w:tblpY="1040"/>
        <w:tblW w:w="10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1927"/>
        <w:gridCol w:w="1473"/>
        <w:gridCol w:w="1540"/>
        <w:gridCol w:w="1513"/>
        <w:gridCol w:w="1555"/>
        <w:gridCol w:w="1560"/>
        <w:gridCol w:w="1417"/>
      </w:tblGrid>
      <w:tr w:rsidR="003723C4" w:rsidRPr="006501B3" w:rsidTr="003723C4">
        <w:tc>
          <w:tcPr>
            <w:tcW w:w="1927" w:type="dxa"/>
            <w:tcBorders>
              <w:top w:val="single" w:sz="4" w:space="0" w:color="auto"/>
              <w:left w:val="single" w:sz="4" w:space="0" w:color="auto"/>
              <w:bottom w:val="single" w:sz="4" w:space="0" w:color="auto"/>
              <w:right w:val="single" w:sz="4" w:space="0" w:color="auto"/>
            </w:tcBorders>
            <w:hideMark/>
          </w:tcPr>
          <w:p w:rsidR="003723C4" w:rsidRPr="006501B3" w:rsidRDefault="003723C4" w:rsidP="003723C4">
            <w:pPr>
              <w:jc w:val="center"/>
              <w:rPr>
                <w:b/>
                <w:bCs/>
                <w:sz w:val="18"/>
                <w:szCs w:val="18"/>
              </w:rPr>
            </w:pPr>
            <w:r w:rsidRPr="006501B3">
              <w:rPr>
                <w:b/>
                <w:bCs/>
                <w:sz w:val="18"/>
                <w:szCs w:val="18"/>
              </w:rPr>
              <w:lastRenderedPageBreak/>
              <w:t>Padronanza della lingua</w:t>
            </w:r>
          </w:p>
        </w:tc>
        <w:tc>
          <w:tcPr>
            <w:tcW w:w="1473" w:type="dxa"/>
            <w:tcBorders>
              <w:top w:val="single" w:sz="4" w:space="0" w:color="auto"/>
              <w:left w:val="single" w:sz="4" w:space="0" w:color="auto"/>
              <w:bottom w:val="single" w:sz="4" w:space="0" w:color="auto"/>
              <w:right w:val="single" w:sz="4" w:space="0" w:color="auto"/>
            </w:tcBorders>
            <w:hideMark/>
          </w:tcPr>
          <w:p w:rsidR="003723C4" w:rsidRPr="006501B3" w:rsidRDefault="003723C4" w:rsidP="003723C4">
            <w:pPr>
              <w:rPr>
                <w:sz w:val="18"/>
                <w:szCs w:val="18"/>
              </w:rPr>
            </w:pPr>
            <w:r w:rsidRPr="006501B3">
              <w:rPr>
                <w:sz w:val="18"/>
                <w:szCs w:val="18"/>
              </w:rPr>
              <w:t>Padronanza terminologica e sicurezza espositiva</w:t>
            </w:r>
          </w:p>
        </w:tc>
        <w:tc>
          <w:tcPr>
            <w:tcW w:w="1540" w:type="dxa"/>
            <w:tcBorders>
              <w:top w:val="single" w:sz="4" w:space="0" w:color="auto"/>
              <w:left w:val="single" w:sz="4" w:space="0" w:color="auto"/>
              <w:bottom w:val="single" w:sz="4" w:space="0" w:color="auto"/>
              <w:right w:val="single" w:sz="4" w:space="0" w:color="auto"/>
            </w:tcBorders>
            <w:hideMark/>
          </w:tcPr>
          <w:p w:rsidR="003723C4" w:rsidRPr="006501B3" w:rsidRDefault="003723C4" w:rsidP="003723C4">
            <w:pPr>
              <w:rPr>
                <w:sz w:val="18"/>
                <w:szCs w:val="18"/>
              </w:rPr>
            </w:pPr>
            <w:r>
              <w:rPr>
                <w:sz w:val="18"/>
                <w:szCs w:val="18"/>
              </w:rPr>
              <w:t>L’ uso  dei termini</w:t>
            </w:r>
            <w:r w:rsidRPr="006501B3">
              <w:rPr>
                <w:sz w:val="18"/>
                <w:szCs w:val="18"/>
              </w:rPr>
              <w:t xml:space="preserve"> è corretto e l’ esposizione è sempre chiara e coerente</w:t>
            </w:r>
          </w:p>
        </w:tc>
        <w:tc>
          <w:tcPr>
            <w:tcW w:w="1513" w:type="dxa"/>
            <w:tcBorders>
              <w:top w:val="single" w:sz="4" w:space="0" w:color="auto"/>
              <w:left w:val="single" w:sz="4" w:space="0" w:color="auto"/>
              <w:bottom w:val="single" w:sz="4" w:space="0" w:color="auto"/>
              <w:right w:val="single" w:sz="4" w:space="0" w:color="auto"/>
            </w:tcBorders>
            <w:hideMark/>
          </w:tcPr>
          <w:p w:rsidR="003723C4" w:rsidRPr="006501B3" w:rsidRDefault="003723C4" w:rsidP="003723C4">
            <w:pPr>
              <w:rPr>
                <w:sz w:val="18"/>
                <w:szCs w:val="18"/>
              </w:rPr>
            </w:pPr>
            <w:r w:rsidRPr="006501B3">
              <w:rPr>
                <w:sz w:val="18"/>
                <w:szCs w:val="18"/>
              </w:rPr>
              <w:t xml:space="preserve">L’ uso  dei termini essenziali è corretto e l’ esposizione è chiara </w:t>
            </w:r>
          </w:p>
        </w:tc>
        <w:tc>
          <w:tcPr>
            <w:tcW w:w="1555" w:type="dxa"/>
            <w:tcBorders>
              <w:top w:val="single" w:sz="4" w:space="0" w:color="auto"/>
              <w:left w:val="single" w:sz="4" w:space="0" w:color="auto"/>
              <w:bottom w:val="single" w:sz="4" w:space="0" w:color="auto"/>
              <w:right w:val="single" w:sz="4" w:space="0" w:color="auto"/>
            </w:tcBorders>
            <w:hideMark/>
          </w:tcPr>
          <w:p w:rsidR="003723C4" w:rsidRPr="006501B3" w:rsidRDefault="003723C4" w:rsidP="003723C4">
            <w:pPr>
              <w:rPr>
                <w:sz w:val="18"/>
                <w:szCs w:val="18"/>
              </w:rPr>
            </w:pPr>
            <w:r w:rsidRPr="006501B3">
              <w:rPr>
                <w:sz w:val="18"/>
                <w:szCs w:val="18"/>
              </w:rPr>
              <w:t>L’ uso dei termini è semplice ma chiaro</w:t>
            </w:r>
          </w:p>
        </w:tc>
        <w:tc>
          <w:tcPr>
            <w:tcW w:w="1560" w:type="dxa"/>
            <w:tcBorders>
              <w:top w:val="single" w:sz="4" w:space="0" w:color="auto"/>
              <w:left w:val="single" w:sz="4" w:space="0" w:color="auto"/>
              <w:bottom w:val="single" w:sz="4" w:space="0" w:color="auto"/>
              <w:right w:val="single" w:sz="4" w:space="0" w:color="auto"/>
            </w:tcBorders>
            <w:hideMark/>
          </w:tcPr>
          <w:p w:rsidR="003723C4" w:rsidRPr="006501B3" w:rsidRDefault="003723C4" w:rsidP="003723C4">
            <w:pPr>
              <w:rPr>
                <w:sz w:val="18"/>
                <w:szCs w:val="18"/>
              </w:rPr>
            </w:pPr>
            <w:r w:rsidRPr="006501B3">
              <w:rPr>
                <w:sz w:val="18"/>
                <w:szCs w:val="18"/>
              </w:rPr>
              <w:t>Struttura</w:t>
            </w:r>
          </w:p>
          <w:p w:rsidR="003723C4" w:rsidRPr="006501B3" w:rsidRDefault="003723C4" w:rsidP="003723C4">
            <w:pPr>
              <w:rPr>
                <w:sz w:val="18"/>
                <w:szCs w:val="18"/>
              </w:rPr>
            </w:pPr>
            <w:r w:rsidRPr="006501B3">
              <w:rPr>
                <w:sz w:val="18"/>
                <w:szCs w:val="18"/>
              </w:rPr>
              <w:t>messaggi semplici in modo non sempre chiaro e corretto</w:t>
            </w:r>
          </w:p>
        </w:tc>
        <w:tc>
          <w:tcPr>
            <w:tcW w:w="1417" w:type="dxa"/>
            <w:tcBorders>
              <w:top w:val="single" w:sz="4" w:space="0" w:color="auto"/>
              <w:left w:val="single" w:sz="4" w:space="0" w:color="auto"/>
              <w:bottom w:val="single" w:sz="4" w:space="0" w:color="auto"/>
              <w:right w:val="single" w:sz="4" w:space="0" w:color="auto"/>
            </w:tcBorders>
            <w:hideMark/>
          </w:tcPr>
          <w:p w:rsidR="003723C4" w:rsidRPr="006501B3" w:rsidRDefault="003723C4" w:rsidP="003723C4">
            <w:pPr>
              <w:rPr>
                <w:sz w:val="18"/>
                <w:szCs w:val="18"/>
              </w:rPr>
            </w:pPr>
            <w:r w:rsidRPr="006501B3">
              <w:rPr>
                <w:sz w:val="18"/>
                <w:szCs w:val="18"/>
              </w:rPr>
              <w:t>Esposizione incoerente e confusa</w:t>
            </w:r>
          </w:p>
        </w:tc>
      </w:tr>
      <w:tr w:rsidR="003723C4" w:rsidRPr="006501B3" w:rsidTr="003723C4">
        <w:tc>
          <w:tcPr>
            <w:tcW w:w="1927" w:type="dxa"/>
            <w:tcBorders>
              <w:top w:val="single" w:sz="4" w:space="0" w:color="auto"/>
              <w:left w:val="single" w:sz="4" w:space="0" w:color="auto"/>
              <w:bottom w:val="single" w:sz="4" w:space="0" w:color="auto"/>
              <w:right w:val="single" w:sz="4" w:space="0" w:color="auto"/>
            </w:tcBorders>
            <w:hideMark/>
          </w:tcPr>
          <w:p w:rsidR="003723C4" w:rsidRPr="006501B3" w:rsidRDefault="003723C4" w:rsidP="003723C4">
            <w:pPr>
              <w:pStyle w:val="Corpodeltesto"/>
              <w:rPr>
                <w:b/>
                <w:bCs/>
                <w:sz w:val="18"/>
                <w:szCs w:val="18"/>
              </w:rPr>
            </w:pPr>
            <w:r w:rsidRPr="006501B3">
              <w:rPr>
                <w:b/>
                <w:sz w:val="18"/>
                <w:szCs w:val="18"/>
              </w:rPr>
              <w:t>Acquisizione delle conoscenze</w:t>
            </w:r>
          </w:p>
        </w:tc>
        <w:tc>
          <w:tcPr>
            <w:tcW w:w="1473" w:type="dxa"/>
            <w:tcBorders>
              <w:top w:val="single" w:sz="4" w:space="0" w:color="auto"/>
              <w:left w:val="single" w:sz="4" w:space="0" w:color="auto"/>
              <w:bottom w:val="single" w:sz="4" w:space="0" w:color="auto"/>
              <w:right w:val="single" w:sz="4" w:space="0" w:color="auto"/>
            </w:tcBorders>
            <w:hideMark/>
          </w:tcPr>
          <w:p w:rsidR="003723C4" w:rsidRPr="006501B3" w:rsidRDefault="003723C4" w:rsidP="003723C4">
            <w:pPr>
              <w:rPr>
                <w:sz w:val="18"/>
                <w:szCs w:val="18"/>
              </w:rPr>
            </w:pPr>
            <w:r w:rsidRPr="006501B3">
              <w:rPr>
                <w:sz w:val="18"/>
                <w:szCs w:val="18"/>
              </w:rPr>
              <w:t>Conoscenze complete e dettagliate</w:t>
            </w:r>
          </w:p>
        </w:tc>
        <w:tc>
          <w:tcPr>
            <w:tcW w:w="1540" w:type="dxa"/>
            <w:tcBorders>
              <w:top w:val="single" w:sz="4" w:space="0" w:color="auto"/>
              <w:left w:val="single" w:sz="4" w:space="0" w:color="auto"/>
              <w:bottom w:val="single" w:sz="4" w:space="0" w:color="auto"/>
              <w:right w:val="single" w:sz="4" w:space="0" w:color="auto"/>
            </w:tcBorders>
            <w:hideMark/>
          </w:tcPr>
          <w:p w:rsidR="003723C4" w:rsidRPr="006501B3" w:rsidRDefault="003723C4" w:rsidP="003723C4">
            <w:pPr>
              <w:rPr>
                <w:sz w:val="18"/>
                <w:szCs w:val="18"/>
              </w:rPr>
            </w:pPr>
            <w:r w:rsidRPr="006501B3">
              <w:rPr>
                <w:sz w:val="18"/>
                <w:szCs w:val="18"/>
              </w:rPr>
              <w:t>Conoscenze complete e precise</w:t>
            </w:r>
          </w:p>
        </w:tc>
        <w:tc>
          <w:tcPr>
            <w:tcW w:w="1513" w:type="dxa"/>
            <w:tcBorders>
              <w:top w:val="single" w:sz="4" w:space="0" w:color="auto"/>
              <w:left w:val="single" w:sz="4" w:space="0" w:color="auto"/>
              <w:bottom w:val="single" w:sz="4" w:space="0" w:color="auto"/>
              <w:right w:val="single" w:sz="4" w:space="0" w:color="auto"/>
            </w:tcBorders>
            <w:hideMark/>
          </w:tcPr>
          <w:p w:rsidR="003723C4" w:rsidRPr="006501B3" w:rsidRDefault="003723C4" w:rsidP="003723C4">
            <w:pPr>
              <w:rPr>
                <w:sz w:val="18"/>
                <w:szCs w:val="18"/>
              </w:rPr>
            </w:pPr>
            <w:r w:rsidRPr="006501B3">
              <w:rPr>
                <w:sz w:val="18"/>
                <w:szCs w:val="18"/>
              </w:rPr>
              <w:t>Conoscenze discrete e complete</w:t>
            </w:r>
          </w:p>
        </w:tc>
        <w:tc>
          <w:tcPr>
            <w:tcW w:w="1555" w:type="dxa"/>
            <w:tcBorders>
              <w:top w:val="single" w:sz="4" w:space="0" w:color="auto"/>
              <w:left w:val="single" w:sz="4" w:space="0" w:color="auto"/>
              <w:bottom w:val="single" w:sz="4" w:space="0" w:color="auto"/>
              <w:right w:val="single" w:sz="4" w:space="0" w:color="auto"/>
            </w:tcBorders>
            <w:hideMark/>
          </w:tcPr>
          <w:p w:rsidR="003723C4" w:rsidRPr="006501B3" w:rsidRDefault="003723C4" w:rsidP="003723C4">
            <w:pPr>
              <w:rPr>
                <w:sz w:val="18"/>
                <w:szCs w:val="18"/>
              </w:rPr>
            </w:pPr>
            <w:r w:rsidRPr="006501B3">
              <w:rPr>
                <w:sz w:val="18"/>
                <w:szCs w:val="18"/>
              </w:rPr>
              <w:t>Possiede le conoscenze minime</w:t>
            </w:r>
          </w:p>
        </w:tc>
        <w:tc>
          <w:tcPr>
            <w:tcW w:w="1560" w:type="dxa"/>
            <w:tcBorders>
              <w:top w:val="single" w:sz="4" w:space="0" w:color="auto"/>
              <w:left w:val="single" w:sz="4" w:space="0" w:color="auto"/>
              <w:bottom w:val="single" w:sz="4" w:space="0" w:color="auto"/>
              <w:right w:val="single" w:sz="4" w:space="0" w:color="auto"/>
            </w:tcBorders>
            <w:hideMark/>
          </w:tcPr>
          <w:p w:rsidR="003723C4" w:rsidRPr="006501B3" w:rsidRDefault="003723C4" w:rsidP="003723C4">
            <w:pPr>
              <w:rPr>
                <w:sz w:val="18"/>
                <w:szCs w:val="18"/>
              </w:rPr>
            </w:pPr>
            <w:r w:rsidRPr="006501B3">
              <w:rPr>
                <w:sz w:val="18"/>
                <w:szCs w:val="18"/>
              </w:rPr>
              <w:t>Possiede le conoscenze essenziali</w:t>
            </w:r>
          </w:p>
        </w:tc>
        <w:tc>
          <w:tcPr>
            <w:tcW w:w="1417" w:type="dxa"/>
            <w:tcBorders>
              <w:top w:val="single" w:sz="4" w:space="0" w:color="auto"/>
              <w:left w:val="single" w:sz="4" w:space="0" w:color="auto"/>
              <w:bottom w:val="single" w:sz="4" w:space="0" w:color="auto"/>
              <w:right w:val="single" w:sz="4" w:space="0" w:color="auto"/>
            </w:tcBorders>
            <w:hideMark/>
          </w:tcPr>
          <w:p w:rsidR="003723C4" w:rsidRPr="006501B3" w:rsidRDefault="003723C4" w:rsidP="003723C4">
            <w:pPr>
              <w:rPr>
                <w:sz w:val="18"/>
                <w:szCs w:val="18"/>
              </w:rPr>
            </w:pPr>
            <w:r w:rsidRPr="006501B3">
              <w:rPr>
                <w:sz w:val="18"/>
                <w:szCs w:val="18"/>
              </w:rPr>
              <w:t>Non possiede le conoscenze essenziali</w:t>
            </w:r>
          </w:p>
        </w:tc>
      </w:tr>
      <w:tr w:rsidR="003723C4" w:rsidRPr="006501B3" w:rsidTr="003723C4">
        <w:tc>
          <w:tcPr>
            <w:tcW w:w="1927" w:type="dxa"/>
            <w:tcBorders>
              <w:top w:val="single" w:sz="4" w:space="0" w:color="auto"/>
              <w:left w:val="single" w:sz="4" w:space="0" w:color="auto"/>
              <w:bottom w:val="single" w:sz="4" w:space="0" w:color="auto"/>
              <w:right w:val="single" w:sz="4" w:space="0" w:color="auto"/>
            </w:tcBorders>
            <w:hideMark/>
          </w:tcPr>
          <w:p w:rsidR="003723C4" w:rsidRPr="006501B3" w:rsidRDefault="003723C4" w:rsidP="003723C4">
            <w:pPr>
              <w:rPr>
                <w:b/>
                <w:bCs/>
                <w:sz w:val="18"/>
                <w:szCs w:val="18"/>
              </w:rPr>
            </w:pPr>
            <w:r w:rsidRPr="006501B3">
              <w:rPr>
                <w:b/>
                <w:bCs/>
                <w:sz w:val="18"/>
                <w:szCs w:val="18"/>
              </w:rPr>
              <w:t>Organicità di</w:t>
            </w:r>
          </w:p>
          <w:p w:rsidR="003723C4" w:rsidRPr="006501B3" w:rsidRDefault="003723C4" w:rsidP="003723C4">
            <w:pPr>
              <w:rPr>
                <w:sz w:val="18"/>
                <w:szCs w:val="18"/>
              </w:rPr>
            </w:pPr>
            <w:r w:rsidRPr="006501B3">
              <w:rPr>
                <w:b/>
                <w:bCs/>
                <w:sz w:val="18"/>
                <w:szCs w:val="18"/>
              </w:rPr>
              <w:t>argomentazione</w:t>
            </w:r>
          </w:p>
        </w:tc>
        <w:tc>
          <w:tcPr>
            <w:tcW w:w="1473" w:type="dxa"/>
            <w:tcBorders>
              <w:top w:val="single" w:sz="4" w:space="0" w:color="auto"/>
              <w:left w:val="single" w:sz="4" w:space="0" w:color="auto"/>
              <w:bottom w:val="single" w:sz="4" w:space="0" w:color="auto"/>
              <w:right w:val="single" w:sz="4" w:space="0" w:color="auto"/>
            </w:tcBorders>
            <w:hideMark/>
          </w:tcPr>
          <w:p w:rsidR="003723C4" w:rsidRPr="006501B3" w:rsidRDefault="003723C4" w:rsidP="003723C4">
            <w:pPr>
              <w:rPr>
                <w:sz w:val="18"/>
                <w:szCs w:val="18"/>
              </w:rPr>
            </w:pPr>
            <w:r w:rsidRPr="006501B3">
              <w:rPr>
                <w:sz w:val="18"/>
                <w:szCs w:val="18"/>
              </w:rPr>
              <w:t>Opera collegamenti e riferimenti tra le discipline</w:t>
            </w:r>
          </w:p>
        </w:tc>
        <w:tc>
          <w:tcPr>
            <w:tcW w:w="1540" w:type="dxa"/>
            <w:tcBorders>
              <w:top w:val="single" w:sz="4" w:space="0" w:color="auto"/>
              <w:left w:val="single" w:sz="4" w:space="0" w:color="auto"/>
              <w:bottom w:val="single" w:sz="4" w:space="0" w:color="auto"/>
              <w:right w:val="single" w:sz="4" w:space="0" w:color="auto"/>
            </w:tcBorders>
            <w:hideMark/>
          </w:tcPr>
          <w:p w:rsidR="003723C4" w:rsidRPr="006501B3" w:rsidRDefault="003723C4" w:rsidP="003723C4">
            <w:pPr>
              <w:rPr>
                <w:sz w:val="18"/>
                <w:szCs w:val="18"/>
              </w:rPr>
            </w:pPr>
            <w:r w:rsidRPr="006501B3">
              <w:rPr>
                <w:sz w:val="18"/>
                <w:szCs w:val="18"/>
              </w:rPr>
              <w:t>Si attiene alle domande e le svolge in autonomia ed in modo esauriente</w:t>
            </w:r>
          </w:p>
        </w:tc>
        <w:tc>
          <w:tcPr>
            <w:tcW w:w="1513" w:type="dxa"/>
            <w:tcBorders>
              <w:top w:val="single" w:sz="4" w:space="0" w:color="auto"/>
              <w:left w:val="single" w:sz="4" w:space="0" w:color="auto"/>
              <w:bottom w:val="single" w:sz="4" w:space="0" w:color="auto"/>
              <w:right w:val="single" w:sz="4" w:space="0" w:color="auto"/>
            </w:tcBorders>
            <w:hideMark/>
          </w:tcPr>
          <w:p w:rsidR="003723C4" w:rsidRPr="006501B3" w:rsidRDefault="003723C4" w:rsidP="003723C4">
            <w:pPr>
              <w:rPr>
                <w:sz w:val="18"/>
                <w:szCs w:val="18"/>
              </w:rPr>
            </w:pPr>
            <w:r w:rsidRPr="006501B3">
              <w:rPr>
                <w:sz w:val="18"/>
                <w:szCs w:val="18"/>
              </w:rPr>
              <w:t>Risponde in modo pertinente argomentando in maniera appropriata</w:t>
            </w:r>
          </w:p>
        </w:tc>
        <w:tc>
          <w:tcPr>
            <w:tcW w:w="1555" w:type="dxa"/>
            <w:tcBorders>
              <w:top w:val="single" w:sz="4" w:space="0" w:color="auto"/>
              <w:left w:val="single" w:sz="4" w:space="0" w:color="auto"/>
              <w:bottom w:val="single" w:sz="4" w:space="0" w:color="auto"/>
              <w:right w:val="single" w:sz="4" w:space="0" w:color="auto"/>
            </w:tcBorders>
            <w:hideMark/>
          </w:tcPr>
          <w:p w:rsidR="003723C4" w:rsidRPr="006501B3" w:rsidRDefault="003723C4" w:rsidP="003723C4">
            <w:pPr>
              <w:rPr>
                <w:sz w:val="18"/>
                <w:szCs w:val="18"/>
              </w:rPr>
            </w:pPr>
            <w:r w:rsidRPr="006501B3">
              <w:rPr>
                <w:sz w:val="18"/>
                <w:szCs w:val="18"/>
              </w:rPr>
              <w:t>Organizza il discorso in modo semplice e coerente</w:t>
            </w:r>
          </w:p>
        </w:tc>
        <w:tc>
          <w:tcPr>
            <w:tcW w:w="1560" w:type="dxa"/>
            <w:tcBorders>
              <w:top w:val="single" w:sz="4" w:space="0" w:color="auto"/>
              <w:left w:val="single" w:sz="4" w:space="0" w:color="auto"/>
              <w:bottom w:val="single" w:sz="4" w:space="0" w:color="auto"/>
              <w:right w:val="single" w:sz="4" w:space="0" w:color="auto"/>
            </w:tcBorders>
            <w:hideMark/>
          </w:tcPr>
          <w:p w:rsidR="003723C4" w:rsidRPr="006501B3" w:rsidRDefault="003723C4" w:rsidP="003723C4">
            <w:pPr>
              <w:rPr>
                <w:sz w:val="18"/>
                <w:szCs w:val="18"/>
              </w:rPr>
            </w:pPr>
            <w:r w:rsidRPr="006501B3">
              <w:rPr>
                <w:sz w:val="18"/>
                <w:szCs w:val="18"/>
              </w:rPr>
              <w:t>Articola il discorso in modo semplice ma non sempre coerente</w:t>
            </w:r>
          </w:p>
        </w:tc>
        <w:tc>
          <w:tcPr>
            <w:tcW w:w="1417" w:type="dxa"/>
            <w:tcBorders>
              <w:top w:val="single" w:sz="4" w:space="0" w:color="auto"/>
              <w:left w:val="single" w:sz="4" w:space="0" w:color="auto"/>
              <w:bottom w:val="single" w:sz="4" w:space="0" w:color="auto"/>
              <w:right w:val="single" w:sz="4" w:space="0" w:color="auto"/>
            </w:tcBorders>
            <w:hideMark/>
          </w:tcPr>
          <w:p w:rsidR="003723C4" w:rsidRPr="006501B3" w:rsidRDefault="003723C4" w:rsidP="003723C4">
            <w:pPr>
              <w:rPr>
                <w:sz w:val="18"/>
                <w:szCs w:val="18"/>
              </w:rPr>
            </w:pPr>
            <w:r w:rsidRPr="006501B3">
              <w:rPr>
                <w:sz w:val="18"/>
                <w:szCs w:val="18"/>
              </w:rPr>
              <w:t>Divaga e non è in grado di argomentare</w:t>
            </w:r>
          </w:p>
        </w:tc>
      </w:tr>
      <w:tr w:rsidR="003723C4" w:rsidRPr="006501B3" w:rsidTr="003723C4">
        <w:tc>
          <w:tcPr>
            <w:tcW w:w="1927" w:type="dxa"/>
            <w:tcBorders>
              <w:top w:val="single" w:sz="4" w:space="0" w:color="auto"/>
              <w:left w:val="single" w:sz="4" w:space="0" w:color="auto"/>
              <w:bottom w:val="single" w:sz="4" w:space="0" w:color="auto"/>
              <w:right w:val="single" w:sz="4" w:space="0" w:color="auto"/>
            </w:tcBorders>
            <w:hideMark/>
          </w:tcPr>
          <w:p w:rsidR="003723C4" w:rsidRPr="006501B3" w:rsidRDefault="003723C4" w:rsidP="003723C4">
            <w:pPr>
              <w:rPr>
                <w:b/>
                <w:bCs/>
                <w:sz w:val="18"/>
                <w:szCs w:val="18"/>
              </w:rPr>
            </w:pPr>
            <w:r w:rsidRPr="006501B3">
              <w:rPr>
                <w:b/>
                <w:bCs/>
                <w:sz w:val="18"/>
                <w:szCs w:val="18"/>
              </w:rPr>
              <w:t>Discussione- approfondimento critico</w:t>
            </w:r>
          </w:p>
        </w:tc>
        <w:tc>
          <w:tcPr>
            <w:tcW w:w="1473" w:type="dxa"/>
            <w:tcBorders>
              <w:top w:val="single" w:sz="4" w:space="0" w:color="auto"/>
              <w:left w:val="single" w:sz="4" w:space="0" w:color="auto"/>
              <w:bottom w:val="single" w:sz="4" w:space="0" w:color="auto"/>
              <w:right w:val="single" w:sz="4" w:space="0" w:color="auto"/>
            </w:tcBorders>
            <w:hideMark/>
          </w:tcPr>
          <w:p w:rsidR="003723C4" w:rsidRPr="006501B3" w:rsidRDefault="003723C4" w:rsidP="003723C4">
            <w:pPr>
              <w:rPr>
                <w:sz w:val="18"/>
                <w:szCs w:val="18"/>
              </w:rPr>
            </w:pPr>
            <w:r w:rsidRPr="006501B3">
              <w:rPr>
                <w:sz w:val="18"/>
                <w:szCs w:val="18"/>
              </w:rPr>
              <w:t>Sa formulare valutazioni autonome appropriate e ben motivate</w:t>
            </w:r>
          </w:p>
        </w:tc>
        <w:tc>
          <w:tcPr>
            <w:tcW w:w="1540" w:type="dxa"/>
            <w:tcBorders>
              <w:top w:val="single" w:sz="4" w:space="0" w:color="auto"/>
              <w:left w:val="single" w:sz="4" w:space="0" w:color="auto"/>
              <w:bottom w:val="single" w:sz="4" w:space="0" w:color="auto"/>
              <w:right w:val="single" w:sz="4" w:space="0" w:color="auto"/>
            </w:tcBorders>
            <w:hideMark/>
          </w:tcPr>
          <w:p w:rsidR="003723C4" w:rsidRPr="006501B3" w:rsidRDefault="003723C4" w:rsidP="003723C4">
            <w:pPr>
              <w:rPr>
                <w:sz w:val="18"/>
                <w:szCs w:val="18"/>
              </w:rPr>
            </w:pPr>
            <w:r w:rsidRPr="006501B3">
              <w:rPr>
                <w:sz w:val="18"/>
                <w:szCs w:val="18"/>
              </w:rPr>
              <w:t>Elabora personalmente attraverso analisi e opportune sintesi</w:t>
            </w:r>
          </w:p>
        </w:tc>
        <w:tc>
          <w:tcPr>
            <w:tcW w:w="1513" w:type="dxa"/>
            <w:tcBorders>
              <w:top w:val="single" w:sz="4" w:space="0" w:color="auto"/>
              <w:left w:val="single" w:sz="4" w:space="0" w:color="auto"/>
              <w:bottom w:val="single" w:sz="4" w:space="0" w:color="auto"/>
              <w:right w:val="single" w:sz="4" w:space="0" w:color="auto"/>
            </w:tcBorders>
            <w:hideMark/>
          </w:tcPr>
          <w:p w:rsidR="003723C4" w:rsidRPr="006501B3" w:rsidRDefault="003723C4" w:rsidP="003723C4">
            <w:pPr>
              <w:rPr>
                <w:sz w:val="18"/>
                <w:szCs w:val="18"/>
              </w:rPr>
            </w:pPr>
            <w:r w:rsidRPr="006501B3">
              <w:rPr>
                <w:sz w:val="18"/>
                <w:szCs w:val="18"/>
              </w:rPr>
              <w:t>Comprende i contenuti e dimostra di aver assimilato</w:t>
            </w:r>
          </w:p>
        </w:tc>
        <w:tc>
          <w:tcPr>
            <w:tcW w:w="1555" w:type="dxa"/>
            <w:tcBorders>
              <w:top w:val="single" w:sz="4" w:space="0" w:color="auto"/>
              <w:left w:val="single" w:sz="4" w:space="0" w:color="auto"/>
              <w:bottom w:val="single" w:sz="4" w:space="0" w:color="auto"/>
              <w:right w:val="single" w:sz="4" w:space="0" w:color="auto"/>
            </w:tcBorders>
            <w:hideMark/>
          </w:tcPr>
          <w:p w:rsidR="003723C4" w:rsidRPr="006501B3" w:rsidRDefault="003723C4" w:rsidP="003723C4">
            <w:pPr>
              <w:rPr>
                <w:sz w:val="18"/>
                <w:szCs w:val="18"/>
              </w:rPr>
            </w:pPr>
            <w:r w:rsidRPr="006501B3">
              <w:rPr>
                <w:sz w:val="18"/>
                <w:szCs w:val="18"/>
              </w:rPr>
              <w:t>Opportunamente guidato, dimostra di aver assimilato i contenuti</w:t>
            </w:r>
          </w:p>
        </w:tc>
        <w:tc>
          <w:tcPr>
            <w:tcW w:w="1560" w:type="dxa"/>
            <w:tcBorders>
              <w:top w:val="single" w:sz="4" w:space="0" w:color="auto"/>
              <w:left w:val="single" w:sz="4" w:space="0" w:color="auto"/>
              <w:bottom w:val="single" w:sz="4" w:space="0" w:color="auto"/>
              <w:right w:val="single" w:sz="4" w:space="0" w:color="auto"/>
            </w:tcBorders>
            <w:hideMark/>
          </w:tcPr>
          <w:p w:rsidR="003723C4" w:rsidRPr="006501B3" w:rsidRDefault="003723C4" w:rsidP="003723C4">
            <w:pPr>
              <w:rPr>
                <w:sz w:val="18"/>
                <w:szCs w:val="18"/>
              </w:rPr>
            </w:pPr>
            <w:r w:rsidRPr="006501B3">
              <w:rPr>
                <w:sz w:val="18"/>
                <w:szCs w:val="18"/>
              </w:rPr>
              <w:t>Preparazione esclusivamente mnemonica</w:t>
            </w:r>
          </w:p>
        </w:tc>
        <w:tc>
          <w:tcPr>
            <w:tcW w:w="1417" w:type="dxa"/>
            <w:tcBorders>
              <w:top w:val="single" w:sz="4" w:space="0" w:color="auto"/>
              <w:left w:val="single" w:sz="4" w:space="0" w:color="auto"/>
              <w:bottom w:val="single" w:sz="4" w:space="0" w:color="auto"/>
              <w:right w:val="single" w:sz="4" w:space="0" w:color="auto"/>
            </w:tcBorders>
            <w:hideMark/>
          </w:tcPr>
          <w:p w:rsidR="003723C4" w:rsidRPr="006501B3" w:rsidRDefault="003723C4" w:rsidP="003723C4">
            <w:pPr>
              <w:rPr>
                <w:sz w:val="18"/>
                <w:szCs w:val="18"/>
              </w:rPr>
            </w:pPr>
            <w:r w:rsidRPr="006501B3">
              <w:rPr>
                <w:sz w:val="18"/>
                <w:szCs w:val="18"/>
              </w:rPr>
              <w:t>Preparazione decisamente carente</w:t>
            </w:r>
          </w:p>
        </w:tc>
      </w:tr>
      <w:tr w:rsidR="003723C4" w:rsidRPr="00400195" w:rsidTr="003723C4">
        <w:trPr>
          <w:trHeight w:val="916"/>
        </w:trPr>
        <w:tc>
          <w:tcPr>
            <w:tcW w:w="1927" w:type="dxa"/>
            <w:tcBorders>
              <w:top w:val="single" w:sz="4" w:space="0" w:color="auto"/>
              <w:left w:val="single" w:sz="4" w:space="0" w:color="auto"/>
              <w:bottom w:val="single" w:sz="4" w:space="0" w:color="auto"/>
              <w:right w:val="single" w:sz="4" w:space="0" w:color="auto"/>
            </w:tcBorders>
          </w:tcPr>
          <w:p w:rsidR="003723C4" w:rsidRDefault="003723C4" w:rsidP="003723C4">
            <w:pPr>
              <w:rPr>
                <w:b/>
                <w:sz w:val="18"/>
                <w:szCs w:val="18"/>
              </w:rPr>
            </w:pPr>
            <w:r>
              <w:rPr>
                <w:b/>
                <w:sz w:val="18"/>
                <w:szCs w:val="18"/>
              </w:rPr>
              <w:t>Presentazione percorso</w:t>
            </w:r>
          </w:p>
          <w:p w:rsidR="003723C4" w:rsidRPr="007E2147" w:rsidRDefault="003723C4" w:rsidP="003723C4">
            <w:pPr>
              <w:rPr>
                <w:sz w:val="18"/>
                <w:szCs w:val="18"/>
              </w:rPr>
            </w:pPr>
          </w:p>
          <w:p w:rsidR="003723C4" w:rsidRPr="007E2147" w:rsidRDefault="003723C4" w:rsidP="003723C4">
            <w:pPr>
              <w:rPr>
                <w:sz w:val="18"/>
                <w:szCs w:val="18"/>
              </w:rPr>
            </w:pPr>
          </w:p>
        </w:tc>
        <w:tc>
          <w:tcPr>
            <w:tcW w:w="1473" w:type="dxa"/>
            <w:tcBorders>
              <w:top w:val="single" w:sz="4" w:space="0" w:color="auto"/>
              <w:left w:val="single" w:sz="4" w:space="0" w:color="auto"/>
              <w:bottom w:val="single" w:sz="4" w:space="0" w:color="auto"/>
              <w:right w:val="single" w:sz="4" w:space="0" w:color="auto"/>
            </w:tcBorders>
            <w:hideMark/>
          </w:tcPr>
          <w:p w:rsidR="003723C4" w:rsidRPr="00400195" w:rsidRDefault="003723C4" w:rsidP="003723C4">
            <w:pPr>
              <w:rPr>
                <w:bCs/>
                <w:sz w:val="18"/>
                <w:szCs w:val="18"/>
              </w:rPr>
            </w:pPr>
            <w:r>
              <w:rPr>
                <w:bCs/>
                <w:sz w:val="18"/>
                <w:szCs w:val="18"/>
              </w:rPr>
              <w:t>Presentazione completa originale e ben motivata</w:t>
            </w:r>
          </w:p>
        </w:tc>
        <w:tc>
          <w:tcPr>
            <w:tcW w:w="1540" w:type="dxa"/>
            <w:tcBorders>
              <w:top w:val="single" w:sz="4" w:space="0" w:color="auto"/>
              <w:left w:val="single" w:sz="4" w:space="0" w:color="auto"/>
              <w:bottom w:val="single" w:sz="4" w:space="0" w:color="auto"/>
              <w:right w:val="single" w:sz="4" w:space="0" w:color="auto"/>
            </w:tcBorders>
            <w:hideMark/>
          </w:tcPr>
          <w:p w:rsidR="003723C4" w:rsidRPr="00400195" w:rsidRDefault="003723C4" w:rsidP="003723C4">
            <w:pPr>
              <w:rPr>
                <w:bCs/>
                <w:sz w:val="18"/>
                <w:szCs w:val="18"/>
              </w:rPr>
            </w:pPr>
            <w:r>
              <w:rPr>
                <w:bCs/>
                <w:sz w:val="18"/>
                <w:szCs w:val="18"/>
              </w:rPr>
              <w:t xml:space="preserve">Presentazione completa e coerente </w:t>
            </w:r>
          </w:p>
        </w:tc>
        <w:tc>
          <w:tcPr>
            <w:tcW w:w="1513" w:type="dxa"/>
            <w:tcBorders>
              <w:top w:val="single" w:sz="4" w:space="0" w:color="auto"/>
              <w:left w:val="single" w:sz="4" w:space="0" w:color="auto"/>
              <w:bottom w:val="single" w:sz="4" w:space="0" w:color="auto"/>
              <w:right w:val="single" w:sz="4" w:space="0" w:color="auto"/>
            </w:tcBorders>
            <w:hideMark/>
          </w:tcPr>
          <w:p w:rsidR="003723C4" w:rsidRPr="00400195" w:rsidRDefault="003723C4" w:rsidP="003723C4">
            <w:pPr>
              <w:rPr>
                <w:bCs/>
                <w:sz w:val="18"/>
                <w:szCs w:val="18"/>
              </w:rPr>
            </w:pPr>
            <w:r>
              <w:rPr>
                <w:bCs/>
                <w:sz w:val="18"/>
                <w:szCs w:val="18"/>
              </w:rPr>
              <w:t>Presentazione lineare ma non motivata</w:t>
            </w:r>
          </w:p>
        </w:tc>
        <w:tc>
          <w:tcPr>
            <w:tcW w:w="1555" w:type="dxa"/>
            <w:tcBorders>
              <w:top w:val="single" w:sz="4" w:space="0" w:color="auto"/>
              <w:left w:val="single" w:sz="4" w:space="0" w:color="auto"/>
              <w:bottom w:val="single" w:sz="4" w:space="0" w:color="auto"/>
              <w:right w:val="single" w:sz="4" w:space="0" w:color="auto"/>
            </w:tcBorders>
            <w:hideMark/>
          </w:tcPr>
          <w:p w:rsidR="003723C4" w:rsidRPr="00400195" w:rsidRDefault="003723C4" w:rsidP="003723C4">
            <w:pPr>
              <w:rPr>
                <w:bCs/>
                <w:sz w:val="18"/>
                <w:szCs w:val="18"/>
              </w:rPr>
            </w:pPr>
            <w:r>
              <w:rPr>
                <w:bCs/>
                <w:sz w:val="18"/>
                <w:szCs w:val="18"/>
              </w:rPr>
              <w:t>Presentazione essenziale e confusa</w:t>
            </w:r>
          </w:p>
        </w:tc>
        <w:tc>
          <w:tcPr>
            <w:tcW w:w="1560" w:type="dxa"/>
            <w:tcBorders>
              <w:top w:val="single" w:sz="4" w:space="0" w:color="auto"/>
              <w:left w:val="single" w:sz="4" w:space="0" w:color="auto"/>
              <w:bottom w:val="single" w:sz="4" w:space="0" w:color="auto"/>
              <w:right w:val="single" w:sz="4" w:space="0" w:color="auto"/>
            </w:tcBorders>
            <w:hideMark/>
          </w:tcPr>
          <w:p w:rsidR="003723C4" w:rsidRPr="00400195" w:rsidRDefault="003723C4" w:rsidP="003723C4">
            <w:pPr>
              <w:rPr>
                <w:bCs/>
                <w:sz w:val="18"/>
                <w:szCs w:val="18"/>
              </w:rPr>
            </w:pPr>
            <w:r>
              <w:rPr>
                <w:bCs/>
                <w:sz w:val="18"/>
                <w:szCs w:val="18"/>
              </w:rPr>
              <w:t>Presentazione mnemonica e confusa</w:t>
            </w:r>
          </w:p>
        </w:tc>
        <w:tc>
          <w:tcPr>
            <w:tcW w:w="1417" w:type="dxa"/>
            <w:tcBorders>
              <w:top w:val="single" w:sz="4" w:space="0" w:color="auto"/>
              <w:left w:val="single" w:sz="4" w:space="0" w:color="auto"/>
              <w:bottom w:val="single" w:sz="4" w:space="0" w:color="auto"/>
              <w:right w:val="single" w:sz="4" w:space="0" w:color="auto"/>
            </w:tcBorders>
            <w:hideMark/>
          </w:tcPr>
          <w:p w:rsidR="003723C4" w:rsidRPr="00400195" w:rsidRDefault="003723C4" w:rsidP="003723C4">
            <w:pPr>
              <w:rPr>
                <w:bCs/>
                <w:sz w:val="18"/>
                <w:szCs w:val="18"/>
              </w:rPr>
            </w:pPr>
            <w:r>
              <w:rPr>
                <w:bCs/>
                <w:sz w:val="18"/>
                <w:szCs w:val="18"/>
              </w:rPr>
              <w:t>Presentazione carente di alcuni aspetti disciplinari</w:t>
            </w:r>
          </w:p>
        </w:tc>
      </w:tr>
      <w:tr w:rsidR="003723C4" w:rsidRPr="00400195" w:rsidTr="003723C4">
        <w:tc>
          <w:tcPr>
            <w:tcW w:w="1927" w:type="dxa"/>
            <w:tcBorders>
              <w:top w:val="single" w:sz="4" w:space="0" w:color="auto"/>
              <w:left w:val="single" w:sz="4" w:space="0" w:color="auto"/>
              <w:bottom w:val="single" w:sz="4" w:space="0" w:color="auto"/>
              <w:right w:val="single" w:sz="4" w:space="0" w:color="auto"/>
            </w:tcBorders>
          </w:tcPr>
          <w:p w:rsidR="003723C4" w:rsidRPr="00400195" w:rsidRDefault="003723C4" w:rsidP="003723C4">
            <w:pPr>
              <w:rPr>
                <w:b/>
                <w:sz w:val="18"/>
                <w:szCs w:val="18"/>
              </w:rPr>
            </w:pPr>
            <w:r>
              <w:rPr>
                <w:b/>
                <w:sz w:val="18"/>
                <w:szCs w:val="18"/>
              </w:rPr>
              <w:t>Discussione delle prove scritte</w:t>
            </w:r>
          </w:p>
        </w:tc>
        <w:tc>
          <w:tcPr>
            <w:tcW w:w="1473" w:type="dxa"/>
            <w:tcBorders>
              <w:top w:val="single" w:sz="4" w:space="0" w:color="auto"/>
              <w:left w:val="single" w:sz="4" w:space="0" w:color="auto"/>
              <w:bottom w:val="single" w:sz="4" w:space="0" w:color="auto"/>
              <w:right w:val="single" w:sz="4" w:space="0" w:color="auto"/>
            </w:tcBorders>
            <w:hideMark/>
          </w:tcPr>
          <w:p w:rsidR="003723C4" w:rsidRPr="00400195" w:rsidRDefault="003723C4" w:rsidP="003723C4">
            <w:pPr>
              <w:rPr>
                <w:bCs/>
                <w:sz w:val="18"/>
                <w:szCs w:val="18"/>
              </w:rPr>
            </w:pPr>
            <w:r>
              <w:rPr>
                <w:bCs/>
                <w:sz w:val="18"/>
                <w:szCs w:val="18"/>
              </w:rPr>
              <w:t>Consapevole delle difficoltà discute, approfondendo degli aspetti in modo originale , personale</w:t>
            </w:r>
          </w:p>
        </w:tc>
        <w:tc>
          <w:tcPr>
            <w:tcW w:w="1540" w:type="dxa"/>
            <w:tcBorders>
              <w:top w:val="single" w:sz="4" w:space="0" w:color="auto"/>
              <w:left w:val="single" w:sz="4" w:space="0" w:color="auto"/>
              <w:bottom w:val="single" w:sz="4" w:space="0" w:color="auto"/>
              <w:right w:val="single" w:sz="4" w:space="0" w:color="auto"/>
            </w:tcBorders>
            <w:hideMark/>
          </w:tcPr>
          <w:p w:rsidR="003723C4" w:rsidRPr="00400195" w:rsidRDefault="003723C4" w:rsidP="003723C4">
            <w:pPr>
              <w:rPr>
                <w:bCs/>
                <w:sz w:val="18"/>
                <w:szCs w:val="18"/>
              </w:rPr>
            </w:pPr>
            <w:r>
              <w:rPr>
                <w:bCs/>
                <w:sz w:val="18"/>
                <w:szCs w:val="18"/>
              </w:rPr>
              <w:t>Consapevole delle difficoltà ne spiega lo svolgimento</w:t>
            </w:r>
          </w:p>
        </w:tc>
        <w:tc>
          <w:tcPr>
            <w:tcW w:w="1513" w:type="dxa"/>
            <w:tcBorders>
              <w:top w:val="single" w:sz="4" w:space="0" w:color="auto"/>
              <w:left w:val="single" w:sz="4" w:space="0" w:color="auto"/>
              <w:bottom w:val="single" w:sz="4" w:space="0" w:color="auto"/>
              <w:right w:val="single" w:sz="4" w:space="0" w:color="auto"/>
            </w:tcBorders>
            <w:hideMark/>
          </w:tcPr>
          <w:p w:rsidR="003723C4" w:rsidRPr="00400195" w:rsidRDefault="003723C4" w:rsidP="003723C4">
            <w:pPr>
              <w:rPr>
                <w:bCs/>
                <w:sz w:val="18"/>
                <w:szCs w:val="18"/>
              </w:rPr>
            </w:pPr>
            <w:r>
              <w:rPr>
                <w:bCs/>
                <w:sz w:val="18"/>
                <w:szCs w:val="18"/>
              </w:rPr>
              <w:t xml:space="preserve">Prende visione delle prove comprendendone le difficoltà </w:t>
            </w:r>
          </w:p>
        </w:tc>
        <w:tc>
          <w:tcPr>
            <w:tcW w:w="1555" w:type="dxa"/>
            <w:tcBorders>
              <w:top w:val="single" w:sz="4" w:space="0" w:color="auto"/>
              <w:left w:val="single" w:sz="4" w:space="0" w:color="auto"/>
              <w:bottom w:val="single" w:sz="4" w:space="0" w:color="auto"/>
              <w:right w:val="single" w:sz="4" w:space="0" w:color="auto"/>
            </w:tcBorders>
            <w:hideMark/>
          </w:tcPr>
          <w:p w:rsidR="003723C4" w:rsidRPr="00400195" w:rsidRDefault="003723C4" w:rsidP="003723C4">
            <w:pPr>
              <w:rPr>
                <w:bCs/>
                <w:sz w:val="18"/>
                <w:szCs w:val="18"/>
              </w:rPr>
            </w:pPr>
            <w:r>
              <w:rPr>
                <w:bCs/>
                <w:sz w:val="18"/>
                <w:szCs w:val="18"/>
              </w:rPr>
              <w:t>Ascolta senza dimostrare comprensione</w:t>
            </w:r>
          </w:p>
        </w:tc>
        <w:tc>
          <w:tcPr>
            <w:tcW w:w="1560" w:type="dxa"/>
            <w:tcBorders>
              <w:top w:val="single" w:sz="4" w:space="0" w:color="auto"/>
              <w:left w:val="single" w:sz="4" w:space="0" w:color="auto"/>
              <w:bottom w:val="single" w:sz="4" w:space="0" w:color="auto"/>
              <w:right w:val="single" w:sz="4" w:space="0" w:color="auto"/>
            </w:tcBorders>
            <w:hideMark/>
          </w:tcPr>
          <w:p w:rsidR="003723C4" w:rsidRPr="00400195" w:rsidRDefault="003723C4" w:rsidP="003723C4">
            <w:pPr>
              <w:rPr>
                <w:bCs/>
                <w:sz w:val="18"/>
                <w:szCs w:val="18"/>
              </w:rPr>
            </w:pPr>
            <w:r>
              <w:rPr>
                <w:bCs/>
                <w:sz w:val="18"/>
                <w:szCs w:val="18"/>
              </w:rPr>
              <w:t>Spiega gli errori di distrazione ma non quelli di contenuto</w:t>
            </w:r>
          </w:p>
        </w:tc>
        <w:tc>
          <w:tcPr>
            <w:tcW w:w="1417" w:type="dxa"/>
            <w:tcBorders>
              <w:top w:val="single" w:sz="4" w:space="0" w:color="auto"/>
              <w:left w:val="single" w:sz="4" w:space="0" w:color="auto"/>
              <w:bottom w:val="single" w:sz="4" w:space="0" w:color="auto"/>
              <w:right w:val="single" w:sz="4" w:space="0" w:color="auto"/>
            </w:tcBorders>
            <w:hideMark/>
          </w:tcPr>
          <w:p w:rsidR="003723C4" w:rsidRPr="00400195" w:rsidRDefault="003723C4" w:rsidP="003723C4">
            <w:pPr>
              <w:rPr>
                <w:bCs/>
                <w:sz w:val="18"/>
                <w:szCs w:val="18"/>
              </w:rPr>
            </w:pPr>
            <w:r>
              <w:rPr>
                <w:bCs/>
                <w:sz w:val="18"/>
                <w:szCs w:val="18"/>
              </w:rPr>
              <w:t>Non  ha consapevolezza degli errori</w:t>
            </w:r>
          </w:p>
        </w:tc>
      </w:tr>
      <w:tr w:rsidR="003723C4" w:rsidRPr="006501B3" w:rsidTr="003723C4">
        <w:tc>
          <w:tcPr>
            <w:tcW w:w="1927" w:type="dxa"/>
            <w:tcBorders>
              <w:top w:val="single" w:sz="4" w:space="0" w:color="auto"/>
              <w:left w:val="single" w:sz="4" w:space="0" w:color="auto"/>
              <w:bottom w:val="single" w:sz="4" w:space="0" w:color="auto"/>
              <w:right w:val="single" w:sz="4" w:space="0" w:color="auto"/>
            </w:tcBorders>
          </w:tcPr>
          <w:p w:rsidR="003723C4" w:rsidRPr="006501B3" w:rsidRDefault="003723C4" w:rsidP="003723C4">
            <w:pPr>
              <w:jc w:val="right"/>
              <w:rPr>
                <w:sz w:val="18"/>
                <w:szCs w:val="18"/>
              </w:rPr>
            </w:pPr>
          </w:p>
        </w:tc>
        <w:tc>
          <w:tcPr>
            <w:tcW w:w="1473" w:type="dxa"/>
            <w:tcBorders>
              <w:top w:val="single" w:sz="4" w:space="0" w:color="auto"/>
              <w:left w:val="single" w:sz="4" w:space="0" w:color="auto"/>
              <w:bottom w:val="single" w:sz="4" w:space="0" w:color="auto"/>
              <w:right w:val="single" w:sz="4" w:space="0" w:color="auto"/>
            </w:tcBorders>
            <w:hideMark/>
          </w:tcPr>
          <w:p w:rsidR="003723C4" w:rsidRPr="006501B3" w:rsidRDefault="003723C4" w:rsidP="003723C4">
            <w:pPr>
              <w:jc w:val="center"/>
              <w:rPr>
                <w:b/>
                <w:bCs/>
                <w:sz w:val="18"/>
                <w:szCs w:val="18"/>
              </w:rPr>
            </w:pPr>
            <w:r w:rsidRPr="006501B3">
              <w:rPr>
                <w:b/>
                <w:bCs/>
                <w:sz w:val="18"/>
                <w:szCs w:val="18"/>
              </w:rPr>
              <w:t>30-28</w:t>
            </w:r>
          </w:p>
        </w:tc>
        <w:tc>
          <w:tcPr>
            <w:tcW w:w="1540" w:type="dxa"/>
            <w:tcBorders>
              <w:top w:val="single" w:sz="4" w:space="0" w:color="auto"/>
              <w:left w:val="single" w:sz="4" w:space="0" w:color="auto"/>
              <w:bottom w:val="single" w:sz="4" w:space="0" w:color="auto"/>
              <w:right w:val="single" w:sz="4" w:space="0" w:color="auto"/>
            </w:tcBorders>
            <w:hideMark/>
          </w:tcPr>
          <w:p w:rsidR="003723C4" w:rsidRPr="006501B3" w:rsidRDefault="003723C4" w:rsidP="003723C4">
            <w:pPr>
              <w:jc w:val="center"/>
              <w:rPr>
                <w:b/>
                <w:bCs/>
                <w:sz w:val="18"/>
                <w:szCs w:val="18"/>
              </w:rPr>
            </w:pPr>
            <w:r>
              <w:rPr>
                <w:b/>
                <w:bCs/>
                <w:sz w:val="18"/>
                <w:szCs w:val="18"/>
              </w:rPr>
              <w:t>27-24</w:t>
            </w:r>
          </w:p>
        </w:tc>
        <w:tc>
          <w:tcPr>
            <w:tcW w:w="1513" w:type="dxa"/>
            <w:tcBorders>
              <w:top w:val="single" w:sz="4" w:space="0" w:color="auto"/>
              <w:left w:val="single" w:sz="4" w:space="0" w:color="auto"/>
              <w:bottom w:val="single" w:sz="4" w:space="0" w:color="auto"/>
              <w:right w:val="single" w:sz="4" w:space="0" w:color="auto"/>
            </w:tcBorders>
            <w:hideMark/>
          </w:tcPr>
          <w:p w:rsidR="003723C4" w:rsidRPr="006501B3" w:rsidRDefault="003723C4" w:rsidP="003723C4">
            <w:pPr>
              <w:jc w:val="center"/>
              <w:rPr>
                <w:b/>
                <w:bCs/>
                <w:sz w:val="18"/>
                <w:szCs w:val="18"/>
              </w:rPr>
            </w:pPr>
            <w:r>
              <w:rPr>
                <w:b/>
                <w:bCs/>
                <w:sz w:val="18"/>
                <w:szCs w:val="18"/>
              </w:rPr>
              <w:t>23-21</w:t>
            </w:r>
          </w:p>
        </w:tc>
        <w:tc>
          <w:tcPr>
            <w:tcW w:w="1555" w:type="dxa"/>
            <w:tcBorders>
              <w:top w:val="single" w:sz="4" w:space="0" w:color="auto"/>
              <w:left w:val="single" w:sz="4" w:space="0" w:color="auto"/>
              <w:bottom w:val="single" w:sz="4" w:space="0" w:color="auto"/>
              <w:right w:val="single" w:sz="4" w:space="0" w:color="auto"/>
            </w:tcBorders>
            <w:hideMark/>
          </w:tcPr>
          <w:p w:rsidR="003723C4" w:rsidRPr="006501B3" w:rsidRDefault="003723C4" w:rsidP="003723C4">
            <w:pPr>
              <w:jc w:val="center"/>
              <w:rPr>
                <w:b/>
                <w:bCs/>
                <w:sz w:val="18"/>
                <w:szCs w:val="18"/>
              </w:rPr>
            </w:pPr>
            <w:r>
              <w:rPr>
                <w:b/>
                <w:bCs/>
                <w:sz w:val="18"/>
                <w:szCs w:val="18"/>
              </w:rPr>
              <w:t>20</w:t>
            </w:r>
          </w:p>
        </w:tc>
        <w:tc>
          <w:tcPr>
            <w:tcW w:w="1560" w:type="dxa"/>
            <w:tcBorders>
              <w:top w:val="single" w:sz="4" w:space="0" w:color="auto"/>
              <w:left w:val="single" w:sz="4" w:space="0" w:color="auto"/>
              <w:bottom w:val="single" w:sz="4" w:space="0" w:color="auto"/>
              <w:right w:val="single" w:sz="4" w:space="0" w:color="auto"/>
            </w:tcBorders>
            <w:hideMark/>
          </w:tcPr>
          <w:p w:rsidR="003723C4" w:rsidRPr="006501B3" w:rsidRDefault="003723C4" w:rsidP="003723C4">
            <w:pPr>
              <w:jc w:val="center"/>
              <w:rPr>
                <w:b/>
                <w:bCs/>
                <w:sz w:val="18"/>
                <w:szCs w:val="18"/>
              </w:rPr>
            </w:pPr>
            <w:r>
              <w:rPr>
                <w:b/>
                <w:bCs/>
                <w:sz w:val="18"/>
                <w:szCs w:val="18"/>
              </w:rPr>
              <w:t>19</w:t>
            </w:r>
            <w:r w:rsidRPr="006501B3">
              <w:rPr>
                <w:b/>
                <w:bCs/>
                <w:sz w:val="18"/>
                <w:szCs w:val="18"/>
              </w:rPr>
              <w:t>-13</w:t>
            </w:r>
          </w:p>
        </w:tc>
        <w:tc>
          <w:tcPr>
            <w:tcW w:w="1417" w:type="dxa"/>
            <w:tcBorders>
              <w:top w:val="single" w:sz="4" w:space="0" w:color="auto"/>
              <w:left w:val="single" w:sz="4" w:space="0" w:color="auto"/>
              <w:bottom w:val="single" w:sz="4" w:space="0" w:color="auto"/>
              <w:right w:val="single" w:sz="4" w:space="0" w:color="auto"/>
            </w:tcBorders>
            <w:hideMark/>
          </w:tcPr>
          <w:p w:rsidR="003723C4" w:rsidRPr="006501B3" w:rsidRDefault="003723C4" w:rsidP="003723C4">
            <w:pPr>
              <w:jc w:val="center"/>
              <w:rPr>
                <w:b/>
                <w:bCs/>
                <w:sz w:val="18"/>
                <w:szCs w:val="18"/>
              </w:rPr>
            </w:pPr>
            <w:r>
              <w:rPr>
                <w:b/>
                <w:bCs/>
                <w:sz w:val="18"/>
                <w:szCs w:val="18"/>
              </w:rPr>
              <w:t>12-3</w:t>
            </w:r>
          </w:p>
        </w:tc>
      </w:tr>
    </w:tbl>
    <w:p w:rsidR="003723C4" w:rsidRDefault="003723C4" w:rsidP="00CA7AEF">
      <w:pPr>
        <w:jc w:val="center"/>
        <w:rPr>
          <w:b/>
          <w:sz w:val="28"/>
          <w:szCs w:val="28"/>
        </w:rPr>
      </w:pPr>
    </w:p>
    <w:p w:rsidR="003723C4" w:rsidRDefault="003723C4" w:rsidP="00CA7AEF">
      <w:pPr>
        <w:jc w:val="center"/>
        <w:rPr>
          <w:b/>
          <w:sz w:val="28"/>
          <w:szCs w:val="28"/>
        </w:rPr>
      </w:pPr>
    </w:p>
    <w:p w:rsidR="003723C4" w:rsidRDefault="003723C4" w:rsidP="00CA7AEF">
      <w:pPr>
        <w:jc w:val="center"/>
        <w:rPr>
          <w:b/>
          <w:sz w:val="28"/>
          <w:szCs w:val="28"/>
        </w:rPr>
      </w:pPr>
    </w:p>
    <w:p w:rsidR="003723C4" w:rsidRDefault="003723C4" w:rsidP="00CA7AEF">
      <w:pPr>
        <w:jc w:val="center"/>
        <w:rPr>
          <w:b/>
          <w:sz w:val="28"/>
          <w:szCs w:val="28"/>
        </w:rPr>
      </w:pPr>
    </w:p>
    <w:p w:rsidR="003723C4" w:rsidRDefault="003723C4" w:rsidP="00CA7AEF">
      <w:pPr>
        <w:jc w:val="center"/>
        <w:rPr>
          <w:b/>
          <w:sz w:val="28"/>
          <w:szCs w:val="28"/>
        </w:rPr>
      </w:pPr>
    </w:p>
    <w:p w:rsidR="003723C4" w:rsidRDefault="003723C4" w:rsidP="00CA7AEF">
      <w:pPr>
        <w:jc w:val="center"/>
        <w:rPr>
          <w:b/>
          <w:sz w:val="28"/>
          <w:szCs w:val="28"/>
        </w:rPr>
      </w:pPr>
    </w:p>
    <w:p w:rsidR="003723C4" w:rsidRDefault="003723C4" w:rsidP="00CA7AEF">
      <w:pPr>
        <w:jc w:val="center"/>
        <w:rPr>
          <w:b/>
          <w:sz w:val="28"/>
          <w:szCs w:val="28"/>
        </w:rPr>
      </w:pPr>
    </w:p>
    <w:p w:rsidR="003723C4" w:rsidRDefault="003723C4" w:rsidP="00CA7AEF">
      <w:pPr>
        <w:jc w:val="center"/>
        <w:rPr>
          <w:b/>
          <w:sz w:val="28"/>
          <w:szCs w:val="28"/>
        </w:rPr>
      </w:pPr>
    </w:p>
    <w:p w:rsidR="003723C4" w:rsidRDefault="003723C4" w:rsidP="00CA7AEF">
      <w:pPr>
        <w:jc w:val="center"/>
        <w:rPr>
          <w:b/>
          <w:sz w:val="28"/>
          <w:szCs w:val="28"/>
        </w:rPr>
      </w:pPr>
    </w:p>
    <w:p w:rsidR="003723C4" w:rsidRDefault="003723C4" w:rsidP="00CA7AEF">
      <w:pPr>
        <w:jc w:val="center"/>
        <w:rPr>
          <w:b/>
          <w:sz w:val="28"/>
          <w:szCs w:val="28"/>
        </w:rPr>
      </w:pPr>
    </w:p>
    <w:p w:rsidR="003723C4" w:rsidRDefault="003723C4" w:rsidP="00CA7AEF">
      <w:pPr>
        <w:jc w:val="center"/>
        <w:rPr>
          <w:b/>
          <w:sz w:val="28"/>
          <w:szCs w:val="28"/>
        </w:rPr>
      </w:pPr>
    </w:p>
    <w:p w:rsidR="003723C4" w:rsidRDefault="003723C4" w:rsidP="00CA7AEF">
      <w:pPr>
        <w:jc w:val="center"/>
        <w:rPr>
          <w:b/>
          <w:sz w:val="28"/>
          <w:szCs w:val="28"/>
        </w:rPr>
      </w:pPr>
    </w:p>
    <w:p w:rsidR="003723C4" w:rsidRDefault="003723C4" w:rsidP="00CA7AEF">
      <w:pPr>
        <w:jc w:val="center"/>
        <w:rPr>
          <w:b/>
          <w:sz w:val="28"/>
          <w:szCs w:val="28"/>
        </w:rPr>
      </w:pPr>
    </w:p>
    <w:p w:rsidR="003723C4" w:rsidRDefault="003723C4" w:rsidP="00CA7AEF">
      <w:pPr>
        <w:jc w:val="center"/>
        <w:rPr>
          <w:b/>
          <w:sz w:val="28"/>
          <w:szCs w:val="28"/>
        </w:rPr>
      </w:pPr>
    </w:p>
    <w:p w:rsidR="003723C4" w:rsidRDefault="003723C4" w:rsidP="00CA7AEF">
      <w:pPr>
        <w:jc w:val="center"/>
        <w:rPr>
          <w:b/>
          <w:sz w:val="28"/>
          <w:szCs w:val="28"/>
        </w:rPr>
      </w:pPr>
    </w:p>
    <w:p w:rsidR="003723C4" w:rsidRDefault="003723C4" w:rsidP="00CA7AEF">
      <w:pPr>
        <w:jc w:val="center"/>
        <w:rPr>
          <w:b/>
          <w:sz w:val="28"/>
          <w:szCs w:val="28"/>
        </w:rPr>
      </w:pPr>
    </w:p>
    <w:p w:rsidR="003723C4" w:rsidRDefault="003723C4" w:rsidP="00CA7AEF">
      <w:pPr>
        <w:jc w:val="center"/>
        <w:rPr>
          <w:b/>
          <w:sz w:val="28"/>
          <w:szCs w:val="28"/>
        </w:rPr>
      </w:pPr>
    </w:p>
    <w:p w:rsidR="003723C4" w:rsidRDefault="003723C4" w:rsidP="00CA7AEF">
      <w:pPr>
        <w:jc w:val="center"/>
        <w:rPr>
          <w:b/>
          <w:sz w:val="28"/>
          <w:szCs w:val="28"/>
        </w:rPr>
      </w:pPr>
    </w:p>
    <w:p w:rsidR="003723C4" w:rsidRDefault="003723C4" w:rsidP="00CA7AEF">
      <w:pPr>
        <w:jc w:val="center"/>
        <w:rPr>
          <w:b/>
          <w:sz w:val="28"/>
          <w:szCs w:val="28"/>
        </w:rPr>
      </w:pPr>
    </w:p>
    <w:p w:rsidR="003723C4" w:rsidRDefault="003723C4" w:rsidP="00CA7AEF">
      <w:pPr>
        <w:jc w:val="center"/>
        <w:rPr>
          <w:b/>
          <w:sz w:val="28"/>
          <w:szCs w:val="28"/>
        </w:rPr>
      </w:pPr>
    </w:p>
    <w:p w:rsidR="003723C4" w:rsidRDefault="003723C4" w:rsidP="00CA7AEF">
      <w:pPr>
        <w:jc w:val="center"/>
        <w:rPr>
          <w:b/>
          <w:sz w:val="28"/>
          <w:szCs w:val="28"/>
        </w:rPr>
      </w:pPr>
    </w:p>
    <w:p w:rsidR="003723C4" w:rsidRDefault="003723C4" w:rsidP="00CA7AEF">
      <w:pPr>
        <w:jc w:val="center"/>
        <w:rPr>
          <w:b/>
          <w:sz w:val="28"/>
          <w:szCs w:val="28"/>
        </w:rPr>
      </w:pPr>
    </w:p>
    <w:p w:rsidR="003723C4" w:rsidRDefault="003723C4" w:rsidP="00CA7AEF">
      <w:pPr>
        <w:jc w:val="center"/>
        <w:rPr>
          <w:b/>
          <w:sz w:val="28"/>
          <w:szCs w:val="28"/>
        </w:rPr>
      </w:pPr>
    </w:p>
    <w:p w:rsidR="003723C4" w:rsidRDefault="003723C4" w:rsidP="00CA7AEF">
      <w:pPr>
        <w:jc w:val="center"/>
        <w:rPr>
          <w:b/>
          <w:sz w:val="28"/>
          <w:szCs w:val="28"/>
        </w:rPr>
      </w:pPr>
    </w:p>
    <w:p w:rsidR="003723C4" w:rsidRDefault="003723C4" w:rsidP="00CA7AEF">
      <w:pPr>
        <w:jc w:val="center"/>
        <w:rPr>
          <w:b/>
          <w:sz w:val="28"/>
          <w:szCs w:val="28"/>
        </w:rPr>
      </w:pPr>
    </w:p>
    <w:p w:rsidR="003723C4" w:rsidRDefault="003723C4" w:rsidP="00CA7AEF">
      <w:pPr>
        <w:jc w:val="center"/>
        <w:rPr>
          <w:b/>
          <w:sz w:val="28"/>
          <w:szCs w:val="28"/>
        </w:rPr>
      </w:pPr>
    </w:p>
    <w:p w:rsidR="003723C4" w:rsidRDefault="003723C4" w:rsidP="00CA7AEF">
      <w:pPr>
        <w:jc w:val="center"/>
        <w:rPr>
          <w:b/>
          <w:sz w:val="28"/>
          <w:szCs w:val="28"/>
        </w:rPr>
      </w:pPr>
    </w:p>
    <w:p w:rsidR="003723C4" w:rsidRPr="00C74560" w:rsidRDefault="003723C4" w:rsidP="003723C4">
      <w:pPr>
        <w:jc w:val="center"/>
        <w:rPr>
          <w:b/>
          <w:sz w:val="28"/>
          <w:szCs w:val="28"/>
        </w:rPr>
      </w:pPr>
      <w:r w:rsidRPr="00C74560">
        <w:rPr>
          <w:b/>
          <w:sz w:val="28"/>
          <w:szCs w:val="28"/>
        </w:rPr>
        <w:t>ALLEGATO N.4  -</w:t>
      </w:r>
    </w:p>
    <w:p w:rsidR="003723C4" w:rsidRDefault="003723C4" w:rsidP="003723C4">
      <w:pPr>
        <w:rPr>
          <w:sz w:val="28"/>
          <w:szCs w:val="28"/>
        </w:rPr>
      </w:pPr>
    </w:p>
    <w:p w:rsidR="003723C4" w:rsidRDefault="003723C4" w:rsidP="003723C4">
      <w:pPr>
        <w:jc w:val="center"/>
        <w:rPr>
          <w:b/>
          <w:sz w:val="28"/>
          <w:szCs w:val="28"/>
        </w:rPr>
      </w:pPr>
      <w:r w:rsidRPr="00C74560">
        <w:rPr>
          <w:b/>
          <w:sz w:val="28"/>
          <w:szCs w:val="28"/>
        </w:rPr>
        <w:t>SIMULAZIONE III PROVA (TRACCE</w:t>
      </w:r>
      <w:r>
        <w:rPr>
          <w:b/>
          <w:sz w:val="28"/>
          <w:szCs w:val="28"/>
        </w:rPr>
        <w:t>)</w:t>
      </w:r>
    </w:p>
    <w:p w:rsidR="003723C4" w:rsidRDefault="003723C4" w:rsidP="003723C4">
      <w:pPr>
        <w:jc w:val="center"/>
        <w:rPr>
          <w:b/>
          <w:sz w:val="28"/>
          <w:szCs w:val="28"/>
        </w:rPr>
      </w:pPr>
    </w:p>
    <w:p w:rsidR="003723C4" w:rsidRDefault="003723C4" w:rsidP="003723C4">
      <w:pPr>
        <w:jc w:val="center"/>
        <w:rPr>
          <w:b/>
          <w:sz w:val="28"/>
          <w:szCs w:val="28"/>
        </w:rPr>
      </w:pPr>
    </w:p>
    <w:p w:rsidR="003723C4" w:rsidRDefault="003723C4" w:rsidP="003723C4">
      <w:pPr>
        <w:jc w:val="center"/>
        <w:rPr>
          <w:b/>
          <w:sz w:val="28"/>
          <w:szCs w:val="28"/>
        </w:rPr>
      </w:pPr>
    </w:p>
    <w:p w:rsidR="003723C4" w:rsidRDefault="003723C4" w:rsidP="003723C4">
      <w:pPr>
        <w:jc w:val="center"/>
        <w:rPr>
          <w:b/>
          <w:sz w:val="28"/>
          <w:szCs w:val="28"/>
        </w:rPr>
      </w:pPr>
    </w:p>
    <w:p w:rsidR="003723C4" w:rsidRDefault="003723C4" w:rsidP="003723C4">
      <w:pPr>
        <w:jc w:val="center"/>
        <w:rPr>
          <w:b/>
          <w:sz w:val="28"/>
          <w:szCs w:val="28"/>
        </w:rPr>
      </w:pPr>
    </w:p>
    <w:p w:rsidR="003723C4" w:rsidRDefault="003723C4" w:rsidP="003723C4">
      <w:pPr>
        <w:jc w:val="center"/>
        <w:rPr>
          <w:b/>
          <w:sz w:val="28"/>
          <w:szCs w:val="28"/>
        </w:rPr>
      </w:pPr>
    </w:p>
    <w:p w:rsidR="003723C4" w:rsidRDefault="003723C4" w:rsidP="003723C4">
      <w:pPr>
        <w:jc w:val="center"/>
        <w:rPr>
          <w:b/>
          <w:sz w:val="28"/>
          <w:szCs w:val="28"/>
        </w:rPr>
      </w:pPr>
    </w:p>
    <w:p w:rsidR="003723C4" w:rsidRDefault="003723C4" w:rsidP="003723C4">
      <w:pPr>
        <w:jc w:val="center"/>
        <w:rPr>
          <w:b/>
          <w:sz w:val="28"/>
          <w:szCs w:val="28"/>
        </w:rPr>
      </w:pPr>
    </w:p>
    <w:p w:rsidR="003723C4" w:rsidRDefault="003723C4" w:rsidP="003723C4">
      <w:pPr>
        <w:jc w:val="center"/>
        <w:rPr>
          <w:b/>
          <w:sz w:val="28"/>
          <w:szCs w:val="28"/>
        </w:rPr>
      </w:pPr>
    </w:p>
    <w:p w:rsidR="003723C4" w:rsidRDefault="003723C4" w:rsidP="003723C4">
      <w:pPr>
        <w:jc w:val="center"/>
        <w:rPr>
          <w:b/>
          <w:sz w:val="28"/>
          <w:szCs w:val="28"/>
        </w:rPr>
      </w:pPr>
    </w:p>
    <w:p w:rsidR="003723C4" w:rsidRDefault="003723C4" w:rsidP="003723C4">
      <w:pPr>
        <w:jc w:val="center"/>
        <w:rPr>
          <w:b/>
          <w:sz w:val="28"/>
          <w:szCs w:val="28"/>
        </w:rPr>
      </w:pPr>
    </w:p>
    <w:p w:rsidR="003723C4" w:rsidRDefault="003723C4" w:rsidP="003723C4">
      <w:pPr>
        <w:jc w:val="center"/>
        <w:rPr>
          <w:b/>
          <w:sz w:val="28"/>
          <w:szCs w:val="28"/>
        </w:rPr>
      </w:pPr>
    </w:p>
    <w:p w:rsidR="003723C4" w:rsidRDefault="003723C4" w:rsidP="003723C4">
      <w:pPr>
        <w:jc w:val="center"/>
        <w:rPr>
          <w:b/>
          <w:sz w:val="28"/>
          <w:szCs w:val="28"/>
        </w:rPr>
      </w:pPr>
    </w:p>
    <w:p w:rsidR="003723C4" w:rsidRDefault="003723C4" w:rsidP="003723C4">
      <w:pPr>
        <w:jc w:val="center"/>
        <w:rPr>
          <w:b/>
          <w:sz w:val="28"/>
          <w:szCs w:val="28"/>
        </w:rPr>
      </w:pPr>
    </w:p>
    <w:p w:rsidR="003723C4" w:rsidRDefault="003723C4" w:rsidP="003723C4">
      <w:pPr>
        <w:jc w:val="center"/>
        <w:rPr>
          <w:b/>
          <w:sz w:val="28"/>
          <w:szCs w:val="28"/>
        </w:rPr>
      </w:pPr>
    </w:p>
    <w:p w:rsidR="003723C4" w:rsidRDefault="003723C4" w:rsidP="003723C4">
      <w:pPr>
        <w:jc w:val="center"/>
        <w:rPr>
          <w:b/>
          <w:sz w:val="28"/>
          <w:szCs w:val="28"/>
        </w:rPr>
      </w:pPr>
    </w:p>
    <w:p w:rsidR="003723C4" w:rsidRDefault="003723C4" w:rsidP="003723C4">
      <w:pPr>
        <w:jc w:val="center"/>
        <w:rPr>
          <w:b/>
          <w:sz w:val="28"/>
          <w:szCs w:val="28"/>
        </w:rPr>
      </w:pPr>
    </w:p>
    <w:p w:rsidR="003723C4" w:rsidRDefault="003723C4" w:rsidP="003723C4">
      <w:pPr>
        <w:jc w:val="center"/>
        <w:rPr>
          <w:b/>
          <w:sz w:val="28"/>
          <w:szCs w:val="28"/>
        </w:rPr>
      </w:pPr>
    </w:p>
    <w:p w:rsidR="003723C4" w:rsidRDefault="003723C4" w:rsidP="003723C4">
      <w:pPr>
        <w:jc w:val="center"/>
        <w:rPr>
          <w:b/>
          <w:sz w:val="28"/>
          <w:szCs w:val="28"/>
        </w:rPr>
      </w:pPr>
    </w:p>
    <w:p w:rsidR="003723C4" w:rsidRDefault="003723C4" w:rsidP="003723C4">
      <w:pPr>
        <w:jc w:val="center"/>
        <w:rPr>
          <w:b/>
          <w:sz w:val="28"/>
          <w:szCs w:val="28"/>
        </w:rPr>
      </w:pPr>
    </w:p>
    <w:p w:rsidR="003723C4" w:rsidRDefault="003723C4" w:rsidP="003723C4">
      <w:pPr>
        <w:jc w:val="center"/>
        <w:rPr>
          <w:b/>
          <w:sz w:val="28"/>
          <w:szCs w:val="28"/>
        </w:rPr>
      </w:pPr>
    </w:p>
    <w:p w:rsidR="003723C4" w:rsidRDefault="003723C4" w:rsidP="003723C4">
      <w:pPr>
        <w:jc w:val="center"/>
        <w:rPr>
          <w:b/>
          <w:sz w:val="28"/>
          <w:szCs w:val="28"/>
        </w:rPr>
      </w:pPr>
    </w:p>
    <w:p w:rsidR="003723C4" w:rsidRDefault="003723C4" w:rsidP="003723C4">
      <w:pPr>
        <w:jc w:val="center"/>
        <w:rPr>
          <w:b/>
          <w:sz w:val="28"/>
          <w:szCs w:val="28"/>
        </w:rPr>
      </w:pPr>
    </w:p>
    <w:p w:rsidR="003723C4" w:rsidRDefault="003723C4" w:rsidP="003723C4">
      <w:pPr>
        <w:jc w:val="center"/>
        <w:rPr>
          <w:b/>
          <w:sz w:val="28"/>
          <w:szCs w:val="28"/>
        </w:rPr>
      </w:pPr>
    </w:p>
    <w:p w:rsidR="003723C4" w:rsidRDefault="003723C4" w:rsidP="003723C4">
      <w:pPr>
        <w:jc w:val="center"/>
        <w:rPr>
          <w:b/>
          <w:sz w:val="28"/>
          <w:szCs w:val="28"/>
        </w:rPr>
      </w:pPr>
    </w:p>
    <w:p w:rsidR="003723C4" w:rsidRDefault="003723C4" w:rsidP="003723C4">
      <w:pPr>
        <w:jc w:val="center"/>
        <w:rPr>
          <w:b/>
          <w:sz w:val="28"/>
          <w:szCs w:val="28"/>
        </w:rPr>
      </w:pPr>
    </w:p>
    <w:p w:rsidR="003723C4" w:rsidRDefault="003723C4" w:rsidP="003723C4">
      <w:pPr>
        <w:jc w:val="center"/>
        <w:rPr>
          <w:b/>
          <w:sz w:val="28"/>
          <w:szCs w:val="28"/>
        </w:rPr>
      </w:pPr>
    </w:p>
    <w:p w:rsidR="003723C4" w:rsidRDefault="003723C4" w:rsidP="003723C4">
      <w:pPr>
        <w:jc w:val="center"/>
        <w:rPr>
          <w:b/>
          <w:sz w:val="28"/>
          <w:szCs w:val="28"/>
        </w:rPr>
      </w:pPr>
    </w:p>
    <w:p w:rsidR="003723C4" w:rsidRDefault="003723C4" w:rsidP="003723C4">
      <w:pPr>
        <w:jc w:val="center"/>
        <w:rPr>
          <w:b/>
          <w:sz w:val="28"/>
          <w:szCs w:val="28"/>
        </w:rPr>
      </w:pPr>
    </w:p>
    <w:p w:rsidR="003723C4" w:rsidRDefault="003723C4" w:rsidP="003723C4">
      <w:pPr>
        <w:jc w:val="center"/>
        <w:rPr>
          <w:b/>
          <w:sz w:val="28"/>
          <w:szCs w:val="28"/>
        </w:rPr>
      </w:pPr>
    </w:p>
    <w:p w:rsidR="003723C4" w:rsidRDefault="003723C4" w:rsidP="003723C4">
      <w:pPr>
        <w:jc w:val="center"/>
        <w:rPr>
          <w:b/>
          <w:sz w:val="28"/>
          <w:szCs w:val="28"/>
        </w:rPr>
      </w:pPr>
    </w:p>
    <w:p w:rsidR="003723C4" w:rsidRDefault="003723C4" w:rsidP="003723C4">
      <w:pPr>
        <w:jc w:val="center"/>
        <w:rPr>
          <w:b/>
          <w:sz w:val="28"/>
          <w:szCs w:val="28"/>
        </w:rPr>
      </w:pPr>
    </w:p>
    <w:p w:rsidR="003723C4" w:rsidRDefault="003723C4" w:rsidP="003723C4">
      <w:pPr>
        <w:jc w:val="center"/>
        <w:rPr>
          <w:b/>
          <w:sz w:val="28"/>
          <w:szCs w:val="28"/>
        </w:rPr>
      </w:pPr>
    </w:p>
    <w:p w:rsidR="003723C4" w:rsidRDefault="003723C4" w:rsidP="003723C4">
      <w:pPr>
        <w:jc w:val="center"/>
        <w:rPr>
          <w:b/>
          <w:sz w:val="28"/>
          <w:szCs w:val="28"/>
        </w:rPr>
      </w:pPr>
    </w:p>
    <w:p w:rsidR="003723C4" w:rsidRDefault="003723C4" w:rsidP="003723C4">
      <w:pPr>
        <w:jc w:val="center"/>
        <w:rPr>
          <w:b/>
          <w:sz w:val="28"/>
          <w:szCs w:val="28"/>
        </w:rPr>
      </w:pPr>
    </w:p>
    <w:p w:rsidR="003723C4" w:rsidRDefault="003723C4" w:rsidP="003723C4">
      <w:pPr>
        <w:jc w:val="center"/>
        <w:rPr>
          <w:b/>
          <w:sz w:val="28"/>
          <w:szCs w:val="28"/>
        </w:rPr>
      </w:pPr>
    </w:p>
    <w:p w:rsidR="003723C4" w:rsidRDefault="003723C4" w:rsidP="003723C4">
      <w:pPr>
        <w:jc w:val="center"/>
        <w:rPr>
          <w:b/>
          <w:sz w:val="28"/>
          <w:szCs w:val="28"/>
        </w:rPr>
      </w:pPr>
    </w:p>
    <w:p w:rsidR="003723C4" w:rsidRDefault="003723C4" w:rsidP="003723C4">
      <w:pPr>
        <w:jc w:val="center"/>
        <w:rPr>
          <w:b/>
          <w:sz w:val="28"/>
          <w:szCs w:val="28"/>
        </w:rPr>
      </w:pPr>
    </w:p>
    <w:p w:rsidR="003723C4" w:rsidRDefault="003723C4" w:rsidP="003723C4">
      <w:pPr>
        <w:jc w:val="center"/>
        <w:rPr>
          <w:b/>
          <w:sz w:val="28"/>
          <w:szCs w:val="28"/>
        </w:rPr>
      </w:pPr>
    </w:p>
    <w:p w:rsidR="003723C4" w:rsidRDefault="003723C4" w:rsidP="003723C4">
      <w:pPr>
        <w:jc w:val="center"/>
        <w:rPr>
          <w:b/>
          <w:sz w:val="28"/>
          <w:szCs w:val="28"/>
        </w:rPr>
      </w:pPr>
    </w:p>
    <w:p w:rsidR="004A7EE5" w:rsidRPr="00CA7AEF" w:rsidRDefault="003723C4" w:rsidP="003723C4">
      <w:pPr>
        <w:jc w:val="center"/>
        <w:rPr>
          <w:b/>
          <w:sz w:val="18"/>
        </w:rPr>
      </w:pPr>
      <w:r w:rsidRPr="00C74560">
        <w:rPr>
          <w:b/>
          <w:sz w:val="18"/>
        </w:rPr>
        <w:t xml:space="preserve"> </w:t>
      </w:r>
      <w:r w:rsidR="004A7EE5" w:rsidRPr="00C74560">
        <w:rPr>
          <w:b/>
          <w:sz w:val="18"/>
        </w:rPr>
        <w:br w:type="page"/>
      </w:r>
    </w:p>
    <w:p w:rsidR="004A7EE5" w:rsidRDefault="004A7EE5" w:rsidP="004A7EE5">
      <w:pPr>
        <w:rPr>
          <w:sz w:val="18"/>
        </w:rPr>
      </w:pPr>
    </w:p>
    <w:tbl>
      <w:tblPr>
        <w:tblpPr w:leftFromText="141" w:rightFromText="141" w:vertAnchor="page" w:horzAnchor="margin" w:tblpXSpec="center" w:tblpY="361"/>
        <w:tblW w:w="11475" w:type="dxa"/>
        <w:tblLayout w:type="fixed"/>
        <w:tblCellMar>
          <w:left w:w="70" w:type="dxa"/>
          <w:right w:w="70" w:type="dxa"/>
        </w:tblCellMar>
        <w:tblLook w:val="04A0"/>
      </w:tblPr>
      <w:tblGrid>
        <w:gridCol w:w="1157"/>
        <w:gridCol w:w="9343"/>
        <w:gridCol w:w="975"/>
      </w:tblGrid>
      <w:tr w:rsidR="00EA6BEE" w:rsidTr="00330727">
        <w:trPr>
          <w:trHeight w:val="1501"/>
        </w:trPr>
        <w:tc>
          <w:tcPr>
            <w:tcW w:w="1157" w:type="dxa"/>
          </w:tcPr>
          <w:p w:rsidR="00EA6BEE" w:rsidRPr="009973C5" w:rsidRDefault="00EA6BEE" w:rsidP="00330727">
            <w:pPr>
              <w:rPr>
                <w:b/>
                <w:sz w:val="14"/>
                <w:szCs w:val="14"/>
              </w:rPr>
            </w:pPr>
            <w:r w:rsidRPr="009973C5">
              <w:rPr>
                <w:noProof/>
                <w:sz w:val="14"/>
                <w:szCs w:val="14"/>
              </w:rPr>
              <w:drawing>
                <wp:inline distT="0" distB="0" distL="0" distR="0">
                  <wp:extent cx="609600" cy="704850"/>
                  <wp:effectExtent l="19050" t="0" r="0" b="0"/>
                  <wp:docPr id="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609600" cy="704850"/>
                          </a:xfrm>
                          <a:prstGeom prst="rect">
                            <a:avLst/>
                          </a:prstGeom>
                          <a:noFill/>
                          <a:ln w="9525">
                            <a:noFill/>
                            <a:miter lim="800000"/>
                            <a:headEnd/>
                            <a:tailEnd/>
                          </a:ln>
                        </pic:spPr>
                      </pic:pic>
                    </a:graphicData>
                  </a:graphic>
                </wp:inline>
              </w:drawing>
            </w:r>
          </w:p>
          <w:p w:rsidR="00EA6BEE" w:rsidRPr="009973C5" w:rsidRDefault="00EA6BEE" w:rsidP="00330727">
            <w:pPr>
              <w:jc w:val="center"/>
              <w:rPr>
                <w:sz w:val="14"/>
                <w:szCs w:val="14"/>
              </w:rPr>
            </w:pPr>
          </w:p>
        </w:tc>
        <w:tc>
          <w:tcPr>
            <w:tcW w:w="9343" w:type="dxa"/>
          </w:tcPr>
          <w:p w:rsidR="00EA6BEE" w:rsidRPr="009973C5" w:rsidRDefault="00EA6BEE" w:rsidP="00330727">
            <w:pPr>
              <w:pStyle w:val="Titolo2"/>
              <w:rPr>
                <w:rFonts w:eastAsiaTheme="minorEastAsia"/>
                <w:i/>
                <w:iCs/>
                <w:sz w:val="14"/>
                <w:szCs w:val="14"/>
              </w:rPr>
            </w:pPr>
            <w:r w:rsidRPr="009973C5">
              <w:rPr>
                <w:rFonts w:eastAsiaTheme="minorEastAsia"/>
                <w:i/>
                <w:iCs/>
                <w:sz w:val="14"/>
                <w:szCs w:val="14"/>
              </w:rPr>
              <w:t>ISTITUTO STATALE  D’ISTRUZIONE SECONDARIA SUPERIORE</w:t>
            </w:r>
          </w:p>
          <w:p w:rsidR="00EA6BEE" w:rsidRPr="009973C5" w:rsidRDefault="00EA6BEE" w:rsidP="00330727">
            <w:pPr>
              <w:jc w:val="center"/>
              <w:rPr>
                <w:b/>
                <w:bCs/>
                <w:sz w:val="14"/>
                <w:szCs w:val="14"/>
              </w:rPr>
            </w:pPr>
            <w:r w:rsidRPr="009973C5">
              <w:rPr>
                <w:b/>
                <w:bCs/>
                <w:sz w:val="14"/>
                <w:szCs w:val="14"/>
              </w:rPr>
              <w:t>“ G. B.  NOVELLI ”</w:t>
            </w:r>
          </w:p>
          <w:p w:rsidR="00EA6BEE" w:rsidRPr="009973C5" w:rsidRDefault="00EA6BEE" w:rsidP="00330727">
            <w:pPr>
              <w:jc w:val="center"/>
              <w:rPr>
                <w:sz w:val="14"/>
                <w:szCs w:val="14"/>
              </w:rPr>
            </w:pPr>
            <w:r w:rsidRPr="009973C5">
              <w:rPr>
                <w:sz w:val="14"/>
                <w:szCs w:val="14"/>
              </w:rPr>
              <w:t>Liceo delle Scienze Umane - Liceo Linguistico</w:t>
            </w:r>
          </w:p>
          <w:p w:rsidR="00EA6BEE" w:rsidRPr="009973C5" w:rsidRDefault="00EA6BEE" w:rsidP="00330727">
            <w:pPr>
              <w:jc w:val="center"/>
              <w:rPr>
                <w:sz w:val="14"/>
                <w:szCs w:val="14"/>
              </w:rPr>
            </w:pPr>
            <w:r w:rsidRPr="009973C5">
              <w:rPr>
                <w:sz w:val="14"/>
                <w:szCs w:val="14"/>
              </w:rPr>
              <w:t>Liceo delle Scienze Umane opzione economico sociale</w:t>
            </w:r>
          </w:p>
          <w:p w:rsidR="00EA6BEE" w:rsidRPr="009973C5" w:rsidRDefault="00EA6BEE" w:rsidP="00330727">
            <w:pPr>
              <w:pStyle w:val="Titolo4"/>
              <w:rPr>
                <w:rFonts w:eastAsiaTheme="minorEastAsia"/>
                <w:sz w:val="14"/>
                <w:szCs w:val="14"/>
              </w:rPr>
            </w:pPr>
            <w:r w:rsidRPr="009973C5">
              <w:rPr>
                <w:rFonts w:eastAsiaTheme="minorEastAsia"/>
                <w:sz w:val="14"/>
                <w:szCs w:val="14"/>
              </w:rPr>
              <w:t xml:space="preserve">          Istituto Professionale Abbigliamento e Moda - Istituto Professionale per i Servizi Socio Sanitari</w:t>
            </w:r>
          </w:p>
          <w:p w:rsidR="00EA6BEE" w:rsidRPr="009973C5" w:rsidRDefault="00EA6BEE" w:rsidP="00330727">
            <w:pPr>
              <w:rPr>
                <w:sz w:val="14"/>
                <w:szCs w:val="14"/>
              </w:rPr>
            </w:pPr>
            <w:r w:rsidRPr="009973C5">
              <w:rPr>
                <w:sz w:val="14"/>
                <w:szCs w:val="14"/>
              </w:rPr>
              <w:t xml:space="preserve">                                      Istituto Professionale Servizi per l’Enogastronomia e l’Ospitalità Alberghiera</w:t>
            </w:r>
          </w:p>
          <w:p w:rsidR="00EA6BEE" w:rsidRPr="009973C5" w:rsidRDefault="00EA6BEE" w:rsidP="00330727">
            <w:pPr>
              <w:jc w:val="center"/>
              <w:rPr>
                <w:sz w:val="14"/>
                <w:szCs w:val="14"/>
              </w:rPr>
            </w:pPr>
            <w:r w:rsidRPr="009973C5">
              <w:rPr>
                <w:sz w:val="14"/>
                <w:szCs w:val="14"/>
              </w:rPr>
              <w:t xml:space="preserve">Via G.B. Novelli, N° 1  </w:t>
            </w:r>
            <w:r w:rsidRPr="009973C5">
              <w:rPr>
                <w:i/>
                <w:iCs/>
                <w:sz w:val="14"/>
                <w:szCs w:val="14"/>
              </w:rPr>
              <w:t xml:space="preserve">  </w:t>
            </w:r>
            <w:r w:rsidRPr="009973C5">
              <w:rPr>
                <w:sz w:val="14"/>
                <w:szCs w:val="14"/>
              </w:rPr>
              <w:t xml:space="preserve">81025 </w:t>
            </w:r>
            <w:r w:rsidRPr="009973C5">
              <w:rPr>
                <w:b/>
                <w:bCs/>
                <w:sz w:val="14"/>
                <w:szCs w:val="14"/>
              </w:rPr>
              <w:t>MARCIANISE</w:t>
            </w:r>
            <w:r w:rsidRPr="009973C5">
              <w:rPr>
                <w:sz w:val="14"/>
                <w:szCs w:val="14"/>
              </w:rPr>
              <w:t xml:space="preserve"> (CE</w:t>
            </w:r>
            <w:r w:rsidRPr="009973C5">
              <w:rPr>
                <w:b/>
                <w:bCs/>
                <w:sz w:val="14"/>
                <w:szCs w:val="14"/>
              </w:rPr>
              <w:t>)</w:t>
            </w:r>
          </w:p>
          <w:p w:rsidR="00EA6BEE" w:rsidRPr="009973C5" w:rsidRDefault="00EA6BEE" w:rsidP="00330727">
            <w:pPr>
              <w:jc w:val="center"/>
              <w:rPr>
                <w:sz w:val="14"/>
                <w:szCs w:val="14"/>
              </w:rPr>
            </w:pPr>
            <w:r w:rsidRPr="009973C5">
              <w:rPr>
                <w:sz w:val="14"/>
                <w:szCs w:val="14"/>
              </w:rPr>
              <w:t xml:space="preserve">Codice Fiscale : 80102490614 </w:t>
            </w:r>
            <w:r w:rsidRPr="009973C5">
              <w:rPr>
                <w:b/>
                <w:bCs/>
                <w:sz w:val="14"/>
                <w:szCs w:val="14"/>
              </w:rPr>
              <w:t>–</w:t>
            </w:r>
            <w:r w:rsidRPr="009973C5">
              <w:rPr>
                <w:sz w:val="14"/>
                <w:szCs w:val="14"/>
              </w:rPr>
              <w:t xml:space="preserve"> Distretto Scolastico  n° 14</w:t>
            </w:r>
          </w:p>
          <w:p w:rsidR="00EA6BEE" w:rsidRPr="009973C5" w:rsidRDefault="00EA6BEE" w:rsidP="00330727">
            <w:pPr>
              <w:jc w:val="center"/>
              <w:rPr>
                <w:sz w:val="14"/>
                <w:szCs w:val="14"/>
              </w:rPr>
            </w:pPr>
            <w:r w:rsidRPr="009973C5">
              <w:rPr>
                <w:sz w:val="14"/>
                <w:szCs w:val="14"/>
              </w:rPr>
              <w:t xml:space="preserve">Segr. Tel :0823/511909 – Fax 0823511834   Vicedirigenza Tel :0823-580019  </w:t>
            </w:r>
          </w:p>
          <w:p w:rsidR="00EA6BEE" w:rsidRPr="009973C5" w:rsidRDefault="00EA6BEE" w:rsidP="00330727">
            <w:pPr>
              <w:jc w:val="center"/>
              <w:rPr>
                <w:sz w:val="14"/>
                <w:szCs w:val="14"/>
              </w:rPr>
            </w:pPr>
            <w:r w:rsidRPr="009973C5">
              <w:rPr>
                <w:sz w:val="14"/>
                <w:szCs w:val="14"/>
              </w:rPr>
              <w:t>Tel Dirigente Scolastico : 0823/511863</w:t>
            </w:r>
          </w:p>
          <w:p w:rsidR="00EA6BEE" w:rsidRPr="009973C5" w:rsidRDefault="00EA6BEE" w:rsidP="00330727">
            <w:pPr>
              <w:pStyle w:val="Intestazione"/>
              <w:jc w:val="center"/>
              <w:rPr>
                <w:sz w:val="14"/>
                <w:szCs w:val="14"/>
              </w:rPr>
            </w:pPr>
            <w:r w:rsidRPr="009973C5">
              <w:rPr>
                <w:b/>
                <w:bCs/>
                <w:sz w:val="14"/>
                <w:szCs w:val="14"/>
              </w:rPr>
              <w:t>E-mail :</w:t>
            </w:r>
            <w:r w:rsidRPr="009973C5">
              <w:rPr>
                <w:sz w:val="14"/>
                <w:szCs w:val="14"/>
              </w:rPr>
              <w:t xml:space="preserve"> </w:t>
            </w:r>
            <w:hyperlink r:id="rId17" w:history="1">
              <w:r w:rsidRPr="009973C5">
                <w:rPr>
                  <w:rStyle w:val="Collegamentoipertestuale"/>
                  <w:sz w:val="14"/>
                  <w:szCs w:val="14"/>
                </w:rPr>
                <w:t>ceis01100n@istruzione.it</w:t>
              </w:r>
            </w:hyperlink>
            <w:r w:rsidRPr="009973C5">
              <w:rPr>
                <w:sz w:val="14"/>
                <w:szCs w:val="14"/>
              </w:rPr>
              <w:t xml:space="preserve">     </w:t>
            </w:r>
            <w:r w:rsidRPr="009973C5">
              <w:rPr>
                <w:b/>
                <w:bCs/>
                <w:sz w:val="14"/>
                <w:szCs w:val="14"/>
              </w:rPr>
              <w:t xml:space="preserve">E-mail certificata (PEC) : </w:t>
            </w:r>
            <w:hyperlink r:id="rId18" w:history="1">
              <w:r w:rsidRPr="009973C5">
                <w:rPr>
                  <w:rStyle w:val="Collegamentoipertestuale"/>
                  <w:sz w:val="14"/>
                  <w:szCs w:val="14"/>
                </w:rPr>
                <w:t>ceis01100n@pec.istruzione.it</w:t>
              </w:r>
            </w:hyperlink>
          </w:p>
          <w:p w:rsidR="00EA6BEE" w:rsidRPr="009973C5" w:rsidRDefault="00EA6BEE" w:rsidP="00330727">
            <w:pPr>
              <w:pStyle w:val="Intestazione"/>
              <w:jc w:val="center"/>
              <w:rPr>
                <w:sz w:val="14"/>
                <w:szCs w:val="14"/>
                <w:lang w:val="en-US"/>
              </w:rPr>
            </w:pPr>
            <w:r w:rsidRPr="009973C5">
              <w:rPr>
                <w:b/>
                <w:bCs/>
                <w:sz w:val="14"/>
                <w:szCs w:val="14"/>
                <w:lang w:val="en-US"/>
              </w:rPr>
              <w:t>Sito Web :</w:t>
            </w:r>
            <w:r w:rsidRPr="009973C5">
              <w:rPr>
                <w:sz w:val="14"/>
                <w:szCs w:val="14"/>
                <w:lang w:val="en-US"/>
              </w:rPr>
              <w:t xml:space="preserve"> </w:t>
            </w:r>
            <w:hyperlink r:id="rId19" w:history="1">
              <w:r w:rsidRPr="009973C5">
                <w:rPr>
                  <w:rStyle w:val="Collegamentoipertestuale"/>
                  <w:sz w:val="14"/>
                  <w:szCs w:val="14"/>
                  <w:lang w:val="en-US"/>
                </w:rPr>
                <w:t>www.istitutonovelli.it</w:t>
              </w:r>
            </w:hyperlink>
          </w:p>
        </w:tc>
        <w:tc>
          <w:tcPr>
            <w:tcW w:w="975" w:type="dxa"/>
          </w:tcPr>
          <w:p w:rsidR="00EA6BEE" w:rsidRPr="009973C5" w:rsidRDefault="00EA6BEE" w:rsidP="00330727">
            <w:pPr>
              <w:rPr>
                <w:b/>
                <w:sz w:val="14"/>
                <w:szCs w:val="14"/>
              </w:rPr>
            </w:pPr>
            <w:r w:rsidRPr="009973C5">
              <w:rPr>
                <w:noProof/>
                <w:sz w:val="14"/>
                <w:szCs w:val="14"/>
              </w:rPr>
              <w:drawing>
                <wp:inline distT="0" distB="0" distL="0" distR="0">
                  <wp:extent cx="666750" cy="571500"/>
                  <wp:effectExtent l="19050" t="0" r="0" b="0"/>
                  <wp:docPr id="5"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666750" cy="571500"/>
                          </a:xfrm>
                          <a:prstGeom prst="rect">
                            <a:avLst/>
                          </a:prstGeom>
                          <a:noFill/>
                          <a:ln w="9525">
                            <a:noFill/>
                            <a:miter lim="800000"/>
                            <a:headEnd/>
                            <a:tailEnd/>
                          </a:ln>
                        </pic:spPr>
                      </pic:pic>
                    </a:graphicData>
                  </a:graphic>
                </wp:inline>
              </w:drawing>
            </w:r>
          </w:p>
          <w:p w:rsidR="00EA6BEE" w:rsidRPr="009973C5" w:rsidRDefault="00EA6BEE" w:rsidP="00330727">
            <w:pPr>
              <w:jc w:val="center"/>
              <w:rPr>
                <w:sz w:val="14"/>
                <w:szCs w:val="14"/>
              </w:rPr>
            </w:pPr>
          </w:p>
        </w:tc>
      </w:tr>
    </w:tbl>
    <w:p w:rsidR="00EA6BEE" w:rsidRDefault="00EA6BEE" w:rsidP="00EA6BEE">
      <w:pPr>
        <w:jc w:val="center"/>
        <w:rPr>
          <w:b/>
        </w:rPr>
      </w:pPr>
      <w:r w:rsidRPr="009D7D24">
        <w:rPr>
          <w:b/>
        </w:rPr>
        <w:t>SIMULAZIONE TERZA PROVA – ESAME DI STATO A.S. 2017/18</w:t>
      </w:r>
    </w:p>
    <w:p w:rsidR="00EA6BEE" w:rsidRDefault="00EA6BEE" w:rsidP="00EA6BEE">
      <w:pPr>
        <w:pBdr>
          <w:top w:val="single" w:sz="4" w:space="1" w:color="auto"/>
          <w:left w:val="single" w:sz="4" w:space="4" w:color="auto"/>
          <w:bottom w:val="single" w:sz="4" w:space="1" w:color="auto"/>
          <w:right w:val="single" w:sz="4" w:space="4" w:color="auto"/>
        </w:pBdr>
        <w:jc w:val="both"/>
        <w:rPr>
          <w:b/>
        </w:rPr>
      </w:pPr>
      <w:r>
        <w:rPr>
          <w:b/>
        </w:rPr>
        <w:t xml:space="preserve">CANDIDATO/A:                                                                                </w:t>
      </w:r>
    </w:p>
    <w:p w:rsidR="00EA6BEE" w:rsidRPr="009D7D24" w:rsidRDefault="00EA6BEE" w:rsidP="00EA6BEE">
      <w:pPr>
        <w:pBdr>
          <w:top w:val="single" w:sz="4" w:space="1" w:color="auto"/>
          <w:left w:val="single" w:sz="4" w:space="4" w:color="auto"/>
          <w:bottom w:val="single" w:sz="4" w:space="1" w:color="auto"/>
          <w:right w:val="single" w:sz="4" w:space="4" w:color="auto"/>
        </w:pBdr>
        <w:jc w:val="both"/>
        <w:rPr>
          <w:b/>
        </w:rPr>
      </w:pPr>
      <w:r>
        <w:rPr>
          <w:b/>
        </w:rPr>
        <w:t xml:space="preserve">CLASSE: 5^    SEZ.: B   INDIRIZZO:   LICEO LINGUISTICO                    </w:t>
      </w:r>
    </w:p>
    <w:p w:rsidR="003723C4" w:rsidRDefault="00EA6BEE" w:rsidP="00EA6BEE">
      <w:pPr>
        <w:pStyle w:val="Titolo1"/>
        <w:jc w:val="both"/>
        <w:rPr>
          <w:sz w:val="22"/>
          <w:szCs w:val="22"/>
        </w:rPr>
      </w:pPr>
      <w:r w:rsidRPr="00DA15E3">
        <w:rPr>
          <w:sz w:val="22"/>
          <w:szCs w:val="22"/>
        </w:rPr>
        <w:t xml:space="preserve">Tipologia domande: n° 4 Items a scelta multipla – n° 2 Quesiti a risposta aperta TIPOLOGIA MISTA ( 2 Quesiti </w:t>
      </w:r>
      <w:r w:rsidRPr="00DA15E3">
        <w:rPr>
          <w:sz w:val="22"/>
          <w:szCs w:val="22"/>
          <w:u w:val="single"/>
        </w:rPr>
        <w:t>tipologia B</w:t>
      </w:r>
      <w:r w:rsidRPr="00DA15E3">
        <w:rPr>
          <w:sz w:val="22"/>
          <w:szCs w:val="22"/>
        </w:rPr>
        <w:t xml:space="preserve">+ 4 Quesiti </w:t>
      </w:r>
      <w:r w:rsidRPr="00DA15E3">
        <w:rPr>
          <w:sz w:val="22"/>
          <w:szCs w:val="22"/>
          <w:u w:val="single"/>
        </w:rPr>
        <w:t>tipologia C</w:t>
      </w:r>
      <w:r w:rsidRPr="00DA15E3">
        <w:rPr>
          <w:sz w:val="22"/>
          <w:szCs w:val="22"/>
        </w:rPr>
        <w:t xml:space="preserve">)    </w:t>
      </w:r>
    </w:p>
    <w:p w:rsidR="00EA6BEE" w:rsidRPr="00DA15E3" w:rsidRDefault="00EA6BEE" w:rsidP="00EA6BEE">
      <w:pPr>
        <w:pStyle w:val="Titolo1"/>
        <w:jc w:val="both"/>
        <w:rPr>
          <w:sz w:val="22"/>
          <w:szCs w:val="22"/>
        </w:rPr>
      </w:pPr>
      <w:r w:rsidRPr="00DA15E3">
        <w:rPr>
          <w:sz w:val="22"/>
          <w:szCs w:val="22"/>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889"/>
        <w:gridCol w:w="4889"/>
      </w:tblGrid>
      <w:tr w:rsidR="00EA6BEE" w:rsidRPr="009973C5" w:rsidTr="00330727">
        <w:tc>
          <w:tcPr>
            <w:tcW w:w="4889" w:type="dxa"/>
          </w:tcPr>
          <w:p w:rsidR="00EA6BEE" w:rsidRPr="009973C5" w:rsidRDefault="00EA6BEE" w:rsidP="00330727">
            <w:pPr>
              <w:spacing w:line="360" w:lineRule="auto"/>
              <w:jc w:val="center"/>
              <w:rPr>
                <w:sz w:val="18"/>
                <w:szCs w:val="18"/>
              </w:rPr>
            </w:pPr>
            <w:r w:rsidRPr="009973C5">
              <w:rPr>
                <w:sz w:val="18"/>
                <w:szCs w:val="18"/>
              </w:rPr>
              <w:t>INDICATORI</w:t>
            </w:r>
          </w:p>
        </w:tc>
        <w:tc>
          <w:tcPr>
            <w:tcW w:w="4889" w:type="dxa"/>
          </w:tcPr>
          <w:p w:rsidR="00EA6BEE" w:rsidRPr="009973C5" w:rsidRDefault="00EA6BEE" w:rsidP="00330727">
            <w:pPr>
              <w:spacing w:line="360" w:lineRule="auto"/>
              <w:jc w:val="center"/>
              <w:rPr>
                <w:sz w:val="18"/>
                <w:szCs w:val="18"/>
              </w:rPr>
            </w:pPr>
            <w:r w:rsidRPr="009973C5">
              <w:rPr>
                <w:sz w:val="18"/>
                <w:szCs w:val="18"/>
              </w:rPr>
              <w:t>PUNTEGGIO</w:t>
            </w:r>
          </w:p>
        </w:tc>
      </w:tr>
      <w:tr w:rsidR="00EA6BEE" w:rsidRPr="009973C5" w:rsidTr="00330727">
        <w:tc>
          <w:tcPr>
            <w:tcW w:w="4889" w:type="dxa"/>
          </w:tcPr>
          <w:p w:rsidR="00EA6BEE" w:rsidRPr="009973C5" w:rsidRDefault="00EA6BEE" w:rsidP="00330727">
            <w:pPr>
              <w:spacing w:line="360" w:lineRule="auto"/>
              <w:jc w:val="both"/>
              <w:rPr>
                <w:sz w:val="18"/>
                <w:szCs w:val="18"/>
              </w:rPr>
            </w:pPr>
            <w:r w:rsidRPr="009973C5">
              <w:rPr>
                <w:sz w:val="18"/>
                <w:szCs w:val="18"/>
              </w:rPr>
              <w:t>RISPOSTA CORRETTA E COMPLETA</w:t>
            </w:r>
          </w:p>
        </w:tc>
        <w:tc>
          <w:tcPr>
            <w:tcW w:w="4889" w:type="dxa"/>
          </w:tcPr>
          <w:p w:rsidR="00EA6BEE" w:rsidRPr="009973C5" w:rsidRDefault="00EA6BEE" w:rsidP="00330727">
            <w:pPr>
              <w:spacing w:line="360" w:lineRule="auto"/>
              <w:jc w:val="center"/>
              <w:rPr>
                <w:sz w:val="18"/>
                <w:szCs w:val="18"/>
              </w:rPr>
            </w:pPr>
            <w:r w:rsidRPr="009973C5">
              <w:rPr>
                <w:sz w:val="18"/>
                <w:szCs w:val="18"/>
              </w:rPr>
              <w:t>1</w:t>
            </w:r>
          </w:p>
        </w:tc>
      </w:tr>
      <w:tr w:rsidR="00EA6BEE" w:rsidRPr="009973C5" w:rsidTr="00330727">
        <w:tc>
          <w:tcPr>
            <w:tcW w:w="4889" w:type="dxa"/>
          </w:tcPr>
          <w:p w:rsidR="00EA6BEE" w:rsidRPr="009973C5" w:rsidRDefault="00EA6BEE" w:rsidP="00330727">
            <w:pPr>
              <w:spacing w:line="360" w:lineRule="auto"/>
              <w:jc w:val="both"/>
              <w:rPr>
                <w:sz w:val="18"/>
                <w:szCs w:val="18"/>
              </w:rPr>
            </w:pPr>
            <w:r w:rsidRPr="009973C5">
              <w:rPr>
                <w:sz w:val="18"/>
                <w:szCs w:val="18"/>
              </w:rPr>
              <w:t>RISPOSTA PARZIALMENTE CORRETTA NELLA FORMA E NEL CONTENUTO E/O INCOMPLETA</w:t>
            </w:r>
          </w:p>
        </w:tc>
        <w:tc>
          <w:tcPr>
            <w:tcW w:w="4889" w:type="dxa"/>
          </w:tcPr>
          <w:p w:rsidR="00EA6BEE" w:rsidRPr="009973C5" w:rsidRDefault="00EA6BEE" w:rsidP="00330727">
            <w:pPr>
              <w:spacing w:line="360" w:lineRule="auto"/>
              <w:jc w:val="center"/>
              <w:rPr>
                <w:sz w:val="18"/>
                <w:szCs w:val="18"/>
              </w:rPr>
            </w:pPr>
            <w:r w:rsidRPr="009973C5">
              <w:rPr>
                <w:sz w:val="18"/>
                <w:szCs w:val="18"/>
              </w:rPr>
              <w:t>0,50</w:t>
            </w:r>
          </w:p>
        </w:tc>
      </w:tr>
      <w:tr w:rsidR="00EA6BEE" w:rsidRPr="009973C5" w:rsidTr="00330727">
        <w:tc>
          <w:tcPr>
            <w:tcW w:w="4889" w:type="dxa"/>
          </w:tcPr>
          <w:p w:rsidR="00EA6BEE" w:rsidRPr="009973C5" w:rsidRDefault="00EA6BEE" w:rsidP="00330727">
            <w:pPr>
              <w:spacing w:line="360" w:lineRule="auto"/>
              <w:jc w:val="both"/>
              <w:rPr>
                <w:sz w:val="18"/>
                <w:szCs w:val="18"/>
              </w:rPr>
            </w:pPr>
            <w:r w:rsidRPr="009973C5">
              <w:rPr>
                <w:sz w:val="18"/>
                <w:szCs w:val="18"/>
              </w:rPr>
              <w:t>RISPOSTA NON DATA</w:t>
            </w:r>
          </w:p>
        </w:tc>
        <w:tc>
          <w:tcPr>
            <w:tcW w:w="4889" w:type="dxa"/>
          </w:tcPr>
          <w:p w:rsidR="00EA6BEE" w:rsidRPr="009973C5" w:rsidRDefault="00EA6BEE" w:rsidP="00330727">
            <w:pPr>
              <w:spacing w:line="360" w:lineRule="auto"/>
              <w:jc w:val="center"/>
              <w:rPr>
                <w:sz w:val="18"/>
                <w:szCs w:val="18"/>
              </w:rPr>
            </w:pPr>
            <w:r w:rsidRPr="009973C5">
              <w:rPr>
                <w:sz w:val="18"/>
                <w:szCs w:val="18"/>
              </w:rPr>
              <w:t>0</w:t>
            </w:r>
          </w:p>
        </w:tc>
      </w:tr>
    </w:tbl>
    <w:p w:rsidR="00EA6BEE" w:rsidRPr="009973C5" w:rsidRDefault="00EA6BEE" w:rsidP="00EA6BEE">
      <w:pPr>
        <w:jc w:val="center"/>
        <w:rPr>
          <w:sz w:val="18"/>
          <w:szCs w:val="18"/>
        </w:rPr>
      </w:pPr>
      <w:r w:rsidRPr="009973C5">
        <w:rPr>
          <w:b/>
          <w:bCs/>
          <w:sz w:val="18"/>
          <w:szCs w:val="18"/>
        </w:rPr>
        <w:t>TIPOLOGIA C</w:t>
      </w:r>
      <w:r w:rsidRPr="009973C5">
        <w:rPr>
          <w:sz w:val="18"/>
          <w:szCs w:val="1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889"/>
        <w:gridCol w:w="4889"/>
      </w:tblGrid>
      <w:tr w:rsidR="00EA6BEE" w:rsidRPr="009973C5" w:rsidTr="00330727">
        <w:tc>
          <w:tcPr>
            <w:tcW w:w="4889" w:type="dxa"/>
          </w:tcPr>
          <w:p w:rsidR="00EA6BEE" w:rsidRPr="009973C5" w:rsidRDefault="00EA6BEE" w:rsidP="00330727">
            <w:pPr>
              <w:spacing w:line="360" w:lineRule="auto"/>
              <w:jc w:val="both"/>
              <w:rPr>
                <w:sz w:val="18"/>
                <w:szCs w:val="18"/>
              </w:rPr>
            </w:pPr>
            <w:r w:rsidRPr="009973C5">
              <w:rPr>
                <w:sz w:val="18"/>
                <w:szCs w:val="18"/>
              </w:rPr>
              <w:t>INDICATORI</w:t>
            </w:r>
          </w:p>
        </w:tc>
        <w:tc>
          <w:tcPr>
            <w:tcW w:w="4889" w:type="dxa"/>
          </w:tcPr>
          <w:p w:rsidR="00EA6BEE" w:rsidRPr="009973C5" w:rsidRDefault="00EA6BEE" w:rsidP="00330727">
            <w:pPr>
              <w:spacing w:line="360" w:lineRule="auto"/>
              <w:jc w:val="center"/>
              <w:rPr>
                <w:sz w:val="18"/>
                <w:szCs w:val="18"/>
              </w:rPr>
            </w:pPr>
            <w:r w:rsidRPr="009973C5">
              <w:rPr>
                <w:sz w:val="18"/>
                <w:szCs w:val="18"/>
              </w:rPr>
              <w:t>PUNTEGGIO</w:t>
            </w:r>
          </w:p>
        </w:tc>
      </w:tr>
      <w:tr w:rsidR="00EA6BEE" w:rsidRPr="009973C5" w:rsidTr="00330727">
        <w:tc>
          <w:tcPr>
            <w:tcW w:w="4889" w:type="dxa"/>
          </w:tcPr>
          <w:p w:rsidR="00EA6BEE" w:rsidRPr="009973C5" w:rsidRDefault="00EA6BEE" w:rsidP="00330727">
            <w:pPr>
              <w:spacing w:line="360" w:lineRule="auto"/>
              <w:jc w:val="both"/>
              <w:rPr>
                <w:sz w:val="18"/>
                <w:szCs w:val="18"/>
              </w:rPr>
            </w:pPr>
            <w:r w:rsidRPr="009973C5">
              <w:rPr>
                <w:sz w:val="18"/>
                <w:szCs w:val="18"/>
              </w:rPr>
              <w:t>RISPOSTA ESATTA</w:t>
            </w:r>
          </w:p>
        </w:tc>
        <w:tc>
          <w:tcPr>
            <w:tcW w:w="4889" w:type="dxa"/>
          </w:tcPr>
          <w:p w:rsidR="00EA6BEE" w:rsidRPr="009973C5" w:rsidRDefault="00EA6BEE" w:rsidP="00330727">
            <w:pPr>
              <w:spacing w:line="360" w:lineRule="auto"/>
              <w:jc w:val="center"/>
              <w:rPr>
                <w:sz w:val="18"/>
                <w:szCs w:val="18"/>
              </w:rPr>
            </w:pPr>
            <w:r w:rsidRPr="009973C5">
              <w:rPr>
                <w:sz w:val="18"/>
                <w:szCs w:val="18"/>
              </w:rPr>
              <w:t>0,25</w:t>
            </w:r>
          </w:p>
        </w:tc>
      </w:tr>
      <w:tr w:rsidR="00EA6BEE" w:rsidRPr="009973C5" w:rsidTr="00330727">
        <w:tc>
          <w:tcPr>
            <w:tcW w:w="4889" w:type="dxa"/>
          </w:tcPr>
          <w:p w:rsidR="00EA6BEE" w:rsidRPr="009973C5" w:rsidRDefault="00EA6BEE" w:rsidP="00330727">
            <w:pPr>
              <w:spacing w:line="360" w:lineRule="auto"/>
              <w:jc w:val="both"/>
              <w:rPr>
                <w:sz w:val="18"/>
                <w:szCs w:val="18"/>
              </w:rPr>
            </w:pPr>
            <w:r w:rsidRPr="009973C5">
              <w:rPr>
                <w:sz w:val="18"/>
                <w:szCs w:val="18"/>
              </w:rPr>
              <w:t xml:space="preserve"> RISPOSTA ERRATA</w:t>
            </w:r>
          </w:p>
        </w:tc>
        <w:tc>
          <w:tcPr>
            <w:tcW w:w="4889" w:type="dxa"/>
          </w:tcPr>
          <w:p w:rsidR="00EA6BEE" w:rsidRPr="009973C5" w:rsidRDefault="00EA6BEE" w:rsidP="00330727">
            <w:pPr>
              <w:spacing w:line="360" w:lineRule="auto"/>
              <w:jc w:val="center"/>
              <w:rPr>
                <w:sz w:val="18"/>
                <w:szCs w:val="18"/>
              </w:rPr>
            </w:pPr>
            <w:r w:rsidRPr="009973C5">
              <w:rPr>
                <w:sz w:val="18"/>
                <w:szCs w:val="18"/>
              </w:rPr>
              <w:t>0</w:t>
            </w:r>
          </w:p>
        </w:tc>
      </w:tr>
      <w:tr w:rsidR="00EA6BEE" w:rsidRPr="009973C5" w:rsidTr="00330727">
        <w:tc>
          <w:tcPr>
            <w:tcW w:w="4889" w:type="dxa"/>
          </w:tcPr>
          <w:p w:rsidR="00EA6BEE" w:rsidRPr="009973C5" w:rsidRDefault="00EA6BEE" w:rsidP="00330727">
            <w:pPr>
              <w:spacing w:line="360" w:lineRule="auto"/>
              <w:jc w:val="both"/>
              <w:rPr>
                <w:sz w:val="18"/>
                <w:szCs w:val="18"/>
              </w:rPr>
            </w:pPr>
            <w:r w:rsidRPr="009973C5">
              <w:rPr>
                <w:sz w:val="18"/>
                <w:szCs w:val="18"/>
              </w:rPr>
              <w:t xml:space="preserve"> RISPOSTA NON DATA</w:t>
            </w:r>
          </w:p>
        </w:tc>
        <w:tc>
          <w:tcPr>
            <w:tcW w:w="4889" w:type="dxa"/>
          </w:tcPr>
          <w:p w:rsidR="00EA6BEE" w:rsidRPr="009973C5" w:rsidRDefault="00EA6BEE" w:rsidP="00330727">
            <w:pPr>
              <w:spacing w:line="360" w:lineRule="auto"/>
              <w:jc w:val="center"/>
              <w:rPr>
                <w:sz w:val="18"/>
                <w:szCs w:val="18"/>
              </w:rPr>
            </w:pPr>
            <w:r w:rsidRPr="009973C5">
              <w:rPr>
                <w:sz w:val="18"/>
                <w:szCs w:val="18"/>
              </w:rPr>
              <w:t>0</w:t>
            </w:r>
          </w:p>
        </w:tc>
      </w:tr>
    </w:tbl>
    <w:p w:rsidR="00EA6BEE" w:rsidRPr="009973C5" w:rsidRDefault="00EA6BEE" w:rsidP="00EA6BEE">
      <w:pPr>
        <w:rPr>
          <w:b/>
        </w:rPr>
      </w:pPr>
      <w:r w:rsidRPr="009973C5">
        <w:rPr>
          <w:b/>
        </w:rPr>
        <w:t>TEMPO MAX. DI SVOLGIMENTO ORE: 2,00</w:t>
      </w:r>
    </w:p>
    <w:p w:rsidR="00EA6BEE" w:rsidRDefault="00EA6BEE" w:rsidP="00EA6BEE">
      <w:pPr>
        <w:rPr>
          <w:b/>
          <w:bCs/>
        </w:rPr>
      </w:pPr>
    </w:p>
    <w:p w:rsidR="00EA6BEE" w:rsidRPr="009973C5" w:rsidRDefault="00EA6BEE" w:rsidP="00EA6BEE">
      <w:pPr>
        <w:rPr>
          <w:b/>
          <w:bCs/>
        </w:rPr>
      </w:pPr>
      <w:r w:rsidRPr="009973C5">
        <w:rPr>
          <w:b/>
          <w:bCs/>
        </w:rPr>
        <w:t xml:space="preserve">MATERIE                                                     </w:t>
      </w:r>
    </w:p>
    <w:tbl>
      <w:tblPr>
        <w:tblpPr w:leftFromText="141" w:rightFromText="141" w:vertAnchor="text" w:horzAnchor="margin" w:tblpY="5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3800"/>
      </w:tblGrid>
      <w:tr w:rsidR="00EA6BEE" w:rsidRPr="009973C5" w:rsidTr="00330727">
        <w:tc>
          <w:tcPr>
            <w:tcW w:w="0" w:type="auto"/>
          </w:tcPr>
          <w:p w:rsidR="00EA6BEE" w:rsidRPr="009973C5" w:rsidRDefault="00EA6BEE" w:rsidP="00330727">
            <w:r w:rsidRPr="009973C5">
              <w:t>STORIA</w:t>
            </w:r>
          </w:p>
        </w:tc>
      </w:tr>
      <w:tr w:rsidR="00EA6BEE" w:rsidRPr="009973C5" w:rsidTr="00330727">
        <w:trPr>
          <w:trHeight w:val="70"/>
        </w:trPr>
        <w:tc>
          <w:tcPr>
            <w:tcW w:w="0" w:type="auto"/>
          </w:tcPr>
          <w:p w:rsidR="00EA6BEE" w:rsidRPr="009973C5" w:rsidRDefault="00EA6BEE" w:rsidP="00330727">
            <w:r w:rsidRPr="009973C5">
              <w:t>FILOSOFIA</w:t>
            </w:r>
          </w:p>
        </w:tc>
      </w:tr>
      <w:tr w:rsidR="00EA6BEE" w:rsidRPr="009973C5" w:rsidTr="00330727">
        <w:tc>
          <w:tcPr>
            <w:tcW w:w="0" w:type="auto"/>
          </w:tcPr>
          <w:p w:rsidR="00EA6BEE" w:rsidRPr="009973C5" w:rsidRDefault="00EA6BEE" w:rsidP="00330727">
            <w:r w:rsidRPr="009973C5">
              <w:t>LINGUAE CULTURA FRANCESE</w:t>
            </w:r>
          </w:p>
        </w:tc>
      </w:tr>
      <w:tr w:rsidR="00EA6BEE" w:rsidRPr="009973C5" w:rsidTr="00330727">
        <w:tc>
          <w:tcPr>
            <w:tcW w:w="0" w:type="auto"/>
          </w:tcPr>
          <w:p w:rsidR="00EA6BEE" w:rsidRPr="009973C5" w:rsidRDefault="00EA6BEE" w:rsidP="00330727">
            <w:r w:rsidRPr="009973C5">
              <w:t>LINGUA E CULTURA SPAGNOLA</w:t>
            </w:r>
          </w:p>
        </w:tc>
      </w:tr>
      <w:tr w:rsidR="00EA6BEE" w:rsidRPr="009973C5" w:rsidTr="00330727">
        <w:tc>
          <w:tcPr>
            <w:tcW w:w="0" w:type="auto"/>
          </w:tcPr>
          <w:p w:rsidR="00EA6BEE" w:rsidRPr="009973C5" w:rsidRDefault="00EA6BEE" w:rsidP="00330727">
            <w:r w:rsidRPr="009973C5">
              <w:t>SCIENZE NATURALI</w:t>
            </w:r>
          </w:p>
        </w:tc>
      </w:tr>
    </w:tbl>
    <w:p w:rsidR="00EA6BEE" w:rsidRPr="009973C5" w:rsidRDefault="00EA6BEE" w:rsidP="00EA6BEE">
      <w:pPr>
        <w:ind w:left="360"/>
        <w:jc w:val="center"/>
        <w:rPr>
          <w:b/>
          <w:bCs/>
        </w:rPr>
      </w:pPr>
    </w:p>
    <w:p w:rsidR="00EA6BEE" w:rsidRPr="009973C5" w:rsidRDefault="00EA6BEE" w:rsidP="00EA6BEE">
      <w:pPr>
        <w:jc w:val="both"/>
      </w:pPr>
    </w:p>
    <w:p w:rsidR="00EA6BEE" w:rsidRPr="009973C5" w:rsidRDefault="00EA6BEE" w:rsidP="00EA6BEE">
      <w:pPr>
        <w:pStyle w:val="Titolo2"/>
        <w:rPr>
          <w:rFonts w:asciiTheme="minorHAnsi" w:eastAsiaTheme="minorEastAsia" w:hAnsiTheme="minorHAnsi" w:cstheme="minorBidi"/>
          <w:b w:val="0"/>
          <w:bCs/>
          <w:sz w:val="22"/>
          <w:szCs w:val="22"/>
        </w:rPr>
      </w:pPr>
    </w:p>
    <w:p w:rsidR="00EA6BEE" w:rsidRPr="009973C5" w:rsidRDefault="00EA6BEE" w:rsidP="00EA6BEE">
      <w:pPr>
        <w:pStyle w:val="Titolo2"/>
        <w:rPr>
          <w:sz w:val="22"/>
          <w:szCs w:val="22"/>
        </w:rPr>
      </w:pPr>
    </w:p>
    <w:tbl>
      <w:tblPr>
        <w:tblpPr w:leftFromText="141" w:rightFromText="141" w:vertAnchor="text" w:horzAnchor="margin" w:tblpY="14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3800"/>
        <w:gridCol w:w="523"/>
      </w:tblGrid>
      <w:tr w:rsidR="00EA6BEE" w:rsidRPr="009973C5" w:rsidTr="00EA6BEE">
        <w:tc>
          <w:tcPr>
            <w:tcW w:w="0" w:type="auto"/>
          </w:tcPr>
          <w:p w:rsidR="00EA6BEE" w:rsidRPr="009973C5" w:rsidRDefault="00EA6BEE" w:rsidP="00EA6BEE">
            <w:r w:rsidRPr="009973C5">
              <w:t>STORIA</w:t>
            </w:r>
          </w:p>
        </w:tc>
        <w:tc>
          <w:tcPr>
            <w:tcW w:w="523" w:type="dxa"/>
          </w:tcPr>
          <w:p w:rsidR="00EA6BEE" w:rsidRPr="009973C5" w:rsidRDefault="00EA6BEE" w:rsidP="00EA6BEE">
            <w:pPr>
              <w:rPr>
                <w:b/>
                <w:bCs/>
              </w:rPr>
            </w:pPr>
          </w:p>
        </w:tc>
      </w:tr>
      <w:tr w:rsidR="00EA6BEE" w:rsidRPr="009973C5" w:rsidTr="00EA6BEE">
        <w:tc>
          <w:tcPr>
            <w:tcW w:w="0" w:type="auto"/>
          </w:tcPr>
          <w:p w:rsidR="00EA6BEE" w:rsidRPr="009973C5" w:rsidRDefault="00EA6BEE" w:rsidP="00EA6BEE">
            <w:r w:rsidRPr="009973C5">
              <w:t>FILOSOFIA</w:t>
            </w:r>
          </w:p>
        </w:tc>
        <w:tc>
          <w:tcPr>
            <w:tcW w:w="523" w:type="dxa"/>
          </w:tcPr>
          <w:p w:rsidR="00EA6BEE" w:rsidRPr="009973C5" w:rsidRDefault="00EA6BEE" w:rsidP="00EA6BEE">
            <w:pPr>
              <w:rPr>
                <w:b/>
                <w:bCs/>
              </w:rPr>
            </w:pPr>
          </w:p>
        </w:tc>
      </w:tr>
      <w:tr w:rsidR="00EA6BEE" w:rsidRPr="009973C5" w:rsidTr="00EA6BEE">
        <w:tc>
          <w:tcPr>
            <w:tcW w:w="0" w:type="auto"/>
          </w:tcPr>
          <w:p w:rsidR="00EA6BEE" w:rsidRPr="009973C5" w:rsidRDefault="00EA6BEE" w:rsidP="00EA6BEE">
            <w:r w:rsidRPr="009973C5">
              <w:t>LINGUAE CULTURA FRANCESE</w:t>
            </w:r>
          </w:p>
        </w:tc>
        <w:tc>
          <w:tcPr>
            <w:tcW w:w="523" w:type="dxa"/>
          </w:tcPr>
          <w:p w:rsidR="00EA6BEE" w:rsidRPr="009973C5" w:rsidRDefault="00EA6BEE" w:rsidP="00EA6BEE">
            <w:pPr>
              <w:rPr>
                <w:b/>
                <w:bCs/>
              </w:rPr>
            </w:pPr>
          </w:p>
        </w:tc>
      </w:tr>
      <w:tr w:rsidR="00EA6BEE" w:rsidRPr="009973C5" w:rsidTr="00EA6BEE">
        <w:tc>
          <w:tcPr>
            <w:tcW w:w="0" w:type="auto"/>
          </w:tcPr>
          <w:p w:rsidR="00EA6BEE" w:rsidRPr="009973C5" w:rsidRDefault="00EA6BEE" w:rsidP="00EA6BEE">
            <w:r w:rsidRPr="009973C5">
              <w:t>LINGUA E CULTURA SPAGNOLA</w:t>
            </w:r>
          </w:p>
        </w:tc>
        <w:tc>
          <w:tcPr>
            <w:tcW w:w="523" w:type="dxa"/>
          </w:tcPr>
          <w:p w:rsidR="00EA6BEE" w:rsidRPr="009973C5" w:rsidRDefault="00EA6BEE" w:rsidP="00EA6BEE">
            <w:pPr>
              <w:rPr>
                <w:b/>
                <w:bCs/>
              </w:rPr>
            </w:pPr>
          </w:p>
        </w:tc>
      </w:tr>
      <w:tr w:rsidR="00EA6BEE" w:rsidRPr="009973C5" w:rsidTr="00EA6BEE">
        <w:tc>
          <w:tcPr>
            <w:tcW w:w="0" w:type="auto"/>
          </w:tcPr>
          <w:p w:rsidR="00EA6BEE" w:rsidRPr="009973C5" w:rsidRDefault="00EA6BEE" w:rsidP="00EA6BEE">
            <w:r w:rsidRPr="009973C5">
              <w:t>SCIENZE NATURALI</w:t>
            </w:r>
          </w:p>
        </w:tc>
        <w:tc>
          <w:tcPr>
            <w:tcW w:w="523" w:type="dxa"/>
          </w:tcPr>
          <w:p w:rsidR="00EA6BEE" w:rsidRPr="009973C5" w:rsidRDefault="00EA6BEE" w:rsidP="00EA6BEE">
            <w:pPr>
              <w:rPr>
                <w:b/>
                <w:bCs/>
              </w:rPr>
            </w:pPr>
          </w:p>
        </w:tc>
      </w:tr>
      <w:tr w:rsidR="00EA6BEE" w:rsidRPr="009973C5" w:rsidTr="00EA6BEE">
        <w:tc>
          <w:tcPr>
            <w:tcW w:w="0" w:type="auto"/>
          </w:tcPr>
          <w:p w:rsidR="00EA6BEE" w:rsidRPr="009973C5" w:rsidRDefault="00EA6BEE" w:rsidP="00EA6BEE">
            <w:pPr>
              <w:rPr>
                <w:b/>
                <w:bCs/>
              </w:rPr>
            </w:pPr>
            <w:r w:rsidRPr="009973C5">
              <w:rPr>
                <w:b/>
                <w:bCs/>
              </w:rPr>
              <w:t>VOTO</w:t>
            </w:r>
          </w:p>
        </w:tc>
        <w:tc>
          <w:tcPr>
            <w:tcW w:w="523" w:type="dxa"/>
          </w:tcPr>
          <w:p w:rsidR="00EA6BEE" w:rsidRPr="009973C5" w:rsidRDefault="00EA6BEE" w:rsidP="00EA6BEE">
            <w:pPr>
              <w:rPr>
                <w:b/>
                <w:bCs/>
              </w:rPr>
            </w:pPr>
          </w:p>
        </w:tc>
      </w:tr>
    </w:tbl>
    <w:p w:rsidR="004A7EE5" w:rsidRDefault="004A7EE5" w:rsidP="004A7EE5">
      <w:pPr>
        <w:rPr>
          <w:sz w:val="18"/>
        </w:rPr>
      </w:pPr>
    </w:p>
    <w:p w:rsidR="004A7EE5" w:rsidRDefault="004A7EE5" w:rsidP="004A7EE5">
      <w:pPr>
        <w:rPr>
          <w:sz w:val="18"/>
        </w:rPr>
      </w:pPr>
    </w:p>
    <w:p w:rsidR="004A7EE5" w:rsidRDefault="004A7EE5" w:rsidP="004A7EE5">
      <w:pPr>
        <w:rPr>
          <w:sz w:val="18"/>
        </w:rPr>
      </w:pPr>
    </w:p>
    <w:p w:rsidR="004A7EE5" w:rsidRDefault="004A7EE5" w:rsidP="004A7EE5">
      <w:pPr>
        <w:rPr>
          <w:sz w:val="18"/>
        </w:rPr>
      </w:pPr>
    </w:p>
    <w:p w:rsidR="00EA6BEE" w:rsidRPr="009973C5" w:rsidRDefault="00EA6BEE" w:rsidP="00EA6BEE">
      <w:pPr>
        <w:pStyle w:val="Titolo2"/>
        <w:jc w:val="left"/>
        <w:rPr>
          <w:sz w:val="22"/>
          <w:szCs w:val="22"/>
        </w:rPr>
      </w:pPr>
      <w:r w:rsidRPr="009973C5">
        <w:rPr>
          <w:sz w:val="22"/>
          <w:szCs w:val="22"/>
        </w:rPr>
        <w:t>PUNTEGGIO OTTENUTO</w:t>
      </w:r>
    </w:p>
    <w:p w:rsidR="004A7EE5" w:rsidRDefault="004A7EE5" w:rsidP="004A7EE5">
      <w:pPr>
        <w:rPr>
          <w:sz w:val="18"/>
        </w:rPr>
      </w:pPr>
    </w:p>
    <w:p w:rsidR="004A7EE5" w:rsidRDefault="004A7EE5" w:rsidP="004A7EE5">
      <w:pPr>
        <w:rPr>
          <w:sz w:val="18"/>
        </w:rPr>
      </w:pPr>
    </w:p>
    <w:p w:rsidR="004A7EE5" w:rsidRDefault="004A7EE5" w:rsidP="004A7EE5">
      <w:pPr>
        <w:rPr>
          <w:sz w:val="18"/>
        </w:rPr>
      </w:pPr>
    </w:p>
    <w:p w:rsidR="004A7EE5" w:rsidRDefault="004A7EE5" w:rsidP="004A7EE5">
      <w:pPr>
        <w:rPr>
          <w:sz w:val="18"/>
        </w:rPr>
      </w:pPr>
    </w:p>
    <w:p w:rsidR="004A7EE5" w:rsidRDefault="004A7EE5" w:rsidP="004A7EE5">
      <w:pPr>
        <w:rPr>
          <w:sz w:val="18"/>
        </w:rPr>
      </w:pPr>
    </w:p>
    <w:p w:rsidR="004A7EE5" w:rsidRDefault="004A7EE5" w:rsidP="004A7EE5">
      <w:pPr>
        <w:rPr>
          <w:sz w:val="18"/>
        </w:rPr>
      </w:pPr>
    </w:p>
    <w:p w:rsidR="004A7EE5" w:rsidRDefault="004A7EE5" w:rsidP="004A7EE5">
      <w:pPr>
        <w:rPr>
          <w:sz w:val="18"/>
        </w:rPr>
      </w:pPr>
    </w:p>
    <w:p w:rsidR="004A7EE5" w:rsidRDefault="004A7EE5" w:rsidP="004A7EE5">
      <w:pPr>
        <w:rPr>
          <w:sz w:val="18"/>
        </w:rPr>
      </w:pPr>
    </w:p>
    <w:p w:rsidR="004A7EE5" w:rsidRDefault="004A7EE5" w:rsidP="004A7EE5">
      <w:pPr>
        <w:rPr>
          <w:sz w:val="18"/>
        </w:rPr>
      </w:pPr>
    </w:p>
    <w:p w:rsidR="004A7EE5" w:rsidRDefault="004A7EE5" w:rsidP="004A7EE5">
      <w:pPr>
        <w:rPr>
          <w:sz w:val="18"/>
        </w:rPr>
      </w:pPr>
    </w:p>
    <w:p w:rsidR="004A7EE5" w:rsidRDefault="004A7EE5" w:rsidP="004A7EE5">
      <w:pPr>
        <w:rPr>
          <w:sz w:val="18"/>
        </w:rPr>
      </w:pPr>
    </w:p>
    <w:p w:rsidR="004A7EE5" w:rsidRDefault="003723C4" w:rsidP="004A7EE5">
      <w:pPr>
        <w:rPr>
          <w:sz w:val="18"/>
        </w:rPr>
      </w:pPr>
      <w:r w:rsidRPr="00CA7AEF">
        <w:t>La Commissione</w:t>
      </w:r>
    </w:p>
    <w:p w:rsidR="004A7EE5" w:rsidRDefault="004A7EE5" w:rsidP="004A7EE5">
      <w:pPr>
        <w:rPr>
          <w:sz w:val="18"/>
        </w:rPr>
      </w:pPr>
    </w:p>
    <w:p w:rsidR="004A7EE5" w:rsidRDefault="004A7EE5" w:rsidP="004A7EE5">
      <w:pPr>
        <w:rPr>
          <w:sz w:val="18"/>
        </w:rPr>
      </w:pPr>
    </w:p>
    <w:p w:rsidR="004A7EE5" w:rsidRDefault="004A7EE5" w:rsidP="004A7EE5">
      <w:pPr>
        <w:rPr>
          <w:sz w:val="18"/>
        </w:rPr>
      </w:pPr>
    </w:p>
    <w:p w:rsidR="004A7EE5" w:rsidRDefault="004A7EE5" w:rsidP="004A7EE5">
      <w:pPr>
        <w:rPr>
          <w:sz w:val="18"/>
        </w:rPr>
      </w:pPr>
    </w:p>
    <w:p w:rsidR="004A7EE5" w:rsidRPr="003723C4" w:rsidRDefault="003723C4" w:rsidP="003723C4">
      <w:pPr>
        <w:jc w:val="right"/>
      </w:pPr>
      <w:r w:rsidRPr="003723C4">
        <w:t>Il Presidente</w:t>
      </w:r>
    </w:p>
    <w:p w:rsidR="004A7EE5" w:rsidRDefault="004A7EE5" w:rsidP="004A7EE5">
      <w:pPr>
        <w:rPr>
          <w:sz w:val="18"/>
        </w:rPr>
      </w:pPr>
    </w:p>
    <w:p w:rsidR="004A7EE5" w:rsidRDefault="004A7EE5" w:rsidP="004A7EE5">
      <w:pPr>
        <w:rPr>
          <w:sz w:val="18"/>
        </w:rPr>
      </w:pPr>
    </w:p>
    <w:p w:rsidR="004A7EE5" w:rsidRPr="00CA7AEF" w:rsidRDefault="004A7EE5" w:rsidP="00CA7AEF">
      <w:pPr>
        <w:jc w:val="right"/>
      </w:pPr>
    </w:p>
    <w:p w:rsidR="004A7EE5" w:rsidRDefault="004A7EE5" w:rsidP="004A7EE5">
      <w:pPr>
        <w:rPr>
          <w:sz w:val="18"/>
        </w:rPr>
      </w:pPr>
    </w:p>
    <w:p w:rsidR="004A7EE5" w:rsidRPr="00CA7AEF" w:rsidRDefault="00CA7AEF" w:rsidP="004A7EE5">
      <w:r w:rsidRPr="00CA7AEF">
        <w:t>Marcianise,19/03/2018</w:t>
      </w:r>
    </w:p>
    <w:p w:rsidR="004A7EE5" w:rsidRDefault="004A7EE5" w:rsidP="004A7EE5">
      <w:pPr>
        <w:rPr>
          <w:sz w:val="18"/>
        </w:rPr>
      </w:pPr>
    </w:p>
    <w:p w:rsidR="004A7EE5" w:rsidRDefault="004A7EE5" w:rsidP="004A7EE5">
      <w:pPr>
        <w:rPr>
          <w:sz w:val="18"/>
        </w:rPr>
      </w:pPr>
    </w:p>
    <w:p w:rsidR="004A7EE5" w:rsidRDefault="004A7EE5" w:rsidP="004A7EE5">
      <w:pPr>
        <w:rPr>
          <w:sz w:val="18"/>
        </w:rPr>
      </w:pPr>
    </w:p>
    <w:p w:rsidR="004A7EE5" w:rsidRDefault="004A7EE5" w:rsidP="004A7EE5">
      <w:pPr>
        <w:rPr>
          <w:sz w:val="18"/>
        </w:rPr>
      </w:pPr>
    </w:p>
    <w:p w:rsidR="009C703E" w:rsidRPr="009C703E" w:rsidRDefault="009C703E" w:rsidP="004A7EE5">
      <w:r w:rsidRPr="009C703E">
        <w:t>Materia: Storia</w:t>
      </w:r>
    </w:p>
    <w:p w:rsidR="004A7EE5" w:rsidRDefault="004A7EE5" w:rsidP="004A7EE5">
      <w:pPr>
        <w:rPr>
          <w:sz w:val="18"/>
        </w:rPr>
      </w:pPr>
    </w:p>
    <w:p w:rsidR="009C703E" w:rsidRPr="009C703E" w:rsidRDefault="009C703E" w:rsidP="009C703E">
      <w:pPr>
        <w:rPr>
          <w:rFonts w:eastAsiaTheme="minorEastAsia"/>
          <w:b/>
          <w:sz w:val="22"/>
          <w:szCs w:val="22"/>
          <w:lang w:eastAsia="zh-CN"/>
        </w:rPr>
      </w:pPr>
      <w:r w:rsidRPr="009C703E">
        <w:rPr>
          <w:rFonts w:eastAsiaTheme="minorEastAsia"/>
          <w:b/>
          <w:sz w:val="22"/>
          <w:szCs w:val="22"/>
          <w:lang w:eastAsia="zh-CN"/>
        </w:rPr>
        <w:t>La Triplice Intesa era costituita da:</w:t>
      </w:r>
    </w:p>
    <w:p w:rsidR="009C703E" w:rsidRPr="009C703E" w:rsidRDefault="009C703E" w:rsidP="00D27D7F">
      <w:pPr>
        <w:numPr>
          <w:ilvl w:val="0"/>
          <w:numId w:val="39"/>
        </w:numPr>
        <w:contextualSpacing/>
        <w:rPr>
          <w:rFonts w:eastAsiaTheme="minorEastAsia"/>
          <w:b/>
          <w:sz w:val="22"/>
          <w:szCs w:val="22"/>
          <w:lang w:eastAsia="zh-CN"/>
        </w:rPr>
      </w:pPr>
      <w:r w:rsidRPr="009C703E">
        <w:rPr>
          <w:rFonts w:eastAsiaTheme="minorEastAsia"/>
          <w:sz w:val="22"/>
          <w:szCs w:val="22"/>
          <w:lang w:eastAsia="zh-CN"/>
        </w:rPr>
        <w:t xml:space="preserve">Germania, Francia, Italia </w:t>
      </w:r>
    </w:p>
    <w:p w:rsidR="009C703E" w:rsidRPr="009C703E" w:rsidRDefault="009C703E" w:rsidP="00D27D7F">
      <w:pPr>
        <w:numPr>
          <w:ilvl w:val="0"/>
          <w:numId w:val="39"/>
        </w:numPr>
        <w:contextualSpacing/>
        <w:rPr>
          <w:rFonts w:eastAsiaTheme="minorEastAsia"/>
          <w:b/>
          <w:sz w:val="22"/>
          <w:szCs w:val="22"/>
          <w:lang w:eastAsia="zh-CN"/>
        </w:rPr>
      </w:pPr>
      <w:r w:rsidRPr="009C703E">
        <w:rPr>
          <w:rFonts w:eastAsiaTheme="minorEastAsia"/>
          <w:sz w:val="22"/>
          <w:szCs w:val="22"/>
          <w:lang w:eastAsia="zh-CN"/>
        </w:rPr>
        <w:t xml:space="preserve">Francia, Russia, Inghilterra  </w:t>
      </w:r>
    </w:p>
    <w:p w:rsidR="009C703E" w:rsidRPr="009C703E" w:rsidRDefault="009C703E" w:rsidP="00D27D7F">
      <w:pPr>
        <w:numPr>
          <w:ilvl w:val="0"/>
          <w:numId w:val="39"/>
        </w:numPr>
        <w:contextualSpacing/>
        <w:rPr>
          <w:rFonts w:eastAsiaTheme="minorEastAsia"/>
          <w:b/>
          <w:sz w:val="22"/>
          <w:szCs w:val="22"/>
          <w:lang w:eastAsia="zh-CN"/>
        </w:rPr>
      </w:pPr>
      <w:r w:rsidRPr="009C703E">
        <w:rPr>
          <w:rFonts w:eastAsiaTheme="minorEastAsia"/>
          <w:sz w:val="22"/>
          <w:szCs w:val="22"/>
          <w:lang w:eastAsia="zh-CN"/>
        </w:rPr>
        <w:t>Francia, Inghilterra, Italia</w:t>
      </w:r>
    </w:p>
    <w:p w:rsidR="009C703E" w:rsidRPr="009C703E" w:rsidRDefault="009C703E" w:rsidP="00D27D7F">
      <w:pPr>
        <w:numPr>
          <w:ilvl w:val="0"/>
          <w:numId w:val="39"/>
        </w:numPr>
        <w:contextualSpacing/>
        <w:rPr>
          <w:rFonts w:eastAsiaTheme="minorEastAsia"/>
          <w:sz w:val="22"/>
          <w:szCs w:val="22"/>
          <w:lang w:eastAsia="zh-CN"/>
        </w:rPr>
      </w:pPr>
      <w:r w:rsidRPr="009C703E">
        <w:rPr>
          <w:rFonts w:eastAsiaTheme="minorEastAsia"/>
          <w:sz w:val="22"/>
          <w:szCs w:val="22"/>
          <w:lang w:eastAsia="zh-CN"/>
        </w:rPr>
        <w:t>Germania, Francia, Impero austro-ungarico</w:t>
      </w:r>
    </w:p>
    <w:p w:rsidR="009C703E" w:rsidRPr="009C703E" w:rsidRDefault="009C703E" w:rsidP="009C703E">
      <w:pPr>
        <w:rPr>
          <w:b/>
          <w:sz w:val="22"/>
          <w:szCs w:val="22"/>
        </w:rPr>
      </w:pPr>
    </w:p>
    <w:p w:rsidR="009C703E" w:rsidRPr="009C703E" w:rsidRDefault="009C703E" w:rsidP="009C703E">
      <w:pPr>
        <w:rPr>
          <w:b/>
          <w:i/>
          <w:sz w:val="22"/>
          <w:szCs w:val="22"/>
        </w:rPr>
      </w:pPr>
      <w:r w:rsidRPr="009C703E">
        <w:rPr>
          <w:b/>
          <w:sz w:val="22"/>
          <w:szCs w:val="22"/>
        </w:rPr>
        <w:t xml:space="preserve">Qual è il significato del termine </w:t>
      </w:r>
      <w:r w:rsidRPr="009C703E">
        <w:rPr>
          <w:b/>
          <w:i/>
          <w:sz w:val="22"/>
          <w:szCs w:val="22"/>
        </w:rPr>
        <w:t>stakanovismo:</w:t>
      </w:r>
    </w:p>
    <w:p w:rsidR="009C703E" w:rsidRPr="009C703E" w:rsidRDefault="009C703E" w:rsidP="00D27D7F">
      <w:pPr>
        <w:pStyle w:val="Paragrafoelenco"/>
        <w:numPr>
          <w:ilvl w:val="0"/>
          <w:numId w:val="36"/>
        </w:numPr>
        <w:rPr>
          <w:rFonts w:ascii="Times New Roman" w:hAnsi="Times New Roman"/>
        </w:rPr>
      </w:pPr>
      <w:r w:rsidRPr="009C703E">
        <w:rPr>
          <w:rFonts w:ascii="Times New Roman" w:hAnsi="Times New Roman"/>
        </w:rPr>
        <w:t xml:space="preserve">Dal nome di un minatore a cui gli era stato riconosciuto il merito di aver estratto, nel 1935, una enorme quantità di carbone. </w:t>
      </w:r>
    </w:p>
    <w:p w:rsidR="009C703E" w:rsidRPr="009C703E" w:rsidRDefault="009C703E" w:rsidP="00D27D7F">
      <w:pPr>
        <w:pStyle w:val="Paragrafoelenco"/>
        <w:numPr>
          <w:ilvl w:val="0"/>
          <w:numId w:val="36"/>
        </w:numPr>
        <w:rPr>
          <w:rFonts w:ascii="Times New Roman" w:hAnsi="Times New Roman"/>
        </w:rPr>
      </w:pPr>
      <w:r w:rsidRPr="009C703E">
        <w:rPr>
          <w:rFonts w:ascii="Times New Roman" w:hAnsi="Times New Roman"/>
        </w:rPr>
        <w:t xml:space="preserve">Dal nome di un minatore a cui gli era stato riconosciuto il merito di aver estratto, nel 1935, una enorme quantità di carbone e che perciò era diventato un modello da imitare. </w:t>
      </w:r>
    </w:p>
    <w:p w:rsidR="009C703E" w:rsidRPr="009C703E" w:rsidRDefault="009C703E" w:rsidP="00D27D7F">
      <w:pPr>
        <w:pStyle w:val="Paragrafoelenco"/>
        <w:numPr>
          <w:ilvl w:val="0"/>
          <w:numId w:val="36"/>
        </w:numPr>
        <w:rPr>
          <w:rFonts w:ascii="Times New Roman" w:hAnsi="Times New Roman"/>
        </w:rPr>
      </w:pPr>
      <w:r w:rsidRPr="009C703E">
        <w:rPr>
          <w:rFonts w:ascii="Times New Roman" w:hAnsi="Times New Roman"/>
        </w:rPr>
        <w:t>Dal nome di un minatore a cui gli era stato riconosciuto il merito di aver salvato, nel 1935, un gruppo di operari bloccati  nella profondità di una miniera di carbone.</w:t>
      </w:r>
    </w:p>
    <w:p w:rsidR="009C703E" w:rsidRPr="009C703E" w:rsidRDefault="009C703E" w:rsidP="00D27D7F">
      <w:pPr>
        <w:pStyle w:val="Paragrafoelenco"/>
        <w:numPr>
          <w:ilvl w:val="0"/>
          <w:numId w:val="36"/>
        </w:numPr>
        <w:rPr>
          <w:rFonts w:ascii="Times New Roman" w:hAnsi="Times New Roman"/>
        </w:rPr>
      </w:pPr>
      <w:r w:rsidRPr="009C703E">
        <w:rPr>
          <w:rFonts w:ascii="Times New Roman" w:hAnsi="Times New Roman"/>
        </w:rPr>
        <w:t>Dal nome di un minatore a cui gli era stato riconosciuto il merito di aver salvato, nel 1935, un gruppo di operai attaccati dallo sciopero delle cooperative agricole.</w:t>
      </w:r>
    </w:p>
    <w:p w:rsidR="009C703E" w:rsidRPr="009C703E" w:rsidRDefault="009C703E" w:rsidP="009C703E">
      <w:pPr>
        <w:rPr>
          <w:sz w:val="22"/>
          <w:szCs w:val="22"/>
        </w:rPr>
      </w:pPr>
      <w:r w:rsidRPr="009C703E">
        <w:rPr>
          <w:b/>
          <w:sz w:val="22"/>
          <w:szCs w:val="22"/>
        </w:rPr>
        <w:t>Al momento dello scoppio del conflitto, l’Italia si era dichiarata neutrale, dividendosi tra neutralisti e interventisti. Chi si schierò per gli interventisti?</w:t>
      </w:r>
    </w:p>
    <w:p w:rsidR="009C703E" w:rsidRPr="009C703E" w:rsidRDefault="009C703E" w:rsidP="00D27D7F">
      <w:pPr>
        <w:pStyle w:val="Paragrafoelenco"/>
        <w:numPr>
          <w:ilvl w:val="0"/>
          <w:numId w:val="37"/>
        </w:numPr>
        <w:spacing w:after="0" w:line="240" w:lineRule="auto"/>
        <w:rPr>
          <w:rFonts w:ascii="Times New Roman" w:hAnsi="Times New Roman"/>
        </w:rPr>
      </w:pPr>
      <w:r w:rsidRPr="009C703E">
        <w:rPr>
          <w:rFonts w:ascii="Times New Roman" w:hAnsi="Times New Roman"/>
        </w:rPr>
        <w:t xml:space="preserve">Gli Irredentisti, i Democratici, il movimento nazionalista, i fuoriusciti dai socialisti, Mussolini </w:t>
      </w:r>
    </w:p>
    <w:p w:rsidR="009C703E" w:rsidRPr="009C703E" w:rsidRDefault="009C703E" w:rsidP="00D27D7F">
      <w:pPr>
        <w:pStyle w:val="Paragrafoelenco"/>
        <w:numPr>
          <w:ilvl w:val="0"/>
          <w:numId w:val="37"/>
        </w:numPr>
        <w:spacing w:after="0" w:line="240" w:lineRule="auto"/>
        <w:rPr>
          <w:rFonts w:ascii="Times New Roman" w:hAnsi="Times New Roman"/>
        </w:rPr>
      </w:pPr>
      <w:r w:rsidRPr="009C703E">
        <w:rPr>
          <w:rFonts w:ascii="Times New Roman" w:hAnsi="Times New Roman"/>
        </w:rPr>
        <w:t>I cattolici, i democratici, i liberali</w:t>
      </w:r>
    </w:p>
    <w:p w:rsidR="009C703E" w:rsidRPr="009C703E" w:rsidRDefault="009C703E" w:rsidP="00D27D7F">
      <w:pPr>
        <w:pStyle w:val="Paragrafoelenco"/>
        <w:numPr>
          <w:ilvl w:val="0"/>
          <w:numId w:val="37"/>
        </w:numPr>
        <w:spacing w:after="0" w:line="240" w:lineRule="auto"/>
        <w:rPr>
          <w:rFonts w:ascii="Times New Roman" w:hAnsi="Times New Roman"/>
        </w:rPr>
      </w:pPr>
      <w:r w:rsidRPr="009C703E">
        <w:rPr>
          <w:rFonts w:ascii="Times New Roman" w:hAnsi="Times New Roman"/>
        </w:rPr>
        <w:t>La grande industria, il movimento nazionalista, Vittorio Emanuele III, i democratici, anarchici e sindacalisti rivoluzionari, i socialisti</w:t>
      </w:r>
    </w:p>
    <w:p w:rsidR="009C703E" w:rsidRPr="009C703E" w:rsidRDefault="009C703E" w:rsidP="00D27D7F">
      <w:pPr>
        <w:pStyle w:val="Paragrafoelenco"/>
        <w:numPr>
          <w:ilvl w:val="0"/>
          <w:numId w:val="37"/>
        </w:numPr>
        <w:spacing w:after="0" w:line="240" w:lineRule="auto"/>
        <w:rPr>
          <w:rFonts w:ascii="Times New Roman" w:hAnsi="Times New Roman"/>
        </w:rPr>
      </w:pPr>
      <w:r w:rsidRPr="009C703E">
        <w:rPr>
          <w:rFonts w:ascii="Times New Roman" w:hAnsi="Times New Roman"/>
        </w:rPr>
        <w:t xml:space="preserve">La grande industria, il movimento nazionalista, Vittorio Emanuele III, i democratici, anarchici e sindacalisti rivoluzionari, Mussolini </w:t>
      </w:r>
    </w:p>
    <w:p w:rsidR="009C703E" w:rsidRPr="009C703E" w:rsidRDefault="009C703E" w:rsidP="009C703E">
      <w:pPr>
        <w:rPr>
          <w:b/>
          <w:i/>
          <w:sz w:val="22"/>
          <w:szCs w:val="22"/>
        </w:rPr>
      </w:pPr>
    </w:p>
    <w:p w:rsidR="009C703E" w:rsidRPr="009C703E" w:rsidRDefault="009C703E" w:rsidP="009C703E">
      <w:pPr>
        <w:rPr>
          <w:b/>
          <w:sz w:val="22"/>
          <w:szCs w:val="22"/>
        </w:rPr>
      </w:pPr>
      <w:r w:rsidRPr="009C703E">
        <w:rPr>
          <w:b/>
          <w:i/>
          <w:sz w:val="22"/>
          <w:szCs w:val="22"/>
        </w:rPr>
        <w:t>“ non expedit”</w:t>
      </w:r>
      <w:r w:rsidRPr="009C703E">
        <w:rPr>
          <w:b/>
          <w:sz w:val="22"/>
          <w:szCs w:val="22"/>
        </w:rPr>
        <w:t>: indica la giusta definizione della formula apostolica di Pio IX:</w:t>
      </w:r>
    </w:p>
    <w:p w:rsidR="009C703E" w:rsidRPr="009C703E" w:rsidRDefault="009C703E" w:rsidP="00D27D7F">
      <w:pPr>
        <w:pStyle w:val="Paragrafoelenco"/>
        <w:numPr>
          <w:ilvl w:val="0"/>
          <w:numId w:val="38"/>
        </w:numPr>
        <w:spacing w:after="0" w:line="240" w:lineRule="auto"/>
        <w:rPr>
          <w:rFonts w:ascii="Times New Roman" w:hAnsi="Times New Roman"/>
        </w:rPr>
      </w:pPr>
      <w:r w:rsidRPr="009C703E">
        <w:rPr>
          <w:rFonts w:ascii="Times New Roman" w:hAnsi="Times New Roman"/>
        </w:rPr>
        <w:t xml:space="preserve">Vietare ai cattolici di prendere parte alle elezioni italiane dal 1874 sia come eletti che elettori  </w:t>
      </w:r>
    </w:p>
    <w:p w:rsidR="009C703E" w:rsidRPr="009C703E" w:rsidRDefault="009C703E" w:rsidP="00D27D7F">
      <w:pPr>
        <w:pStyle w:val="Paragrafoelenco"/>
        <w:numPr>
          <w:ilvl w:val="0"/>
          <w:numId w:val="38"/>
        </w:numPr>
        <w:spacing w:after="0" w:line="240" w:lineRule="auto"/>
        <w:rPr>
          <w:rFonts w:ascii="Times New Roman" w:hAnsi="Times New Roman"/>
        </w:rPr>
      </w:pPr>
      <w:r w:rsidRPr="009C703E">
        <w:rPr>
          <w:rFonts w:ascii="Times New Roman" w:hAnsi="Times New Roman"/>
        </w:rPr>
        <w:t>Favorire la partecipazione dei cattolici  alle elezioni italiane dal 1874 sia come eletti che elettori</w:t>
      </w:r>
    </w:p>
    <w:p w:rsidR="009C703E" w:rsidRPr="009C703E" w:rsidRDefault="009C703E" w:rsidP="00D27D7F">
      <w:pPr>
        <w:pStyle w:val="Paragrafoelenco"/>
        <w:numPr>
          <w:ilvl w:val="0"/>
          <w:numId w:val="38"/>
        </w:numPr>
        <w:spacing w:after="0" w:line="240" w:lineRule="auto"/>
        <w:rPr>
          <w:rFonts w:ascii="Times New Roman" w:hAnsi="Times New Roman"/>
        </w:rPr>
      </w:pPr>
      <w:r w:rsidRPr="009C703E">
        <w:rPr>
          <w:rFonts w:ascii="Times New Roman" w:hAnsi="Times New Roman"/>
        </w:rPr>
        <w:t>Ne vietare, ne favorire la partecipazione dei cattolici  alle elezioni italiane dal 1874 sia come eletti che elettori</w:t>
      </w:r>
    </w:p>
    <w:p w:rsidR="009C703E" w:rsidRPr="009C703E" w:rsidRDefault="009C703E" w:rsidP="00D27D7F">
      <w:pPr>
        <w:pStyle w:val="Paragrafoelenco"/>
        <w:numPr>
          <w:ilvl w:val="0"/>
          <w:numId w:val="38"/>
        </w:numPr>
        <w:spacing w:after="0" w:line="240" w:lineRule="auto"/>
        <w:rPr>
          <w:rFonts w:ascii="Times New Roman" w:hAnsi="Times New Roman"/>
        </w:rPr>
      </w:pPr>
      <w:r w:rsidRPr="009C703E">
        <w:rPr>
          <w:rFonts w:ascii="Times New Roman" w:hAnsi="Times New Roman"/>
        </w:rPr>
        <w:t>Vietare ai cattolici di prendere parte alle elezioni italiane del 1874 come elettori</w:t>
      </w:r>
    </w:p>
    <w:p w:rsidR="009C703E" w:rsidRPr="009C703E" w:rsidRDefault="009C703E" w:rsidP="009C703E">
      <w:pPr>
        <w:rPr>
          <w:sz w:val="22"/>
          <w:szCs w:val="22"/>
        </w:rPr>
      </w:pPr>
    </w:p>
    <w:p w:rsidR="009C703E" w:rsidRPr="009C703E" w:rsidRDefault="009C703E" w:rsidP="009C703E">
      <w:pPr>
        <w:rPr>
          <w:b/>
          <w:sz w:val="22"/>
          <w:szCs w:val="22"/>
        </w:rPr>
      </w:pPr>
      <w:r w:rsidRPr="009C703E">
        <w:rPr>
          <w:b/>
          <w:sz w:val="22"/>
          <w:szCs w:val="22"/>
        </w:rPr>
        <w:t>Spiega che cosa era la “guerra di posizione” e la vita in trincea:</w:t>
      </w:r>
    </w:p>
    <w:p w:rsidR="009C703E" w:rsidRPr="009C703E" w:rsidRDefault="00A065E9" w:rsidP="009C703E">
      <w:pPr>
        <w:ind w:left="708"/>
        <w:jc w:val="both"/>
        <w:rPr>
          <w:sz w:val="22"/>
          <w:szCs w:val="22"/>
        </w:rPr>
      </w:pPr>
      <w:r>
        <w:rPr>
          <w:sz w:val="22"/>
          <w:szCs w:val="2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C703E" w:rsidRPr="009C703E" w:rsidRDefault="009C703E" w:rsidP="009C703E">
      <w:pPr>
        <w:rPr>
          <w:b/>
          <w:sz w:val="22"/>
          <w:szCs w:val="22"/>
        </w:rPr>
      </w:pPr>
      <w:r w:rsidRPr="009C703E">
        <w:rPr>
          <w:b/>
          <w:sz w:val="22"/>
          <w:szCs w:val="22"/>
        </w:rPr>
        <w:t>Elenca le riforme sociali dell’età giolittiana:</w:t>
      </w:r>
    </w:p>
    <w:p w:rsidR="009C703E" w:rsidRPr="009C703E" w:rsidRDefault="009C703E" w:rsidP="009C703E">
      <w:pPr>
        <w:ind w:left="708"/>
        <w:rPr>
          <w:b/>
          <w:sz w:val="22"/>
          <w:szCs w:val="22"/>
        </w:rPr>
      </w:pPr>
    </w:p>
    <w:p w:rsidR="004A7EE5" w:rsidRDefault="00A065E9" w:rsidP="004A7EE5">
      <w:pPr>
        <w:rPr>
          <w:sz w:val="18"/>
        </w:rPr>
      </w:pPr>
      <w:r>
        <w:rPr>
          <w:sz w:val="22"/>
          <w:szCs w:val="2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A7EE5" w:rsidRDefault="004A7EE5" w:rsidP="004A7EE5">
      <w:pPr>
        <w:rPr>
          <w:sz w:val="18"/>
        </w:rPr>
      </w:pPr>
    </w:p>
    <w:p w:rsidR="004A7EE5" w:rsidRDefault="004A7EE5" w:rsidP="004A7EE5">
      <w:pPr>
        <w:rPr>
          <w:sz w:val="18"/>
        </w:rPr>
      </w:pPr>
    </w:p>
    <w:p w:rsidR="004A7EE5" w:rsidRDefault="004A7EE5" w:rsidP="004A7EE5">
      <w:pPr>
        <w:rPr>
          <w:sz w:val="18"/>
        </w:rPr>
      </w:pPr>
    </w:p>
    <w:p w:rsidR="004A7EE5" w:rsidRDefault="004A7EE5" w:rsidP="004A7EE5">
      <w:pPr>
        <w:rPr>
          <w:sz w:val="18"/>
        </w:rPr>
      </w:pPr>
    </w:p>
    <w:p w:rsidR="004A7EE5" w:rsidRDefault="004A7EE5" w:rsidP="004A7EE5">
      <w:pPr>
        <w:rPr>
          <w:sz w:val="18"/>
        </w:rPr>
      </w:pPr>
    </w:p>
    <w:p w:rsidR="009C703E" w:rsidRPr="009C703E" w:rsidRDefault="009C703E" w:rsidP="004A7EE5">
      <w:r w:rsidRPr="009C703E">
        <w:t>Materia: Filosofia</w:t>
      </w:r>
    </w:p>
    <w:p w:rsidR="004A7EE5" w:rsidRDefault="004A7EE5" w:rsidP="004A7EE5">
      <w:pPr>
        <w:rPr>
          <w:sz w:val="18"/>
        </w:rPr>
      </w:pPr>
    </w:p>
    <w:p w:rsidR="009C703E" w:rsidRPr="009C703E" w:rsidRDefault="009C703E" w:rsidP="009C703E">
      <w:pPr>
        <w:jc w:val="both"/>
        <w:rPr>
          <w:rFonts w:eastAsia="Calibri"/>
          <w:b/>
          <w:sz w:val="22"/>
          <w:szCs w:val="22"/>
        </w:rPr>
      </w:pPr>
      <w:r w:rsidRPr="009C703E">
        <w:rPr>
          <w:b/>
          <w:sz w:val="22"/>
          <w:szCs w:val="22"/>
        </w:rPr>
        <w:t>Per Kant nell</w:t>
      </w:r>
      <w:r w:rsidRPr="009C703E">
        <w:rPr>
          <w:rFonts w:eastAsia="Calibri"/>
          <w:b/>
          <w:sz w:val="22"/>
          <w:szCs w:val="22"/>
        </w:rPr>
        <w:t xml:space="preserve">’Estetica </w:t>
      </w:r>
      <w:r w:rsidRPr="009C703E">
        <w:rPr>
          <w:b/>
          <w:sz w:val="22"/>
          <w:szCs w:val="22"/>
        </w:rPr>
        <w:t>trascendentale spazio e tempo sono</w:t>
      </w:r>
      <w:r w:rsidRPr="009C703E">
        <w:rPr>
          <w:rFonts w:eastAsia="Calibri"/>
          <w:b/>
          <w:sz w:val="22"/>
          <w:szCs w:val="22"/>
        </w:rPr>
        <w:t>:</w:t>
      </w:r>
    </w:p>
    <w:p w:rsidR="009C703E" w:rsidRPr="009C703E" w:rsidRDefault="009C703E" w:rsidP="00D27D7F">
      <w:pPr>
        <w:pStyle w:val="Paragrafoelenco"/>
        <w:numPr>
          <w:ilvl w:val="0"/>
          <w:numId w:val="40"/>
        </w:numPr>
        <w:jc w:val="both"/>
        <w:rPr>
          <w:rFonts w:ascii="Times New Roman" w:hAnsi="Times New Roman"/>
        </w:rPr>
      </w:pPr>
      <w:r w:rsidRPr="009C703E">
        <w:rPr>
          <w:rFonts w:ascii="Times New Roman" w:hAnsi="Times New Roman"/>
        </w:rPr>
        <w:t>lo studio degli elementi puri a priori della conoscenza razionale</w:t>
      </w:r>
    </w:p>
    <w:p w:rsidR="009C703E" w:rsidRPr="009C703E" w:rsidRDefault="009C703E" w:rsidP="00D27D7F">
      <w:pPr>
        <w:pStyle w:val="Paragrafoelenco"/>
        <w:numPr>
          <w:ilvl w:val="0"/>
          <w:numId w:val="40"/>
        </w:numPr>
        <w:jc w:val="both"/>
        <w:rPr>
          <w:rFonts w:ascii="Times New Roman" w:hAnsi="Times New Roman"/>
        </w:rPr>
      </w:pPr>
      <w:r w:rsidRPr="009C703E">
        <w:rPr>
          <w:rFonts w:ascii="Times New Roman" w:hAnsi="Times New Roman"/>
        </w:rPr>
        <w:t>la considerazione delle forme pure a priori della intuizione</w:t>
      </w:r>
    </w:p>
    <w:p w:rsidR="009C703E" w:rsidRPr="009C703E" w:rsidRDefault="009C703E" w:rsidP="00D27D7F">
      <w:pPr>
        <w:pStyle w:val="Paragrafoelenco"/>
        <w:numPr>
          <w:ilvl w:val="0"/>
          <w:numId w:val="40"/>
        </w:numPr>
        <w:jc w:val="both"/>
        <w:rPr>
          <w:rFonts w:ascii="Times New Roman" w:hAnsi="Times New Roman"/>
        </w:rPr>
      </w:pPr>
      <w:r w:rsidRPr="009C703E">
        <w:rPr>
          <w:rFonts w:ascii="Times New Roman" w:hAnsi="Times New Roman"/>
        </w:rPr>
        <w:t xml:space="preserve">le forme pure a priori della intuizione sensibile </w:t>
      </w:r>
    </w:p>
    <w:p w:rsidR="009C703E" w:rsidRPr="009C703E" w:rsidRDefault="009C703E" w:rsidP="00D27D7F">
      <w:pPr>
        <w:pStyle w:val="Paragrafoelenco"/>
        <w:numPr>
          <w:ilvl w:val="0"/>
          <w:numId w:val="40"/>
        </w:numPr>
        <w:jc w:val="both"/>
        <w:rPr>
          <w:rFonts w:ascii="Times New Roman" w:hAnsi="Times New Roman"/>
        </w:rPr>
      </w:pPr>
      <w:r w:rsidRPr="009C703E">
        <w:rPr>
          <w:rFonts w:ascii="Times New Roman" w:hAnsi="Times New Roman"/>
        </w:rPr>
        <w:t>è lo studio delle intuizioni pure a priori che trascendono quelle sensibili</w:t>
      </w:r>
    </w:p>
    <w:p w:rsidR="009C703E" w:rsidRPr="009C703E" w:rsidRDefault="009C703E" w:rsidP="009C703E">
      <w:pPr>
        <w:jc w:val="both"/>
        <w:rPr>
          <w:rFonts w:eastAsia="Calibri"/>
          <w:b/>
          <w:sz w:val="22"/>
          <w:szCs w:val="22"/>
        </w:rPr>
      </w:pPr>
      <w:r w:rsidRPr="009C703E">
        <w:rPr>
          <w:rFonts w:eastAsia="Calibri"/>
          <w:b/>
          <w:sz w:val="22"/>
          <w:szCs w:val="22"/>
        </w:rPr>
        <w:t xml:space="preserve">Lo </w:t>
      </w:r>
      <w:r w:rsidRPr="009C703E">
        <w:rPr>
          <w:rFonts w:eastAsia="Calibri"/>
          <w:b/>
          <w:i/>
          <w:iCs/>
          <w:sz w:val="22"/>
          <w:szCs w:val="22"/>
        </w:rPr>
        <w:t>Stato Commerciale chiuso:</w:t>
      </w:r>
    </w:p>
    <w:p w:rsidR="009C703E" w:rsidRPr="009C703E" w:rsidRDefault="009C703E" w:rsidP="00D27D7F">
      <w:pPr>
        <w:pStyle w:val="Paragrafoelenco"/>
        <w:numPr>
          <w:ilvl w:val="0"/>
          <w:numId w:val="40"/>
        </w:numPr>
        <w:jc w:val="both"/>
        <w:rPr>
          <w:rFonts w:ascii="Times New Roman" w:hAnsi="Times New Roman"/>
        </w:rPr>
      </w:pPr>
      <w:r w:rsidRPr="009C703E">
        <w:rPr>
          <w:rFonts w:ascii="Times New Roman" w:hAnsi="Times New Roman"/>
        </w:rPr>
        <w:t>preclude ai cittadini ogni attività economica, salvo quella commerciale</w:t>
      </w:r>
    </w:p>
    <w:p w:rsidR="009C703E" w:rsidRPr="009C703E" w:rsidRDefault="009C703E" w:rsidP="00D27D7F">
      <w:pPr>
        <w:pStyle w:val="Paragrafoelenco"/>
        <w:numPr>
          <w:ilvl w:val="0"/>
          <w:numId w:val="40"/>
        </w:numPr>
        <w:jc w:val="both"/>
        <w:rPr>
          <w:rFonts w:ascii="Times New Roman" w:hAnsi="Times New Roman"/>
        </w:rPr>
      </w:pPr>
      <w:r w:rsidRPr="009C703E">
        <w:rPr>
          <w:rFonts w:ascii="Times New Roman" w:hAnsi="Times New Roman"/>
        </w:rPr>
        <w:t>vieta ai cittadini il commercio di qualsiasi merce con gli altri stati</w:t>
      </w:r>
    </w:p>
    <w:p w:rsidR="009C703E" w:rsidRPr="009C703E" w:rsidRDefault="009C703E" w:rsidP="00D27D7F">
      <w:pPr>
        <w:pStyle w:val="Paragrafoelenco"/>
        <w:numPr>
          <w:ilvl w:val="0"/>
          <w:numId w:val="40"/>
        </w:numPr>
        <w:jc w:val="both"/>
        <w:rPr>
          <w:rFonts w:ascii="Times New Roman" w:hAnsi="Times New Roman"/>
        </w:rPr>
      </w:pPr>
      <w:r w:rsidRPr="009C703E">
        <w:rPr>
          <w:rFonts w:ascii="Times New Roman" w:hAnsi="Times New Roman"/>
        </w:rPr>
        <w:t>riserva a sé il commercio internazionale delle sole merci che non è in grado di produrre</w:t>
      </w:r>
    </w:p>
    <w:p w:rsidR="009C703E" w:rsidRPr="009C703E" w:rsidRDefault="009C703E" w:rsidP="00D27D7F">
      <w:pPr>
        <w:pStyle w:val="Paragrafoelenco"/>
        <w:numPr>
          <w:ilvl w:val="0"/>
          <w:numId w:val="40"/>
        </w:numPr>
        <w:jc w:val="both"/>
        <w:rPr>
          <w:rFonts w:ascii="Times New Roman" w:hAnsi="Times New Roman"/>
        </w:rPr>
      </w:pPr>
      <w:r w:rsidRPr="009C703E">
        <w:rPr>
          <w:rFonts w:ascii="Times New Roman" w:hAnsi="Times New Roman"/>
        </w:rPr>
        <w:t>riconosce il solo mercato come principio di regolazione dell’economia</w:t>
      </w:r>
    </w:p>
    <w:p w:rsidR="009C703E" w:rsidRPr="009C703E" w:rsidRDefault="009C703E" w:rsidP="009C703E">
      <w:pPr>
        <w:jc w:val="both"/>
        <w:rPr>
          <w:rFonts w:eastAsia="Calibri"/>
          <w:sz w:val="22"/>
          <w:szCs w:val="22"/>
        </w:rPr>
      </w:pPr>
      <w:r w:rsidRPr="009C703E">
        <w:rPr>
          <w:rFonts w:eastAsia="Calibri"/>
          <w:b/>
          <w:sz w:val="22"/>
          <w:szCs w:val="22"/>
        </w:rPr>
        <w:t>Per Schelling l’</w:t>
      </w:r>
      <w:r w:rsidRPr="009C703E">
        <w:rPr>
          <w:rFonts w:eastAsia="Calibri"/>
          <w:b/>
          <w:i/>
          <w:iCs/>
          <w:sz w:val="22"/>
          <w:szCs w:val="22"/>
        </w:rPr>
        <w:t>Arte</w:t>
      </w:r>
      <w:r w:rsidRPr="009C703E">
        <w:rPr>
          <w:rFonts w:eastAsia="Calibri"/>
          <w:b/>
          <w:sz w:val="22"/>
          <w:szCs w:val="22"/>
        </w:rPr>
        <w:t xml:space="preserve"> è:</w:t>
      </w:r>
      <w:r w:rsidRPr="009C703E">
        <w:rPr>
          <w:rFonts w:eastAsia="Calibri"/>
          <w:sz w:val="22"/>
          <w:szCs w:val="22"/>
        </w:rPr>
        <w:t xml:space="preserve"> </w:t>
      </w:r>
    </w:p>
    <w:p w:rsidR="009C703E" w:rsidRPr="009C703E" w:rsidRDefault="009C703E" w:rsidP="00D27D7F">
      <w:pPr>
        <w:pStyle w:val="Paragrafoelenco"/>
        <w:numPr>
          <w:ilvl w:val="0"/>
          <w:numId w:val="40"/>
        </w:numPr>
        <w:jc w:val="both"/>
        <w:rPr>
          <w:rFonts w:ascii="Times New Roman" w:hAnsi="Times New Roman"/>
        </w:rPr>
      </w:pPr>
      <w:r w:rsidRPr="009C703E">
        <w:rPr>
          <w:rFonts w:ascii="Times New Roman" w:hAnsi="Times New Roman"/>
        </w:rPr>
        <w:t xml:space="preserve">l’organo della filosofia </w:t>
      </w:r>
    </w:p>
    <w:p w:rsidR="009C703E" w:rsidRPr="009C703E" w:rsidRDefault="009C703E" w:rsidP="00D27D7F">
      <w:pPr>
        <w:pStyle w:val="Paragrafoelenco"/>
        <w:numPr>
          <w:ilvl w:val="0"/>
          <w:numId w:val="40"/>
        </w:numPr>
        <w:jc w:val="both"/>
        <w:rPr>
          <w:rFonts w:ascii="Times New Roman" w:hAnsi="Times New Roman"/>
        </w:rPr>
      </w:pPr>
      <w:r w:rsidRPr="009C703E">
        <w:rPr>
          <w:rFonts w:ascii="Times New Roman" w:hAnsi="Times New Roman"/>
        </w:rPr>
        <w:t>pura imitazione  della Natura</w:t>
      </w:r>
    </w:p>
    <w:p w:rsidR="009C703E" w:rsidRPr="009C703E" w:rsidRDefault="009C703E" w:rsidP="00D27D7F">
      <w:pPr>
        <w:pStyle w:val="Paragrafoelenco"/>
        <w:numPr>
          <w:ilvl w:val="0"/>
          <w:numId w:val="40"/>
        </w:numPr>
        <w:jc w:val="both"/>
        <w:rPr>
          <w:rFonts w:ascii="Times New Roman" w:hAnsi="Times New Roman"/>
        </w:rPr>
      </w:pPr>
      <w:r w:rsidRPr="009C703E">
        <w:rPr>
          <w:rFonts w:ascii="Times New Roman" w:hAnsi="Times New Roman"/>
        </w:rPr>
        <w:t>i limiti che trova l’uomo continuamente per raggiungere la libertà</w:t>
      </w:r>
    </w:p>
    <w:p w:rsidR="009C703E" w:rsidRPr="009C703E" w:rsidRDefault="009C703E" w:rsidP="00D27D7F">
      <w:pPr>
        <w:pStyle w:val="Paragrafoelenco"/>
        <w:numPr>
          <w:ilvl w:val="0"/>
          <w:numId w:val="40"/>
        </w:numPr>
        <w:jc w:val="both"/>
        <w:rPr>
          <w:rFonts w:ascii="Times New Roman" w:hAnsi="Times New Roman"/>
        </w:rPr>
      </w:pPr>
      <w:r w:rsidRPr="009C703E">
        <w:rPr>
          <w:rFonts w:ascii="Times New Roman" w:hAnsi="Times New Roman"/>
        </w:rPr>
        <w:t>l’attività del filosofo</w:t>
      </w:r>
    </w:p>
    <w:p w:rsidR="009C703E" w:rsidRPr="009C703E" w:rsidRDefault="009C703E" w:rsidP="009C703E">
      <w:pPr>
        <w:jc w:val="both"/>
        <w:rPr>
          <w:rFonts w:eastAsia="Calibri"/>
          <w:b/>
          <w:sz w:val="22"/>
          <w:szCs w:val="22"/>
        </w:rPr>
      </w:pPr>
      <w:r w:rsidRPr="009C703E">
        <w:rPr>
          <w:rFonts w:eastAsia="Calibri"/>
          <w:b/>
          <w:sz w:val="22"/>
          <w:szCs w:val="22"/>
        </w:rPr>
        <w:t>Nel sistema hegeliano, qual è l’ordine di sviluppo della filosofia dello Spirito ?</w:t>
      </w:r>
    </w:p>
    <w:p w:rsidR="009C703E" w:rsidRPr="009C703E" w:rsidRDefault="009C703E" w:rsidP="00D27D7F">
      <w:pPr>
        <w:pStyle w:val="Paragrafoelenco"/>
        <w:numPr>
          <w:ilvl w:val="0"/>
          <w:numId w:val="41"/>
        </w:numPr>
        <w:jc w:val="both"/>
        <w:rPr>
          <w:rFonts w:ascii="Times New Roman" w:hAnsi="Times New Roman"/>
        </w:rPr>
      </w:pPr>
      <w:r w:rsidRPr="009C703E">
        <w:rPr>
          <w:rFonts w:ascii="Times New Roman" w:hAnsi="Times New Roman"/>
        </w:rPr>
        <w:t>spirito oggettivo, spirito soggettivo, spirito assoluto</w:t>
      </w:r>
    </w:p>
    <w:p w:rsidR="009C703E" w:rsidRPr="009C703E" w:rsidRDefault="009C703E" w:rsidP="00D27D7F">
      <w:pPr>
        <w:pStyle w:val="Paragrafoelenco"/>
        <w:numPr>
          <w:ilvl w:val="0"/>
          <w:numId w:val="41"/>
        </w:numPr>
        <w:jc w:val="both"/>
        <w:rPr>
          <w:rFonts w:ascii="Times New Roman" w:hAnsi="Times New Roman"/>
        </w:rPr>
      </w:pPr>
      <w:r w:rsidRPr="009C703E">
        <w:rPr>
          <w:rFonts w:ascii="Times New Roman" w:hAnsi="Times New Roman"/>
        </w:rPr>
        <w:t xml:space="preserve">spirito soggettivo, spirito oggettivo, spirito assoluto </w:t>
      </w:r>
    </w:p>
    <w:p w:rsidR="009C703E" w:rsidRPr="009C703E" w:rsidRDefault="009C703E" w:rsidP="00D27D7F">
      <w:pPr>
        <w:pStyle w:val="Paragrafoelenco"/>
        <w:numPr>
          <w:ilvl w:val="0"/>
          <w:numId w:val="41"/>
        </w:numPr>
        <w:jc w:val="both"/>
        <w:rPr>
          <w:rFonts w:ascii="Times New Roman" w:hAnsi="Times New Roman"/>
        </w:rPr>
      </w:pPr>
      <w:r w:rsidRPr="009C703E">
        <w:rPr>
          <w:rFonts w:ascii="Times New Roman" w:hAnsi="Times New Roman"/>
        </w:rPr>
        <w:t>spirito soggettivo, spirito assoluto, spirito oggettivo</w:t>
      </w:r>
    </w:p>
    <w:p w:rsidR="009C703E" w:rsidRPr="009C703E" w:rsidRDefault="009C703E" w:rsidP="00D27D7F">
      <w:pPr>
        <w:pStyle w:val="Paragrafoelenco"/>
        <w:numPr>
          <w:ilvl w:val="0"/>
          <w:numId w:val="41"/>
        </w:numPr>
        <w:jc w:val="both"/>
        <w:rPr>
          <w:rFonts w:ascii="Times New Roman" w:hAnsi="Times New Roman"/>
        </w:rPr>
      </w:pPr>
      <w:r w:rsidRPr="009C703E">
        <w:rPr>
          <w:rFonts w:ascii="Times New Roman" w:hAnsi="Times New Roman"/>
        </w:rPr>
        <w:t>spirito assoluto, spirito soggettivo, spirito oggettivo</w:t>
      </w:r>
    </w:p>
    <w:p w:rsidR="009C703E" w:rsidRPr="009C703E" w:rsidRDefault="009C703E" w:rsidP="009C703E">
      <w:pPr>
        <w:pStyle w:val="Titolo1"/>
        <w:jc w:val="both"/>
        <w:rPr>
          <w:sz w:val="22"/>
          <w:szCs w:val="22"/>
        </w:rPr>
      </w:pPr>
    </w:p>
    <w:p w:rsidR="009C703E" w:rsidRPr="009C703E" w:rsidRDefault="009C703E" w:rsidP="009C703E">
      <w:pPr>
        <w:pStyle w:val="Titolo1"/>
        <w:jc w:val="both"/>
        <w:rPr>
          <w:bCs/>
          <w:sz w:val="22"/>
          <w:szCs w:val="22"/>
        </w:rPr>
      </w:pPr>
      <w:r w:rsidRPr="009C703E">
        <w:rPr>
          <w:sz w:val="22"/>
          <w:szCs w:val="22"/>
        </w:rPr>
        <w:t>Nella Critica della Ragion Pratica Kant pone a base della morale l’imperativo categorico. Spiega il motivo per il quale lo indica come legge morale:</w:t>
      </w:r>
    </w:p>
    <w:p w:rsidR="009C703E" w:rsidRPr="009C703E" w:rsidRDefault="009C703E" w:rsidP="009C703E">
      <w:pPr>
        <w:rPr>
          <w:sz w:val="22"/>
          <w:szCs w:val="22"/>
        </w:rPr>
      </w:pPr>
      <w:r w:rsidRPr="009C703E">
        <w:rPr>
          <w:sz w:val="22"/>
          <w:szCs w:val="2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sz w:val="22"/>
          <w:szCs w:val="22"/>
        </w:rPr>
        <w:t>_________________________________________________</w:t>
      </w:r>
    </w:p>
    <w:p w:rsidR="009C703E" w:rsidRPr="009C703E" w:rsidRDefault="009C703E" w:rsidP="009C703E">
      <w:pPr>
        <w:jc w:val="both"/>
        <w:rPr>
          <w:sz w:val="22"/>
          <w:szCs w:val="22"/>
        </w:rPr>
      </w:pPr>
    </w:p>
    <w:p w:rsidR="009C703E" w:rsidRPr="009C703E" w:rsidRDefault="009C703E" w:rsidP="009C703E">
      <w:pPr>
        <w:jc w:val="both"/>
        <w:rPr>
          <w:b/>
          <w:sz w:val="22"/>
          <w:szCs w:val="22"/>
        </w:rPr>
      </w:pPr>
      <w:r w:rsidRPr="009C703E">
        <w:rPr>
          <w:b/>
          <w:sz w:val="22"/>
          <w:szCs w:val="22"/>
        </w:rPr>
        <w:t xml:space="preserve">Hegel, nello Spirito oggettivo indica come conciliare la libertà individuale dei singoli </w:t>
      </w:r>
      <w:r w:rsidRPr="009C703E">
        <w:rPr>
          <w:b/>
          <w:i/>
          <w:sz w:val="22"/>
          <w:szCs w:val="22"/>
        </w:rPr>
        <w:t>io</w:t>
      </w:r>
      <w:r w:rsidRPr="009C703E">
        <w:rPr>
          <w:b/>
          <w:sz w:val="22"/>
          <w:szCs w:val="22"/>
        </w:rPr>
        <w:t xml:space="preserve">. Qual è  la triade dello Spirito oggettivo e in quale triade si attua l’Eticità ? </w:t>
      </w:r>
    </w:p>
    <w:p w:rsidR="009C703E" w:rsidRPr="00680818" w:rsidRDefault="009C703E" w:rsidP="00A065E9">
      <w:pPr>
        <w:jc w:val="both"/>
        <w:rPr>
          <w:lang w:val="fr-FR"/>
        </w:rPr>
      </w:pPr>
      <w:r w:rsidRPr="00680818">
        <w:rPr>
          <w:sz w:val="22"/>
          <w:szCs w:val="22"/>
          <w:lang w:val="fr-FR"/>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A7EE5" w:rsidRPr="00680818" w:rsidRDefault="004A7EE5" w:rsidP="00A065E9">
      <w:pPr>
        <w:jc w:val="both"/>
        <w:rPr>
          <w:sz w:val="18"/>
          <w:lang w:val="fr-FR"/>
        </w:rPr>
      </w:pPr>
    </w:p>
    <w:p w:rsidR="004A7EE5" w:rsidRPr="00680818" w:rsidRDefault="004A7EE5" w:rsidP="004A7EE5">
      <w:pPr>
        <w:rPr>
          <w:sz w:val="18"/>
          <w:lang w:val="fr-FR"/>
        </w:rPr>
      </w:pPr>
    </w:p>
    <w:p w:rsidR="004A7EE5" w:rsidRPr="00680818" w:rsidRDefault="004A7EE5" w:rsidP="004A7EE5">
      <w:pPr>
        <w:rPr>
          <w:sz w:val="18"/>
          <w:lang w:val="fr-FR"/>
        </w:rPr>
      </w:pPr>
    </w:p>
    <w:p w:rsidR="009C703E" w:rsidRPr="00680818" w:rsidRDefault="009C703E" w:rsidP="004A7EE5">
      <w:pPr>
        <w:rPr>
          <w:sz w:val="18"/>
          <w:lang w:val="fr-FR"/>
        </w:rPr>
      </w:pPr>
    </w:p>
    <w:p w:rsidR="009C703E" w:rsidRPr="00680818" w:rsidRDefault="009C703E" w:rsidP="004A7EE5">
      <w:pPr>
        <w:rPr>
          <w:sz w:val="18"/>
          <w:lang w:val="fr-FR"/>
        </w:rPr>
      </w:pPr>
    </w:p>
    <w:p w:rsidR="00A065E9" w:rsidRPr="00680818" w:rsidRDefault="00A065E9" w:rsidP="004A7EE5">
      <w:pPr>
        <w:rPr>
          <w:sz w:val="18"/>
          <w:lang w:val="fr-FR"/>
        </w:rPr>
      </w:pPr>
    </w:p>
    <w:p w:rsidR="00A065E9" w:rsidRPr="00680818" w:rsidRDefault="00A065E9" w:rsidP="004A7EE5">
      <w:pPr>
        <w:rPr>
          <w:sz w:val="18"/>
          <w:lang w:val="fr-FR"/>
        </w:rPr>
      </w:pPr>
    </w:p>
    <w:p w:rsidR="009C703E" w:rsidRPr="00680818" w:rsidRDefault="009C703E" w:rsidP="004A7EE5">
      <w:pPr>
        <w:rPr>
          <w:sz w:val="18"/>
          <w:lang w:val="fr-FR"/>
        </w:rPr>
      </w:pPr>
    </w:p>
    <w:p w:rsidR="009C703E" w:rsidRPr="00680818" w:rsidRDefault="009C703E" w:rsidP="004A7EE5">
      <w:pPr>
        <w:rPr>
          <w:sz w:val="18"/>
          <w:lang w:val="fr-FR"/>
        </w:rPr>
      </w:pPr>
    </w:p>
    <w:p w:rsidR="009C703E" w:rsidRPr="00680818" w:rsidRDefault="009C703E" w:rsidP="004A7EE5">
      <w:pPr>
        <w:rPr>
          <w:sz w:val="18"/>
          <w:lang w:val="fr-FR"/>
        </w:rPr>
      </w:pPr>
    </w:p>
    <w:p w:rsidR="009C703E" w:rsidRPr="00680818" w:rsidRDefault="009C703E" w:rsidP="004A7EE5">
      <w:pPr>
        <w:rPr>
          <w:sz w:val="18"/>
          <w:lang w:val="fr-FR"/>
        </w:rPr>
      </w:pPr>
    </w:p>
    <w:p w:rsidR="009C703E" w:rsidRPr="00680818" w:rsidRDefault="009C703E" w:rsidP="004A7EE5">
      <w:pPr>
        <w:rPr>
          <w:lang w:val="fr-FR"/>
        </w:rPr>
      </w:pPr>
      <w:r w:rsidRPr="00680818">
        <w:rPr>
          <w:lang w:val="fr-FR"/>
        </w:rPr>
        <w:t>Materia: Lingua e cultura Francese</w:t>
      </w:r>
    </w:p>
    <w:p w:rsidR="009C703E" w:rsidRPr="00680818" w:rsidRDefault="009C703E" w:rsidP="004A7EE5">
      <w:pPr>
        <w:rPr>
          <w:sz w:val="18"/>
          <w:lang w:val="fr-FR"/>
        </w:rPr>
      </w:pPr>
    </w:p>
    <w:p w:rsidR="009C703E" w:rsidRPr="00680818" w:rsidRDefault="009C703E" w:rsidP="009C703E">
      <w:pPr>
        <w:rPr>
          <w:b/>
          <w:sz w:val="22"/>
          <w:szCs w:val="22"/>
          <w:lang w:val="fr-FR"/>
        </w:rPr>
      </w:pPr>
      <w:r w:rsidRPr="00680818">
        <w:rPr>
          <w:b/>
          <w:sz w:val="22"/>
          <w:szCs w:val="22"/>
          <w:lang w:val="fr-FR"/>
        </w:rPr>
        <w:t>Il correspond à un malaise dans la société, un désenchantement existentiel que l'on appelle  : </w:t>
      </w:r>
    </w:p>
    <w:p w:rsidR="009C703E" w:rsidRPr="00A065E9" w:rsidRDefault="009C703E" w:rsidP="00D27D7F">
      <w:pPr>
        <w:pStyle w:val="Paragrafoelenco"/>
        <w:numPr>
          <w:ilvl w:val="0"/>
          <w:numId w:val="42"/>
        </w:numPr>
        <w:spacing w:after="160" w:line="259" w:lineRule="auto"/>
        <w:rPr>
          <w:rFonts w:ascii="Times New Roman" w:hAnsi="Times New Roman"/>
        </w:rPr>
      </w:pPr>
      <w:r w:rsidRPr="00A065E9">
        <w:rPr>
          <w:rFonts w:ascii="Times New Roman" w:hAnsi="Times New Roman"/>
        </w:rPr>
        <w:t>le vague à l'âme</w:t>
      </w:r>
    </w:p>
    <w:p w:rsidR="009C703E" w:rsidRPr="00A065E9" w:rsidRDefault="009C703E" w:rsidP="00D27D7F">
      <w:pPr>
        <w:pStyle w:val="Paragrafoelenco"/>
        <w:numPr>
          <w:ilvl w:val="0"/>
          <w:numId w:val="42"/>
        </w:numPr>
        <w:spacing w:after="160" w:line="259" w:lineRule="auto"/>
        <w:rPr>
          <w:rFonts w:ascii="Times New Roman" w:hAnsi="Times New Roman"/>
        </w:rPr>
      </w:pPr>
      <w:r w:rsidRPr="00A065E9">
        <w:rPr>
          <w:rFonts w:ascii="Times New Roman" w:hAnsi="Times New Roman"/>
        </w:rPr>
        <w:t>le mal de vivre</w:t>
      </w:r>
    </w:p>
    <w:p w:rsidR="009C703E" w:rsidRPr="00A065E9" w:rsidRDefault="009C703E" w:rsidP="00D27D7F">
      <w:pPr>
        <w:pStyle w:val="Paragrafoelenco"/>
        <w:numPr>
          <w:ilvl w:val="0"/>
          <w:numId w:val="42"/>
        </w:numPr>
        <w:spacing w:after="160" w:line="259" w:lineRule="auto"/>
        <w:rPr>
          <w:rFonts w:ascii="Times New Roman" w:hAnsi="Times New Roman"/>
        </w:rPr>
      </w:pPr>
      <w:r w:rsidRPr="00A065E9">
        <w:rPr>
          <w:rFonts w:ascii="Times New Roman" w:hAnsi="Times New Roman"/>
        </w:rPr>
        <w:t>le mal du siècle</w:t>
      </w:r>
    </w:p>
    <w:p w:rsidR="009C703E" w:rsidRPr="00A065E9" w:rsidRDefault="009C703E" w:rsidP="00D27D7F">
      <w:pPr>
        <w:pStyle w:val="Paragrafoelenco"/>
        <w:numPr>
          <w:ilvl w:val="0"/>
          <w:numId w:val="42"/>
        </w:numPr>
        <w:spacing w:after="160" w:line="259" w:lineRule="auto"/>
        <w:rPr>
          <w:rFonts w:ascii="Times New Roman" w:hAnsi="Times New Roman"/>
        </w:rPr>
      </w:pPr>
      <w:r w:rsidRPr="00A065E9">
        <w:rPr>
          <w:rFonts w:ascii="Times New Roman" w:hAnsi="Times New Roman"/>
        </w:rPr>
        <w:t>le mal du Romantisme</w:t>
      </w:r>
    </w:p>
    <w:p w:rsidR="009C703E" w:rsidRPr="00680818" w:rsidRDefault="009C703E" w:rsidP="009C703E">
      <w:pPr>
        <w:rPr>
          <w:b/>
          <w:sz w:val="22"/>
          <w:szCs w:val="22"/>
          <w:lang w:val="fr-FR"/>
        </w:rPr>
      </w:pPr>
      <w:r w:rsidRPr="00680818">
        <w:rPr>
          <w:b/>
          <w:sz w:val="22"/>
          <w:szCs w:val="22"/>
          <w:lang w:val="fr-FR"/>
        </w:rPr>
        <w:t>L'écriture romantique se caractérise par :</w:t>
      </w:r>
    </w:p>
    <w:p w:rsidR="009C703E" w:rsidRPr="00A065E9" w:rsidRDefault="009C703E" w:rsidP="00D27D7F">
      <w:pPr>
        <w:pStyle w:val="Paragrafoelenco"/>
        <w:numPr>
          <w:ilvl w:val="0"/>
          <w:numId w:val="43"/>
        </w:numPr>
        <w:spacing w:after="160" w:line="259" w:lineRule="auto"/>
        <w:rPr>
          <w:rFonts w:ascii="Times New Roman" w:hAnsi="Times New Roman"/>
        </w:rPr>
      </w:pPr>
      <w:r w:rsidRPr="00A065E9">
        <w:rPr>
          <w:rFonts w:ascii="Times New Roman" w:hAnsi="Times New Roman"/>
        </w:rPr>
        <w:t xml:space="preserve">une écriture sobre, claire, concise </w:t>
      </w:r>
    </w:p>
    <w:p w:rsidR="009C703E" w:rsidRPr="00680818" w:rsidRDefault="009C703E" w:rsidP="00D27D7F">
      <w:pPr>
        <w:pStyle w:val="Paragrafoelenco"/>
        <w:numPr>
          <w:ilvl w:val="0"/>
          <w:numId w:val="43"/>
        </w:numPr>
        <w:spacing w:after="160" w:line="259" w:lineRule="auto"/>
        <w:rPr>
          <w:rFonts w:ascii="Times New Roman" w:hAnsi="Times New Roman"/>
          <w:lang w:val="fr-FR"/>
        </w:rPr>
      </w:pPr>
      <w:r w:rsidRPr="00680818">
        <w:rPr>
          <w:rFonts w:ascii="Times New Roman" w:hAnsi="Times New Roman"/>
          <w:lang w:val="fr-FR"/>
        </w:rPr>
        <w:t>de nombreuses figures d'insistance et des formes exclamatives qui permettent d'exprimer l'intensité du sentiment amoureux ou la profondeur du désarroi et de la mélancolie</w:t>
      </w:r>
    </w:p>
    <w:p w:rsidR="009C703E" w:rsidRPr="00680818" w:rsidRDefault="009C703E" w:rsidP="00D27D7F">
      <w:pPr>
        <w:pStyle w:val="Paragrafoelenco"/>
        <w:numPr>
          <w:ilvl w:val="0"/>
          <w:numId w:val="43"/>
        </w:numPr>
        <w:spacing w:after="160" w:line="259" w:lineRule="auto"/>
        <w:rPr>
          <w:rFonts w:ascii="Times New Roman" w:hAnsi="Times New Roman"/>
          <w:lang w:val="fr-FR"/>
        </w:rPr>
      </w:pPr>
      <w:r w:rsidRPr="00680818">
        <w:rPr>
          <w:rFonts w:ascii="Times New Roman" w:hAnsi="Times New Roman"/>
          <w:lang w:val="fr-FR"/>
        </w:rPr>
        <w:t xml:space="preserve">le recours au vers libre accompagné d'une recherche sur la musicalité </w:t>
      </w:r>
    </w:p>
    <w:p w:rsidR="009C703E" w:rsidRPr="00680818" w:rsidRDefault="009C703E" w:rsidP="00D27D7F">
      <w:pPr>
        <w:pStyle w:val="Paragrafoelenco"/>
        <w:numPr>
          <w:ilvl w:val="0"/>
          <w:numId w:val="43"/>
        </w:numPr>
        <w:spacing w:after="160" w:line="259" w:lineRule="auto"/>
        <w:rPr>
          <w:rFonts w:ascii="Times New Roman" w:hAnsi="Times New Roman"/>
          <w:lang w:val="fr-FR"/>
        </w:rPr>
      </w:pPr>
      <w:r w:rsidRPr="00680818">
        <w:rPr>
          <w:rFonts w:ascii="Times New Roman" w:hAnsi="Times New Roman"/>
          <w:lang w:val="fr-FR"/>
        </w:rPr>
        <w:t>le culte du beau inutile, de l'Art pour l'Art</w:t>
      </w:r>
    </w:p>
    <w:p w:rsidR="009C703E" w:rsidRPr="00680818" w:rsidRDefault="009C703E" w:rsidP="009C703E">
      <w:pPr>
        <w:rPr>
          <w:b/>
          <w:sz w:val="22"/>
          <w:szCs w:val="22"/>
          <w:lang w:val="fr-FR"/>
        </w:rPr>
      </w:pPr>
      <w:r w:rsidRPr="00680818">
        <w:rPr>
          <w:b/>
          <w:sz w:val="22"/>
          <w:szCs w:val="22"/>
          <w:lang w:val="fr-FR"/>
        </w:rPr>
        <w:t>Pourquoi  Zola adopte-t-il une démarche scientifique à la littérature ?</w:t>
      </w:r>
    </w:p>
    <w:p w:rsidR="009C703E" w:rsidRPr="00680818" w:rsidRDefault="009C703E" w:rsidP="00D27D7F">
      <w:pPr>
        <w:pStyle w:val="Paragrafoelenco"/>
        <w:numPr>
          <w:ilvl w:val="0"/>
          <w:numId w:val="44"/>
        </w:numPr>
        <w:shd w:val="clear" w:color="auto" w:fill="FFFFFA"/>
        <w:spacing w:after="0" w:line="375" w:lineRule="atLeast"/>
        <w:rPr>
          <w:rFonts w:ascii="Times New Roman" w:eastAsia="Times New Roman" w:hAnsi="Times New Roman"/>
          <w:lang w:val="fr-FR" w:eastAsia="it-IT"/>
        </w:rPr>
      </w:pPr>
      <w:r w:rsidRPr="00680818">
        <w:rPr>
          <w:rFonts w:ascii="Times New Roman" w:eastAsia="Times New Roman" w:hAnsi="Times New Roman"/>
          <w:lang w:val="fr-FR" w:eastAsia="it-IT"/>
        </w:rPr>
        <w:t>parce qu'il est convaincu de l'influence de la génétique et du milieu social sur le comportement des individus</w:t>
      </w:r>
    </w:p>
    <w:p w:rsidR="009C703E" w:rsidRPr="00680818" w:rsidRDefault="009C703E" w:rsidP="00D27D7F">
      <w:pPr>
        <w:pStyle w:val="Paragrafoelenco"/>
        <w:numPr>
          <w:ilvl w:val="0"/>
          <w:numId w:val="44"/>
        </w:numPr>
        <w:shd w:val="clear" w:color="auto" w:fill="FFFFFA"/>
        <w:spacing w:after="0" w:line="375" w:lineRule="atLeast"/>
        <w:rPr>
          <w:rFonts w:ascii="Times New Roman" w:eastAsia="Times New Roman" w:hAnsi="Times New Roman"/>
          <w:lang w:val="fr-FR" w:eastAsia="it-IT"/>
        </w:rPr>
      </w:pPr>
      <w:r w:rsidRPr="00680818">
        <w:rPr>
          <w:rFonts w:ascii="Times New Roman" w:eastAsia="Times New Roman" w:hAnsi="Times New Roman"/>
          <w:lang w:val="fr-FR" w:eastAsia="it-IT"/>
        </w:rPr>
        <w:t>parce qu'il pense que seule la science peut expliquer des personnages</w:t>
      </w:r>
    </w:p>
    <w:p w:rsidR="009C703E" w:rsidRPr="00680818" w:rsidRDefault="009C703E" w:rsidP="00D27D7F">
      <w:pPr>
        <w:pStyle w:val="Paragrafoelenco"/>
        <w:numPr>
          <w:ilvl w:val="0"/>
          <w:numId w:val="44"/>
        </w:numPr>
        <w:shd w:val="clear" w:color="auto" w:fill="FFFFFA"/>
        <w:spacing w:after="0" w:line="375" w:lineRule="atLeast"/>
        <w:rPr>
          <w:rFonts w:ascii="Times New Roman" w:eastAsia="Times New Roman" w:hAnsi="Times New Roman"/>
          <w:lang w:val="fr-FR" w:eastAsia="it-IT"/>
        </w:rPr>
      </w:pPr>
      <w:r w:rsidRPr="00680818">
        <w:rPr>
          <w:rFonts w:ascii="Times New Roman" w:eastAsia="Times New Roman" w:hAnsi="Times New Roman"/>
          <w:lang w:val="fr-FR" w:eastAsia="it-IT"/>
        </w:rPr>
        <w:t>parce que seule la science est capable de dire 'le vrai'</w:t>
      </w:r>
    </w:p>
    <w:p w:rsidR="009C703E" w:rsidRPr="00680818" w:rsidRDefault="009C703E" w:rsidP="00D27D7F">
      <w:pPr>
        <w:pStyle w:val="Paragrafoelenco"/>
        <w:numPr>
          <w:ilvl w:val="0"/>
          <w:numId w:val="44"/>
        </w:numPr>
        <w:shd w:val="clear" w:color="auto" w:fill="FFFFFA"/>
        <w:spacing w:after="0" w:line="375" w:lineRule="atLeast"/>
        <w:rPr>
          <w:rFonts w:ascii="Times New Roman" w:eastAsia="Times New Roman" w:hAnsi="Times New Roman"/>
          <w:lang w:val="fr-FR" w:eastAsia="it-IT"/>
        </w:rPr>
      </w:pPr>
      <w:r w:rsidRPr="00680818">
        <w:rPr>
          <w:rFonts w:ascii="Times New Roman" w:eastAsia="Times New Roman" w:hAnsi="Times New Roman"/>
          <w:lang w:val="fr-FR" w:eastAsia="it-IT"/>
        </w:rPr>
        <w:t>parce qu'il pense que seule la science peut expliquer les hommes</w:t>
      </w:r>
    </w:p>
    <w:p w:rsidR="00A065E9" w:rsidRPr="00680818" w:rsidRDefault="00A065E9" w:rsidP="009C703E">
      <w:pPr>
        <w:shd w:val="clear" w:color="auto" w:fill="FFFFFA"/>
        <w:spacing w:line="375" w:lineRule="atLeast"/>
        <w:rPr>
          <w:b/>
          <w:sz w:val="22"/>
          <w:szCs w:val="22"/>
          <w:shd w:val="clear" w:color="auto" w:fill="FFFFFF"/>
          <w:lang w:val="fr-FR"/>
        </w:rPr>
      </w:pPr>
    </w:p>
    <w:p w:rsidR="009C703E" w:rsidRPr="00680818" w:rsidRDefault="009C703E" w:rsidP="009C703E">
      <w:pPr>
        <w:shd w:val="clear" w:color="auto" w:fill="FFFFFA"/>
        <w:spacing w:line="375" w:lineRule="atLeast"/>
        <w:rPr>
          <w:b/>
          <w:sz w:val="22"/>
          <w:szCs w:val="22"/>
          <w:lang w:val="fr-FR"/>
        </w:rPr>
      </w:pPr>
      <w:r w:rsidRPr="00680818">
        <w:rPr>
          <w:b/>
          <w:sz w:val="22"/>
          <w:szCs w:val="22"/>
          <w:shd w:val="clear" w:color="auto" w:fill="FFFFFF"/>
          <w:lang w:val="fr-FR"/>
        </w:rPr>
        <w:t>Quelle ville est sublimée dans le recueil Les Fleurs du mal de Baudelaire ?</w:t>
      </w:r>
    </w:p>
    <w:p w:rsidR="009C703E" w:rsidRPr="00A065E9" w:rsidRDefault="009C703E" w:rsidP="00D27D7F">
      <w:pPr>
        <w:pStyle w:val="Paragrafoelenco"/>
        <w:numPr>
          <w:ilvl w:val="0"/>
          <w:numId w:val="45"/>
        </w:numPr>
        <w:shd w:val="clear" w:color="auto" w:fill="FFFFFA"/>
        <w:spacing w:after="0" w:line="375" w:lineRule="atLeast"/>
        <w:rPr>
          <w:rFonts w:ascii="Times New Roman" w:hAnsi="Times New Roman"/>
          <w:shd w:val="clear" w:color="auto" w:fill="FFFFFF"/>
        </w:rPr>
      </w:pPr>
      <w:r w:rsidRPr="00A065E9">
        <w:rPr>
          <w:rFonts w:ascii="Times New Roman" w:hAnsi="Times New Roman"/>
          <w:shd w:val="clear" w:color="auto" w:fill="FFFFFF"/>
        </w:rPr>
        <w:t>Lyon</w:t>
      </w:r>
    </w:p>
    <w:p w:rsidR="009C703E" w:rsidRPr="00A065E9" w:rsidRDefault="009C703E" w:rsidP="00D27D7F">
      <w:pPr>
        <w:pStyle w:val="Paragrafoelenco"/>
        <w:numPr>
          <w:ilvl w:val="0"/>
          <w:numId w:val="45"/>
        </w:numPr>
        <w:shd w:val="clear" w:color="auto" w:fill="FFFFFA"/>
        <w:spacing w:after="0" w:line="375" w:lineRule="atLeast"/>
        <w:rPr>
          <w:rFonts w:ascii="Times New Roman" w:hAnsi="Times New Roman"/>
          <w:shd w:val="clear" w:color="auto" w:fill="FFFFFF"/>
        </w:rPr>
      </w:pPr>
      <w:r w:rsidRPr="00A065E9">
        <w:rPr>
          <w:rFonts w:ascii="Times New Roman" w:hAnsi="Times New Roman"/>
          <w:shd w:val="clear" w:color="auto" w:fill="FFFFFF"/>
        </w:rPr>
        <w:t>Marseille</w:t>
      </w:r>
    </w:p>
    <w:p w:rsidR="009C703E" w:rsidRPr="00A065E9" w:rsidRDefault="009C703E" w:rsidP="00D27D7F">
      <w:pPr>
        <w:pStyle w:val="Paragrafoelenco"/>
        <w:numPr>
          <w:ilvl w:val="0"/>
          <w:numId w:val="45"/>
        </w:numPr>
        <w:shd w:val="clear" w:color="auto" w:fill="FFFFFA"/>
        <w:tabs>
          <w:tab w:val="left" w:pos="2085"/>
        </w:tabs>
        <w:spacing w:after="0" w:line="375" w:lineRule="atLeast"/>
        <w:rPr>
          <w:rFonts w:ascii="Times New Roman" w:hAnsi="Times New Roman"/>
          <w:shd w:val="clear" w:color="auto" w:fill="FFFFFF"/>
        </w:rPr>
      </w:pPr>
      <w:r w:rsidRPr="00A065E9">
        <w:rPr>
          <w:rFonts w:ascii="Times New Roman" w:hAnsi="Times New Roman"/>
          <w:shd w:val="clear" w:color="auto" w:fill="FFFFFF"/>
        </w:rPr>
        <w:t>Paris</w:t>
      </w:r>
      <w:r w:rsidRPr="00A065E9">
        <w:rPr>
          <w:rFonts w:ascii="Times New Roman" w:hAnsi="Times New Roman"/>
          <w:shd w:val="clear" w:color="auto" w:fill="FFFFFF"/>
        </w:rPr>
        <w:tab/>
      </w:r>
    </w:p>
    <w:p w:rsidR="009C703E" w:rsidRPr="00A065E9" w:rsidRDefault="009C703E" w:rsidP="00D27D7F">
      <w:pPr>
        <w:pStyle w:val="Paragrafoelenco"/>
        <w:numPr>
          <w:ilvl w:val="0"/>
          <w:numId w:val="45"/>
        </w:numPr>
        <w:shd w:val="clear" w:color="auto" w:fill="FFFFFA"/>
        <w:spacing w:after="0" w:line="375" w:lineRule="atLeast"/>
        <w:rPr>
          <w:rFonts w:ascii="Times New Roman" w:eastAsia="Times New Roman" w:hAnsi="Times New Roman"/>
          <w:lang w:eastAsia="it-IT"/>
        </w:rPr>
      </w:pPr>
      <w:r w:rsidRPr="00A065E9">
        <w:rPr>
          <w:rFonts w:ascii="Times New Roman" w:hAnsi="Times New Roman"/>
          <w:shd w:val="clear" w:color="auto" w:fill="FFFFFF"/>
        </w:rPr>
        <w:t>Nice</w:t>
      </w:r>
    </w:p>
    <w:p w:rsidR="009C703E" w:rsidRPr="00A065E9" w:rsidRDefault="009C703E" w:rsidP="009C703E">
      <w:pPr>
        <w:shd w:val="clear" w:color="auto" w:fill="FFFFFA"/>
        <w:spacing w:line="375" w:lineRule="atLeast"/>
        <w:rPr>
          <w:rFonts w:cstheme="minorHAnsi"/>
          <w:sz w:val="22"/>
          <w:szCs w:val="22"/>
        </w:rPr>
      </w:pPr>
    </w:p>
    <w:p w:rsidR="009C703E" w:rsidRPr="00A065E9" w:rsidRDefault="009C703E" w:rsidP="009C703E">
      <w:pPr>
        <w:rPr>
          <w:b/>
          <w:sz w:val="22"/>
          <w:szCs w:val="22"/>
          <w:lang w:val="en-US"/>
        </w:rPr>
      </w:pPr>
      <w:r w:rsidRPr="00A065E9">
        <w:rPr>
          <w:b/>
          <w:sz w:val="22"/>
          <w:szCs w:val="22"/>
          <w:lang w:val="en-US"/>
        </w:rPr>
        <w:t>Quelle influence exerce sur les personnages des romans l’hérédité et le milieu ? Citez quelques exemples.</w:t>
      </w:r>
    </w:p>
    <w:p w:rsidR="009C703E" w:rsidRPr="00A065E9" w:rsidRDefault="009C703E" w:rsidP="009C703E">
      <w:pPr>
        <w:pStyle w:val="Paragrafoelenco"/>
        <w:rPr>
          <w:rFonts w:ascii="Times New Roman" w:hAnsi="Times New Roman"/>
          <w:lang w:val="en-US"/>
        </w:rPr>
      </w:pPr>
      <w:r w:rsidRPr="00A065E9">
        <w:rPr>
          <w:rFonts w:ascii="Times New Roman" w:hAnsi="Times New Roman"/>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A065E9">
        <w:rPr>
          <w:rFonts w:ascii="Times New Roman" w:hAnsi="Times New Roman"/>
          <w:lang w:val="en-US"/>
        </w:rPr>
        <w:t>_________________________________________________</w:t>
      </w:r>
    </w:p>
    <w:p w:rsidR="009C703E" w:rsidRPr="00A065E9" w:rsidRDefault="009C703E" w:rsidP="009C703E">
      <w:pPr>
        <w:rPr>
          <w:b/>
          <w:sz w:val="22"/>
          <w:szCs w:val="22"/>
          <w:lang w:val="en-US"/>
        </w:rPr>
      </w:pPr>
      <w:r w:rsidRPr="00A065E9">
        <w:rPr>
          <w:b/>
          <w:sz w:val="22"/>
          <w:szCs w:val="22"/>
          <w:lang w:val="en-US"/>
        </w:rPr>
        <w:t>Retracez l’itinéraire spirituel de Baudelaire dans les Fleurs du Mal.</w:t>
      </w:r>
    </w:p>
    <w:p w:rsidR="009C703E" w:rsidRPr="00A065E9" w:rsidRDefault="009C703E" w:rsidP="009C703E">
      <w:pPr>
        <w:pStyle w:val="Paragrafoelenco"/>
        <w:rPr>
          <w:rFonts w:ascii="Times New Roman" w:hAnsi="Times New Roman"/>
          <w:lang w:val="en-US"/>
        </w:rPr>
      </w:pPr>
    </w:p>
    <w:p w:rsidR="009C703E" w:rsidRDefault="009C703E" w:rsidP="009C703E">
      <w:pPr>
        <w:pStyle w:val="Paragrafoelenco"/>
        <w:rPr>
          <w:rFonts w:ascii="Times New Roman" w:hAnsi="Times New Roman"/>
        </w:rPr>
      </w:pPr>
      <w:r w:rsidRPr="00A065E9">
        <w:rPr>
          <w:rFonts w:ascii="Times New Roman" w:hAnsi="Times New Roman"/>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A065E9">
        <w:rPr>
          <w:rFonts w:ascii="Times New Roman" w:hAnsi="Times New Roman"/>
        </w:rPr>
        <w:t>_________________________________________________</w:t>
      </w:r>
    </w:p>
    <w:p w:rsidR="00A065E9" w:rsidRDefault="00A065E9" w:rsidP="009C703E">
      <w:pPr>
        <w:pStyle w:val="Paragrafoelenco"/>
        <w:rPr>
          <w:rFonts w:ascii="Times New Roman" w:hAnsi="Times New Roman"/>
        </w:rPr>
      </w:pPr>
    </w:p>
    <w:p w:rsidR="00A065E9" w:rsidRDefault="00A065E9" w:rsidP="009C703E">
      <w:pPr>
        <w:pStyle w:val="Paragrafoelenco"/>
        <w:rPr>
          <w:rFonts w:ascii="Times New Roman" w:hAnsi="Times New Roman"/>
        </w:rPr>
      </w:pPr>
    </w:p>
    <w:p w:rsidR="00A065E9" w:rsidRDefault="00A065E9" w:rsidP="009C703E">
      <w:pPr>
        <w:pStyle w:val="Paragrafoelenco"/>
        <w:rPr>
          <w:rFonts w:ascii="Times New Roman" w:hAnsi="Times New Roman"/>
        </w:rPr>
      </w:pPr>
    </w:p>
    <w:p w:rsidR="00A065E9" w:rsidRDefault="00A065E9" w:rsidP="009C703E">
      <w:pPr>
        <w:pStyle w:val="Paragrafoelenco"/>
        <w:rPr>
          <w:rFonts w:ascii="Times New Roman" w:hAnsi="Times New Roman"/>
          <w:sz w:val="24"/>
          <w:szCs w:val="24"/>
        </w:rPr>
      </w:pPr>
      <w:r w:rsidRPr="00A065E9">
        <w:rPr>
          <w:rFonts w:ascii="Times New Roman" w:hAnsi="Times New Roman"/>
          <w:sz w:val="24"/>
          <w:szCs w:val="24"/>
        </w:rPr>
        <w:t>Materia: Lingua e cultura spagnola</w:t>
      </w:r>
    </w:p>
    <w:p w:rsidR="00A065E9" w:rsidRDefault="00A065E9" w:rsidP="009C703E">
      <w:pPr>
        <w:pStyle w:val="Paragrafoelenco"/>
        <w:rPr>
          <w:rFonts w:ascii="Times New Roman" w:hAnsi="Times New Roman"/>
          <w:sz w:val="24"/>
          <w:szCs w:val="24"/>
        </w:rPr>
      </w:pPr>
    </w:p>
    <w:p w:rsidR="00A065E9" w:rsidRPr="00A065E9" w:rsidRDefault="00A065E9" w:rsidP="00A065E9">
      <w:pPr>
        <w:pStyle w:val="Paragrafoelenco"/>
        <w:ind w:left="0"/>
        <w:rPr>
          <w:rFonts w:ascii="Times New Roman" w:hAnsi="Times New Roman"/>
          <w:b/>
        </w:rPr>
      </w:pPr>
      <w:r w:rsidRPr="00A065E9">
        <w:rPr>
          <w:rFonts w:ascii="Times New Roman" w:hAnsi="Times New Roman"/>
          <w:b/>
        </w:rPr>
        <w:t>Alfonso XII es</w:t>
      </w:r>
    </w:p>
    <w:p w:rsidR="00A065E9" w:rsidRPr="00A065E9" w:rsidRDefault="00A065E9" w:rsidP="00D27D7F">
      <w:pPr>
        <w:pStyle w:val="Paragrafoelenco"/>
        <w:numPr>
          <w:ilvl w:val="0"/>
          <w:numId w:val="46"/>
        </w:numPr>
        <w:jc w:val="both"/>
        <w:rPr>
          <w:lang w:val="es-ES"/>
        </w:rPr>
      </w:pPr>
      <w:r w:rsidRPr="00A065E9">
        <w:rPr>
          <w:lang w:val="es-ES"/>
        </w:rPr>
        <w:t>El que es nombrado rey después del destronamiento de Isabel II.</w:t>
      </w:r>
    </w:p>
    <w:p w:rsidR="00A065E9" w:rsidRPr="00A065E9" w:rsidRDefault="00A065E9" w:rsidP="00D27D7F">
      <w:pPr>
        <w:pStyle w:val="Paragrafoelenco"/>
        <w:numPr>
          <w:ilvl w:val="0"/>
          <w:numId w:val="46"/>
        </w:numPr>
        <w:jc w:val="both"/>
        <w:rPr>
          <w:lang w:val="es-ES"/>
        </w:rPr>
      </w:pPr>
      <w:r w:rsidRPr="00A065E9">
        <w:rPr>
          <w:lang w:val="es-ES"/>
        </w:rPr>
        <w:t>El marido de Isabel II, con la cual huye a Francia al proclamarse la primera República.</w:t>
      </w:r>
    </w:p>
    <w:p w:rsidR="00A065E9" w:rsidRPr="00A065E9" w:rsidRDefault="00A065E9" w:rsidP="00D27D7F">
      <w:pPr>
        <w:pStyle w:val="Paragrafoelenco"/>
        <w:numPr>
          <w:ilvl w:val="0"/>
          <w:numId w:val="46"/>
        </w:numPr>
        <w:jc w:val="both"/>
        <w:rPr>
          <w:lang w:val="es-ES"/>
        </w:rPr>
      </w:pPr>
      <w:r w:rsidRPr="00A065E9">
        <w:rPr>
          <w:lang w:val="es-ES"/>
        </w:rPr>
        <w:t>El hijo de Isabel II, que, después del reinado de Amadeo I, representa la vuelta de los borbones.</w:t>
      </w:r>
    </w:p>
    <w:p w:rsidR="00A065E9" w:rsidRPr="00A065E9" w:rsidRDefault="00A065E9" w:rsidP="00D27D7F">
      <w:pPr>
        <w:pStyle w:val="Paragrafoelenco"/>
        <w:numPr>
          <w:ilvl w:val="0"/>
          <w:numId w:val="46"/>
        </w:numPr>
        <w:jc w:val="both"/>
        <w:rPr>
          <w:lang w:val="es-ES"/>
        </w:rPr>
      </w:pPr>
      <w:r w:rsidRPr="00A065E9">
        <w:rPr>
          <w:lang w:val="es-ES"/>
        </w:rPr>
        <w:t>El rey que empieza la dinastia de los borbones en España.</w:t>
      </w:r>
    </w:p>
    <w:p w:rsidR="00A065E9" w:rsidRPr="00A065E9" w:rsidRDefault="00A065E9" w:rsidP="00A065E9">
      <w:pPr>
        <w:pStyle w:val="Paragrafoelenco"/>
        <w:spacing w:after="0" w:line="240" w:lineRule="auto"/>
        <w:ind w:left="0"/>
        <w:jc w:val="both"/>
        <w:rPr>
          <w:rFonts w:ascii="Times New Roman" w:hAnsi="Times New Roman"/>
          <w:lang w:val="es-ES"/>
        </w:rPr>
      </w:pPr>
    </w:p>
    <w:p w:rsidR="00A065E9" w:rsidRPr="00A065E9" w:rsidRDefault="00A065E9" w:rsidP="00A065E9">
      <w:pPr>
        <w:pStyle w:val="Paragrafoelenco"/>
        <w:spacing w:after="0" w:line="240" w:lineRule="auto"/>
        <w:ind w:left="0"/>
        <w:jc w:val="both"/>
        <w:rPr>
          <w:rFonts w:ascii="Times New Roman" w:hAnsi="Times New Roman"/>
          <w:lang w:val="es-ES"/>
        </w:rPr>
      </w:pPr>
      <w:r w:rsidRPr="00A065E9">
        <w:rPr>
          <w:rFonts w:ascii="Times New Roman" w:hAnsi="Times New Roman"/>
          <w:b/>
          <w:lang w:val="es-ES"/>
        </w:rPr>
        <w:t xml:space="preserve">Los </w:t>
      </w:r>
      <w:r w:rsidRPr="00A065E9">
        <w:rPr>
          <w:rFonts w:ascii="Times New Roman" w:hAnsi="Times New Roman"/>
          <w:b/>
          <w:i/>
          <w:lang w:val="es-ES"/>
        </w:rPr>
        <w:t xml:space="preserve">Episodios nacionales </w:t>
      </w:r>
      <w:r w:rsidRPr="00A065E9">
        <w:rPr>
          <w:rFonts w:ascii="Times New Roman" w:hAnsi="Times New Roman"/>
          <w:b/>
          <w:lang w:val="es-ES"/>
        </w:rPr>
        <w:t>de Galdós relata</w:t>
      </w:r>
      <w:r w:rsidRPr="00A065E9">
        <w:rPr>
          <w:rFonts w:ascii="Times New Roman" w:hAnsi="Times New Roman"/>
          <w:lang w:val="es-ES"/>
        </w:rPr>
        <w:t>n</w:t>
      </w:r>
    </w:p>
    <w:p w:rsidR="00A065E9" w:rsidRPr="00A065E9" w:rsidRDefault="00A065E9" w:rsidP="00A065E9">
      <w:pPr>
        <w:pStyle w:val="Paragrafoelenco"/>
        <w:spacing w:after="0" w:line="240" w:lineRule="auto"/>
        <w:jc w:val="both"/>
        <w:rPr>
          <w:rFonts w:ascii="Times New Roman" w:hAnsi="Times New Roman"/>
          <w:lang w:val="es-ES"/>
        </w:rPr>
      </w:pPr>
    </w:p>
    <w:p w:rsidR="00A065E9" w:rsidRPr="00A065E9" w:rsidRDefault="00A065E9" w:rsidP="00D27D7F">
      <w:pPr>
        <w:pStyle w:val="Paragrafoelenco"/>
        <w:numPr>
          <w:ilvl w:val="0"/>
          <w:numId w:val="47"/>
        </w:numPr>
        <w:jc w:val="both"/>
        <w:rPr>
          <w:lang w:val="es-ES"/>
        </w:rPr>
      </w:pPr>
      <w:r w:rsidRPr="00A065E9">
        <w:rPr>
          <w:lang w:val="es-ES"/>
        </w:rPr>
        <w:t>Hechos históricos con la participación de personajes inventados.</w:t>
      </w:r>
    </w:p>
    <w:p w:rsidR="00A065E9" w:rsidRPr="00A065E9" w:rsidRDefault="00A065E9" w:rsidP="00D27D7F">
      <w:pPr>
        <w:pStyle w:val="Paragrafoelenco"/>
        <w:numPr>
          <w:ilvl w:val="0"/>
          <w:numId w:val="47"/>
        </w:numPr>
        <w:jc w:val="both"/>
        <w:rPr>
          <w:lang w:val="es-ES"/>
        </w:rPr>
      </w:pPr>
      <w:r w:rsidRPr="00A065E9">
        <w:rPr>
          <w:lang w:val="es-ES"/>
        </w:rPr>
        <w:t>Hechos históricos que se apartan de cualquier detalle o personaje de fantasía.</w:t>
      </w:r>
    </w:p>
    <w:p w:rsidR="00A065E9" w:rsidRPr="00A065E9" w:rsidRDefault="00A065E9" w:rsidP="00D27D7F">
      <w:pPr>
        <w:pStyle w:val="Paragrafoelenco"/>
        <w:numPr>
          <w:ilvl w:val="0"/>
          <w:numId w:val="47"/>
        </w:numPr>
        <w:jc w:val="both"/>
        <w:rPr>
          <w:lang w:val="es-ES"/>
        </w:rPr>
      </w:pPr>
      <w:r w:rsidRPr="00A065E9">
        <w:rPr>
          <w:lang w:val="es-ES"/>
        </w:rPr>
        <w:t>La historia futura de España a través de la historia pasada-</w:t>
      </w:r>
    </w:p>
    <w:p w:rsidR="00A065E9" w:rsidRPr="00A065E9" w:rsidRDefault="00A065E9" w:rsidP="00D27D7F">
      <w:pPr>
        <w:pStyle w:val="Paragrafoelenco"/>
        <w:numPr>
          <w:ilvl w:val="0"/>
          <w:numId w:val="47"/>
        </w:numPr>
        <w:jc w:val="both"/>
        <w:rPr>
          <w:lang w:val="es-ES"/>
        </w:rPr>
      </w:pPr>
      <w:r w:rsidRPr="00A065E9">
        <w:rPr>
          <w:lang w:val="es-ES"/>
        </w:rPr>
        <w:t>Los mayores acontecimientos europeos, como, por ejemplo, la Revolución Francesa.</w:t>
      </w:r>
    </w:p>
    <w:p w:rsidR="00A065E9" w:rsidRPr="00A065E9" w:rsidRDefault="00A065E9" w:rsidP="00A065E9">
      <w:pPr>
        <w:pStyle w:val="Paragrafoelenco"/>
        <w:spacing w:after="0" w:line="240" w:lineRule="auto"/>
        <w:jc w:val="both"/>
        <w:rPr>
          <w:rFonts w:ascii="Times New Roman" w:hAnsi="Times New Roman"/>
          <w:lang w:val="es-ES"/>
        </w:rPr>
      </w:pPr>
    </w:p>
    <w:p w:rsidR="00A065E9" w:rsidRPr="00A065E9" w:rsidRDefault="00A065E9" w:rsidP="00A065E9">
      <w:pPr>
        <w:pStyle w:val="Paragrafoelenco"/>
        <w:spacing w:after="0" w:line="240" w:lineRule="auto"/>
        <w:ind w:left="0"/>
        <w:jc w:val="both"/>
        <w:rPr>
          <w:rFonts w:ascii="Times New Roman" w:hAnsi="Times New Roman"/>
          <w:b/>
          <w:lang w:val="es-ES"/>
        </w:rPr>
      </w:pPr>
      <w:r w:rsidRPr="00A065E9">
        <w:rPr>
          <w:rFonts w:ascii="Times New Roman" w:hAnsi="Times New Roman"/>
          <w:b/>
          <w:lang w:val="es-ES"/>
        </w:rPr>
        <w:t>Los movimientos literarios que más influyeron en el Modernismo procedían de</w:t>
      </w:r>
    </w:p>
    <w:p w:rsidR="00A065E9" w:rsidRPr="00A065E9" w:rsidRDefault="00A065E9" w:rsidP="00A065E9">
      <w:pPr>
        <w:pStyle w:val="Paragrafoelenco"/>
        <w:spacing w:after="0" w:line="240" w:lineRule="auto"/>
        <w:ind w:left="0"/>
        <w:jc w:val="both"/>
        <w:rPr>
          <w:rFonts w:ascii="Times New Roman" w:hAnsi="Times New Roman"/>
          <w:lang w:val="es-ES"/>
        </w:rPr>
      </w:pPr>
    </w:p>
    <w:p w:rsidR="00A065E9" w:rsidRPr="00A065E9" w:rsidRDefault="00A065E9" w:rsidP="00D27D7F">
      <w:pPr>
        <w:pStyle w:val="Paragrafoelenco"/>
        <w:numPr>
          <w:ilvl w:val="0"/>
          <w:numId w:val="48"/>
        </w:numPr>
        <w:spacing w:after="0" w:line="240" w:lineRule="auto"/>
        <w:jc w:val="both"/>
        <w:rPr>
          <w:rFonts w:ascii="Times New Roman" w:hAnsi="Times New Roman"/>
          <w:lang w:val="es-ES"/>
        </w:rPr>
      </w:pPr>
      <w:r w:rsidRPr="00A065E9">
        <w:rPr>
          <w:rFonts w:ascii="Times New Roman" w:hAnsi="Times New Roman"/>
          <w:lang w:val="es-ES"/>
        </w:rPr>
        <w:t>Italia.</w:t>
      </w:r>
    </w:p>
    <w:p w:rsidR="00A065E9" w:rsidRPr="00A065E9" w:rsidRDefault="00A065E9" w:rsidP="00D27D7F">
      <w:pPr>
        <w:pStyle w:val="Paragrafoelenco"/>
        <w:numPr>
          <w:ilvl w:val="0"/>
          <w:numId w:val="48"/>
        </w:numPr>
        <w:spacing w:after="0" w:line="240" w:lineRule="auto"/>
        <w:jc w:val="both"/>
        <w:rPr>
          <w:rFonts w:ascii="Times New Roman" w:hAnsi="Times New Roman"/>
          <w:lang w:val="es-ES"/>
        </w:rPr>
      </w:pPr>
      <w:r w:rsidRPr="00A065E9">
        <w:rPr>
          <w:rFonts w:ascii="Times New Roman" w:hAnsi="Times New Roman"/>
          <w:lang w:val="es-ES"/>
        </w:rPr>
        <w:t>Hispanoamérica.</w:t>
      </w:r>
    </w:p>
    <w:p w:rsidR="00A065E9" w:rsidRPr="00A065E9" w:rsidRDefault="00A065E9" w:rsidP="00D27D7F">
      <w:pPr>
        <w:pStyle w:val="Paragrafoelenco"/>
        <w:numPr>
          <w:ilvl w:val="0"/>
          <w:numId w:val="48"/>
        </w:numPr>
        <w:spacing w:after="0" w:line="240" w:lineRule="auto"/>
        <w:jc w:val="both"/>
        <w:rPr>
          <w:rFonts w:ascii="Times New Roman" w:hAnsi="Times New Roman"/>
          <w:lang w:val="es-ES"/>
        </w:rPr>
      </w:pPr>
      <w:r w:rsidRPr="00A065E9">
        <w:rPr>
          <w:rFonts w:ascii="Times New Roman" w:hAnsi="Times New Roman"/>
          <w:lang w:val="es-ES"/>
        </w:rPr>
        <w:t>Francia.</w:t>
      </w:r>
    </w:p>
    <w:p w:rsidR="00A065E9" w:rsidRPr="00A065E9" w:rsidRDefault="00A065E9" w:rsidP="00D27D7F">
      <w:pPr>
        <w:pStyle w:val="Paragrafoelenco"/>
        <w:numPr>
          <w:ilvl w:val="0"/>
          <w:numId w:val="48"/>
        </w:numPr>
        <w:spacing w:after="0" w:line="240" w:lineRule="auto"/>
        <w:jc w:val="both"/>
        <w:rPr>
          <w:rFonts w:ascii="Times New Roman" w:hAnsi="Times New Roman"/>
          <w:lang w:val="es-ES"/>
        </w:rPr>
      </w:pPr>
      <w:r w:rsidRPr="00A065E9">
        <w:rPr>
          <w:rFonts w:ascii="Times New Roman" w:hAnsi="Times New Roman"/>
          <w:lang w:val="es-ES"/>
        </w:rPr>
        <w:t>Inglaterra.</w:t>
      </w:r>
    </w:p>
    <w:p w:rsidR="00A065E9" w:rsidRPr="00A065E9" w:rsidRDefault="00A065E9" w:rsidP="00A065E9">
      <w:pPr>
        <w:pStyle w:val="Paragrafoelenco"/>
        <w:spacing w:after="0" w:line="240" w:lineRule="auto"/>
        <w:ind w:left="0"/>
        <w:jc w:val="both"/>
        <w:rPr>
          <w:rFonts w:ascii="Times New Roman" w:hAnsi="Times New Roman"/>
          <w:lang w:val="es-ES"/>
        </w:rPr>
      </w:pPr>
    </w:p>
    <w:p w:rsidR="00A065E9" w:rsidRPr="00A065E9" w:rsidRDefault="00A065E9" w:rsidP="00A065E9">
      <w:pPr>
        <w:jc w:val="both"/>
        <w:rPr>
          <w:b/>
          <w:sz w:val="22"/>
          <w:szCs w:val="22"/>
          <w:lang w:val="es-ES"/>
        </w:rPr>
      </w:pPr>
      <w:r w:rsidRPr="00A065E9">
        <w:rPr>
          <w:b/>
          <w:sz w:val="22"/>
          <w:szCs w:val="22"/>
          <w:lang w:val="es-ES"/>
        </w:rPr>
        <w:t>¿Cuál de los siguientes autores se puede considerar un romántico tardío?</w:t>
      </w:r>
    </w:p>
    <w:p w:rsidR="00A065E9" w:rsidRPr="00A065E9" w:rsidRDefault="00A065E9" w:rsidP="00A065E9">
      <w:pPr>
        <w:jc w:val="both"/>
        <w:rPr>
          <w:b/>
          <w:sz w:val="22"/>
          <w:szCs w:val="22"/>
          <w:lang w:val="es-ES"/>
        </w:rPr>
      </w:pPr>
    </w:p>
    <w:p w:rsidR="00A065E9" w:rsidRPr="00A065E9" w:rsidRDefault="00A065E9" w:rsidP="00D27D7F">
      <w:pPr>
        <w:pStyle w:val="Paragrafoelenco"/>
        <w:numPr>
          <w:ilvl w:val="0"/>
          <w:numId w:val="49"/>
        </w:numPr>
        <w:jc w:val="both"/>
        <w:rPr>
          <w:lang w:val="es-ES"/>
        </w:rPr>
      </w:pPr>
      <w:r w:rsidRPr="00A065E9">
        <w:rPr>
          <w:lang w:val="es-ES"/>
        </w:rPr>
        <w:t>Moratín.</w:t>
      </w:r>
    </w:p>
    <w:p w:rsidR="00A065E9" w:rsidRPr="00A065E9" w:rsidRDefault="00A065E9" w:rsidP="00D27D7F">
      <w:pPr>
        <w:pStyle w:val="Paragrafoelenco"/>
        <w:numPr>
          <w:ilvl w:val="0"/>
          <w:numId w:val="49"/>
        </w:numPr>
        <w:jc w:val="both"/>
        <w:rPr>
          <w:lang w:val="es-ES"/>
        </w:rPr>
      </w:pPr>
      <w:r w:rsidRPr="00A065E9">
        <w:rPr>
          <w:lang w:val="es-ES"/>
        </w:rPr>
        <w:t>Zorrilla.</w:t>
      </w:r>
    </w:p>
    <w:p w:rsidR="00A065E9" w:rsidRPr="00A065E9" w:rsidRDefault="00A065E9" w:rsidP="00D27D7F">
      <w:pPr>
        <w:pStyle w:val="Paragrafoelenco"/>
        <w:numPr>
          <w:ilvl w:val="0"/>
          <w:numId w:val="49"/>
        </w:numPr>
        <w:jc w:val="both"/>
        <w:rPr>
          <w:lang w:val="es-ES"/>
        </w:rPr>
      </w:pPr>
      <w:r w:rsidRPr="00A065E9">
        <w:rPr>
          <w:lang w:val="es-ES"/>
        </w:rPr>
        <w:t>Espronceda.</w:t>
      </w:r>
    </w:p>
    <w:p w:rsidR="00A065E9" w:rsidRPr="00A065E9" w:rsidRDefault="00A065E9" w:rsidP="00D27D7F">
      <w:pPr>
        <w:pStyle w:val="Paragrafoelenco"/>
        <w:numPr>
          <w:ilvl w:val="0"/>
          <w:numId w:val="49"/>
        </w:numPr>
        <w:jc w:val="both"/>
        <w:rPr>
          <w:lang w:val="es-ES"/>
        </w:rPr>
      </w:pPr>
      <w:r w:rsidRPr="00A065E9">
        <w:rPr>
          <w:lang w:val="es-ES"/>
        </w:rPr>
        <w:t>Bécquer.</w:t>
      </w:r>
    </w:p>
    <w:p w:rsidR="00A065E9" w:rsidRPr="00A065E9" w:rsidRDefault="00A065E9" w:rsidP="00A065E9">
      <w:pPr>
        <w:pStyle w:val="Paragrafoelenco"/>
        <w:spacing w:after="0" w:line="240" w:lineRule="auto"/>
        <w:jc w:val="both"/>
        <w:rPr>
          <w:rFonts w:ascii="Times New Roman" w:hAnsi="Times New Roman"/>
          <w:lang w:val="es-ES"/>
        </w:rPr>
      </w:pPr>
    </w:p>
    <w:p w:rsidR="00A065E9" w:rsidRPr="00A065E9" w:rsidRDefault="00A065E9" w:rsidP="00A065E9">
      <w:pPr>
        <w:pStyle w:val="Paragrafoelenco"/>
        <w:spacing w:after="0" w:line="240" w:lineRule="auto"/>
        <w:ind w:left="0"/>
        <w:jc w:val="both"/>
        <w:rPr>
          <w:rFonts w:ascii="Times New Roman" w:hAnsi="Times New Roman"/>
          <w:b/>
          <w:lang w:val="es-ES"/>
        </w:rPr>
      </w:pPr>
      <w:r w:rsidRPr="00A065E9">
        <w:rPr>
          <w:rFonts w:ascii="Times New Roman" w:hAnsi="Times New Roman"/>
          <w:b/>
          <w:lang w:val="es-ES"/>
        </w:rPr>
        <w:t>El Naturalismo español no es ortodoxo. Reflexione sobre este asunto.</w:t>
      </w:r>
    </w:p>
    <w:p w:rsidR="00A065E9" w:rsidRPr="00A065E9" w:rsidRDefault="00A065E9" w:rsidP="00A065E9">
      <w:pPr>
        <w:pStyle w:val="Paragrafoelenco"/>
        <w:spacing w:after="0" w:line="240" w:lineRule="auto"/>
        <w:ind w:left="0"/>
        <w:jc w:val="both"/>
        <w:rPr>
          <w:rFonts w:ascii="Times New Roman" w:hAnsi="Times New Roman"/>
          <w:lang w:val="es-ES"/>
        </w:rPr>
      </w:pPr>
      <w:r w:rsidRPr="00A065E9">
        <w:rPr>
          <w:rFonts w:ascii="Times New Roman" w:hAnsi="Times New Roman"/>
          <w:lang w:val="es-E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hAnsi="Times New Roman"/>
          <w:lang w:val="es-ES"/>
        </w:rPr>
        <w:t>_______________________________________________</w:t>
      </w:r>
    </w:p>
    <w:p w:rsidR="00A065E9" w:rsidRPr="00A065E9" w:rsidRDefault="00A065E9" w:rsidP="00A065E9">
      <w:pPr>
        <w:pStyle w:val="Paragrafoelenco"/>
        <w:spacing w:after="0" w:line="240" w:lineRule="auto"/>
        <w:ind w:left="0"/>
        <w:jc w:val="both"/>
        <w:rPr>
          <w:rFonts w:ascii="Times New Roman" w:hAnsi="Times New Roman"/>
          <w:lang w:val="es-ES"/>
        </w:rPr>
      </w:pPr>
    </w:p>
    <w:p w:rsidR="00A065E9" w:rsidRPr="00A065E9" w:rsidRDefault="00A065E9" w:rsidP="00A065E9">
      <w:pPr>
        <w:pStyle w:val="Paragrafoelenco"/>
        <w:spacing w:after="0" w:line="240" w:lineRule="auto"/>
        <w:ind w:left="0"/>
        <w:jc w:val="both"/>
        <w:rPr>
          <w:rFonts w:ascii="Times New Roman" w:hAnsi="Times New Roman"/>
          <w:b/>
          <w:lang w:val="es-ES"/>
        </w:rPr>
      </w:pPr>
      <w:r w:rsidRPr="00A065E9">
        <w:rPr>
          <w:rFonts w:ascii="Times New Roman" w:hAnsi="Times New Roman"/>
          <w:b/>
          <w:lang w:val="es-ES"/>
        </w:rPr>
        <w:t>Hable del Costumbrismo y de su máximo exponente.</w:t>
      </w:r>
    </w:p>
    <w:p w:rsidR="00A065E9" w:rsidRPr="000815E8" w:rsidRDefault="00A065E9" w:rsidP="00A065E9">
      <w:pPr>
        <w:pStyle w:val="Paragrafoelenco"/>
        <w:spacing w:after="0" w:line="240" w:lineRule="auto"/>
        <w:ind w:left="0"/>
        <w:jc w:val="both"/>
        <w:rPr>
          <w:sz w:val="24"/>
          <w:szCs w:val="24"/>
          <w:lang w:val="es-ES"/>
        </w:rPr>
      </w:pPr>
      <w:r w:rsidRPr="00A065E9">
        <w:rPr>
          <w:rFonts w:ascii="Times New Roman" w:hAnsi="Times New Roman"/>
          <w:lang w:val="es-E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A065E9">
        <w:rPr>
          <w:lang w:val="es-ES"/>
        </w:rPr>
        <w:t>_________________________________________________________________________________________________________________________________________________________________________</w:t>
      </w:r>
      <w:r>
        <w:rPr>
          <w:lang w:val="es-ES"/>
        </w:rPr>
        <w:t>________________________________________________</w:t>
      </w:r>
    </w:p>
    <w:p w:rsidR="00A065E9" w:rsidRPr="00A065E9" w:rsidRDefault="00A065E9" w:rsidP="009C703E">
      <w:pPr>
        <w:pStyle w:val="Paragrafoelenco"/>
        <w:rPr>
          <w:rFonts w:ascii="Times New Roman" w:hAnsi="Times New Roman"/>
          <w:sz w:val="24"/>
          <w:szCs w:val="24"/>
        </w:rPr>
      </w:pPr>
    </w:p>
    <w:p w:rsidR="009C703E" w:rsidRPr="00A065E9" w:rsidRDefault="009C703E" w:rsidP="004A7EE5">
      <w:pPr>
        <w:rPr>
          <w:sz w:val="22"/>
          <w:szCs w:val="22"/>
        </w:rPr>
      </w:pPr>
    </w:p>
    <w:p w:rsidR="009C703E" w:rsidRPr="00A065E9" w:rsidRDefault="009C703E" w:rsidP="004A7EE5">
      <w:pPr>
        <w:rPr>
          <w:sz w:val="22"/>
          <w:szCs w:val="22"/>
        </w:rPr>
      </w:pPr>
    </w:p>
    <w:p w:rsidR="009C703E" w:rsidRPr="00A065E9" w:rsidRDefault="009C703E" w:rsidP="004A7EE5">
      <w:pPr>
        <w:rPr>
          <w:sz w:val="22"/>
          <w:szCs w:val="22"/>
        </w:rPr>
      </w:pPr>
    </w:p>
    <w:p w:rsidR="00E15582" w:rsidRDefault="00E15582" w:rsidP="004A7EE5"/>
    <w:p w:rsidR="009C703E" w:rsidRPr="00A065E9" w:rsidRDefault="00A065E9" w:rsidP="004A7EE5">
      <w:r w:rsidRPr="00A065E9">
        <w:t>Materia: Scienze naturali</w:t>
      </w:r>
    </w:p>
    <w:p w:rsidR="009C703E" w:rsidRDefault="009C703E" w:rsidP="004A7EE5"/>
    <w:p w:rsidR="00E15582" w:rsidRPr="009A0B3F" w:rsidRDefault="00E15582" w:rsidP="00E15582">
      <w:pPr>
        <w:rPr>
          <w:b/>
          <w:sz w:val="22"/>
          <w:szCs w:val="22"/>
        </w:rPr>
      </w:pPr>
      <w:r w:rsidRPr="009A0B3F">
        <w:rPr>
          <w:b/>
          <w:sz w:val="22"/>
          <w:szCs w:val="22"/>
        </w:rPr>
        <w:t xml:space="preserve">Lungo i margini conservativi :  </w:t>
      </w:r>
    </w:p>
    <w:p w:rsidR="00D27D7F" w:rsidRPr="00D27D7F" w:rsidRDefault="00E15582" w:rsidP="00D27D7F">
      <w:pPr>
        <w:pStyle w:val="Paragrafoelenco"/>
        <w:numPr>
          <w:ilvl w:val="0"/>
          <w:numId w:val="53"/>
        </w:numPr>
      </w:pPr>
      <w:r w:rsidRPr="00D27D7F">
        <w:t xml:space="preserve">non si verifica subduzione, ma dal movimento reciproco delle placche possono generarsi forti terremoti                                                                                                                                                  </w:t>
      </w:r>
      <w:r w:rsidR="00D27D7F" w:rsidRPr="00D27D7F">
        <w:t xml:space="preserve">                            </w:t>
      </w:r>
    </w:p>
    <w:p w:rsidR="00D27D7F" w:rsidRPr="00D27D7F" w:rsidRDefault="00E15582" w:rsidP="00D27D7F">
      <w:pPr>
        <w:pStyle w:val="Paragrafoelenco"/>
        <w:numPr>
          <w:ilvl w:val="0"/>
          <w:numId w:val="53"/>
        </w:numPr>
      </w:pPr>
      <w:r w:rsidRPr="00D27D7F">
        <w:t xml:space="preserve">si verifica la subduzione di una placca oceanica sotto una continentale                                                            </w:t>
      </w:r>
    </w:p>
    <w:p w:rsidR="00D27D7F" w:rsidRPr="00D27D7F" w:rsidRDefault="00E15582" w:rsidP="00D27D7F">
      <w:pPr>
        <w:pStyle w:val="Paragrafoelenco"/>
        <w:numPr>
          <w:ilvl w:val="0"/>
          <w:numId w:val="53"/>
        </w:numPr>
      </w:pPr>
      <w:r w:rsidRPr="00D27D7F">
        <w:t xml:space="preserve">le due zolle si allontanano reciprocamente, senza dar luogo a fenomeni di natura vulcanica                                     </w:t>
      </w:r>
    </w:p>
    <w:p w:rsidR="00E15582" w:rsidRPr="00D27D7F" w:rsidRDefault="00E15582" w:rsidP="00D27D7F">
      <w:pPr>
        <w:pStyle w:val="Paragrafoelenco"/>
        <w:numPr>
          <w:ilvl w:val="0"/>
          <w:numId w:val="53"/>
        </w:numPr>
      </w:pPr>
      <w:r w:rsidRPr="00D27D7F">
        <w:t>le due zolle si avvicinano e si sovrappongono, determinando la nascita di catene montuose</w:t>
      </w:r>
    </w:p>
    <w:p w:rsidR="00E15582" w:rsidRPr="009A0B3F" w:rsidRDefault="00E15582" w:rsidP="00D27D7F">
      <w:pPr>
        <w:rPr>
          <w:b/>
          <w:sz w:val="22"/>
          <w:szCs w:val="22"/>
        </w:rPr>
      </w:pPr>
      <w:r w:rsidRPr="009A0B3F">
        <w:rPr>
          <w:b/>
          <w:sz w:val="22"/>
          <w:szCs w:val="22"/>
        </w:rPr>
        <w:t xml:space="preserve">Il piano di Benioff è: </w:t>
      </w:r>
    </w:p>
    <w:p w:rsidR="00E15582" w:rsidRPr="00D27D7F" w:rsidRDefault="00E15582" w:rsidP="00D27D7F">
      <w:pPr>
        <w:pStyle w:val="Paragrafoelenco"/>
        <w:numPr>
          <w:ilvl w:val="0"/>
          <w:numId w:val="52"/>
        </w:numPr>
        <w:spacing w:after="0" w:line="240" w:lineRule="auto"/>
      </w:pPr>
      <w:r w:rsidRPr="00D27D7F">
        <w:t xml:space="preserve">un  margine continentale su cui si registrano molti terremoti                                                                                                                                                                         </w:t>
      </w:r>
    </w:p>
    <w:p w:rsidR="00E15582" w:rsidRPr="00D27D7F" w:rsidRDefault="00E15582" w:rsidP="00D27D7F">
      <w:pPr>
        <w:pStyle w:val="Paragrafoelenco"/>
        <w:numPr>
          <w:ilvl w:val="0"/>
          <w:numId w:val="52"/>
        </w:numPr>
        <w:spacing w:after="0" w:line="240" w:lineRule="auto"/>
      </w:pPr>
      <w:r w:rsidRPr="00D27D7F">
        <w:t xml:space="preserve">la profondità alla quale non si registrano più terremoti                                                                                                  </w:t>
      </w:r>
    </w:p>
    <w:p w:rsidR="00E15582" w:rsidRPr="00D27D7F" w:rsidRDefault="00E15582" w:rsidP="00D27D7F">
      <w:pPr>
        <w:pStyle w:val="Paragrafoelenco"/>
        <w:numPr>
          <w:ilvl w:val="0"/>
          <w:numId w:val="52"/>
        </w:numPr>
        <w:spacing w:after="0" w:line="240" w:lineRule="auto"/>
      </w:pPr>
      <w:r w:rsidRPr="00D27D7F">
        <w:t xml:space="preserve">il piano di subduzione dove sono distribuiti gli ipocentri dei terremoti                                                                    </w:t>
      </w:r>
    </w:p>
    <w:p w:rsidR="00E15582" w:rsidRPr="00D27D7F" w:rsidRDefault="00E15582" w:rsidP="00D27D7F">
      <w:pPr>
        <w:pStyle w:val="Paragrafoelenco"/>
        <w:numPr>
          <w:ilvl w:val="0"/>
          <w:numId w:val="52"/>
        </w:numPr>
        <w:spacing w:after="0" w:line="240" w:lineRule="auto"/>
      </w:pPr>
      <w:r w:rsidRPr="00D27D7F">
        <w:t>la profondità fino alla quale possono propagarsi le onde sismiche</w:t>
      </w:r>
    </w:p>
    <w:p w:rsidR="00E15582" w:rsidRPr="009A0B3F" w:rsidRDefault="00E15582" w:rsidP="00D27D7F">
      <w:pPr>
        <w:rPr>
          <w:b/>
          <w:sz w:val="22"/>
          <w:szCs w:val="22"/>
          <w:lang w:val="en-US"/>
        </w:rPr>
      </w:pPr>
      <w:r w:rsidRPr="009A0B3F">
        <w:rPr>
          <w:b/>
          <w:sz w:val="22"/>
          <w:szCs w:val="22"/>
          <w:lang w:val="en-US"/>
        </w:rPr>
        <w:t xml:space="preserve">Where do most volcanoes on Earth occur?    </w:t>
      </w:r>
    </w:p>
    <w:p w:rsidR="00E15582" w:rsidRPr="009A0B3F" w:rsidRDefault="00E15582" w:rsidP="00D27D7F">
      <w:pPr>
        <w:pStyle w:val="Paragrafoelenco"/>
        <w:numPr>
          <w:ilvl w:val="0"/>
          <w:numId w:val="51"/>
        </w:numPr>
        <w:spacing w:after="0"/>
        <w:rPr>
          <w:lang w:val="en-US"/>
        </w:rPr>
      </w:pPr>
      <w:r w:rsidRPr="009A0B3F">
        <w:rPr>
          <w:rStyle w:val="perseus-radio-option-content"/>
          <w:b/>
          <w:lang w:val="en-US"/>
        </w:rPr>
        <w:t>alo</w:t>
      </w:r>
      <w:r w:rsidRPr="009A0B3F">
        <w:rPr>
          <w:rStyle w:val="perseus-radio-option-content"/>
          <w:lang w:val="en-US"/>
        </w:rPr>
        <w:t xml:space="preserve">ng the equator                                                                                                                                                                                         </w:t>
      </w:r>
      <w:r w:rsidRPr="009A0B3F">
        <w:rPr>
          <w:lang w:val="en-US"/>
        </w:rPr>
        <w:t xml:space="preserve"> </w:t>
      </w:r>
    </w:p>
    <w:p w:rsidR="00E15582" w:rsidRPr="00D27D7F" w:rsidRDefault="00E15582" w:rsidP="00D27D7F">
      <w:pPr>
        <w:pStyle w:val="Paragrafoelenco"/>
        <w:numPr>
          <w:ilvl w:val="0"/>
          <w:numId w:val="51"/>
        </w:numPr>
        <w:spacing w:after="0"/>
        <w:rPr>
          <w:lang w:val="en-US"/>
        </w:rPr>
      </w:pPr>
      <w:r w:rsidRPr="00D27D7F">
        <w:rPr>
          <w:rStyle w:val="perseus-radio-option-content"/>
          <w:lang w:val="en-US"/>
        </w:rPr>
        <w:t xml:space="preserve">over hotpots                                                                                                                                                                                                                         </w:t>
      </w:r>
      <w:r w:rsidRPr="00D27D7F">
        <w:rPr>
          <w:lang w:val="en-US"/>
        </w:rPr>
        <w:t xml:space="preserve"> </w:t>
      </w:r>
    </w:p>
    <w:p w:rsidR="00E15582" w:rsidRPr="00D27D7F" w:rsidRDefault="00E15582" w:rsidP="00D27D7F">
      <w:pPr>
        <w:pStyle w:val="Paragrafoelenco"/>
        <w:numPr>
          <w:ilvl w:val="0"/>
          <w:numId w:val="51"/>
        </w:numPr>
        <w:spacing w:after="0"/>
        <w:rPr>
          <w:lang w:val="en-US"/>
        </w:rPr>
      </w:pPr>
      <w:r w:rsidRPr="00D27D7F">
        <w:rPr>
          <w:rStyle w:val="perseus-radio-option-content"/>
          <w:lang w:val="en-US"/>
        </w:rPr>
        <w:t xml:space="preserve">on the ocean floor                                                                                                                                                                              </w:t>
      </w:r>
      <w:r w:rsidRPr="00D27D7F">
        <w:rPr>
          <w:rFonts w:eastAsia="Times New Roman"/>
          <w:lang w:val="en-US" w:eastAsia="it-IT"/>
        </w:rPr>
        <w:t xml:space="preserve"> </w:t>
      </w:r>
    </w:p>
    <w:p w:rsidR="00E15582" w:rsidRPr="00D27D7F" w:rsidRDefault="00E15582" w:rsidP="00D27D7F">
      <w:pPr>
        <w:pStyle w:val="Paragrafoelenco"/>
        <w:numPr>
          <w:ilvl w:val="0"/>
          <w:numId w:val="51"/>
        </w:numPr>
        <w:spacing w:after="0"/>
        <w:rPr>
          <w:rStyle w:val="perseus-radio-option-content"/>
          <w:lang w:val="en-US"/>
        </w:rPr>
      </w:pPr>
      <w:r w:rsidRPr="00D27D7F">
        <w:rPr>
          <w:rStyle w:val="perseus-radio-option-content"/>
          <w:lang w:val="en-US"/>
        </w:rPr>
        <w:t>on land</w:t>
      </w:r>
    </w:p>
    <w:p w:rsidR="00E15582" w:rsidRPr="009A0B3F" w:rsidRDefault="00E15582" w:rsidP="00E15582">
      <w:pPr>
        <w:rPr>
          <w:b/>
          <w:sz w:val="22"/>
          <w:szCs w:val="22"/>
          <w:lang w:val="en-US"/>
        </w:rPr>
      </w:pPr>
      <w:r w:rsidRPr="009A0B3F">
        <w:rPr>
          <w:b/>
          <w:sz w:val="22"/>
          <w:szCs w:val="22"/>
          <w:lang w:val="en-US"/>
        </w:rPr>
        <w:t xml:space="preserve">Fill in the blank: A shield volcano was formed from magma with ________ silica content and _______ viscosity.  </w:t>
      </w:r>
    </w:p>
    <w:p w:rsidR="00E15582" w:rsidRPr="00D27D7F" w:rsidRDefault="00E15582" w:rsidP="00D27D7F">
      <w:pPr>
        <w:pStyle w:val="Paragrafoelenco"/>
        <w:numPr>
          <w:ilvl w:val="0"/>
          <w:numId w:val="50"/>
        </w:numPr>
        <w:rPr>
          <w:lang w:val="en-US"/>
        </w:rPr>
      </w:pPr>
      <w:r w:rsidRPr="00D27D7F">
        <w:rPr>
          <w:lang w:val="en-US"/>
        </w:rPr>
        <w:t xml:space="preserve">high, low </w:t>
      </w:r>
    </w:p>
    <w:p w:rsidR="00E15582" w:rsidRPr="00D27D7F" w:rsidRDefault="00E15582" w:rsidP="00D27D7F">
      <w:pPr>
        <w:pStyle w:val="Paragrafoelenco"/>
        <w:numPr>
          <w:ilvl w:val="0"/>
          <w:numId w:val="50"/>
        </w:numPr>
        <w:rPr>
          <w:lang w:val="en-US"/>
        </w:rPr>
      </w:pPr>
      <w:r w:rsidRPr="00D27D7F">
        <w:rPr>
          <w:lang w:val="en-US"/>
        </w:rPr>
        <w:t>low, high</w:t>
      </w:r>
    </w:p>
    <w:p w:rsidR="00E15582" w:rsidRPr="00D27D7F" w:rsidRDefault="00E15582" w:rsidP="00D27D7F">
      <w:pPr>
        <w:pStyle w:val="Paragrafoelenco"/>
        <w:numPr>
          <w:ilvl w:val="0"/>
          <w:numId w:val="50"/>
        </w:numPr>
        <w:rPr>
          <w:lang w:val="en-US"/>
        </w:rPr>
      </w:pPr>
      <w:r w:rsidRPr="00D27D7F">
        <w:rPr>
          <w:lang w:val="en-US"/>
        </w:rPr>
        <w:t>high,high</w:t>
      </w:r>
    </w:p>
    <w:p w:rsidR="00E15582" w:rsidRPr="00D27D7F" w:rsidRDefault="00E15582" w:rsidP="00D27D7F">
      <w:pPr>
        <w:pStyle w:val="Paragrafoelenco"/>
        <w:numPr>
          <w:ilvl w:val="0"/>
          <w:numId w:val="50"/>
        </w:numPr>
        <w:rPr>
          <w:lang w:val="en-US"/>
        </w:rPr>
      </w:pPr>
      <w:r w:rsidRPr="00D27D7F">
        <w:rPr>
          <w:lang w:val="en-US"/>
        </w:rPr>
        <w:t xml:space="preserve">low,low                                                     </w:t>
      </w:r>
    </w:p>
    <w:p w:rsidR="00D27D7F" w:rsidRDefault="00D27D7F" w:rsidP="00D27D7F">
      <w:pPr>
        <w:rPr>
          <w:sz w:val="22"/>
          <w:szCs w:val="22"/>
        </w:rPr>
      </w:pPr>
    </w:p>
    <w:p w:rsidR="00D27D7F" w:rsidRPr="009A0B3F" w:rsidRDefault="00D27D7F" w:rsidP="00D27D7F">
      <w:pPr>
        <w:rPr>
          <w:b/>
          <w:sz w:val="22"/>
          <w:szCs w:val="22"/>
        </w:rPr>
      </w:pPr>
      <w:r w:rsidRPr="009A0B3F">
        <w:rPr>
          <w:b/>
          <w:sz w:val="22"/>
          <w:szCs w:val="22"/>
        </w:rPr>
        <w:t>Cosa sta  accadendo sul fondale dell’oceano Atlantico a causa del movimento delle placche tettoniche?</w:t>
      </w:r>
    </w:p>
    <w:p w:rsidR="00D27D7F" w:rsidRPr="00D27D7F" w:rsidRDefault="00D27D7F" w:rsidP="00D27D7F">
      <w:pPr>
        <w:rPr>
          <w:sz w:val="22"/>
          <w:szCs w:val="22"/>
          <w:lang w:val="en-US"/>
        </w:rPr>
      </w:pPr>
      <w:r w:rsidRPr="00D27D7F">
        <w:rPr>
          <w:sz w:val="22"/>
          <w:szCs w:val="22"/>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sz w:val="22"/>
          <w:szCs w:val="22"/>
          <w:lang w:val="en-US"/>
        </w:rPr>
        <w:t>_________________________________________________</w:t>
      </w:r>
      <w:r w:rsidRPr="00D27D7F">
        <w:rPr>
          <w:sz w:val="22"/>
          <w:szCs w:val="22"/>
          <w:lang w:val="en-US"/>
        </w:rPr>
        <w:t xml:space="preserve"> </w:t>
      </w:r>
    </w:p>
    <w:p w:rsidR="00D27D7F" w:rsidRPr="00D27D7F" w:rsidRDefault="00D27D7F" w:rsidP="00D27D7F">
      <w:pPr>
        <w:rPr>
          <w:sz w:val="22"/>
          <w:szCs w:val="22"/>
          <w:lang w:val="en-US"/>
        </w:rPr>
      </w:pPr>
    </w:p>
    <w:p w:rsidR="00D27D7F" w:rsidRPr="009A0B3F" w:rsidRDefault="00D27D7F" w:rsidP="00D27D7F">
      <w:pPr>
        <w:rPr>
          <w:b/>
          <w:sz w:val="22"/>
          <w:szCs w:val="22"/>
          <w:lang w:val="en-US"/>
        </w:rPr>
      </w:pPr>
      <w:r w:rsidRPr="009A0B3F">
        <w:rPr>
          <w:b/>
          <w:sz w:val="22"/>
          <w:szCs w:val="22"/>
          <w:lang w:val="en-US"/>
        </w:rPr>
        <w:t xml:space="preserve">Explain how the features of a magma affect the type of  volcanic activity. </w:t>
      </w:r>
    </w:p>
    <w:p w:rsidR="00A065E9" w:rsidRDefault="00D27D7F" w:rsidP="00D27D7F">
      <w:r w:rsidRPr="00D27D7F">
        <w:rPr>
          <w:sz w:val="22"/>
          <w:szCs w:val="2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sz w:val="22"/>
          <w:szCs w:val="22"/>
        </w:rPr>
        <w:t>_________________________________________________</w:t>
      </w:r>
    </w:p>
    <w:p w:rsidR="00D27D7F" w:rsidRDefault="00D27D7F" w:rsidP="00D27D7F"/>
    <w:p w:rsidR="00D27D7F" w:rsidRDefault="00D27D7F" w:rsidP="00D27D7F"/>
    <w:p w:rsidR="00D27D7F" w:rsidRDefault="00D27D7F" w:rsidP="00D27D7F"/>
    <w:p w:rsidR="00D27D7F" w:rsidRDefault="00D27D7F" w:rsidP="00D27D7F"/>
    <w:p w:rsidR="00D27D7F" w:rsidRDefault="00D27D7F" w:rsidP="00D27D7F"/>
    <w:p w:rsidR="00D27D7F" w:rsidRDefault="00D27D7F" w:rsidP="00D27D7F"/>
    <w:p w:rsidR="00D27D7F" w:rsidRDefault="00D27D7F" w:rsidP="00D27D7F"/>
    <w:p w:rsidR="00D27D7F" w:rsidRDefault="00D27D7F" w:rsidP="00D27D7F"/>
    <w:p w:rsidR="00D27D7F" w:rsidRDefault="00D27D7F" w:rsidP="00D27D7F"/>
    <w:p w:rsidR="00D27D7F" w:rsidRDefault="00D27D7F" w:rsidP="00D27D7F"/>
    <w:p w:rsidR="005C6F98" w:rsidRDefault="005C6F98" w:rsidP="005C6F98">
      <w:r w:rsidRPr="009C24CF">
        <w:t>Cosa sta  accadendo sul fondale dell’</w:t>
      </w:r>
      <w:r>
        <w:t>o</w:t>
      </w:r>
      <w:r w:rsidRPr="009C24CF">
        <w:t>ceano Atlantico a causa del movimento delle placche tettoniche?</w:t>
      </w:r>
    </w:p>
    <w:p w:rsidR="005C6F98" w:rsidRDefault="005C6F98" w:rsidP="005C6F98">
      <w:pPr>
        <w:rPr>
          <w:lang w:val="en-US"/>
        </w:rPr>
      </w:pPr>
      <w:r w:rsidRPr="003747ED">
        <w:rPr>
          <w:lang w:val="en-US"/>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 </w:t>
      </w:r>
    </w:p>
    <w:p w:rsidR="005C6F98" w:rsidRDefault="005C6F98" w:rsidP="005C6F98">
      <w:pPr>
        <w:rPr>
          <w:lang w:val="en-US"/>
        </w:rPr>
      </w:pPr>
    </w:p>
    <w:p w:rsidR="005C6F98" w:rsidRDefault="005C6F98" w:rsidP="005C6F98">
      <w:pPr>
        <w:rPr>
          <w:lang w:val="en-US"/>
        </w:rPr>
      </w:pPr>
    </w:p>
    <w:p w:rsidR="005C6F98" w:rsidRDefault="005C6F98" w:rsidP="005C6F98">
      <w:pPr>
        <w:rPr>
          <w:lang w:val="en-US"/>
        </w:rPr>
      </w:pPr>
    </w:p>
    <w:p w:rsidR="005C6F98" w:rsidRDefault="005C6F98" w:rsidP="005C6F98">
      <w:pPr>
        <w:rPr>
          <w:lang w:val="en-US"/>
        </w:rPr>
      </w:pPr>
      <w:r w:rsidRPr="009C24CF">
        <w:rPr>
          <w:lang w:val="en-US"/>
        </w:rPr>
        <w:t>Explain how</w:t>
      </w:r>
      <w:r>
        <w:rPr>
          <w:lang w:val="en-US"/>
        </w:rPr>
        <w:t xml:space="preserve"> the features of a magma </w:t>
      </w:r>
      <w:r w:rsidRPr="009C24CF">
        <w:rPr>
          <w:lang w:val="en-US"/>
        </w:rPr>
        <w:t>affect</w:t>
      </w:r>
      <w:r>
        <w:rPr>
          <w:lang w:val="en-US"/>
        </w:rPr>
        <w:t xml:space="preserve"> </w:t>
      </w:r>
      <w:r w:rsidRPr="009C24CF">
        <w:rPr>
          <w:lang w:val="en-US"/>
        </w:rPr>
        <w:t>the</w:t>
      </w:r>
      <w:r>
        <w:rPr>
          <w:lang w:val="en-US"/>
        </w:rPr>
        <w:t xml:space="preserve"> type of  volcanic activity.</w:t>
      </w:r>
      <w:r w:rsidRPr="009C24CF">
        <w:rPr>
          <w:lang w:val="en-US"/>
        </w:rPr>
        <w:t xml:space="preserve"> </w:t>
      </w:r>
    </w:p>
    <w:p w:rsidR="00D27D7F" w:rsidRDefault="005C6F98" w:rsidP="005C6F98">
      <w:r w:rsidRPr="00094224">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27D7F" w:rsidRDefault="00D27D7F" w:rsidP="00D27D7F"/>
    <w:p w:rsidR="00D27D7F" w:rsidRDefault="00D27D7F" w:rsidP="00D27D7F"/>
    <w:p w:rsidR="00D27D7F" w:rsidRDefault="00D27D7F" w:rsidP="00D27D7F"/>
    <w:p w:rsidR="00D27D7F" w:rsidRDefault="00D27D7F" w:rsidP="00D27D7F"/>
    <w:p w:rsidR="00D27D7F" w:rsidRDefault="00D27D7F" w:rsidP="00D27D7F"/>
    <w:p w:rsidR="00D27D7F" w:rsidRDefault="00D27D7F" w:rsidP="00D27D7F"/>
    <w:p w:rsidR="005C6F98" w:rsidRDefault="005C6F98" w:rsidP="00D27D7F"/>
    <w:p w:rsidR="005C6F98" w:rsidRDefault="005C6F98" w:rsidP="00D27D7F"/>
    <w:p w:rsidR="005C6F98" w:rsidRDefault="005C6F98" w:rsidP="00D27D7F"/>
    <w:p w:rsidR="005C6F98" w:rsidRDefault="005C6F98" w:rsidP="00D27D7F"/>
    <w:p w:rsidR="005C6F98" w:rsidRDefault="005C6F98" w:rsidP="00D27D7F"/>
    <w:p w:rsidR="005C6F98" w:rsidRDefault="005C6F98" w:rsidP="00D27D7F"/>
    <w:p w:rsidR="005C6F98" w:rsidRDefault="005C6F98" w:rsidP="00D27D7F"/>
    <w:p w:rsidR="005C6F98" w:rsidRDefault="005C6F98" w:rsidP="00D27D7F"/>
    <w:p w:rsidR="005C6F98" w:rsidRDefault="005C6F98" w:rsidP="00D27D7F"/>
    <w:p w:rsidR="005C6F98" w:rsidRDefault="005C6F98" w:rsidP="00D27D7F"/>
    <w:p w:rsidR="005C6F98" w:rsidRDefault="005C6F98" w:rsidP="00D27D7F"/>
    <w:p w:rsidR="005C6F98" w:rsidRDefault="005C6F98" w:rsidP="00D27D7F"/>
    <w:p w:rsidR="005C6F98" w:rsidRDefault="005C6F98" w:rsidP="00D27D7F"/>
    <w:p w:rsidR="005C6F98" w:rsidRDefault="005C6F98" w:rsidP="00D27D7F"/>
    <w:p w:rsidR="005C6F98" w:rsidRDefault="005C6F98" w:rsidP="00D27D7F"/>
    <w:p w:rsidR="005C6F98" w:rsidRDefault="005C6F98" w:rsidP="00D27D7F"/>
    <w:p w:rsidR="005C6F98" w:rsidRDefault="005C6F98" w:rsidP="00D27D7F"/>
    <w:p w:rsidR="005C6F98" w:rsidRDefault="005C6F98" w:rsidP="00D27D7F"/>
    <w:p w:rsidR="005C6F98" w:rsidRDefault="005C6F98" w:rsidP="00D27D7F"/>
    <w:p w:rsidR="005C6F98" w:rsidRDefault="005C6F98" w:rsidP="00D27D7F"/>
    <w:p w:rsidR="005C6F98" w:rsidRDefault="005C6F98" w:rsidP="00D27D7F"/>
    <w:p w:rsidR="005C6F98" w:rsidRDefault="005C6F98" w:rsidP="00D27D7F"/>
    <w:p w:rsidR="005C6F98" w:rsidRDefault="005C6F98" w:rsidP="00D27D7F"/>
    <w:p w:rsidR="005C6F98" w:rsidRDefault="005C6F98" w:rsidP="00D27D7F"/>
    <w:p w:rsidR="005C6F98" w:rsidRDefault="005C6F98" w:rsidP="00D27D7F"/>
    <w:p w:rsidR="005C6F98" w:rsidRDefault="005C6F98" w:rsidP="00D27D7F"/>
    <w:p w:rsidR="005C6F98" w:rsidRDefault="005C6F98" w:rsidP="00D27D7F"/>
    <w:tbl>
      <w:tblPr>
        <w:tblpPr w:leftFromText="141" w:rightFromText="141" w:vertAnchor="page" w:horzAnchor="margin" w:tblpXSpec="center" w:tblpY="361"/>
        <w:tblW w:w="11475" w:type="dxa"/>
        <w:tblLayout w:type="fixed"/>
        <w:tblCellMar>
          <w:left w:w="70" w:type="dxa"/>
          <w:right w:w="70" w:type="dxa"/>
        </w:tblCellMar>
        <w:tblLook w:val="04A0"/>
      </w:tblPr>
      <w:tblGrid>
        <w:gridCol w:w="1157"/>
        <w:gridCol w:w="9343"/>
        <w:gridCol w:w="975"/>
      </w:tblGrid>
      <w:tr w:rsidR="00A53984" w:rsidTr="0011564B">
        <w:trPr>
          <w:trHeight w:val="1501"/>
        </w:trPr>
        <w:tc>
          <w:tcPr>
            <w:tcW w:w="1157" w:type="dxa"/>
          </w:tcPr>
          <w:p w:rsidR="00A53984" w:rsidRPr="009973C5" w:rsidRDefault="00A53984" w:rsidP="0011564B">
            <w:pPr>
              <w:rPr>
                <w:b/>
                <w:sz w:val="14"/>
                <w:szCs w:val="14"/>
              </w:rPr>
            </w:pPr>
            <w:r w:rsidRPr="009973C5">
              <w:rPr>
                <w:noProof/>
                <w:sz w:val="14"/>
                <w:szCs w:val="14"/>
              </w:rPr>
              <w:drawing>
                <wp:inline distT="0" distB="0" distL="0" distR="0">
                  <wp:extent cx="609600" cy="704850"/>
                  <wp:effectExtent l="19050" t="0" r="0" b="0"/>
                  <wp:docPr id="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609600" cy="704850"/>
                          </a:xfrm>
                          <a:prstGeom prst="rect">
                            <a:avLst/>
                          </a:prstGeom>
                          <a:noFill/>
                          <a:ln w="9525">
                            <a:noFill/>
                            <a:miter lim="800000"/>
                            <a:headEnd/>
                            <a:tailEnd/>
                          </a:ln>
                        </pic:spPr>
                      </pic:pic>
                    </a:graphicData>
                  </a:graphic>
                </wp:inline>
              </w:drawing>
            </w:r>
          </w:p>
          <w:p w:rsidR="00A53984" w:rsidRPr="009973C5" w:rsidRDefault="00A53984" w:rsidP="0011564B">
            <w:pPr>
              <w:jc w:val="center"/>
              <w:rPr>
                <w:sz w:val="14"/>
                <w:szCs w:val="14"/>
              </w:rPr>
            </w:pPr>
          </w:p>
        </w:tc>
        <w:tc>
          <w:tcPr>
            <w:tcW w:w="9343" w:type="dxa"/>
          </w:tcPr>
          <w:p w:rsidR="00A53984" w:rsidRPr="009973C5" w:rsidRDefault="00A53984" w:rsidP="0011564B">
            <w:pPr>
              <w:pStyle w:val="Titolo2"/>
              <w:rPr>
                <w:rFonts w:eastAsiaTheme="minorEastAsia"/>
                <w:i/>
                <w:iCs/>
                <w:sz w:val="14"/>
                <w:szCs w:val="14"/>
              </w:rPr>
            </w:pPr>
            <w:r w:rsidRPr="009973C5">
              <w:rPr>
                <w:rFonts w:eastAsiaTheme="minorEastAsia"/>
                <w:i/>
                <w:iCs/>
                <w:sz w:val="14"/>
                <w:szCs w:val="14"/>
              </w:rPr>
              <w:t>ISTITUTO STATALE  D’ISTRUZIONE SECONDARIA SUPERIORE</w:t>
            </w:r>
          </w:p>
          <w:p w:rsidR="00A53984" w:rsidRPr="009973C5" w:rsidRDefault="00A53984" w:rsidP="0011564B">
            <w:pPr>
              <w:jc w:val="center"/>
              <w:rPr>
                <w:b/>
                <w:bCs/>
                <w:sz w:val="14"/>
                <w:szCs w:val="14"/>
              </w:rPr>
            </w:pPr>
            <w:r w:rsidRPr="009973C5">
              <w:rPr>
                <w:b/>
                <w:bCs/>
                <w:sz w:val="14"/>
                <w:szCs w:val="14"/>
              </w:rPr>
              <w:t>“ G. B.  NOVELLI ”</w:t>
            </w:r>
          </w:p>
          <w:p w:rsidR="00A53984" w:rsidRPr="009973C5" w:rsidRDefault="00A53984" w:rsidP="0011564B">
            <w:pPr>
              <w:jc w:val="center"/>
              <w:rPr>
                <w:sz w:val="14"/>
                <w:szCs w:val="14"/>
              </w:rPr>
            </w:pPr>
            <w:r w:rsidRPr="009973C5">
              <w:rPr>
                <w:sz w:val="14"/>
                <w:szCs w:val="14"/>
              </w:rPr>
              <w:t>Liceo delle Scienze Umane - Liceo Linguistico</w:t>
            </w:r>
          </w:p>
          <w:p w:rsidR="00A53984" w:rsidRPr="009973C5" w:rsidRDefault="00A53984" w:rsidP="0011564B">
            <w:pPr>
              <w:jc w:val="center"/>
              <w:rPr>
                <w:sz w:val="14"/>
                <w:szCs w:val="14"/>
              </w:rPr>
            </w:pPr>
            <w:r w:rsidRPr="009973C5">
              <w:rPr>
                <w:sz w:val="14"/>
                <w:szCs w:val="14"/>
              </w:rPr>
              <w:t>Liceo delle Scienze Umane opzione economico sociale</w:t>
            </w:r>
          </w:p>
          <w:p w:rsidR="00A53984" w:rsidRPr="009973C5" w:rsidRDefault="00A53984" w:rsidP="0011564B">
            <w:pPr>
              <w:pStyle w:val="Titolo4"/>
              <w:rPr>
                <w:rFonts w:eastAsiaTheme="minorEastAsia"/>
                <w:sz w:val="14"/>
                <w:szCs w:val="14"/>
              </w:rPr>
            </w:pPr>
            <w:r w:rsidRPr="009973C5">
              <w:rPr>
                <w:rFonts w:eastAsiaTheme="minorEastAsia"/>
                <w:sz w:val="14"/>
                <w:szCs w:val="14"/>
              </w:rPr>
              <w:t xml:space="preserve">          Istituto Professionale Abbigliamento e Moda - Istituto Professionale per i Servizi Socio Sanitari</w:t>
            </w:r>
          </w:p>
          <w:p w:rsidR="00A53984" w:rsidRPr="009973C5" w:rsidRDefault="00A53984" w:rsidP="0011564B">
            <w:pPr>
              <w:rPr>
                <w:sz w:val="14"/>
                <w:szCs w:val="14"/>
              </w:rPr>
            </w:pPr>
            <w:r w:rsidRPr="009973C5">
              <w:rPr>
                <w:sz w:val="14"/>
                <w:szCs w:val="14"/>
              </w:rPr>
              <w:t xml:space="preserve">                                      Istituto Professionale Servizi per l’Enogastronomia e l’Ospitalità Alberghiera</w:t>
            </w:r>
          </w:p>
          <w:p w:rsidR="00A53984" w:rsidRPr="009973C5" w:rsidRDefault="00A53984" w:rsidP="0011564B">
            <w:pPr>
              <w:jc w:val="center"/>
              <w:rPr>
                <w:sz w:val="14"/>
                <w:szCs w:val="14"/>
              </w:rPr>
            </w:pPr>
            <w:r w:rsidRPr="009973C5">
              <w:rPr>
                <w:sz w:val="14"/>
                <w:szCs w:val="14"/>
              </w:rPr>
              <w:t xml:space="preserve">Via G.B. Novelli, N° 1  </w:t>
            </w:r>
            <w:r w:rsidRPr="009973C5">
              <w:rPr>
                <w:i/>
                <w:iCs/>
                <w:sz w:val="14"/>
                <w:szCs w:val="14"/>
              </w:rPr>
              <w:t xml:space="preserve">  </w:t>
            </w:r>
            <w:r w:rsidRPr="009973C5">
              <w:rPr>
                <w:sz w:val="14"/>
                <w:szCs w:val="14"/>
              </w:rPr>
              <w:t xml:space="preserve">81025 </w:t>
            </w:r>
            <w:r w:rsidRPr="009973C5">
              <w:rPr>
                <w:b/>
                <w:bCs/>
                <w:sz w:val="14"/>
                <w:szCs w:val="14"/>
              </w:rPr>
              <w:t>MARCIANISE</w:t>
            </w:r>
            <w:r w:rsidRPr="009973C5">
              <w:rPr>
                <w:sz w:val="14"/>
                <w:szCs w:val="14"/>
              </w:rPr>
              <w:t xml:space="preserve"> (CE</w:t>
            </w:r>
            <w:r w:rsidRPr="009973C5">
              <w:rPr>
                <w:b/>
                <w:bCs/>
                <w:sz w:val="14"/>
                <w:szCs w:val="14"/>
              </w:rPr>
              <w:t>)</w:t>
            </w:r>
          </w:p>
          <w:p w:rsidR="00A53984" w:rsidRPr="009973C5" w:rsidRDefault="00A53984" w:rsidP="0011564B">
            <w:pPr>
              <w:jc w:val="center"/>
              <w:rPr>
                <w:sz w:val="14"/>
                <w:szCs w:val="14"/>
              </w:rPr>
            </w:pPr>
            <w:r w:rsidRPr="009973C5">
              <w:rPr>
                <w:sz w:val="14"/>
                <w:szCs w:val="14"/>
              </w:rPr>
              <w:t xml:space="preserve">Codice Fiscale : 80102490614 </w:t>
            </w:r>
            <w:r w:rsidRPr="009973C5">
              <w:rPr>
                <w:b/>
                <w:bCs/>
                <w:sz w:val="14"/>
                <w:szCs w:val="14"/>
              </w:rPr>
              <w:t>–</w:t>
            </w:r>
            <w:r w:rsidRPr="009973C5">
              <w:rPr>
                <w:sz w:val="14"/>
                <w:szCs w:val="14"/>
              </w:rPr>
              <w:t xml:space="preserve"> Distretto Scolastico  n° 14</w:t>
            </w:r>
          </w:p>
          <w:p w:rsidR="00A53984" w:rsidRPr="009973C5" w:rsidRDefault="00A53984" w:rsidP="0011564B">
            <w:pPr>
              <w:jc w:val="center"/>
              <w:rPr>
                <w:sz w:val="14"/>
                <w:szCs w:val="14"/>
              </w:rPr>
            </w:pPr>
            <w:r w:rsidRPr="009973C5">
              <w:rPr>
                <w:sz w:val="14"/>
                <w:szCs w:val="14"/>
              </w:rPr>
              <w:t xml:space="preserve">Segr. Tel :0823/511909 – Fax 0823511834   Vicedirigenza Tel :0823-580019  </w:t>
            </w:r>
          </w:p>
          <w:p w:rsidR="00A53984" w:rsidRPr="009973C5" w:rsidRDefault="00A53984" w:rsidP="0011564B">
            <w:pPr>
              <w:jc w:val="center"/>
              <w:rPr>
                <w:sz w:val="14"/>
                <w:szCs w:val="14"/>
              </w:rPr>
            </w:pPr>
            <w:r w:rsidRPr="009973C5">
              <w:rPr>
                <w:sz w:val="14"/>
                <w:szCs w:val="14"/>
              </w:rPr>
              <w:t>Tel Dirigente Scolastico : 0823/511863</w:t>
            </w:r>
          </w:p>
          <w:p w:rsidR="00A53984" w:rsidRPr="009973C5" w:rsidRDefault="00A53984" w:rsidP="0011564B">
            <w:pPr>
              <w:pStyle w:val="Intestazione"/>
              <w:jc w:val="center"/>
              <w:rPr>
                <w:sz w:val="14"/>
                <w:szCs w:val="14"/>
              </w:rPr>
            </w:pPr>
            <w:r w:rsidRPr="009973C5">
              <w:rPr>
                <w:b/>
                <w:bCs/>
                <w:sz w:val="14"/>
                <w:szCs w:val="14"/>
              </w:rPr>
              <w:t>E-mail :</w:t>
            </w:r>
            <w:r w:rsidRPr="009973C5">
              <w:rPr>
                <w:sz w:val="14"/>
                <w:szCs w:val="14"/>
              </w:rPr>
              <w:t xml:space="preserve"> </w:t>
            </w:r>
            <w:hyperlink r:id="rId20" w:history="1">
              <w:r w:rsidRPr="009973C5">
                <w:rPr>
                  <w:rStyle w:val="Collegamentoipertestuale"/>
                  <w:sz w:val="14"/>
                  <w:szCs w:val="14"/>
                </w:rPr>
                <w:t>ceis01100n@istruzione.it</w:t>
              </w:r>
            </w:hyperlink>
            <w:r w:rsidRPr="009973C5">
              <w:rPr>
                <w:sz w:val="14"/>
                <w:szCs w:val="14"/>
              </w:rPr>
              <w:t xml:space="preserve">     </w:t>
            </w:r>
            <w:r w:rsidRPr="009973C5">
              <w:rPr>
                <w:b/>
                <w:bCs/>
                <w:sz w:val="14"/>
                <w:szCs w:val="14"/>
              </w:rPr>
              <w:t xml:space="preserve">E-mail certificata (PEC) : </w:t>
            </w:r>
            <w:hyperlink r:id="rId21" w:history="1">
              <w:r w:rsidRPr="009973C5">
                <w:rPr>
                  <w:rStyle w:val="Collegamentoipertestuale"/>
                  <w:sz w:val="14"/>
                  <w:szCs w:val="14"/>
                </w:rPr>
                <w:t>ceis01100n@pec.istruzione.it</w:t>
              </w:r>
            </w:hyperlink>
          </w:p>
          <w:p w:rsidR="00A53984" w:rsidRPr="009973C5" w:rsidRDefault="00A53984" w:rsidP="0011564B">
            <w:pPr>
              <w:pStyle w:val="Intestazione"/>
              <w:jc w:val="center"/>
              <w:rPr>
                <w:sz w:val="14"/>
                <w:szCs w:val="14"/>
                <w:lang w:val="en-US"/>
              </w:rPr>
            </w:pPr>
            <w:r w:rsidRPr="009973C5">
              <w:rPr>
                <w:b/>
                <w:bCs/>
                <w:sz w:val="14"/>
                <w:szCs w:val="14"/>
                <w:lang w:val="en-US"/>
              </w:rPr>
              <w:t>Sito Web :</w:t>
            </w:r>
            <w:r w:rsidRPr="009973C5">
              <w:rPr>
                <w:sz w:val="14"/>
                <w:szCs w:val="14"/>
                <w:lang w:val="en-US"/>
              </w:rPr>
              <w:t xml:space="preserve"> </w:t>
            </w:r>
            <w:hyperlink r:id="rId22" w:history="1">
              <w:r w:rsidRPr="009973C5">
                <w:rPr>
                  <w:rStyle w:val="Collegamentoipertestuale"/>
                  <w:sz w:val="14"/>
                  <w:szCs w:val="14"/>
                  <w:lang w:val="en-US"/>
                </w:rPr>
                <w:t>www.istitutonovelli.it</w:t>
              </w:r>
            </w:hyperlink>
          </w:p>
        </w:tc>
        <w:tc>
          <w:tcPr>
            <w:tcW w:w="975" w:type="dxa"/>
          </w:tcPr>
          <w:p w:rsidR="00A53984" w:rsidRPr="009973C5" w:rsidRDefault="00A53984" w:rsidP="0011564B">
            <w:pPr>
              <w:rPr>
                <w:b/>
                <w:sz w:val="14"/>
                <w:szCs w:val="14"/>
              </w:rPr>
            </w:pPr>
            <w:r w:rsidRPr="009973C5">
              <w:rPr>
                <w:noProof/>
                <w:sz w:val="14"/>
                <w:szCs w:val="14"/>
              </w:rPr>
              <w:drawing>
                <wp:inline distT="0" distB="0" distL="0" distR="0">
                  <wp:extent cx="666750" cy="571500"/>
                  <wp:effectExtent l="19050" t="0" r="0" b="0"/>
                  <wp:docPr id="7"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666750" cy="571500"/>
                          </a:xfrm>
                          <a:prstGeom prst="rect">
                            <a:avLst/>
                          </a:prstGeom>
                          <a:noFill/>
                          <a:ln w="9525">
                            <a:noFill/>
                            <a:miter lim="800000"/>
                            <a:headEnd/>
                            <a:tailEnd/>
                          </a:ln>
                        </pic:spPr>
                      </pic:pic>
                    </a:graphicData>
                  </a:graphic>
                </wp:inline>
              </w:drawing>
            </w:r>
          </w:p>
          <w:p w:rsidR="00A53984" w:rsidRPr="009973C5" w:rsidRDefault="00A53984" w:rsidP="0011564B">
            <w:pPr>
              <w:jc w:val="center"/>
              <w:rPr>
                <w:sz w:val="14"/>
                <w:szCs w:val="14"/>
              </w:rPr>
            </w:pPr>
          </w:p>
        </w:tc>
      </w:tr>
    </w:tbl>
    <w:p w:rsidR="00A53984" w:rsidRDefault="00A53984" w:rsidP="00A53984">
      <w:pPr>
        <w:jc w:val="center"/>
        <w:rPr>
          <w:b/>
        </w:rPr>
      </w:pPr>
      <w:r w:rsidRPr="009D7D24">
        <w:rPr>
          <w:b/>
        </w:rPr>
        <w:t>SIMULAZIONE TERZA PROVA – ESAME DI STATO A.S. 2017/18</w:t>
      </w:r>
    </w:p>
    <w:p w:rsidR="00A53984" w:rsidRDefault="00A53984" w:rsidP="00A53984">
      <w:pPr>
        <w:pBdr>
          <w:top w:val="single" w:sz="4" w:space="1" w:color="auto"/>
          <w:left w:val="single" w:sz="4" w:space="4" w:color="auto"/>
          <w:bottom w:val="single" w:sz="4" w:space="1" w:color="auto"/>
          <w:right w:val="single" w:sz="4" w:space="4" w:color="auto"/>
        </w:pBdr>
        <w:jc w:val="both"/>
        <w:rPr>
          <w:b/>
        </w:rPr>
      </w:pPr>
      <w:r>
        <w:rPr>
          <w:b/>
        </w:rPr>
        <w:t xml:space="preserve">CANDIDATO/A:                                                                                </w:t>
      </w:r>
    </w:p>
    <w:p w:rsidR="00A53984" w:rsidRPr="009D7D24" w:rsidRDefault="00A53984" w:rsidP="00A53984">
      <w:pPr>
        <w:pBdr>
          <w:top w:val="single" w:sz="4" w:space="1" w:color="auto"/>
          <w:left w:val="single" w:sz="4" w:space="4" w:color="auto"/>
          <w:bottom w:val="single" w:sz="4" w:space="1" w:color="auto"/>
          <w:right w:val="single" w:sz="4" w:space="4" w:color="auto"/>
        </w:pBdr>
        <w:jc w:val="both"/>
        <w:rPr>
          <w:b/>
        </w:rPr>
      </w:pPr>
      <w:r>
        <w:rPr>
          <w:b/>
        </w:rPr>
        <w:t>CLASSE: 5^    SEZ.: B   INDIRIZZO:   LICEO</w:t>
      </w:r>
      <w:r w:rsidR="00345BFE">
        <w:rPr>
          <w:b/>
        </w:rPr>
        <w:t xml:space="preserve"> LINGUISTICO              </w:t>
      </w:r>
      <w:r>
        <w:rPr>
          <w:b/>
        </w:rPr>
        <w:t xml:space="preserve">           </w:t>
      </w:r>
    </w:p>
    <w:p w:rsidR="0011564B" w:rsidRDefault="00A53984" w:rsidP="00A53984">
      <w:pPr>
        <w:pStyle w:val="Titolo1"/>
        <w:jc w:val="both"/>
        <w:rPr>
          <w:sz w:val="22"/>
          <w:szCs w:val="22"/>
        </w:rPr>
      </w:pPr>
      <w:r w:rsidRPr="00DA15E3">
        <w:rPr>
          <w:sz w:val="22"/>
          <w:szCs w:val="22"/>
        </w:rPr>
        <w:t xml:space="preserve">Tipologia domande: n° 4 Items a scelta multipla – n° 2 Quesiti a risposta aperta TIPOLOGIA MISTA ( 2 Quesiti </w:t>
      </w:r>
      <w:r w:rsidRPr="00DA15E3">
        <w:rPr>
          <w:sz w:val="22"/>
          <w:szCs w:val="22"/>
          <w:u w:val="single"/>
        </w:rPr>
        <w:t>tipologia B</w:t>
      </w:r>
      <w:r w:rsidRPr="00DA15E3">
        <w:rPr>
          <w:sz w:val="22"/>
          <w:szCs w:val="22"/>
        </w:rPr>
        <w:t xml:space="preserve">+ 4 Quesiti </w:t>
      </w:r>
      <w:r w:rsidRPr="00DA15E3">
        <w:rPr>
          <w:sz w:val="22"/>
          <w:szCs w:val="22"/>
          <w:u w:val="single"/>
        </w:rPr>
        <w:t>tipologia C</w:t>
      </w:r>
      <w:r w:rsidRPr="00DA15E3">
        <w:rPr>
          <w:sz w:val="22"/>
          <w:szCs w:val="22"/>
        </w:rPr>
        <w:t xml:space="preserve">)      </w:t>
      </w:r>
    </w:p>
    <w:p w:rsidR="00A53984" w:rsidRPr="00DA15E3" w:rsidRDefault="00A53984" w:rsidP="00A53984">
      <w:pPr>
        <w:pStyle w:val="Titolo1"/>
        <w:jc w:val="both"/>
        <w:rPr>
          <w:sz w:val="22"/>
          <w:szCs w:val="22"/>
        </w:rPr>
      </w:pPr>
      <w:r w:rsidRPr="00DA15E3">
        <w:rPr>
          <w:sz w:val="22"/>
          <w:szCs w:val="22"/>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889"/>
        <w:gridCol w:w="4889"/>
      </w:tblGrid>
      <w:tr w:rsidR="00A53984" w:rsidRPr="00F83F7B" w:rsidTr="0011564B">
        <w:tc>
          <w:tcPr>
            <w:tcW w:w="4889" w:type="dxa"/>
          </w:tcPr>
          <w:p w:rsidR="00A53984" w:rsidRPr="00F83F7B" w:rsidRDefault="00A53984" w:rsidP="0011564B">
            <w:pPr>
              <w:spacing w:line="360" w:lineRule="auto"/>
              <w:jc w:val="center"/>
              <w:rPr>
                <w:sz w:val="18"/>
                <w:szCs w:val="18"/>
              </w:rPr>
            </w:pPr>
            <w:r w:rsidRPr="00F83F7B">
              <w:rPr>
                <w:sz w:val="18"/>
                <w:szCs w:val="18"/>
              </w:rPr>
              <w:t>INDICATORI</w:t>
            </w:r>
          </w:p>
        </w:tc>
        <w:tc>
          <w:tcPr>
            <w:tcW w:w="4889" w:type="dxa"/>
          </w:tcPr>
          <w:p w:rsidR="00A53984" w:rsidRPr="00F83F7B" w:rsidRDefault="00A53984" w:rsidP="0011564B">
            <w:pPr>
              <w:spacing w:line="360" w:lineRule="auto"/>
              <w:jc w:val="center"/>
              <w:rPr>
                <w:sz w:val="18"/>
                <w:szCs w:val="18"/>
              </w:rPr>
            </w:pPr>
            <w:r w:rsidRPr="00F83F7B">
              <w:rPr>
                <w:sz w:val="18"/>
                <w:szCs w:val="18"/>
              </w:rPr>
              <w:t>PUNTEGGIO</w:t>
            </w:r>
          </w:p>
        </w:tc>
      </w:tr>
      <w:tr w:rsidR="00A53984" w:rsidRPr="00F83F7B" w:rsidTr="0011564B">
        <w:tc>
          <w:tcPr>
            <w:tcW w:w="4889" w:type="dxa"/>
          </w:tcPr>
          <w:p w:rsidR="00A53984" w:rsidRPr="00F83F7B" w:rsidRDefault="00A53984" w:rsidP="0011564B">
            <w:pPr>
              <w:spacing w:line="360" w:lineRule="auto"/>
              <w:jc w:val="both"/>
              <w:rPr>
                <w:sz w:val="18"/>
                <w:szCs w:val="18"/>
              </w:rPr>
            </w:pPr>
            <w:r w:rsidRPr="00F83F7B">
              <w:rPr>
                <w:sz w:val="18"/>
                <w:szCs w:val="18"/>
              </w:rPr>
              <w:t>RISPOSTA CORRETTA E COMPLETA</w:t>
            </w:r>
          </w:p>
        </w:tc>
        <w:tc>
          <w:tcPr>
            <w:tcW w:w="4889" w:type="dxa"/>
          </w:tcPr>
          <w:p w:rsidR="00A53984" w:rsidRPr="00F83F7B" w:rsidRDefault="00A53984" w:rsidP="0011564B">
            <w:pPr>
              <w:spacing w:line="360" w:lineRule="auto"/>
              <w:jc w:val="center"/>
              <w:rPr>
                <w:sz w:val="18"/>
                <w:szCs w:val="18"/>
              </w:rPr>
            </w:pPr>
            <w:r w:rsidRPr="00F83F7B">
              <w:rPr>
                <w:sz w:val="18"/>
                <w:szCs w:val="18"/>
              </w:rPr>
              <w:t>1</w:t>
            </w:r>
          </w:p>
        </w:tc>
      </w:tr>
      <w:tr w:rsidR="00A53984" w:rsidRPr="00F83F7B" w:rsidTr="0011564B">
        <w:tc>
          <w:tcPr>
            <w:tcW w:w="4889" w:type="dxa"/>
          </w:tcPr>
          <w:p w:rsidR="00A53984" w:rsidRPr="00F83F7B" w:rsidRDefault="00A53984" w:rsidP="0011564B">
            <w:pPr>
              <w:spacing w:line="360" w:lineRule="auto"/>
              <w:jc w:val="both"/>
              <w:rPr>
                <w:sz w:val="18"/>
                <w:szCs w:val="18"/>
              </w:rPr>
            </w:pPr>
            <w:r w:rsidRPr="00F83F7B">
              <w:rPr>
                <w:sz w:val="18"/>
                <w:szCs w:val="18"/>
              </w:rPr>
              <w:t>RISPOSTA COMPLETA MA PARZIALMENTE CORRETTA O RISPOSTA CORRETTA MA PARZIALMENTE COMPLETA</w:t>
            </w:r>
          </w:p>
        </w:tc>
        <w:tc>
          <w:tcPr>
            <w:tcW w:w="4889" w:type="dxa"/>
          </w:tcPr>
          <w:p w:rsidR="00A53984" w:rsidRPr="00F83F7B" w:rsidRDefault="00A53984" w:rsidP="0011564B">
            <w:pPr>
              <w:spacing w:line="360" w:lineRule="auto"/>
              <w:jc w:val="center"/>
              <w:rPr>
                <w:sz w:val="18"/>
                <w:szCs w:val="18"/>
              </w:rPr>
            </w:pPr>
            <w:r w:rsidRPr="00F83F7B">
              <w:rPr>
                <w:sz w:val="18"/>
                <w:szCs w:val="18"/>
              </w:rPr>
              <w:t>0,75</w:t>
            </w:r>
          </w:p>
        </w:tc>
      </w:tr>
      <w:tr w:rsidR="00A53984" w:rsidRPr="00F83F7B" w:rsidTr="0011564B">
        <w:tc>
          <w:tcPr>
            <w:tcW w:w="4889" w:type="dxa"/>
          </w:tcPr>
          <w:p w:rsidR="00A53984" w:rsidRPr="00F83F7B" w:rsidRDefault="00A53984" w:rsidP="0011564B">
            <w:pPr>
              <w:spacing w:line="360" w:lineRule="auto"/>
              <w:jc w:val="both"/>
              <w:rPr>
                <w:sz w:val="18"/>
                <w:szCs w:val="18"/>
              </w:rPr>
            </w:pPr>
            <w:r w:rsidRPr="00F83F7B">
              <w:rPr>
                <w:sz w:val="18"/>
                <w:szCs w:val="18"/>
              </w:rPr>
              <w:t>RISPOSTA PARZIALMENTE CORRETTA NELLA FORMA E NEL CONTENUTO E/O INCOMPLETA</w:t>
            </w:r>
          </w:p>
        </w:tc>
        <w:tc>
          <w:tcPr>
            <w:tcW w:w="4889" w:type="dxa"/>
          </w:tcPr>
          <w:p w:rsidR="00A53984" w:rsidRPr="00F83F7B" w:rsidRDefault="00A53984" w:rsidP="0011564B">
            <w:pPr>
              <w:spacing w:line="360" w:lineRule="auto"/>
              <w:jc w:val="center"/>
              <w:rPr>
                <w:sz w:val="18"/>
                <w:szCs w:val="18"/>
              </w:rPr>
            </w:pPr>
            <w:r w:rsidRPr="00F83F7B">
              <w:rPr>
                <w:sz w:val="18"/>
                <w:szCs w:val="18"/>
              </w:rPr>
              <w:t>0,50</w:t>
            </w:r>
          </w:p>
        </w:tc>
      </w:tr>
      <w:tr w:rsidR="00A53984" w:rsidRPr="00F83F7B" w:rsidTr="0011564B">
        <w:tc>
          <w:tcPr>
            <w:tcW w:w="4889" w:type="dxa"/>
          </w:tcPr>
          <w:p w:rsidR="00A53984" w:rsidRPr="00F83F7B" w:rsidRDefault="00A53984" w:rsidP="0011564B">
            <w:pPr>
              <w:spacing w:line="360" w:lineRule="auto"/>
              <w:jc w:val="both"/>
              <w:rPr>
                <w:sz w:val="18"/>
                <w:szCs w:val="18"/>
              </w:rPr>
            </w:pPr>
            <w:r w:rsidRPr="00F83F7B">
              <w:rPr>
                <w:sz w:val="18"/>
                <w:szCs w:val="18"/>
              </w:rPr>
              <w:t>RISPOSTA FRAMMENTARIA O NON DEL TUTTO RISPONDENTE ALLA TRACCIA.</w:t>
            </w:r>
          </w:p>
        </w:tc>
        <w:tc>
          <w:tcPr>
            <w:tcW w:w="4889" w:type="dxa"/>
          </w:tcPr>
          <w:p w:rsidR="00A53984" w:rsidRPr="00F83F7B" w:rsidRDefault="00A53984" w:rsidP="0011564B">
            <w:pPr>
              <w:spacing w:line="360" w:lineRule="auto"/>
              <w:jc w:val="center"/>
              <w:rPr>
                <w:sz w:val="18"/>
                <w:szCs w:val="18"/>
              </w:rPr>
            </w:pPr>
            <w:r w:rsidRPr="00F83F7B">
              <w:rPr>
                <w:sz w:val="18"/>
                <w:szCs w:val="18"/>
              </w:rPr>
              <w:t>0,25</w:t>
            </w:r>
          </w:p>
        </w:tc>
      </w:tr>
      <w:tr w:rsidR="00A53984" w:rsidRPr="00F83F7B" w:rsidTr="0011564B">
        <w:tc>
          <w:tcPr>
            <w:tcW w:w="4889" w:type="dxa"/>
          </w:tcPr>
          <w:p w:rsidR="00A53984" w:rsidRPr="00F83F7B" w:rsidRDefault="00A53984" w:rsidP="0011564B">
            <w:pPr>
              <w:spacing w:line="360" w:lineRule="auto"/>
              <w:jc w:val="both"/>
              <w:rPr>
                <w:sz w:val="18"/>
                <w:szCs w:val="18"/>
              </w:rPr>
            </w:pPr>
            <w:r w:rsidRPr="00F83F7B">
              <w:rPr>
                <w:sz w:val="18"/>
                <w:szCs w:val="18"/>
              </w:rPr>
              <w:t>RISPOSTA NON DATA</w:t>
            </w:r>
          </w:p>
        </w:tc>
        <w:tc>
          <w:tcPr>
            <w:tcW w:w="4889" w:type="dxa"/>
          </w:tcPr>
          <w:p w:rsidR="00A53984" w:rsidRPr="00F83F7B" w:rsidRDefault="00A53984" w:rsidP="0011564B">
            <w:pPr>
              <w:spacing w:line="360" w:lineRule="auto"/>
              <w:jc w:val="center"/>
              <w:rPr>
                <w:sz w:val="18"/>
                <w:szCs w:val="18"/>
              </w:rPr>
            </w:pPr>
            <w:r w:rsidRPr="00F83F7B">
              <w:rPr>
                <w:sz w:val="18"/>
                <w:szCs w:val="18"/>
              </w:rPr>
              <w:t>0</w:t>
            </w:r>
          </w:p>
        </w:tc>
      </w:tr>
    </w:tbl>
    <w:p w:rsidR="00A53984" w:rsidRPr="00F83F7B" w:rsidRDefault="00A53984" w:rsidP="00A53984">
      <w:pPr>
        <w:jc w:val="center"/>
        <w:rPr>
          <w:sz w:val="18"/>
          <w:szCs w:val="18"/>
        </w:rPr>
      </w:pPr>
      <w:r w:rsidRPr="00F83F7B">
        <w:rPr>
          <w:b/>
          <w:bCs/>
          <w:sz w:val="18"/>
          <w:szCs w:val="18"/>
        </w:rPr>
        <w:t>TIPOLOGIA C</w:t>
      </w:r>
      <w:r w:rsidRPr="00F83F7B">
        <w:rPr>
          <w:sz w:val="18"/>
          <w:szCs w:val="1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889"/>
        <w:gridCol w:w="4889"/>
      </w:tblGrid>
      <w:tr w:rsidR="00A53984" w:rsidRPr="00F83F7B" w:rsidTr="0011564B">
        <w:tc>
          <w:tcPr>
            <w:tcW w:w="4889" w:type="dxa"/>
          </w:tcPr>
          <w:p w:rsidR="00A53984" w:rsidRPr="00F83F7B" w:rsidRDefault="00A53984" w:rsidP="0011564B">
            <w:pPr>
              <w:spacing w:line="360" w:lineRule="auto"/>
              <w:jc w:val="both"/>
              <w:rPr>
                <w:sz w:val="18"/>
                <w:szCs w:val="18"/>
              </w:rPr>
            </w:pPr>
            <w:r w:rsidRPr="00F83F7B">
              <w:rPr>
                <w:sz w:val="18"/>
                <w:szCs w:val="18"/>
              </w:rPr>
              <w:t>INDICATORI</w:t>
            </w:r>
          </w:p>
        </w:tc>
        <w:tc>
          <w:tcPr>
            <w:tcW w:w="4889" w:type="dxa"/>
          </w:tcPr>
          <w:p w:rsidR="00A53984" w:rsidRPr="00F83F7B" w:rsidRDefault="00A53984" w:rsidP="0011564B">
            <w:pPr>
              <w:spacing w:line="360" w:lineRule="auto"/>
              <w:jc w:val="center"/>
              <w:rPr>
                <w:sz w:val="18"/>
                <w:szCs w:val="18"/>
              </w:rPr>
            </w:pPr>
            <w:r w:rsidRPr="00F83F7B">
              <w:rPr>
                <w:sz w:val="18"/>
                <w:szCs w:val="18"/>
              </w:rPr>
              <w:t>PUNTEGGIO</w:t>
            </w:r>
          </w:p>
        </w:tc>
      </w:tr>
      <w:tr w:rsidR="00A53984" w:rsidRPr="00F83F7B" w:rsidTr="0011564B">
        <w:tc>
          <w:tcPr>
            <w:tcW w:w="4889" w:type="dxa"/>
          </w:tcPr>
          <w:p w:rsidR="00A53984" w:rsidRPr="00F83F7B" w:rsidRDefault="00A53984" w:rsidP="0011564B">
            <w:pPr>
              <w:spacing w:line="360" w:lineRule="auto"/>
              <w:jc w:val="both"/>
              <w:rPr>
                <w:sz w:val="18"/>
                <w:szCs w:val="18"/>
              </w:rPr>
            </w:pPr>
            <w:r w:rsidRPr="00F83F7B">
              <w:rPr>
                <w:sz w:val="18"/>
                <w:szCs w:val="18"/>
              </w:rPr>
              <w:t>RISPOSTA ESATTA</w:t>
            </w:r>
          </w:p>
        </w:tc>
        <w:tc>
          <w:tcPr>
            <w:tcW w:w="4889" w:type="dxa"/>
          </w:tcPr>
          <w:p w:rsidR="00A53984" w:rsidRPr="00F83F7B" w:rsidRDefault="00A53984" w:rsidP="0011564B">
            <w:pPr>
              <w:spacing w:line="360" w:lineRule="auto"/>
              <w:jc w:val="center"/>
              <w:rPr>
                <w:sz w:val="18"/>
                <w:szCs w:val="18"/>
              </w:rPr>
            </w:pPr>
            <w:r w:rsidRPr="00F83F7B">
              <w:rPr>
                <w:sz w:val="18"/>
                <w:szCs w:val="18"/>
              </w:rPr>
              <w:t>0,25</w:t>
            </w:r>
          </w:p>
        </w:tc>
      </w:tr>
      <w:tr w:rsidR="00A53984" w:rsidRPr="00F83F7B" w:rsidTr="0011564B">
        <w:tc>
          <w:tcPr>
            <w:tcW w:w="4889" w:type="dxa"/>
          </w:tcPr>
          <w:p w:rsidR="00A53984" w:rsidRPr="00F83F7B" w:rsidRDefault="00A53984" w:rsidP="0011564B">
            <w:pPr>
              <w:spacing w:line="360" w:lineRule="auto"/>
              <w:jc w:val="both"/>
              <w:rPr>
                <w:sz w:val="18"/>
                <w:szCs w:val="18"/>
              </w:rPr>
            </w:pPr>
            <w:r w:rsidRPr="00F83F7B">
              <w:rPr>
                <w:sz w:val="18"/>
                <w:szCs w:val="18"/>
              </w:rPr>
              <w:t xml:space="preserve"> RISPOSTA ERRATA</w:t>
            </w:r>
          </w:p>
        </w:tc>
        <w:tc>
          <w:tcPr>
            <w:tcW w:w="4889" w:type="dxa"/>
          </w:tcPr>
          <w:p w:rsidR="00A53984" w:rsidRPr="00F83F7B" w:rsidRDefault="00A53984" w:rsidP="0011564B">
            <w:pPr>
              <w:spacing w:line="360" w:lineRule="auto"/>
              <w:jc w:val="center"/>
              <w:rPr>
                <w:sz w:val="18"/>
                <w:szCs w:val="18"/>
              </w:rPr>
            </w:pPr>
            <w:r w:rsidRPr="00F83F7B">
              <w:rPr>
                <w:sz w:val="18"/>
                <w:szCs w:val="18"/>
              </w:rPr>
              <w:t>0</w:t>
            </w:r>
          </w:p>
        </w:tc>
      </w:tr>
      <w:tr w:rsidR="00A53984" w:rsidRPr="00F83F7B" w:rsidTr="0011564B">
        <w:tc>
          <w:tcPr>
            <w:tcW w:w="4889" w:type="dxa"/>
          </w:tcPr>
          <w:p w:rsidR="00A53984" w:rsidRPr="00F83F7B" w:rsidRDefault="00A53984" w:rsidP="0011564B">
            <w:pPr>
              <w:spacing w:line="360" w:lineRule="auto"/>
              <w:jc w:val="both"/>
              <w:rPr>
                <w:sz w:val="18"/>
                <w:szCs w:val="18"/>
              </w:rPr>
            </w:pPr>
            <w:r w:rsidRPr="00F83F7B">
              <w:rPr>
                <w:sz w:val="18"/>
                <w:szCs w:val="18"/>
              </w:rPr>
              <w:t xml:space="preserve"> RISPOSTA NON DATA</w:t>
            </w:r>
          </w:p>
        </w:tc>
        <w:tc>
          <w:tcPr>
            <w:tcW w:w="4889" w:type="dxa"/>
          </w:tcPr>
          <w:p w:rsidR="00A53984" w:rsidRPr="00F83F7B" w:rsidRDefault="00A53984" w:rsidP="0011564B">
            <w:pPr>
              <w:spacing w:line="360" w:lineRule="auto"/>
              <w:jc w:val="center"/>
              <w:rPr>
                <w:sz w:val="18"/>
                <w:szCs w:val="18"/>
              </w:rPr>
            </w:pPr>
            <w:r w:rsidRPr="00F83F7B">
              <w:rPr>
                <w:sz w:val="18"/>
                <w:szCs w:val="18"/>
              </w:rPr>
              <w:t>0</w:t>
            </w:r>
          </w:p>
        </w:tc>
      </w:tr>
    </w:tbl>
    <w:p w:rsidR="0011564B" w:rsidRDefault="0011564B" w:rsidP="00A53984">
      <w:pPr>
        <w:rPr>
          <w:b/>
        </w:rPr>
      </w:pPr>
    </w:p>
    <w:p w:rsidR="00A53984" w:rsidRPr="009973C5" w:rsidRDefault="00A53984" w:rsidP="00A53984">
      <w:pPr>
        <w:rPr>
          <w:b/>
        </w:rPr>
      </w:pPr>
      <w:r w:rsidRPr="009973C5">
        <w:rPr>
          <w:b/>
        </w:rPr>
        <w:t>TEMPO MAX. DI SVOLGIMENTO ORE: 2,00</w:t>
      </w:r>
    </w:p>
    <w:p w:rsidR="00A53984" w:rsidRPr="009973C5" w:rsidRDefault="00A53984" w:rsidP="00A53984">
      <w:pPr>
        <w:rPr>
          <w:b/>
          <w:bCs/>
        </w:rPr>
      </w:pPr>
      <w:r w:rsidRPr="009973C5">
        <w:rPr>
          <w:b/>
          <w:bCs/>
        </w:rPr>
        <w:t xml:space="preserve">MATERIE                                                     </w:t>
      </w:r>
    </w:p>
    <w:tbl>
      <w:tblPr>
        <w:tblpPr w:leftFromText="141" w:rightFromText="141" w:vertAnchor="text" w:horzAnchor="margin" w:tblpY="5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3800"/>
      </w:tblGrid>
      <w:tr w:rsidR="00A53984" w:rsidRPr="009973C5" w:rsidTr="0011564B">
        <w:tc>
          <w:tcPr>
            <w:tcW w:w="0" w:type="auto"/>
          </w:tcPr>
          <w:p w:rsidR="00A53984" w:rsidRPr="009973C5" w:rsidRDefault="00A53984" w:rsidP="0011564B">
            <w:r w:rsidRPr="009973C5">
              <w:t>STORIA</w:t>
            </w:r>
          </w:p>
        </w:tc>
      </w:tr>
      <w:tr w:rsidR="00A53984" w:rsidRPr="009973C5" w:rsidTr="0011564B">
        <w:trPr>
          <w:trHeight w:val="70"/>
        </w:trPr>
        <w:tc>
          <w:tcPr>
            <w:tcW w:w="0" w:type="auto"/>
          </w:tcPr>
          <w:p w:rsidR="00A53984" w:rsidRPr="009973C5" w:rsidRDefault="00A53984" w:rsidP="0011564B">
            <w:r w:rsidRPr="009973C5">
              <w:t>FILOSOFIA</w:t>
            </w:r>
          </w:p>
        </w:tc>
      </w:tr>
      <w:tr w:rsidR="00A53984" w:rsidRPr="009973C5" w:rsidTr="0011564B">
        <w:tc>
          <w:tcPr>
            <w:tcW w:w="0" w:type="auto"/>
          </w:tcPr>
          <w:p w:rsidR="00A53984" w:rsidRPr="009973C5" w:rsidRDefault="00A53984" w:rsidP="0011564B">
            <w:r w:rsidRPr="009973C5">
              <w:t>LINGUAE CULTURA FRANCESE</w:t>
            </w:r>
          </w:p>
        </w:tc>
      </w:tr>
      <w:tr w:rsidR="00A53984" w:rsidRPr="009973C5" w:rsidTr="0011564B">
        <w:tc>
          <w:tcPr>
            <w:tcW w:w="0" w:type="auto"/>
          </w:tcPr>
          <w:p w:rsidR="00A53984" w:rsidRPr="009973C5" w:rsidRDefault="00A53984" w:rsidP="0011564B">
            <w:r w:rsidRPr="009973C5">
              <w:t>LINGUA E CULTURA SPAGNOLA</w:t>
            </w:r>
          </w:p>
        </w:tc>
      </w:tr>
      <w:tr w:rsidR="00A53984" w:rsidRPr="009973C5" w:rsidTr="0011564B">
        <w:tc>
          <w:tcPr>
            <w:tcW w:w="0" w:type="auto"/>
          </w:tcPr>
          <w:p w:rsidR="00A53984" w:rsidRPr="009973C5" w:rsidRDefault="00A53984" w:rsidP="0011564B">
            <w:r w:rsidRPr="009973C5">
              <w:t>SCIENZE NATURALI</w:t>
            </w:r>
          </w:p>
        </w:tc>
      </w:tr>
    </w:tbl>
    <w:p w:rsidR="00A53984" w:rsidRPr="009973C5" w:rsidRDefault="00A53984" w:rsidP="00A53984">
      <w:pPr>
        <w:ind w:left="360"/>
        <w:jc w:val="center"/>
        <w:rPr>
          <w:b/>
          <w:bCs/>
        </w:rPr>
      </w:pPr>
    </w:p>
    <w:p w:rsidR="00A53984" w:rsidRPr="009973C5" w:rsidRDefault="00A53984" w:rsidP="00A53984">
      <w:pPr>
        <w:jc w:val="both"/>
      </w:pPr>
    </w:p>
    <w:p w:rsidR="00A53984" w:rsidRPr="009973C5" w:rsidRDefault="00A53984" w:rsidP="00A53984">
      <w:pPr>
        <w:pStyle w:val="Titolo2"/>
        <w:rPr>
          <w:rFonts w:asciiTheme="minorHAnsi" w:eastAsiaTheme="minorEastAsia" w:hAnsiTheme="minorHAnsi" w:cstheme="minorBidi"/>
          <w:b w:val="0"/>
          <w:bCs/>
          <w:sz w:val="22"/>
          <w:szCs w:val="22"/>
        </w:rPr>
      </w:pPr>
    </w:p>
    <w:p w:rsidR="00A53984" w:rsidRPr="009973C5" w:rsidRDefault="00A53984" w:rsidP="00A53984">
      <w:pPr>
        <w:pStyle w:val="Titolo2"/>
        <w:rPr>
          <w:sz w:val="22"/>
          <w:szCs w:val="22"/>
        </w:rPr>
      </w:pPr>
    </w:p>
    <w:tbl>
      <w:tblPr>
        <w:tblpPr w:leftFromText="141" w:rightFromText="141" w:vertAnchor="text" w:horzAnchor="margin" w:tblpY="124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3800"/>
        <w:gridCol w:w="523"/>
      </w:tblGrid>
      <w:tr w:rsidR="00A53984" w:rsidRPr="009973C5" w:rsidTr="0011564B">
        <w:tc>
          <w:tcPr>
            <w:tcW w:w="0" w:type="auto"/>
          </w:tcPr>
          <w:p w:rsidR="00A53984" w:rsidRPr="009973C5" w:rsidRDefault="00A53984" w:rsidP="0011564B">
            <w:r w:rsidRPr="009973C5">
              <w:t>STORIA</w:t>
            </w:r>
          </w:p>
        </w:tc>
        <w:tc>
          <w:tcPr>
            <w:tcW w:w="523" w:type="dxa"/>
          </w:tcPr>
          <w:p w:rsidR="00A53984" w:rsidRPr="009973C5" w:rsidRDefault="00A53984" w:rsidP="0011564B">
            <w:pPr>
              <w:rPr>
                <w:b/>
                <w:bCs/>
              </w:rPr>
            </w:pPr>
          </w:p>
        </w:tc>
      </w:tr>
      <w:tr w:rsidR="00A53984" w:rsidRPr="009973C5" w:rsidTr="0011564B">
        <w:tc>
          <w:tcPr>
            <w:tcW w:w="0" w:type="auto"/>
          </w:tcPr>
          <w:p w:rsidR="00A53984" w:rsidRPr="009973C5" w:rsidRDefault="00A53984" w:rsidP="0011564B">
            <w:r w:rsidRPr="009973C5">
              <w:t>FILOSOFIA</w:t>
            </w:r>
          </w:p>
        </w:tc>
        <w:tc>
          <w:tcPr>
            <w:tcW w:w="523" w:type="dxa"/>
          </w:tcPr>
          <w:p w:rsidR="00A53984" w:rsidRPr="009973C5" w:rsidRDefault="00A53984" w:rsidP="0011564B">
            <w:pPr>
              <w:rPr>
                <w:b/>
                <w:bCs/>
              </w:rPr>
            </w:pPr>
          </w:p>
        </w:tc>
      </w:tr>
      <w:tr w:rsidR="00A53984" w:rsidRPr="009973C5" w:rsidTr="0011564B">
        <w:tc>
          <w:tcPr>
            <w:tcW w:w="0" w:type="auto"/>
          </w:tcPr>
          <w:p w:rsidR="00A53984" w:rsidRPr="009973C5" w:rsidRDefault="00A53984" w:rsidP="0011564B">
            <w:r w:rsidRPr="009973C5">
              <w:t>LINGUAE CULTURA FRANCESE</w:t>
            </w:r>
          </w:p>
        </w:tc>
        <w:tc>
          <w:tcPr>
            <w:tcW w:w="523" w:type="dxa"/>
          </w:tcPr>
          <w:p w:rsidR="00A53984" w:rsidRPr="009973C5" w:rsidRDefault="00A53984" w:rsidP="0011564B">
            <w:pPr>
              <w:rPr>
                <w:b/>
                <w:bCs/>
              </w:rPr>
            </w:pPr>
          </w:p>
        </w:tc>
      </w:tr>
      <w:tr w:rsidR="00A53984" w:rsidRPr="009973C5" w:rsidTr="0011564B">
        <w:tc>
          <w:tcPr>
            <w:tcW w:w="0" w:type="auto"/>
          </w:tcPr>
          <w:p w:rsidR="00A53984" w:rsidRPr="009973C5" w:rsidRDefault="00A53984" w:rsidP="0011564B">
            <w:r w:rsidRPr="009973C5">
              <w:t>LINGUA E CULTURA SPAGNOLA</w:t>
            </w:r>
          </w:p>
        </w:tc>
        <w:tc>
          <w:tcPr>
            <w:tcW w:w="523" w:type="dxa"/>
          </w:tcPr>
          <w:p w:rsidR="00A53984" w:rsidRPr="009973C5" w:rsidRDefault="00A53984" w:rsidP="0011564B">
            <w:pPr>
              <w:rPr>
                <w:b/>
                <w:bCs/>
              </w:rPr>
            </w:pPr>
          </w:p>
        </w:tc>
      </w:tr>
      <w:tr w:rsidR="00A53984" w:rsidRPr="009973C5" w:rsidTr="0011564B">
        <w:tc>
          <w:tcPr>
            <w:tcW w:w="0" w:type="auto"/>
          </w:tcPr>
          <w:p w:rsidR="00A53984" w:rsidRPr="009973C5" w:rsidRDefault="00A53984" w:rsidP="0011564B">
            <w:r w:rsidRPr="009973C5">
              <w:t>SCIENZE NATURALI</w:t>
            </w:r>
          </w:p>
        </w:tc>
        <w:tc>
          <w:tcPr>
            <w:tcW w:w="523" w:type="dxa"/>
          </w:tcPr>
          <w:p w:rsidR="00A53984" w:rsidRPr="009973C5" w:rsidRDefault="00A53984" w:rsidP="0011564B">
            <w:pPr>
              <w:rPr>
                <w:b/>
                <w:bCs/>
              </w:rPr>
            </w:pPr>
          </w:p>
        </w:tc>
      </w:tr>
      <w:tr w:rsidR="00A53984" w:rsidRPr="009973C5" w:rsidTr="0011564B">
        <w:tc>
          <w:tcPr>
            <w:tcW w:w="0" w:type="auto"/>
          </w:tcPr>
          <w:p w:rsidR="00A53984" w:rsidRPr="009973C5" w:rsidRDefault="00A53984" w:rsidP="0011564B">
            <w:pPr>
              <w:rPr>
                <w:b/>
                <w:bCs/>
              </w:rPr>
            </w:pPr>
            <w:r w:rsidRPr="009973C5">
              <w:rPr>
                <w:b/>
                <w:bCs/>
              </w:rPr>
              <w:t>VOTO</w:t>
            </w:r>
          </w:p>
        </w:tc>
        <w:tc>
          <w:tcPr>
            <w:tcW w:w="523" w:type="dxa"/>
          </w:tcPr>
          <w:p w:rsidR="00A53984" w:rsidRPr="009973C5" w:rsidRDefault="00A53984" w:rsidP="0011564B">
            <w:pPr>
              <w:rPr>
                <w:b/>
                <w:bCs/>
              </w:rPr>
            </w:pPr>
          </w:p>
        </w:tc>
      </w:tr>
    </w:tbl>
    <w:p w:rsidR="00A53984" w:rsidRDefault="00A53984" w:rsidP="00A53984"/>
    <w:p w:rsidR="00A53984" w:rsidRPr="00F83F7B" w:rsidRDefault="00A53984" w:rsidP="00A53984"/>
    <w:p w:rsidR="0011564B" w:rsidRPr="009973C5" w:rsidRDefault="0011564B" w:rsidP="0011564B">
      <w:pPr>
        <w:pStyle w:val="Titolo2"/>
        <w:jc w:val="left"/>
        <w:rPr>
          <w:sz w:val="22"/>
          <w:szCs w:val="22"/>
        </w:rPr>
      </w:pPr>
      <w:r w:rsidRPr="009973C5">
        <w:rPr>
          <w:sz w:val="22"/>
          <w:szCs w:val="22"/>
        </w:rPr>
        <w:t>PUNTEGGIO OTTENUTO</w:t>
      </w:r>
    </w:p>
    <w:p w:rsidR="00A53984" w:rsidRPr="00F83F7B" w:rsidRDefault="00A53984" w:rsidP="00A53984"/>
    <w:p w:rsidR="00A53984" w:rsidRPr="00F83F7B" w:rsidRDefault="00A53984" w:rsidP="00A53984"/>
    <w:p w:rsidR="00A53984" w:rsidRDefault="00A53984" w:rsidP="00A53984"/>
    <w:p w:rsidR="00A53984" w:rsidRDefault="00A53984" w:rsidP="00A53984"/>
    <w:p w:rsidR="00A53984" w:rsidRDefault="00A53984" w:rsidP="00A53984"/>
    <w:p w:rsidR="00A53984" w:rsidRDefault="00A53984" w:rsidP="00A53984"/>
    <w:p w:rsidR="00A53984" w:rsidRDefault="00A53984" w:rsidP="00A53984"/>
    <w:p w:rsidR="0011564B" w:rsidRDefault="0011564B" w:rsidP="00A53984"/>
    <w:p w:rsidR="00A53984" w:rsidRPr="0011564B" w:rsidRDefault="00A53984" w:rsidP="00A53984">
      <w:pPr>
        <w:rPr>
          <w:sz w:val="22"/>
          <w:szCs w:val="22"/>
        </w:rPr>
      </w:pPr>
      <w:r w:rsidRPr="0011564B">
        <w:rPr>
          <w:sz w:val="22"/>
          <w:szCs w:val="22"/>
        </w:rPr>
        <w:t xml:space="preserve">LA COMMISSIONE                                                              </w:t>
      </w:r>
    </w:p>
    <w:p w:rsidR="00A53984" w:rsidRPr="0011564B" w:rsidRDefault="00A53984" w:rsidP="00A53984">
      <w:pPr>
        <w:rPr>
          <w:sz w:val="22"/>
          <w:szCs w:val="22"/>
        </w:rPr>
      </w:pPr>
    </w:p>
    <w:p w:rsidR="003723C4" w:rsidRDefault="00345BFE" w:rsidP="003723C4">
      <w:r>
        <w:t>Marcianise, 0</w:t>
      </w:r>
      <w:r w:rsidR="003723C4">
        <w:t>3/05/2018</w:t>
      </w:r>
    </w:p>
    <w:p w:rsidR="00A53984" w:rsidRPr="0011564B" w:rsidRDefault="00A53984" w:rsidP="00A53984">
      <w:pPr>
        <w:rPr>
          <w:sz w:val="22"/>
          <w:szCs w:val="22"/>
        </w:rPr>
      </w:pPr>
    </w:p>
    <w:p w:rsidR="00A53984" w:rsidRPr="0011564B" w:rsidRDefault="003723C4" w:rsidP="00A53984">
      <w:pPr>
        <w:ind w:firstLine="708"/>
        <w:jc w:val="right"/>
        <w:rPr>
          <w:sz w:val="22"/>
          <w:szCs w:val="22"/>
        </w:rPr>
      </w:pPr>
      <w:r>
        <w:rPr>
          <w:sz w:val="22"/>
          <w:szCs w:val="22"/>
        </w:rPr>
        <w:t xml:space="preserve">IL PRESIDENTE </w:t>
      </w:r>
    </w:p>
    <w:p w:rsidR="00A53984" w:rsidRPr="0055614A" w:rsidRDefault="00A53984" w:rsidP="00FF7C9A">
      <w:r>
        <w:t>MATERIA: STORIA</w:t>
      </w:r>
      <w:r>
        <w:br/>
      </w:r>
      <w:r w:rsidRPr="009A0B3F">
        <w:rPr>
          <w:sz w:val="22"/>
          <w:szCs w:val="22"/>
        </w:rPr>
        <w:t xml:space="preserve">A </w:t>
      </w:r>
      <w:r w:rsidRPr="009A0B3F">
        <w:rPr>
          <w:b/>
          <w:sz w:val="22"/>
          <w:szCs w:val="22"/>
        </w:rPr>
        <w:t>cosa si ricorse per realizzare le caratteristiche di uno stato totalitario</w:t>
      </w:r>
      <w:r w:rsidRPr="009A0B3F">
        <w:rPr>
          <w:sz w:val="22"/>
          <w:szCs w:val="22"/>
        </w:rPr>
        <w:t>:</w:t>
      </w:r>
    </w:p>
    <w:p w:rsidR="00A53984" w:rsidRPr="009A0B3F" w:rsidRDefault="00A53984" w:rsidP="00FF7C9A">
      <w:pPr>
        <w:pStyle w:val="Paragrafoelenco"/>
        <w:numPr>
          <w:ilvl w:val="0"/>
          <w:numId w:val="70"/>
        </w:numPr>
        <w:spacing w:after="0"/>
        <w:jc w:val="both"/>
        <w:rPr>
          <w:rFonts w:ascii="Times New Roman" w:hAnsi="Times New Roman"/>
        </w:rPr>
      </w:pPr>
      <w:r w:rsidRPr="009A0B3F">
        <w:rPr>
          <w:rFonts w:ascii="Times New Roman" w:hAnsi="Times New Roman"/>
        </w:rPr>
        <w:t>Unico partito, una capillare opera di propaganda, monopoli</w:t>
      </w:r>
      <w:r w:rsidR="00680818">
        <w:rPr>
          <w:rFonts w:ascii="Times New Roman" w:hAnsi="Times New Roman"/>
        </w:rPr>
        <w:t>o</w:t>
      </w:r>
      <w:r w:rsidRPr="009A0B3F">
        <w:rPr>
          <w:rFonts w:ascii="Times New Roman" w:hAnsi="Times New Roman"/>
        </w:rPr>
        <w:t xml:space="preserve"> di tutti i mezzi di informazione, il culto della personalità, suffragio universale</w:t>
      </w:r>
      <w:r w:rsidR="00FF7C9A">
        <w:rPr>
          <w:rFonts w:ascii="Times New Roman" w:hAnsi="Times New Roman"/>
        </w:rPr>
        <w:t>, cercare il consenso delle masse</w:t>
      </w:r>
    </w:p>
    <w:p w:rsidR="00A53984" w:rsidRPr="009A0B3F" w:rsidRDefault="00A53984" w:rsidP="00FF7C9A">
      <w:pPr>
        <w:pStyle w:val="Paragrafoelenco"/>
        <w:numPr>
          <w:ilvl w:val="0"/>
          <w:numId w:val="70"/>
        </w:numPr>
        <w:spacing w:after="0"/>
        <w:jc w:val="both"/>
        <w:rPr>
          <w:rFonts w:ascii="Times New Roman" w:hAnsi="Times New Roman"/>
        </w:rPr>
      </w:pPr>
      <w:r w:rsidRPr="009A0B3F">
        <w:rPr>
          <w:rFonts w:ascii="Times New Roman" w:hAnsi="Times New Roman"/>
        </w:rPr>
        <w:t>Diversi  partiti, una capillare opera di propaganda, utilizzo di tutti i mezzi di informazione</w:t>
      </w:r>
    </w:p>
    <w:p w:rsidR="00A53984" w:rsidRPr="009A0B3F" w:rsidRDefault="00A53984" w:rsidP="00FF7C9A">
      <w:pPr>
        <w:pStyle w:val="Paragrafoelenco"/>
        <w:numPr>
          <w:ilvl w:val="0"/>
          <w:numId w:val="70"/>
        </w:numPr>
        <w:spacing w:after="0"/>
        <w:jc w:val="both"/>
        <w:rPr>
          <w:rFonts w:ascii="Times New Roman" w:hAnsi="Times New Roman"/>
        </w:rPr>
      </w:pPr>
      <w:r w:rsidRPr="009A0B3F">
        <w:rPr>
          <w:rFonts w:ascii="Times New Roman" w:hAnsi="Times New Roman"/>
        </w:rPr>
        <w:t>Unico partito, una capillare opera di propaganda, monopoli</w:t>
      </w:r>
      <w:r w:rsidR="00680818">
        <w:rPr>
          <w:rFonts w:ascii="Times New Roman" w:hAnsi="Times New Roman"/>
        </w:rPr>
        <w:t>o</w:t>
      </w:r>
      <w:r w:rsidRPr="009A0B3F">
        <w:rPr>
          <w:rFonts w:ascii="Times New Roman" w:hAnsi="Times New Roman"/>
        </w:rPr>
        <w:t xml:space="preserve"> di tutti i mezzi di informazione, il culto della personalità</w:t>
      </w:r>
      <w:r w:rsidR="0055614A">
        <w:rPr>
          <w:rFonts w:ascii="Times New Roman" w:hAnsi="Times New Roman"/>
        </w:rPr>
        <w:t xml:space="preserve">, </w:t>
      </w:r>
      <w:r w:rsidR="00FF7C9A">
        <w:rPr>
          <w:rFonts w:ascii="Times New Roman" w:hAnsi="Times New Roman"/>
        </w:rPr>
        <w:t>rimozione di ogni forma di opposizione o di dissenso facendo ricorso alla violenza, cercare il consenso delle masse</w:t>
      </w:r>
      <w:r w:rsidRPr="009A0B3F">
        <w:rPr>
          <w:rFonts w:ascii="Times New Roman" w:hAnsi="Times New Roman"/>
        </w:rPr>
        <w:t xml:space="preserve"> </w:t>
      </w:r>
    </w:p>
    <w:p w:rsidR="00FF7C9A" w:rsidRDefault="00A53984" w:rsidP="00FF7C9A">
      <w:pPr>
        <w:pStyle w:val="Paragrafoelenco"/>
        <w:numPr>
          <w:ilvl w:val="0"/>
          <w:numId w:val="70"/>
        </w:numPr>
        <w:spacing w:after="0"/>
        <w:jc w:val="both"/>
        <w:rPr>
          <w:rFonts w:ascii="Times New Roman" w:hAnsi="Times New Roman"/>
        </w:rPr>
      </w:pPr>
      <w:r w:rsidRPr="009A0B3F">
        <w:rPr>
          <w:rFonts w:ascii="Times New Roman" w:hAnsi="Times New Roman"/>
        </w:rPr>
        <w:t>Unico partito, una capillare opera di propaganda, monopoli di tutti i mezzi di informazione, il culto della personalità, abolizione della proprietà privata, collettivizzazione del lavoro</w:t>
      </w:r>
    </w:p>
    <w:p w:rsidR="00A53984" w:rsidRPr="00FF7C9A" w:rsidRDefault="00A53984" w:rsidP="00FF7C9A">
      <w:pPr>
        <w:jc w:val="both"/>
        <w:rPr>
          <w:sz w:val="22"/>
          <w:szCs w:val="22"/>
        </w:rPr>
      </w:pPr>
      <w:r w:rsidRPr="00FF7C9A">
        <w:rPr>
          <w:b/>
          <w:sz w:val="22"/>
          <w:szCs w:val="22"/>
        </w:rPr>
        <w:t>Durante il fascismo la politica economica e i provvedimenti adottati in favore di chi andarono:</w:t>
      </w:r>
    </w:p>
    <w:p w:rsidR="00A53984" w:rsidRPr="009A0B3F" w:rsidRDefault="00A53984" w:rsidP="00FF7C9A">
      <w:pPr>
        <w:pStyle w:val="Paragrafoelenco"/>
        <w:numPr>
          <w:ilvl w:val="0"/>
          <w:numId w:val="71"/>
        </w:numPr>
        <w:spacing w:after="0"/>
        <w:jc w:val="both"/>
        <w:rPr>
          <w:rFonts w:ascii="Times New Roman" w:hAnsi="Times New Roman"/>
        </w:rPr>
      </w:pPr>
      <w:r w:rsidRPr="009A0B3F">
        <w:rPr>
          <w:rFonts w:ascii="Times New Roman" w:hAnsi="Times New Roman"/>
        </w:rPr>
        <w:t xml:space="preserve">Delle grandi concentrazioni capitalistiche </w:t>
      </w:r>
    </w:p>
    <w:p w:rsidR="00A53984" w:rsidRPr="009A0B3F" w:rsidRDefault="00A53984" w:rsidP="00FF7C9A">
      <w:pPr>
        <w:pStyle w:val="Paragrafoelenco"/>
        <w:numPr>
          <w:ilvl w:val="0"/>
          <w:numId w:val="71"/>
        </w:numPr>
        <w:spacing w:after="0"/>
        <w:jc w:val="both"/>
        <w:rPr>
          <w:rFonts w:ascii="Times New Roman" w:hAnsi="Times New Roman"/>
        </w:rPr>
      </w:pPr>
      <w:r w:rsidRPr="009A0B3F">
        <w:rPr>
          <w:rFonts w:ascii="Times New Roman" w:hAnsi="Times New Roman"/>
        </w:rPr>
        <w:t>Degli agricoltori</w:t>
      </w:r>
    </w:p>
    <w:p w:rsidR="00A53984" w:rsidRPr="009A0B3F" w:rsidRDefault="00A53984" w:rsidP="00FF7C9A">
      <w:pPr>
        <w:pStyle w:val="Paragrafoelenco"/>
        <w:numPr>
          <w:ilvl w:val="0"/>
          <w:numId w:val="71"/>
        </w:numPr>
        <w:spacing w:after="0"/>
        <w:jc w:val="both"/>
        <w:rPr>
          <w:rFonts w:ascii="Times New Roman" w:hAnsi="Times New Roman"/>
        </w:rPr>
      </w:pPr>
      <w:r w:rsidRPr="009A0B3F">
        <w:rPr>
          <w:rFonts w:ascii="Times New Roman" w:hAnsi="Times New Roman"/>
        </w:rPr>
        <w:t>Della grande borghesia</w:t>
      </w:r>
    </w:p>
    <w:p w:rsidR="00A53984" w:rsidRPr="009A0B3F" w:rsidRDefault="00A53984" w:rsidP="00FF7C9A">
      <w:pPr>
        <w:pStyle w:val="Paragrafoelenco"/>
        <w:numPr>
          <w:ilvl w:val="0"/>
          <w:numId w:val="71"/>
        </w:numPr>
        <w:spacing w:after="0"/>
        <w:jc w:val="both"/>
        <w:rPr>
          <w:rFonts w:ascii="Times New Roman" w:hAnsi="Times New Roman"/>
        </w:rPr>
      </w:pPr>
      <w:r w:rsidRPr="009A0B3F">
        <w:rPr>
          <w:rFonts w:ascii="Times New Roman" w:hAnsi="Times New Roman"/>
        </w:rPr>
        <w:t>Delle classi popolari</w:t>
      </w:r>
    </w:p>
    <w:p w:rsidR="00A53984" w:rsidRPr="009A0B3F" w:rsidRDefault="00A53984" w:rsidP="00FF7C9A">
      <w:pPr>
        <w:jc w:val="both"/>
        <w:rPr>
          <w:b/>
          <w:sz w:val="22"/>
          <w:szCs w:val="22"/>
        </w:rPr>
      </w:pPr>
      <w:r w:rsidRPr="009A0B3F">
        <w:rPr>
          <w:b/>
          <w:sz w:val="22"/>
          <w:szCs w:val="22"/>
        </w:rPr>
        <w:t>Quale era l’emblema del Partito nazionalsocialista dei lavoratori creato da Hitler, noto come partito nazista e che cosa simboleggiava:</w:t>
      </w:r>
    </w:p>
    <w:p w:rsidR="00A53984" w:rsidRPr="009A0B3F" w:rsidRDefault="00A53984" w:rsidP="00FF7C9A">
      <w:pPr>
        <w:jc w:val="both"/>
        <w:rPr>
          <w:b/>
          <w:sz w:val="22"/>
          <w:szCs w:val="22"/>
        </w:rPr>
      </w:pPr>
    </w:p>
    <w:p w:rsidR="00A53984" w:rsidRPr="009A0B3F" w:rsidRDefault="00A53984" w:rsidP="00FF7C9A">
      <w:pPr>
        <w:pStyle w:val="Paragrafoelenco"/>
        <w:numPr>
          <w:ilvl w:val="0"/>
          <w:numId w:val="72"/>
        </w:numPr>
        <w:spacing w:after="0"/>
        <w:jc w:val="both"/>
        <w:rPr>
          <w:rFonts w:ascii="Times New Roman" w:hAnsi="Times New Roman"/>
        </w:rPr>
      </w:pPr>
      <w:r w:rsidRPr="009A0B3F">
        <w:rPr>
          <w:rFonts w:ascii="Times New Roman" w:hAnsi="Times New Roman"/>
        </w:rPr>
        <w:t>La bandiera nera con un simbolo indiano</w:t>
      </w:r>
    </w:p>
    <w:p w:rsidR="00A53984" w:rsidRPr="009A0B3F" w:rsidRDefault="00A53984" w:rsidP="00FF7C9A">
      <w:pPr>
        <w:pStyle w:val="Paragrafoelenco"/>
        <w:numPr>
          <w:ilvl w:val="0"/>
          <w:numId w:val="72"/>
        </w:numPr>
        <w:spacing w:after="0"/>
        <w:jc w:val="both"/>
        <w:rPr>
          <w:rFonts w:ascii="Times New Roman" w:hAnsi="Times New Roman"/>
        </w:rPr>
      </w:pPr>
      <w:r w:rsidRPr="009A0B3F">
        <w:rPr>
          <w:rFonts w:ascii="Times New Roman" w:hAnsi="Times New Roman"/>
        </w:rPr>
        <w:t>La croce uncinata</w:t>
      </w:r>
    </w:p>
    <w:p w:rsidR="00A53984" w:rsidRPr="009A0B3F" w:rsidRDefault="00A53984" w:rsidP="00FF7C9A">
      <w:pPr>
        <w:pStyle w:val="Paragrafoelenco"/>
        <w:numPr>
          <w:ilvl w:val="0"/>
          <w:numId w:val="72"/>
        </w:numPr>
        <w:spacing w:after="0"/>
        <w:jc w:val="both"/>
        <w:rPr>
          <w:rFonts w:ascii="Times New Roman" w:hAnsi="Times New Roman"/>
        </w:rPr>
      </w:pPr>
      <w:r w:rsidRPr="009A0B3F">
        <w:rPr>
          <w:rFonts w:ascii="Times New Roman" w:hAnsi="Times New Roman"/>
        </w:rPr>
        <w:t>Il simbolo delle SS</w:t>
      </w:r>
    </w:p>
    <w:p w:rsidR="00A53984" w:rsidRPr="009A0B3F" w:rsidRDefault="00A53984" w:rsidP="00FF7C9A">
      <w:pPr>
        <w:pStyle w:val="Paragrafoelenco"/>
        <w:numPr>
          <w:ilvl w:val="0"/>
          <w:numId w:val="72"/>
        </w:numPr>
        <w:spacing w:after="0"/>
        <w:jc w:val="both"/>
        <w:rPr>
          <w:rFonts w:asciiTheme="minorHAnsi" w:hAnsiTheme="minorHAnsi" w:cstheme="minorBidi"/>
        </w:rPr>
      </w:pPr>
      <w:r w:rsidRPr="009A0B3F">
        <w:rPr>
          <w:rFonts w:ascii="Times New Roman" w:hAnsi="Times New Roman"/>
        </w:rPr>
        <w:t>Il sole nascente</w:t>
      </w:r>
    </w:p>
    <w:p w:rsidR="000C1FA5" w:rsidRPr="009A0B3F" w:rsidRDefault="000C1FA5" w:rsidP="00FF7C9A">
      <w:pPr>
        <w:jc w:val="both"/>
        <w:rPr>
          <w:b/>
          <w:sz w:val="22"/>
          <w:szCs w:val="22"/>
        </w:rPr>
      </w:pPr>
    </w:p>
    <w:p w:rsidR="000C1FA5" w:rsidRPr="009A0B3F" w:rsidRDefault="00680818" w:rsidP="00FF7C9A">
      <w:pPr>
        <w:jc w:val="both"/>
        <w:rPr>
          <w:b/>
          <w:sz w:val="22"/>
          <w:szCs w:val="22"/>
        </w:rPr>
      </w:pPr>
      <w:r>
        <w:rPr>
          <w:b/>
          <w:sz w:val="22"/>
          <w:szCs w:val="22"/>
        </w:rPr>
        <w:t>Quali sono le caratteristiche dello stalinismo:</w:t>
      </w:r>
    </w:p>
    <w:p w:rsidR="000C1FA5" w:rsidRPr="009A0B3F" w:rsidRDefault="000C1FA5" w:rsidP="00FF7C9A">
      <w:pPr>
        <w:pStyle w:val="Paragrafoelenco"/>
        <w:numPr>
          <w:ilvl w:val="0"/>
          <w:numId w:val="73"/>
        </w:numPr>
        <w:spacing w:after="0"/>
        <w:jc w:val="both"/>
        <w:rPr>
          <w:rFonts w:ascii="Times New Roman" w:hAnsi="Times New Roman"/>
        </w:rPr>
      </w:pPr>
      <w:r w:rsidRPr="009A0B3F">
        <w:rPr>
          <w:rFonts w:ascii="Times New Roman" w:hAnsi="Times New Roman"/>
        </w:rPr>
        <w:t>Unico partito, una capillare opera di propaganda, monopoli</w:t>
      </w:r>
      <w:r w:rsidR="00680818">
        <w:rPr>
          <w:rFonts w:ascii="Times New Roman" w:hAnsi="Times New Roman"/>
        </w:rPr>
        <w:t>o</w:t>
      </w:r>
      <w:r w:rsidRPr="009A0B3F">
        <w:rPr>
          <w:rFonts w:ascii="Times New Roman" w:hAnsi="Times New Roman"/>
        </w:rPr>
        <w:t xml:space="preserve"> di tutti i mezzi di informazione, il culto della personalità, suffragio universale</w:t>
      </w:r>
      <w:r w:rsidR="00680818">
        <w:rPr>
          <w:rFonts w:ascii="Times New Roman" w:hAnsi="Times New Roman"/>
        </w:rPr>
        <w:t>, collettivizzazione delle campagne</w:t>
      </w:r>
      <w:r w:rsidR="0055614A">
        <w:rPr>
          <w:rFonts w:ascii="Times New Roman" w:hAnsi="Times New Roman"/>
        </w:rPr>
        <w:t>,</w:t>
      </w:r>
      <w:r w:rsidR="0055614A" w:rsidRPr="0055614A">
        <w:rPr>
          <w:rFonts w:ascii="Times New Roman" w:hAnsi="Times New Roman"/>
        </w:rPr>
        <w:t xml:space="preserve"> </w:t>
      </w:r>
      <w:r w:rsidR="0055614A">
        <w:rPr>
          <w:rFonts w:ascii="Times New Roman" w:hAnsi="Times New Roman"/>
        </w:rPr>
        <w:t xml:space="preserve">sfruttamento della forza- lavoro </w:t>
      </w:r>
    </w:p>
    <w:p w:rsidR="000C1FA5" w:rsidRPr="009A0B3F" w:rsidRDefault="000C1FA5" w:rsidP="00FF7C9A">
      <w:pPr>
        <w:pStyle w:val="Paragrafoelenco"/>
        <w:numPr>
          <w:ilvl w:val="0"/>
          <w:numId w:val="73"/>
        </w:numPr>
        <w:spacing w:after="0"/>
        <w:jc w:val="both"/>
        <w:rPr>
          <w:rFonts w:ascii="Times New Roman" w:hAnsi="Times New Roman"/>
        </w:rPr>
      </w:pPr>
      <w:r w:rsidRPr="009A0B3F">
        <w:rPr>
          <w:rFonts w:ascii="Times New Roman" w:hAnsi="Times New Roman"/>
        </w:rPr>
        <w:t>Diversi  partiti, una capillare opera di propaganda, utilizzo di tutti i mezzi di informazione</w:t>
      </w:r>
      <w:r w:rsidR="00680818">
        <w:rPr>
          <w:rFonts w:ascii="Times New Roman" w:hAnsi="Times New Roman"/>
        </w:rPr>
        <w:t>, piani quinquennali</w:t>
      </w:r>
    </w:p>
    <w:p w:rsidR="000C1FA5" w:rsidRPr="009A0B3F" w:rsidRDefault="00680818" w:rsidP="00FF7C9A">
      <w:pPr>
        <w:pStyle w:val="Paragrafoelenco"/>
        <w:numPr>
          <w:ilvl w:val="0"/>
          <w:numId w:val="73"/>
        </w:numPr>
        <w:spacing w:after="0"/>
        <w:jc w:val="both"/>
        <w:rPr>
          <w:rFonts w:ascii="Times New Roman" w:hAnsi="Times New Roman"/>
        </w:rPr>
      </w:pPr>
      <w:r>
        <w:rPr>
          <w:rFonts w:ascii="Times New Roman" w:hAnsi="Times New Roman"/>
        </w:rPr>
        <w:t>U</w:t>
      </w:r>
      <w:r w:rsidR="000C1FA5" w:rsidRPr="009A0B3F">
        <w:rPr>
          <w:rFonts w:ascii="Times New Roman" w:hAnsi="Times New Roman"/>
        </w:rPr>
        <w:t>na capilla</w:t>
      </w:r>
      <w:r>
        <w:rPr>
          <w:rFonts w:ascii="Times New Roman" w:hAnsi="Times New Roman"/>
        </w:rPr>
        <w:t>re opera di propaganda, monopolio</w:t>
      </w:r>
      <w:r w:rsidR="000C1FA5" w:rsidRPr="009A0B3F">
        <w:rPr>
          <w:rFonts w:ascii="Times New Roman" w:hAnsi="Times New Roman"/>
        </w:rPr>
        <w:t xml:space="preserve"> di tutti i mezzi di informazio</w:t>
      </w:r>
      <w:r>
        <w:rPr>
          <w:rFonts w:ascii="Times New Roman" w:hAnsi="Times New Roman"/>
        </w:rPr>
        <w:t>ne, il culto della personalità , i Gulag, Collettivizzazione delle campagne</w:t>
      </w:r>
    </w:p>
    <w:p w:rsidR="000C1FA5" w:rsidRPr="009A0B3F" w:rsidRDefault="00680818" w:rsidP="00FF7C9A">
      <w:pPr>
        <w:pStyle w:val="Paragrafoelenco"/>
        <w:numPr>
          <w:ilvl w:val="0"/>
          <w:numId w:val="73"/>
        </w:numPr>
        <w:spacing w:after="0"/>
        <w:jc w:val="both"/>
        <w:rPr>
          <w:rFonts w:ascii="Times New Roman" w:hAnsi="Times New Roman"/>
        </w:rPr>
      </w:pPr>
      <w:r>
        <w:rPr>
          <w:rFonts w:ascii="Times New Roman" w:hAnsi="Times New Roman"/>
        </w:rPr>
        <w:t>Collettivizzazione delle campagne,</w:t>
      </w:r>
      <w:r w:rsidR="0055614A">
        <w:rPr>
          <w:rFonts w:ascii="Times New Roman" w:hAnsi="Times New Roman"/>
        </w:rPr>
        <w:t xml:space="preserve"> </w:t>
      </w:r>
      <w:r>
        <w:rPr>
          <w:rFonts w:ascii="Times New Roman" w:hAnsi="Times New Roman"/>
        </w:rPr>
        <w:t>industriali</w:t>
      </w:r>
      <w:bookmarkStart w:id="0" w:name="_GoBack"/>
      <w:bookmarkEnd w:id="0"/>
      <w:r w:rsidR="0055614A">
        <w:rPr>
          <w:rFonts w:ascii="Times New Roman" w:hAnsi="Times New Roman"/>
        </w:rPr>
        <w:t xml:space="preserve">zzazione forzata, ricorso ai Gulag come strumento di repressione e di sfruttamento della forza-lavoro,monopolio di tutti i mezzi di comunicazione </w:t>
      </w:r>
      <w:r w:rsidR="000C1FA5" w:rsidRPr="009A0B3F">
        <w:rPr>
          <w:rFonts w:ascii="Times New Roman" w:hAnsi="Times New Roman"/>
        </w:rPr>
        <w:t>Unico partito, una</w:t>
      </w:r>
      <w:r w:rsidR="0055614A">
        <w:rPr>
          <w:rFonts w:ascii="Times New Roman" w:hAnsi="Times New Roman"/>
        </w:rPr>
        <w:t xml:space="preserve"> capillare opera di propaganda, il culto della personalità</w:t>
      </w:r>
    </w:p>
    <w:p w:rsidR="0011564B" w:rsidRPr="009A0B3F" w:rsidRDefault="0011564B" w:rsidP="00FF7C9A">
      <w:pPr>
        <w:jc w:val="both"/>
        <w:rPr>
          <w:b/>
          <w:sz w:val="22"/>
          <w:szCs w:val="22"/>
        </w:rPr>
      </w:pPr>
      <w:r w:rsidRPr="009A0B3F">
        <w:rPr>
          <w:b/>
          <w:sz w:val="22"/>
          <w:szCs w:val="22"/>
        </w:rPr>
        <w:t>Elenca i punti fondamentali delle “Leggi fascistissime”:</w:t>
      </w:r>
    </w:p>
    <w:p w:rsidR="0011564B" w:rsidRPr="009A0B3F" w:rsidRDefault="0011564B" w:rsidP="00FF7C9A">
      <w:pPr>
        <w:jc w:val="both"/>
        <w:rPr>
          <w:b/>
          <w:sz w:val="22"/>
          <w:szCs w:val="22"/>
        </w:rPr>
      </w:pPr>
      <w:r w:rsidRPr="009A0B3F">
        <w:rPr>
          <w:b/>
          <w:sz w:val="22"/>
          <w:szCs w:val="2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C469B2">
        <w:rPr>
          <w:b/>
          <w:sz w:val="22"/>
          <w:szCs w:val="22"/>
        </w:rPr>
        <w:t>_______________________________</w:t>
      </w:r>
    </w:p>
    <w:p w:rsidR="0011564B" w:rsidRPr="009A0B3F" w:rsidRDefault="0011564B" w:rsidP="00FF7C9A">
      <w:pPr>
        <w:jc w:val="both"/>
        <w:rPr>
          <w:b/>
          <w:sz w:val="22"/>
          <w:szCs w:val="22"/>
        </w:rPr>
      </w:pPr>
    </w:p>
    <w:p w:rsidR="0011564B" w:rsidRPr="009A0B3F" w:rsidRDefault="0011564B" w:rsidP="00FF7C9A">
      <w:pPr>
        <w:jc w:val="both"/>
        <w:rPr>
          <w:b/>
          <w:sz w:val="22"/>
          <w:szCs w:val="22"/>
        </w:rPr>
      </w:pPr>
      <w:r w:rsidRPr="009A0B3F">
        <w:rPr>
          <w:b/>
          <w:sz w:val="22"/>
          <w:szCs w:val="22"/>
        </w:rPr>
        <w:t>Che cosa stabilirono le Leggi di Norimberga:</w:t>
      </w:r>
    </w:p>
    <w:p w:rsidR="0011564B" w:rsidRDefault="0011564B" w:rsidP="00FF7C9A">
      <w:pPr>
        <w:jc w:val="both"/>
        <w:rPr>
          <w:b/>
          <w:sz w:val="22"/>
          <w:szCs w:val="22"/>
        </w:rPr>
      </w:pPr>
      <w:r w:rsidRPr="009A0B3F">
        <w:rPr>
          <w:b/>
          <w:sz w:val="22"/>
          <w:szCs w:val="2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723C4" w:rsidRDefault="003723C4" w:rsidP="0011564B">
      <w:pPr>
        <w:jc w:val="both"/>
      </w:pPr>
    </w:p>
    <w:p w:rsidR="00A53984" w:rsidRPr="0011564B" w:rsidRDefault="00A53984" w:rsidP="0011564B">
      <w:pPr>
        <w:jc w:val="both"/>
        <w:rPr>
          <w:b/>
          <w:sz w:val="22"/>
          <w:szCs w:val="22"/>
        </w:rPr>
      </w:pPr>
      <w:r>
        <w:t>MATERIA: FILOSOFIA</w:t>
      </w:r>
    </w:p>
    <w:p w:rsidR="000C1FA5" w:rsidRDefault="000C1FA5" w:rsidP="00A53984">
      <w:pPr>
        <w:rPr>
          <w:b/>
        </w:rPr>
      </w:pPr>
    </w:p>
    <w:p w:rsidR="00A53984" w:rsidRPr="009A0B3F" w:rsidRDefault="00A53984" w:rsidP="00A53984">
      <w:pPr>
        <w:rPr>
          <w:b/>
          <w:sz w:val="22"/>
          <w:szCs w:val="22"/>
        </w:rPr>
      </w:pPr>
      <w:r w:rsidRPr="009A0B3F">
        <w:rPr>
          <w:b/>
          <w:sz w:val="22"/>
          <w:szCs w:val="22"/>
        </w:rPr>
        <w:t>La forma d’espressione artistica più vicina all’essenza della volontà secondo Schopenhauer è:</w:t>
      </w:r>
    </w:p>
    <w:p w:rsidR="00A53984" w:rsidRPr="009A0B3F" w:rsidRDefault="00A53984" w:rsidP="00A53984">
      <w:pPr>
        <w:pStyle w:val="Paragrafoelenco"/>
        <w:numPr>
          <w:ilvl w:val="0"/>
          <w:numId w:val="56"/>
        </w:numPr>
        <w:spacing w:after="0" w:line="240" w:lineRule="auto"/>
        <w:rPr>
          <w:rFonts w:ascii="Times New Roman" w:hAnsi="Times New Roman"/>
        </w:rPr>
      </w:pPr>
      <w:r w:rsidRPr="009A0B3F">
        <w:rPr>
          <w:rFonts w:ascii="Times New Roman" w:hAnsi="Times New Roman"/>
        </w:rPr>
        <w:t xml:space="preserve">la musica  </w:t>
      </w:r>
    </w:p>
    <w:p w:rsidR="00A53984" w:rsidRPr="009A0B3F" w:rsidRDefault="00A53984" w:rsidP="00A53984">
      <w:pPr>
        <w:pStyle w:val="Paragrafoelenco"/>
        <w:numPr>
          <w:ilvl w:val="0"/>
          <w:numId w:val="56"/>
        </w:numPr>
        <w:spacing w:after="0" w:line="240" w:lineRule="auto"/>
        <w:rPr>
          <w:rFonts w:ascii="Times New Roman" w:hAnsi="Times New Roman"/>
        </w:rPr>
      </w:pPr>
      <w:r w:rsidRPr="009A0B3F">
        <w:rPr>
          <w:rFonts w:ascii="Times New Roman" w:hAnsi="Times New Roman"/>
        </w:rPr>
        <w:t>la poesia</w:t>
      </w:r>
    </w:p>
    <w:p w:rsidR="00A53984" w:rsidRPr="009A0B3F" w:rsidRDefault="00A53984" w:rsidP="00A53984">
      <w:pPr>
        <w:pStyle w:val="Paragrafoelenco"/>
        <w:numPr>
          <w:ilvl w:val="0"/>
          <w:numId w:val="56"/>
        </w:numPr>
        <w:spacing w:after="0" w:line="240" w:lineRule="auto"/>
        <w:rPr>
          <w:rFonts w:ascii="Times New Roman" w:hAnsi="Times New Roman"/>
        </w:rPr>
      </w:pPr>
      <w:r w:rsidRPr="009A0B3F">
        <w:rPr>
          <w:rFonts w:ascii="Times New Roman" w:hAnsi="Times New Roman"/>
        </w:rPr>
        <w:t>la tragedia</w:t>
      </w:r>
    </w:p>
    <w:p w:rsidR="00A53984" w:rsidRPr="009A0B3F" w:rsidRDefault="00A53984" w:rsidP="00A53984">
      <w:pPr>
        <w:pStyle w:val="Paragrafoelenco"/>
        <w:numPr>
          <w:ilvl w:val="0"/>
          <w:numId w:val="56"/>
        </w:numPr>
        <w:spacing w:after="0" w:line="240" w:lineRule="auto"/>
        <w:rPr>
          <w:rFonts w:ascii="Times New Roman" w:hAnsi="Times New Roman"/>
        </w:rPr>
      </w:pPr>
      <w:r w:rsidRPr="009A0B3F">
        <w:rPr>
          <w:rFonts w:ascii="Times New Roman" w:hAnsi="Times New Roman"/>
        </w:rPr>
        <w:t>la pittura</w:t>
      </w:r>
    </w:p>
    <w:p w:rsidR="00A53984" w:rsidRPr="009A0B3F" w:rsidRDefault="00A53984" w:rsidP="00A53984">
      <w:pPr>
        <w:rPr>
          <w:b/>
          <w:sz w:val="22"/>
          <w:szCs w:val="22"/>
        </w:rPr>
      </w:pPr>
    </w:p>
    <w:p w:rsidR="00A53984" w:rsidRPr="009A0B3F" w:rsidRDefault="00A53984" w:rsidP="00A53984">
      <w:pPr>
        <w:rPr>
          <w:b/>
          <w:sz w:val="22"/>
          <w:szCs w:val="22"/>
        </w:rPr>
      </w:pPr>
      <w:r w:rsidRPr="009A0B3F">
        <w:rPr>
          <w:b/>
          <w:sz w:val="22"/>
          <w:szCs w:val="22"/>
        </w:rPr>
        <w:t>Kierkegaard può essere considerato un precursore del:</w:t>
      </w:r>
    </w:p>
    <w:p w:rsidR="00A53984" w:rsidRPr="009A0B3F" w:rsidRDefault="00A53984" w:rsidP="00A53984">
      <w:pPr>
        <w:pStyle w:val="Paragrafoelenco"/>
        <w:numPr>
          <w:ilvl w:val="0"/>
          <w:numId w:val="57"/>
        </w:numPr>
        <w:spacing w:after="0" w:line="240" w:lineRule="auto"/>
        <w:rPr>
          <w:rFonts w:ascii="Times New Roman" w:hAnsi="Times New Roman"/>
        </w:rPr>
      </w:pPr>
      <w:r w:rsidRPr="009A0B3F">
        <w:rPr>
          <w:rFonts w:ascii="Times New Roman" w:hAnsi="Times New Roman"/>
        </w:rPr>
        <w:t>l’idealismo religioso</w:t>
      </w:r>
    </w:p>
    <w:p w:rsidR="00A53984" w:rsidRPr="009A0B3F" w:rsidRDefault="00A53984" w:rsidP="00A53984">
      <w:pPr>
        <w:pStyle w:val="Paragrafoelenco"/>
        <w:numPr>
          <w:ilvl w:val="0"/>
          <w:numId w:val="57"/>
        </w:numPr>
        <w:spacing w:after="0" w:line="240" w:lineRule="auto"/>
        <w:rPr>
          <w:rFonts w:ascii="Times New Roman" w:hAnsi="Times New Roman"/>
        </w:rPr>
      </w:pPr>
      <w:r w:rsidRPr="009A0B3F">
        <w:rPr>
          <w:rFonts w:ascii="Times New Roman" w:hAnsi="Times New Roman"/>
        </w:rPr>
        <w:t>l’ateismo cristiano</w:t>
      </w:r>
    </w:p>
    <w:p w:rsidR="00A53984" w:rsidRPr="009A0B3F" w:rsidRDefault="00A53984" w:rsidP="00A53984">
      <w:pPr>
        <w:pStyle w:val="Paragrafoelenco"/>
        <w:numPr>
          <w:ilvl w:val="0"/>
          <w:numId w:val="57"/>
        </w:numPr>
        <w:spacing w:after="0" w:line="240" w:lineRule="auto"/>
        <w:rPr>
          <w:rFonts w:ascii="Times New Roman" w:hAnsi="Times New Roman"/>
        </w:rPr>
      </w:pPr>
      <w:r w:rsidRPr="009A0B3F">
        <w:rPr>
          <w:rFonts w:ascii="Times New Roman" w:hAnsi="Times New Roman"/>
        </w:rPr>
        <w:t xml:space="preserve">l’esistenzialismo  </w:t>
      </w:r>
    </w:p>
    <w:p w:rsidR="00A53984" w:rsidRPr="009A0B3F" w:rsidRDefault="00A53984" w:rsidP="00A53984">
      <w:pPr>
        <w:pStyle w:val="Paragrafoelenco"/>
        <w:numPr>
          <w:ilvl w:val="0"/>
          <w:numId w:val="57"/>
        </w:numPr>
        <w:spacing w:after="0" w:line="240" w:lineRule="auto"/>
        <w:rPr>
          <w:rFonts w:ascii="Times New Roman" w:hAnsi="Times New Roman"/>
        </w:rPr>
      </w:pPr>
      <w:r w:rsidRPr="009A0B3F">
        <w:rPr>
          <w:rFonts w:ascii="Times New Roman" w:hAnsi="Times New Roman"/>
        </w:rPr>
        <w:t xml:space="preserve">l’individualismo religioso  </w:t>
      </w:r>
    </w:p>
    <w:p w:rsidR="00A53984" w:rsidRPr="009A0B3F" w:rsidRDefault="00A53984" w:rsidP="00A53984">
      <w:pPr>
        <w:jc w:val="both"/>
        <w:rPr>
          <w:rFonts w:eastAsia="Calibri"/>
          <w:b/>
          <w:sz w:val="22"/>
          <w:szCs w:val="22"/>
        </w:rPr>
      </w:pPr>
    </w:p>
    <w:p w:rsidR="00A53984" w:rsidRPr="009A0B3F" w:rsidRDefault="00A53984" w:rsidP="00A53984">
      <w:pPr>
        <w:jc w:val="both"/>
        <w:rPr>
          <w:rFonts w:eastAsia="Calibri"/>
          <w:b/>
          <w:sz w:val="22"/>
          <w:szCs w:val="22"/>
        </w:rPr>
      </w:pPr>
      <w:r w:rsidRPr="009A0B3F">
        <w:rPr>
          <w:rFonts w:eastAsia="Calibri"/>
          <w:b/>
          <w:sz w:val="22"/>
          <w:szCs w:val="22"/>
        </w:rPr>
        <w:t>Qual è l’interesse filosofico di Feuerbach:</w:t>
      </w:r>
    </w:p>
    <w:p w:rsidR="00A53984" w:rsidRPr="009A0B3F" w:rsidRDefault="00A53984" w:rsidP="00A53984">
      <w:pPr>
        <w:numPr>
          <w:ilvl w:val="0"/>
          <w:numId w:val="54"/>
        </w:numPr>
        <w:jc w:val="both"/>
        <w:rPr>
          <w:rFonts w:eastAsia="Calibri"/>
          <w:sz w:val="22"/>
          <w:szCs w:val="22"/>
        </w:rPr>
      </w:pPr>
      <w:r w:rsidRPr="009A0B3F">
        <w:rPr>
          <w:rFonts w:eastAsia="Calibri"/>
          <w:sz w:val="22"/>
          <w:szCs w:val="22"/>
        </w:rPr>
        <w:t>rivolto all’economia</w:t>
      </w:r>
    </w:p>
    <w:p w:rsidR="00A53984" w:rsidRPr="009A0B3F" w:rsidRDefault="00A53984" w:rsidP="00A53984">
      <w:pPr>
        <w:numPr>
          <w:ilvl w:val="0"/>
          <w:numId w:val="54"/>
        </w:numPr>
        <w:jc w:val="both"/>
        <w:rPr>
          <w:rFonts w:eastAsia="Calibri"/>
          <w:sz w:val="22"/>
          <w:szCs w:val="22"/>
        </w:rPr>
      </w:pPr>
      <w:r w:rsidRPr="009A0B3F">
        <w:rPr>
          <w:rFonts w:eastAsia="Calibri"/>
          <w:sz w:val="22"/>
          <w:szCs w:val="22"/>
        </w:rPr>
        <w:t>rivolto alla politica</w:t>
      </w:r>
    </w:p>
    <w:p w:rsidR="00A53984" w:rsidRPr="009A0B3F" w:rsidRDefault="00A53984" w:rsidP="00A53984">
      <w:pPr>
        <w:numPr>
          <w:ilvl w:val="0"/>
          <w:numId w:val="54"/>
        </w:numPr>
        <w:jc w:val="both"/>
        <w:rPr>
          <w:bCs/>
          <w:sz w:val="22"/>
          <w:szCs w:val="22"/>
        </w:rPr>
      </w:pPr>
      <w:r w:rsidRPr="009A0B3F">
        <w:rPr>
          <w:rFonts w:eastAsia="Calibri"/>
          <w:bCs/>
          <w:sz w:val="22"/>
          <w:szCs w:val="22"/>
        </w:rPr>
        <w:t>rivolto all’uomo</w:t>
      </w:r>
      <w:r w:rsidRPr="009A0B3F">
        <w:rPr>
          <w:bCs/>
          <w:sz w:val="22"/>
          <w:szCs w:val="22"/>
        </w:rPr>
        <w:t xml:space="preserve"> </w:t>
      </w:r>
    </w:p>
    <w:p w:rsidR="00A53984" w:rsidRPr="009A0B3F" w:rsidRDefault="00A53984" w:rsidP="00A53984">
      <w:pPr>
        <w:numPr>
          <w:ilvl w:val="0"/>
          <w:numId w:val="54"/>
        </w:numPr>
        <w:jc w:val="both"/>
        <w:rPr>
          <w:bCs/>
          <w:sz w:val="22"/>
          <w:szCs w:val="22"/>
        </w:rPr>
      </w:pPr>
      <w:r w:rsidRPr="009A0B3F">
        <w:rPr>
          <w:rFonts w:eastAsia="Calibri"/>
          <w:sz w:val="22"/>
          <w:szCs w:val="22"/>
        </w:rPr>
        <w:t xml:space="preserve">rivolto a Dio     </w:t>
      </w:r>
    </w:p>
    <w:p w:rsidR="00A53984" w:rsidRPr="009A0B3F" w:rsidRDefault="00A53984" w:rsidP="00A53984">
      <w:pPr>
        <w:jc w:val="both"/>
        <w:rPr>
          <w:bCs/>
          <w:sz w:val="22"/>
          <w:szCs w:val="22"/>
        </w:rPr>
      </w:pPr>
    </w:p>
    <w:p w:rsidR="00A53984" w:rsidRPr="009A0B3F" w:rsidRDefault="00A53984" w:rsidP="00A53984">
      <w:pPr>
        <w:jc w:val="both"/>
        <w:rPr>
          <w:bCs/>
          <w:sz w:val="22"/>
          <w:szCs w:val="22"/>
        </w:rPr>
      </w:pPr>
      <w:r w:rsidRPr="009A0B3F">
        <w:rPr>
          <w:rFonts w:eastAsia="Calibri"/>
          <w:sz w:val="22"/>
          <w:szCs w:val="22"/>
        </w:rPr>
        <w:t xml:space="preserve"> </w:t>
      </w:r>
      <w:r w:rsidRPr="009A0B3F">
        <w:rPr>
          <w:rFonts w:eastAsia="Calibri"/>
          <w:b/>
          <w:sz w:val="22"/>
          <w:szCs w:val="22"/>
        </w:rPr>
        <w:t>Marx critica i materialismi precedenti perché:</w:t>
      </w:r>
    </w:p>
    <w:p w:rsidR="00A53984" w:rsidRPr="009A0B3F" w:rsidRDefault="00A53984" w:rsidP="00A53984">
      <w:pPr>
        <w:numPr>
          <w:ilvl w:val="0"/>
          <w:numId w:val="55"/>
        </w:numPr>
        <w:jc w:val="both"/>
        <w:rPr>
          <w:rFonts w:eastAsia="Calibri"/>
          <w:sz w:val="22"/>
          <w:szCs w:val="22"/>
        </w:rPr>
      </w:pPr>
      <w:r w:rsidRPr="009A0B3F">
        <w:rPr>
          <w:rFonts w:eastAsia="Calibri"/>
          <w:sz w:val="22"/>
          <w:szCs w:val="22"/>
        </w:rPr>
        <w:t>non hanno considerato la prassi rivoluzionaria</w:t>
      </w:r>
    </w:p>
    <w:p w:rsidR="00A53984" w:rsidRPr="009A0B3F" w:rsidRDefault="00A53984" w:rsidP="00A53984">
      <w:pPr>
        <w:numPr>
          <w:ilvl w:val="0"/>
          <w:numId w:val="55"/>
        </w:numPr>
        <w:jc w:val="both"/>
        <w:rPr>
          <w:rFonts w:eastAsia="Calibri"/>
          <w:sz w:val="22"/>
          <w:szCs w:val="22"/>
        </w:rPr>
      </w:pPr>
      <w:r w:rsidRPr="009A0B3F">
        <w:rPr>
          <w:rFonts w:eastAsia="Calibri"/>
          <w:sz w:val="22"/>
          <w:szCs w:val="22"/>
        </w:rPr>
        <w:t>erano intrisi di idealismo nella definizione  di oggetto materiale</w:t>
      </w:r>
    </w:p>
    <w:p w:rsidR="00A53984" w:rsidRPr="009A0B3F" w:rsidRDefault="00A53984" w:rsidP="00A53984">
      <w:pPr>
        <w:numPr>
          <w:ilvl w:val="0"/>
          <w:numId w:val="55"/>
        </w:numPr>
        <w:jc w:val="both"/>
        <w:rPr>
          <w:rFonts w:eastAsia="Calibri"/>
          <w:sz w:val="22"/>
          <w:szCs w:val="22"/>
        </w:rPr>
      </w:pPr>
      <w:r w:rsidRPr="009A0B3F">
        <w:rPr>
          <w:rFonts w:eastAsia="Calibri"/>
          <w:sz w:val="22"/>
          <w:szCs w:val="22"/>
        </w:rPr>
        <w:t>trascuravano l’attività spirituale</w:t>
      </w:r>
    </w:p>
    <w:p w:rsidR="00A53984" w:rsidRPr="009A0B3F" w:rsidRDefault="00A53984" w:rsidP="00A53984">
      <w:pPr>
        <w:numPr>
          <w:ilvl w:val="0"/>
          <w:numId w:val="55"/>
        </w:numPr>
        <w:jc w:val="both"/>
        <w:rPr>
          <w:sz w:val="22"/>
          <w:szCs w:val="22"/>
        </w:rPr>
      </w:pPr>
      <w:r w:rsidRPr="009A0B3F">
        <w:rPr>
          <w:rFonts w:eastAsia="Calibri"/>
          <w:bCs/>
          <w:sz w:val="22"/>
          <w:szCs w:val="22"/>
        </w:rPr>
        <w:t xml:space="preserve">non consideravano l’attività umana, la prassi  </w:t>
      </w:r>
    </w:p>
    <w:p w:rsidR="00A53984" w:rsidRPr="009A0B3F" w:rsidRDefault="00A53984" w:rsidP="00A53984">
      <w:pPr>
        <w:jc w:val="both"/>
        <w:rPr>
          <w:rFonts w:eastAsia="Calibri"/>
          <w:bCs/>
          <w:sz w:val="22"/>
          <w:szCs w:val="22"/>
        </w:rPr>
      </w:pPr>
    </w:p>
    <w:p w:rsidR="00A53984" w:rsidRPr="009A0B3F" w:rsidRDefault="00A53984" w:rsidP="00A53984">
      <w:pPr>
        <w:jc w:val="both"/>
        <w:rPr>
          <w:rFonts w:eastAsia="Calibri"/>
          <w:b/>
          <w:bCs/>
          <w:sz w:val="22"/>
          <w:szCs w:val="22"/>
        </w:rPr>
      </w:pPr>
      <w:r w:rsidRPr="009A0B3F">
        <w:rPr>
          <w:rFonts w:eastAsia="Calibri"/>
          <w:b/>
          <w:bCs/>
          <w:sz w:val="22"/>
          <w:szCs w:val="22"/>
        </w:rPr>
        <w:t>Schopenhauer respinge il suicidio come forma di azione morale. Spiega il perchè:</w:t>
      </w:r>
    </w:p>
    <w:p w:rsidR="00A53984" w:rsidRPr="009A0B3F" w:rsidRDefault="00A53984" w:rsidP="00A53984">
      <w:pPr>
        <w:jc w:val="both"/>
        <w:rPr>
          <w:rFonts w:eastAsia="Calibri"/>
          <w:bCs/>
          <w:sz w:val="22"/>
          <w:szCs w:val="22"/>
        </w:rPr>
      </w:pPr>
      <w:r w:rsidRPr="009A0B3F">
        <w:rPr>
          <w:rFonts w:eastAsia="Calibri"/>
          <w:bCs/>
          <w:sz w:val="22"/>
          <w:szCs w:val="2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9A0B3F">
        <w:rPr>
          <w:rFonts w:eastAsia="Calibri"/>
          <w:bCs/>
          <w:sz w:val="22"/>
          <w:szCs w:val="22"/>
        </w:rPr>
        <w:t>___________________________________________________</w:t>
      </w:r>
    </w:p>
    <w:p w:rsidR="00A53984" w:rsidRPr="009A0B3F" w:rsidRDefault="00A53984" w:rsidP="00A53984">
      <w:pPr>
        <w:jc w:val="both"/>
        <w:rPr>
          <w:sz w:val="22"/>
          <w:szCs w:val="22"/>
        </w:rPr>
      </w:pPr>
    </w:p>
    <w:p w:rsidR="00A53984" w:rsidRPr="009A0B3F" w:rsidRDefault="00A53984" w:rsidP="00A53984">
      <w:pPr>
        <w:rPr>
          <w:b/>
          <w:sz w:val="22"/>
          <w:szCs w:val="22"/>
        </w:rPr>
      </w:pPr>
      <w:r w:rsidRPr="009A0B3F">
        <w:rPr>
          <w:b/>
          <w:sz w:val="22"/>
          <w:szCs w:val="22"/>
        </w:rPr>
        <w:t xml:space="preserve">La </w:t>
      </w:r>
      <w:r w:rsidRPr="009A0B3F">
        <w:rPr>
          <w:b/>
          <w:i/>
          <w:sz w:val="22"/>
          <w:szCs w:val="22"/>
        </w:rPr>
        <w:t>fede</w:t>
      </w:r>
      <w:r w:rsidRPr="009A0B3F">
        <w:rPr>
          <w:b/>
          <w:sz w:val="22"/>
          <w:szCs w:val="22"/>
        </w:rPr>
        <w:t xml:space="preserve"> secondo Kierkegaard è:</w:t>
      </w:r>
    </w:p>
    <w:p w:rsidR="00A53984" w:rsidRDefault="00A53984" w:rsidP="00A53984">
      <w:r w:rsidRPr="009A0B3F">
        <w:rPr>
          <w:sz w:val="22"/>
          <w:szCs w:val="2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9A0B3F">
        <w:rPr>
          <w:sz w:val="22"/>
          <w:szCs w:val="22"/>
        </w:rPr>
        <w:t>_________________________________________________</w:t>
      </w:r>
    </w:p>
    <w:p w:rsidR="000C1FA5" w:rsidRDefault="000C1FA5" w:rsidP="00A53984"/>
    <w:p w:rsidR="000C1FA5" w:rsidRDefault="000C1FA5" w:rsidP="00A53984"/>
    <w:p w:rsidR="000C1FA5" w:rsidRDefault="000C1FA5" w:rsidP="00A53984"/>
    <w:p w:rsidR="000C1FA5" w:rsidRDefault="000C1FA5" w:rsidP="00A53984"/>
    <w:p w:rsidR="000C1FA5" w:rsidRDefault="000C1FA5" w:rsidP="00A53984"/>
    <w:p w:rsidR="000C1FA5" w:rsidRDefault="000C1FA5" w:rsidP="00A53984"/>
    <w:p w:rsidR="000C1FA5" w:rsidRDefault="000C1FA5" w:rsidP="00A53984"/>
    <w:p w:rsidR="0011564B" w:rsidRDefault="0011564B" w:rsidP="00A53984"/>
    <w:p w:rsidR="0011564B" w:rsidRDefault="0011564B" w:rsidP="00A53984"/>
    <w:p w:rsidR="009A0B3F" w:rsidRDefault="009A0B3F" w:rsidP="00A53984"/>
    <w:p w:rsidR="009A0B3F" w:rsidRDefault="009A0B3F" w:rsidP="00A53984"/>
    <w:p w:rsidR="009A0B3F" w:rsidRDefault="009A0B3F" w:rsidP="00A53984"/>
    <w:p w:rsidR="00A53984" w:rsidRPr="008245E4" w:rsidRDefault="00B07C4C" w:rsidP="00A53984">
      <w:r>
        <w:t>MATERIA: LINGUA E CULTURA</w:t>
      </w:r>
      <w:r w:rsidR="00A53984">
        <w:t xml:space="preserve">  FRANCESE</w:t>
      </w:r>
    </w:p>
    <w:p w:rsidR="000C1FA5" w:rsidRPr="00680818" w:rsidRDefault="000C1FA5" w:rsidP="00A53984">
      <w:pPr>
        <w:spacing w:line="360" w:lineRule="auto"/>
        <w:ind w:right="278"/>
        <w:rPr>
          <w:rFonts w:eastAsiaTheme="minorHAnsi"/>
          <w:b/>
        </w:rPr>
      </w:pPr>
    </w:p>
    <w:p w:rsidR="00A53984" w:rsidRPr="00680818" w:rsidRDefault="00A53984" w:rsidP="00A53984">
      <w:pPr>
        <w:spacing w:line="360" w:lineRule="auto"/>
        <w:ind w:right="278"/>
        <w:rPr>
          <w:rFonts w:eastAsiaTheme="minorHAnsi"/>
          <w:b/>
          <w:sz w:val="22"/>
          <w:szCs w:val="22"/>
        </w:rPr>
      </w:pPr>
      <w:r w:rsidRPr="00680818">
        <w:rPr>
          <w:rFonts w:eastAsiaTheme="minorHAnsi"/>
          <w:b/>
          <w:sz w:val="22"/>
          <w:szCs w:val="22"/>
        </w:rPr>
        <w:t>Les “Parnassiens” :</w:t>
      </w:r>
    </w:p>
    <w:p w:rsidR="00A53984" w:rsidRPr="009A0B3F" w:rsidRDefault="00A53984" w:rsidP="00A53984">
      <w:pPr>
        <w:pStyle w:val="Paragrafoelenco"/>
        <w:numPr>
          <w:ilvl w:val="0"/>
          <w:numId w:val="58"/>
        </w:numPr>
        <w:spacing w:after="0" w:line="240" w:lineRule="auto"/>
        <w:ind w:right="278"/>
        <w:rPr>
          <w:rFonts w:ascii="Times New Roman" w:hAnsi="Times New Roman"/>
          <w:b/>
          <w:lang w:val="fr-FR"/>
        </w:rPr>
      </w:pPr>
      <w:r w:rsidRPr="009A0B3F">
        <w:rPr>
          <w:rFonts w:ascii="Times New Roman" w:hAnsi="Times New Roman"/>
          <w:lang w:val="fr-FR"/>
        </w:rPr>
        <w:t>Veulent réconcilier l’art et la science</w:t>
      </w:r>
    </w:p>
    <w:p w:rsidR="00A53984" w:rsidRPr="009A0B3F" w:rsidRDefault="00A53984" w:rsidP="00A53984">
      <w:pPr>
        <w:pStyle w:val="Paragrafoelenco"/>
        <w:numPr>
          <w:ilvl w:val="0"/>
          <w:numId w:val="58"/>
        </w:numPr>
        <w:spacing w:after="0" w:line="240" w:lineRule="auto"/>
        <w:ind w:right="278"/>
        <w:rPr>
          <w:rFonts w:ascii="Times New Roman" w:hAnsi="Times New Roman"/>
          <w:b/>
          <w:lang w:val="fr-FR"/>
        </w:rPr>
      </w:pPr>
      <w:r w:rsidRPr="009A0B3F">
        <w:rPr>
          <w:rFonts w:ascii="Times New Roman" w:hAnsi="Times New Roman"/>
          <w:lang w:val="fr-FR"/>
        </w:rPr>
        <w:t>Se tournent entièrement à l’esthétique</w:t>
      </w:r>
    </w:p>
    <w:p w:rsidR="00A53984" w:rsidRPr="009A0B3F" w:rsidRDefault="00A53984" w:rsidP="00A53984">
      <w:pPr>
        <w:pStyle w:val="Paragrafoelenco"/>
        <w:numPr>
          <w:ilvl w:val="0"/>
          <w:numId w:val="58"/>
        </w:numPr>
        <w:spacing w:after="0" w:line="240" w:lineRule="auto"/>
        <w:ind w:right="278"/>
        <w:rPr>
          <w:rFonts w:ascii="Times New Roman" w:hAnsi="Times New Roman"/>
          <w:b/>
          <w:lang w:val="fr-FR"/>
        </w:rPr>
      </w:pPr>
      <w:r w:rsidRPr="009A0B3F">
        <w:rPr>
          <w:rFonts w:ascii="Times New Roman" w:hAnsi="Times New Roman"/>
          <w:lang w:val="fr-FR"/>
        </w:rPr>
        <w:t>Recherchent l’utilité dans l’art</w:t>
      </w:r>
      <w:r w:rsidRPr="009A0B3F">
        <w:rPr>
          <w:rFonts w:ascii="Times New Roman" w:hAnsi="Times New Roman"/>
          <w:b/>
          <w:lang w:val="fr-FR"/>
        </w:rPr>
        <w:t xml:space="preserve"> </w:t>
      </w:r>
    </w:p>
    <w:p w:rsidR="00A53984" w:rsidRPr="009A0B3F" w:rsidRDefault="00A53984" w:rsidP="00A53984">
      <w:pPr>
        <w:pStyle w:val="Paragrafoelenco"/>
        <w:numPr>
          <w:ilvl w:val="0"/>
          <w:numId w:val="58"/>
        </w:numPr>
        <w:spacing w:after="0" w:line="240" w:lineRule="auto"/>
        <w:ind w:right="278"/>
        <w:rPr>
          <w:rFonts w:ascii="Times New Roman" w:hAnsi="Times New Roman"/>
          <w:lang w:val="fr-FR"/>
        </w:rPr>
      </w:pPr>
      <w:r w:rsidRPr="009A0B3F">
        <w:rPr>
          <w:rFonts w:ascii="Times New Roman" w:hAnsi="Times New Roman"/>
          <w:lang w:val="fr-FR"/>
        </w:rPr>
        <w:t>Élaborent une poésie lyrique et personnelle</w:t>
      </w:r>
    </w:p>
    <w:p w:rsidR="00A53984" w:rsidRPr="009A0B3F" w:rsidRDefault="00A53984" w:rsidP="00A53984">
      <w:pPr>
        <w:ind w:right="278"/>
        <w:rPr>
          <w:rFonts w:eastAsiaTheme="minorHAnsi"/>
          <w:sz w:val="22"/>
          <w:szCs w:val="22"/>
          <w:lang w:val="fr-FR"/>
        </w:rPr>
      </w:pPr>
    </w:p>
    <w:p w:rsidR="00A53984" w:rsidRPr="009A0B3F" w:rsidRDefault="00A53984" w:rsidP="00A53984">
      <w:pPr>
        <w:shd w:val="clear" w:color="auto" w:fill="FFFFFF"/>
        <w:textAlignment w:val="baseline"/>
        <w:rPr>
          <w:b/>
          <w:bCs/>
          <w:sz w:val="22"/>
          <w:szCs w:val="22"/>
          <w:bdr w:val="none" w:sz="0" w:space="0" w:color="auto" w:frame="1"/>
          <w:lang w:val="fr-FR"/>
        </w:rPr>
      </w:pPr>
      <w:r w:rsidRPr="009A0B3F">
        <w:rPr>
          <w:b/>
          <w:bCs/>
          <w:sz w:val="22"/>
          <w:szCs w:val="22"/>
          <w:bdr w:val="none" w:sz="0" w:space="0" w:color="auto" w:frame="1"/>
          <w:lang w:val="fr-FR"/>
        </w:rPr>
        <w:t>Le Naturalisme se différence du Réalisme :</w:t>
      </w:r>
    </w:p>
    <w:p w:rsidR="00A53984" w:rsidRPr="009A0B3F" w:rsidRDefault="00A53984" w:rsidP="00A53984">
      <w:pPr>
        <w:pStyle w:val="Paragrafoelenco"/>
        <w:numPr>
          <w:ilvl w:val="0"/>
          <w:numId w:val="59"/>
        </w:numPr>
        <w:shd w:val="clear" w:color="auto" w:fill="FFFFFF"/>
        <w:spacing w:after="0" w:line="240" w:lineRule="auto"/>
        <w:textAlignment w:val="baseline"/>
        <w:rPr>
          <w:rFonts w:ascii="Times New Roman" w:hAnsi="Times New Roman"/>
          <w:b/>
          <w:bCs/>
          <w:bdr w:val="none" w:sz="0" w:space="0" w:color="auto" w:frame="1"/>
          <w:lang w:val="fr-FR"/>
        </w:rPr>
      </w:pPr>
      <w:r w:rsidRPr="009A0B3F">
        <w:rPr>
          <w:rFonts w:ascii="Times New Roman" w:hAnsi="Times New Roman"/>
          <w:color w:val="000000"/>
          <w:lang w:val="fr-FR"/>
        </w:rPr>
        <w:t>Par son intérêt particulier à la classe bourgeoise.</w:t>
      </w:r>
    </w:p>
    <w:p w:rsidR="00A53984" w:rsidRPr="009A0B3F" w:rsidRDefault="00A53984" w:rsidP="00A53984">
      <w:pPr>
        <w:pStyle w:val="Paragrafoelenco"/>
        <w:numPr>
          <w:ilvl w:val="0"/>
          <w:numId w:val="59"/>
        </w:numPr>
        <w:shd w:val="clear" w:color="auto" w:fill="FFFFFF"/>
        <w:spacing w:after="0" w:line="240" w:lineRule="auto"/>
        <w:textAlignment w:val="baseline"/>
        <w:rPr>
          <w:rFonts w:ascii="Times New Roman" w:hAnsi="Times New Roman"/>
          <w:b/>
          <w:bCs/>
          <w:bdr w:val="none" w:sz="0" w:space="0" w:color="auto" w:frame="1"/>
          <w:lang w:val="fr-FR"/>
        </w:rPr>
      </w:pPr>
      <w:r w:rsidRPr="009A0B3F">
        <w:rPr>
          <w:rFonts w:ascii="Times New Roman" w:hAnsi="Times New Roman"/>
          <w:color w:val="000000"/>
          <w:lang w:val="fr-FR"/>
        </w:rPr>
        <w:t>Par l’aspiration à appliquer la méthode scientifique à la littérature.</w:t>
      </w:r>
    </w:p>
    <w:p w:rsidR="00A53984" w:rsidRPr="009A0B3F" w:rsidRDefault="00A53984" w:rsidP="00A53984">
      <w:pPr>
        <w:pStyle w:val="Paragrafoelenco"/>
        <w:numPr>
          <w:ilvl w:val="0"/>
          <w:numId w:val="59"/>
        </w:numPr>
        <w:shd w:val="clear" w:color="auto" w:fill="FFFFFF"/>
        <w:spacing w:after="0" w:line="240" w:lineRule="auto"/>
        <w:ind w:right="150"/>
        <w:textAlignment w:val="baseline"/>
        <w:rPr>
          <w:rFonts w:ascii="Times New Roman" w:hAnsi="Times New Roman"/>
          <w:color w:val="000000"/>
          <w:lang w:val="fr-FR"/>
        </w:rPr>
      </w:pPr>
      <w:r w:rsidRPr="009A0B3F">
        <w:rPr>
          <w:rFonts w:ascii="Times New Roman" w:hAnsi="Times New Roman"/>
          <w:color w:val="000000"/>
          <w:lang w:val="fr-FR"/>
        </w:rPr>
        <w:t>Par l’aspiration à la pure observation.</w:t>
      </w:r>
    </w:p>
    <w:p w:rsidR="00A53984" w:rsidRPr="009A0B3F" w:rsidRDefault="00A53984" w:rsidP="00A53984">
      <w:pPr>
        <w:pStyle w:val="Paragrafoelenco"/>
        <w:numPr>
          <w:ilvl w:val="0"/>
          <w:numId w:val="59"/>
        </w:numPr>
        <w:shd w:val="clear" w:color="auto" w:fill="FFFFFF"/>
        <w:spacing w:after="0" w:line="240" w:lineRule="auto"/>
        <w:ind w:right="150"/>
        <w:textAlignment w:val="baseline"/>
        <w:rPr>
          <w:rFonts w:ascii="Times New Roman" w:hAnsi="Times New Roman"/>
          <w:color w:val="000000"/>
          <w:lang w:val="fr-FR"/>
        </w:rPr>
      </w:pPr>
      <w:r w:rsidRPr="009A0B3F">
        <w:rPr>
          <w:rFonts w:ascii="Times New Roman" w:hAnsi="Times New Roman"/>
          <w:color w:val="000000"/>
          <w:lang w:val="fr-FR"/>
        </w:rPr>
        <w:t>Par une attitude moins scientifique.</w:t>
      </w:r>
    </w:p>
    <w:p w:rsidR="00A53984" w:rsidRPr="009A0B3F" w:rsidRDefault="00A53984" w:rsidP="00A53984">
      <w:pPr>
        <w:shd w:val="clear" w:color="auto" w:fill="FFFFFF"/>
        <w:ind w:right="150"/>
        <w:textAlignment w:val="baseline"/>
        <w:rPr>
          <w:color w:val="000000"/>
          <w:sz w:val="22"/>
          <w:szCs w:val="22"/>
          <w:lang w:val="fr-FR"/>
        </w:rPr>
      </w:pPr>
    </w:p>
    <w:p w:rsidR="00A53984" w:rsidRPr="009A0B3F" w:rsidRDefault="00A53984" w:rsidP="00A53984">
      <w:pPr>
        <w:shd w:val="clear" w:color="auto" w:fill="FFFFFF"/>
        <w:rPr>
          <w:b/>
          <w:sz w:val="22"/>
          <w:szCs w:val="22"/>
          <w:lang w:val="fr-FR"/>
        </w:rPr>
      </w:pPr>
      <w:r w:rsidRPr="009A0B3F">
        <w:rPr>
          <w:b/>
          <w:sz w:val="22"/>
          <w:szCs w:val="22"/>
          <w:lang w:val="fr-FR"/>
        </w:rPr>
        <w:t>Qui a écrit "Du côté de chez Swann" ?</w:t>
      </w:r>
    </w:p>
    <w:p w:rsidR="00A53984" w:rsidRPr="009A0B3F" w:rsidRDefault="00A53984" w:rsidP="00A53984">
      <w:pPr>
        <w:pStyle w:val="Paragrafoelenco"/>
        <w:numPr>
          <w:ilvl w:val="0"/>
          <w:numId w:val="61"/>
        </w:numPr>
        <w:shd w:val="clear" w:color="auto" w:fill="FFFFFF"/>
        <w:spacing w:after="0" w:line="240" w:lineRule="auto"/>
        <w:rPr>
          <w:rFonts w:ascii="Times New Roman" w:hAnsi="Times New Roman"/>
          <w:lang w:val="fr-FR"/>
        </w:rPr>
      </w:pPr>
      <w:r w:rsidRPr="009A0B3F">
        <w:rPr>
          <w:rFonts w:ascii="Times New Roman" w:hAnsi="Times New Roman"/>
          <w:lang w:val="fr-FR"/>
        </w:rPr>
        <w:t>Guillaume Apollinaire</w:t>
      </w:r>
    </w:p>
    <w:p w:rsidR="00A53984" w:rsidRPr="009A0B3F" w:rsidRDefault="00A53984" w:rsidP="00A53984">
      <w:pPr>
        <w:pStyle w:val="Paragrafoelenco"/>
        <w:numPr>
          <w:ilvl w:val="0"/>
          <w:numId w:val="61"/>
        </w:numPr>
        <w:shd w:val="clear" w:color="auto" w:fill="FFFFFF"/>
        <w:spacing w:after="0" w:line="240" w:lineRule="auto"/>
        <w:rPr>
          <w:rFonts w:ascii="Times New Roman" w:hAnsi="Times New Roman"/>
          <w:lang w:val="fr-FR"/>
        </w:rPr>
      </w:pPr>
      <w:r w:rsidRPr="009A0B3F">
        <w:rPr>
          <w:rFonts w:ascii="Times New Roman" w:hAnsi="Times New Roman"/>
          <w:lang w:val="fr-FR"/>
        </w:rPr>
        <w:t>Albert Camus</w:t>
      </w:r>
    </w:p>
    <w:p w:rsidR="00A53984" w:rsidRPr="009A0B3F" w:rsidRDefault="00A53984" w:rsidP="00A53984">
      <w:pPr>
        <w:pStyle w:val="Paragrafoelenco"/>
        <w:numPr>
          <w:ilvl w:val="0"/>
          <w:numId w:val="61"/>
        </w:numPr>
        <w:shd w:val="clear" w:color="auto" w:fill="FFFFFF"/>
        <w:spacing w:after="0" w:line="240" w:lineRule="auto"/>
        <w:rPr>
          <w:rFonts w:ascii="Times New Roman" w:hAnsi="Times New Roman"/>
          <w:lang w:val="fr-FR"/>
        </w:rPr>
      </w:pPr>
      <w:r w:rsidRPr="009A0B3F">
        <w:rPr>
          <w:rFonts w:ascii="Times New Roman" w:hAnsi="Times New Roman"/>
          <w:lang w:val="fr-FR"/>
        </w:rPr>
        <w:t>Marcel Proust</w:t>
      </w:r>
    </w:p>
    <w:p w:rsidR="00A53984" w:rsidRPr="009A0B3F" w:rsidRDefault="00A53984" w:rsidP="00A53984">
      <w:pPr>
        <w:pStyle w:val="Paragrafoelenco"/>
        <w:numPr>
          <w:ilvl w:val="0"/>
          <w:numId w:val="60"/>
        </w:numPr>
        <w:shd w:val="clear" w:color="auto" w:fill="FFFFFF"/>
        <w:spacing w:after="0" w:line="240" w:lineRule="auto"/>
        <w:rPr>
          <w:rFonts w:ascii="Times New Roman" w:hAnsi="Times New Roman"/>
          <w:lang w:val="fr-FR"/>
        </w:rPr>
      </w:pPr>
      <w:r w:rsidRPr="009A0B3F">
        <w:rPr>
          <w:rFonts w:ascii="Times New Roman" w:hAnsi="Times New Roman"/>
          <w:lang w:val="fr-FR"/>
        </w:rPr>
        <w:t>Emile Zola</w:t>
      </w:r>
    </w:p>
    <w:p w:rsidR="00A53984" w:rsidRPr="009A0B3F" w:rsidRDefault="00A53984" w:rsidP="00A53984">
      <w:pPr>
        <w:shd w:val="clear" w:color="auto" w:fill="FFFFFF"/>
        <w:rPr>
          <w:sz w:val="22"/>
          <w:szCs w:val="22"/>
          <w:lang w:val="fr-FR"/>
        </w:rPr>
      </w:pPr>
    </w:p>
    <w:p w:rsidR="00A53984" w:rsidRPr="009A0B3F" w:rsidRDefault="00A53984" w:rsidP="00A53984">
      <w:pPr>
        <w:shd w:val="clear" w:color="auto" w:fill="FFFFFF"/>
        <w:spacing w:line="360" w:lineRule="auto"/>
        <w:rPr>
          <w:b/>
          <w:sz w:val="22"/>
          <w:szCs w:val="22"/>
          <w:lang w:val="fr-FR"/>
        </w:rPr>
      </w:pPr>
      <w:r w:rsidRPr="009A0B3F">
        <w:rPr>
          <w:b/>
          <w:sz w:val="22"/>
          <w:szCs w:val="22"/>
          <w:lang w:val="fr-FR"/>
        </w:rPr>
        <w:t>Quel auteur a-t-il défini le mouvement surréaliste dans son « Manifeste du surréalisme »?</w:t>
      </w:r>
    </w:p>
    <w:p w:rsidR="00A53984" w:rsidRPr="009A0B3F" w:rsidRDefault="00A53984" w:rsidP="00A53984">
      <w:pPr>
        <w:pStyle w:val="Paragrafoelenco"/>
        <w:numPr>
          <w:ilvl w:val="0"/>
          <w:numId w:val="60"/>
        </w:numPr>
        <w:shd w:val="clear" w:color="auto" w:fill="FFFFFF"/>
        <w:spacing w:after="0" w:line="240" w:lineRule="auto"/>
        <w:rPr>
          <w:rFonts w:ascii="Times New Roman" w:hAnsi="Times New Roman"/>
          <w:lang w:val="fr-FR"/>
        </w:rPr>
      </w:pPr>
      <w:r w:rsidRPr="009A0B3F">
        <w:rPr>
          <w:rFonts w:ascii="Times New Roman" w:hAnsi="Times New Roman"/>
          <w:lang w:val="fr-FR"/>
        </w:rPr>
        <w:t>Guillaume Apollinaire</w:t>
      </w:r>
    </w:p>
    <w:p w:rsidR="00A53984" w:rsidRPr="009A0B3F" w:rsidRDefault="00A53984" w:rsidP="00A53984">
      <w:pPr>
        <w:pStyle w:val="Paragrafoelenco"/>
        <w:numPr>
          <w:ilvl w:val="0"/>
          <w:numId w:val="60"/>
        </w:numPr>
        <w:shd w:val="clear" w:color="auto" w:fill="FFFFFF"/>
        <w:spacing w:after="0" w:line="240" w:lineRule="auto"/>
        <w:rPr>
          <w:rFonts w:ascii="Times New Roman" w:hAnsi="Times New Roman"/>
          <w:lang w:val="fr-FR"/>
        </w:rPr>
      </w:pPr>
      <w:r w:rsidRPr="009A0B3F">
        <w:rPr>
          <w:rFonts w:ascii="Times New Roman" w:hAnsi="Times New Roman"/>
          <w:lang w:val="fr-FR"/>
        </w:rPr>
        <w:t>Tristan Tzara</w:t>
      </w:r>
    </w:p>
    <w:p w:rsidR="00A53984" w:rsidRPr="009A0B3F" w:rsidRDefault="00A53984" w:rsidP="00A53984">
      <w:pPr>
        <w:pStyle w:val="Paragrafoelenco"/>
        <w:numPr>
          <w:ilvl w:val="0"/>
          <w:numId w:val="60"/>
        </w:numPr>
        <w:shd w:val="clear" w:color="auto" w:fill="FFFFFF"/>
        <w:spacing w:after="0" w:line="240" w:lineRule="auto"/>
        <w:rPr>
          <w:rFonts w:ascii="Times New Roman" w:hAnsi="Times New Roman"/>
          <w:lang w:val="fr-FR"/>
        </w:rPr>
      </w:pPr>
      <w:r w:rsidRPr="009A0B3F">
        <w:rPr>
          <w:rFonts w:ascii="Times New Roman" w:hAnsi="Times New Roman"/>
          <w:lang w:val="fr-FR"/>
        </w:rPr>
        <w:t>André Breton</w:t>
      </w:r>
    </w:p>
    <w:p w:rsidR="00A53984" w:rsidRPr="009A0B3F" w:rsidRDefault="00A53984" w:rsidP="00A53984">
      <w:pPr>
        <w:pStyle w:val="Paragrafoelenco"/>
        <w:numPr>
          <w:ilvl w:val="0"/>
          <w:numId w:val="60"/>
        </w:numPr>
        <w:shd w:val="clear" w:color="auto" w:fill="FFFFFF"/>
        <w:spacing w:after="0" w:line="240" w:lineRule="auto"/>
        <w:rPr>
          <w:rFonts w:ascii="Times New Roman" w:hAnsi="Times New Roman"/>
          <w:lang w:val="fr-FR"/>
        </w:rPr>
      </w:pPr>
      <w:r w:rsidRPr="009A0B3F">
        <w:rPr>
          <w:rFonts w:ascii="Times New Roman" w:hAnsi="Times New Roman"/>
          <w:lang w:val="fr-FR"/>
        </w:rPr>
        <w:t>Marcel Proust</w:t>
      </w:r>
    </w:p>
    <w:p w:rsidR="00A53984" w:rsidRPr="009A0B3F" w:rsidRDefault="00A53984" w:rsidP="00A53984">
      <w:pPr>
        <w:shd w:val="clear" w:color="auto" w:fill="FFFFFF"/>
        <w:spacing w:before="180"/>
        <w:rPr>
          <w:b/>
          <w:sz w:val="22"/>
          <w:szCs w:val="22"/>
          <w:lang w:val="fr-FR"/>
        </w:rPr>
      </w:pPr>
      <w:r w:rsidRPr="009A0B3F">
        <w:rPr>
          <w:b/>
          <w:sz w:val="22"/>
          <w:szCs w:val="22"/>
          <w:lang w:val="fr-FR"/>
        </w:rPr>
        <w:t> </w:t>
      </w:r>
    </w:p>
    <w:p w:rsidR="00A53984" w:rsidRPr="009A0B3F" w:rsidRDefault="00A53984" w:rsidP="00A53984">
      <w:pPr>
        <w:shd w:val="clear" w:color="auto" w:fill="FFFFFF"/>
        <w:spacing w:before="180"/>
        <w:rPr>
          <w:b/>
          <w:sz w:val="22"/>
          <w:szCs w:val="22"/>
          <w:lang w:val="fr-FR"/>
        </w:rPr>
      </w:pPr>
      <w:r w:rsidRPr="009A0B3F">
        <w:rPr>
          <w:b/>
          <w:sz w:val="22"/>
          <w:szCs w:val="22"/>
          <w:lang w:val="en-US"/>
        </w:rPr>
        <w:t xml:space="preserve">Expliquez le concept de memoire </w:t>
      </w:r>
      <w:r w:rsidRPr="009A0B3F">
        <w:rPr>
          <w:b/>
          <w:sz w:val="22"/>
          <w:szCs w:val="22"/>
          <w:lang w:val="fr-FR"/>
        </w:rPr>
        <w:t>involontaire</w:t>
      </w:r>
      <w:r w:rsidRPr="009A0B3F">
        <w:rPr>
          <w:b/>
          <w:sz w:val="22"/>
          <w:szCs w:val="22"/>
          <w:lang w:val="en-US"/>
        </w:rPr>
        <w:t xml:space="preserve"> chez Proust. Faites un exemple.</w:t>
      </w:r>
    </w:p>
    <w:p w:rsidR="00A53984" w:rsidRPr="00680818" w:rsidRDefault="00A53984" w:rsidP="00A53984">
      <w:pPr>
        <w:rPr>
          <w:sz w:val="22"/>
          <w:szCs w:val="22"/>
          <w:lang w:val="fr-FR"/>
        </w:rPr>
      </w:pPr>
      <w:r w:rsidRPr="00680818">
        <w:rPr>
          <w:sz w:val="22"/>
          <w:szCs w:val="22"/>
          <w:lang w:val="fr-FR"/>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9A0B3F" w:rsidRPr="00680818">
        <w:rPr>
          <w:sz w:val="22"/>
          <w:szCs w:val="22"/>
          <w:lang w:val="fr-FR"/>
        </w:rPr>
        <w:t>_________________________________________________</w:t>
      </w:r>
    </w:p>
    <w:p w:rsidR="00A53984" w:rsidRPr="009A0B3F" w:rsidRDefault="00A53984" w:rsidP="00A53984">
      <w:pPr>
        <w:spacing w:after="160" w:line="259" w:lineRule="auto"/>
        <w:contextualSpacing/>
        <w:rPr>
          <w:rFonts w:eastAsiaTheme="minorHAnsi"/>
          <w:sz w:val="22"/>
          <w:szCs w:val="22"/>
          <w:lang w:val="fr-FR"/>
        </w:rPr>
      </w:pPr>
    </w:p>
    <w:p w:rsidR="00A53984" w:rsidRPr="009A0B3F" w:rsidRDefault="00A53984" w:rsidP="00A53984">
      <w:pPr>
        <w:spacing w:after="160" w:line="259" w:lineRule="auto"/>
        <w:contextualSpacing/>
        <w:rPr>
          <w:rFonts w:eastAsiaTheme="minorHAnsi"/>
          <w:b/>
          <w:sz w:val="22"/>
          <w:szCs w:val="22"/>
          <w:lang w:val="fr-FR"/>
        </w:rPr>
      </w:pPr>
    </w:p>
    <w:p w:rsidR="00A53984" w:rsidRPr="009A0B3F" w:rsidRDefault="00A53984" w:rsidP="00A53984">
      <w:pPr>
        <w:spacing w:after="160" w:line="259" w:lineRule="auto"/>
        <w:contextualSpacing/>
        <w:rPr>
          <w:rFonts w:eastAsiaTheme="minorHAnsi"/>
          <w:b/>
          <w:sz w:val="22"/>
          <w:szCs w:val="22"/>
          <w:lang w:val="fr-FR"/>
        </w:rPr>
      </w:pPr>
      <w:r w:rsidRPr="009A0B3F">
        <w:rPr>
          <w:rFonts w:eastAsiaTheme="minorHAnsi"/>
          <w:b/>
          <w:sz w:val="22"/>
          <w:szCs w:val="22"/>
          <w:lang w:val="fr-FR"/>
        </w:rPr>
        <w:t>Guillaume Apollinaire, expliquez sa poétique.</w:t>
      </w:r>
    </w:p>
    <w:p w:rsidR="00A53984" w:rsidRPr="009A0B3F" w:rsidRDefault="00A53984" w:rsidP="00A53984">
      <w:pPr>
        <w:rPr>
          <w:sz w:val="22"/>
          <w:szCs w:val="22"/>
        </w:rPr>
      </w:pPr>
      <w:r w:rsidRPr="009A0B3F">
        <w:rPr>
          <w:sz w:val="22"/>
          <w:szCs w:val="2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9A0B3F">
        <w:rPr>
          <w:sz w:val="22"/>
          <w:szCs w:val="22"/>
        </w:rPr>
        <w:t>_________________________________________________</w:t>
      </w:r>
    </w:p>
    <w:p w:rsidR="000C1FA5" w:rsidRPr="009A0B3F" w:rsidRDefault="000C1FA5" w:rsidP="00A53984">
      <w:pPr>
        <w:rPr>
          <w:sz w:val="22"/>
          <w:szCs w:val="22"/>
        </w:rPr>
      </w:pPr>
    </w:p>
    <w:p w:rsidR="000C1FA5" w:rsidRDefault="000C1FA5" w:rsidP="00A53984"/>
    <w:p w:rsidR="000C1FA5" w:rsidRDefault="000C1FA5" w:rsidP="00A53984"/>
    <w:p w:rsidR="000C1FA5" w:rsidRDefault="000C1FA5" w:rsidP="00A53984"/>
    <w:p w:rsidR="009A0B3F" w:rsidRDefault="009A0B3F" w:rsidP="00A53984"/>
    <w:p w:rsidR="009A0B3F" w:rsidRDefault="009A0B3F" w:rsidP="00A53984"/>
    <w:p w:rsidR="009A0B3F" w:rsidRDefault="009A0B3F" w:rsidP="00A53984"/>
    <w:p w:rsidR="009A0B3F" w:rsidRDefault="009A0B3F" w:rsidP="00A53984"/>
    <w:p w:rsidR="00A53984" w:rsidRDefault="005766D7" w:rsidP="00A53984">
      <w:r>
        <w:t>MATERIA: LINGUIA E CULTURA</w:t>
      </w:r>
      <w:r w:rsidR="00A53984">
        <w:t xml:space="preserve"> SPAGNOLA</w:t>
      </w:r>
    </w:p>
    <w:p w:rsidR="000C1FA5" w:rsidRDefault="000C1FA5" w:rsidP="00A53984">
      <w:pPr>
        <w:rPr>
          <w:b/>
          <w:lang w:val="es-ES"/>
        </w:rPr>
      </w:pPr>
    </w:p>
    <w:p w:rsidR="00A53984" w:rsidRPr="009A0B3F" w:rsidRDefault="00A53984" w:rsidP="00A53984">
      <w:pPr>
        <w:rPr>
          <w:b/>
          <w:sz w:val="22"/>
          <w:szCs w:val="22"/>
          <w:lang w:val="es-ES"/>
        </w:rPr>
      </w:pPr>
      <w:r w:rsidRPr="009A0B3F">
        <w:rPr>
          <w:b/>
          <w:sz w:val="22"/>
          <w:szCs w:val="22"/>
          <w:lang w:val="es-ES"/>
        </w:rPr>
        <w:t xml:space="preserve"> La Guerra Civil dura</w:t>
      </w:r>
    </w:p>
    <w:p w:rsidR="00A53984" w:rsidRPr="009A0B3F" w:rsidRDefault="00A53984" w:rsidP="00A53984">
      <w:pPr>
        <w:pStyle w:val="Paragrafoelenco"/>
        <w:numPr>
          <w:ilvl w:val="0"/>
          <w:numId w:val="62"/>
        </w:numPr>
        <w:spacing w:after="0" w:line="240" w:lineRule="auto"/>
        <w:rPr>
          <w:rFonts w:ascii="Times New Roman" w:hAnsi="Times New Roman"/>
          <w:lang w:val="es-ES"/>
        </w:rPr>
      </w:pPr>
      <w:r w:rsidRPr="009A0B3F">
        <w:rPr>
          <w:rFonts w:ascii="Times New Roman" w:hAnsi="Times New Roman"/>
          <w:lang w:val="es-ES"/>
        </w:rPr>
        <w:t>de 1939 a 1942</w:t>
      </w:r>
    </w:p>
    <w:p w:rsidR="00A53984" w:rsidRPr="009A0B3F" w:rsidRDefault="00A53984" w:rsidP="00A53984">
      <w:pPr>
        <w:pStyle w:val="Paragrafoelenco"/>
        <w:numPr>
          <w:ilvl w:val="0"/>
          <w:numId w:val="62"/>
        </w:numPr>
        <w:spacing w:after="0" w:line="240" w:lineRule="auto"/>
        <w:rPr>
          <w:rFonts w:ascii="Times New Roman" w:hAnsi="Times New Roman"/>
          <w:lang w:val="es-ES"/>
        </w:rPr>
      </w:pPr>
      <w:r w:rsidRPr="009A0B3F">
        <w:rPr>
          <w:rFonts w:ascii="Times New Roman" w:hAnsi="Times New Roman"/>
          <w:lang w:val="es-ES"/>
        </w:rPr>
        <w:t xml:space="preserve">de 1936 a 1939 </w:t>
      </w:r>
    </w:p>
    <w:p w:rsidR="00A53984" w:rsidRPr="009A0B3F" w:rsidRDefault="00A53984" w:rsidP="00A53984">
      <w:pPr>
        <w:pStyle w:val="Paragrafoelenco"/>
        <w:numPr>
          <w:ilvl w:val="0"/>
          <w:numId w:val="62"/>
        </w:numPr>
        <w:spacing w:after="0" w:line="240" w:lineRule="auto"/>
        <w:rPr>
          <w:rFonts w:ascii="Times New Roman" w:hAnsi="Times New Roman"/>
          <w:lang w:val="es-ES"/>
        </w:rPr>
      </w:pPr>
      <w:r w:rsidRPr="009A0B3F">
        <w:rPr>
          <w:rFonts w:ascii="Times New Roman" w:hAnsi="Times New Roman"/>
          <w:lang w:val="es-ES"/>
        </w:rPr>
        <w:t>de 1936 a 1938</w:t>
      </w:r>
    </w:p>
    <w:p w:rsidR="00A53984" w:rsidRPr="009A0B3F" w:rsidRDefault="00A53984" w:rsidP="00A53984">
      <w:pPr>
        <w:pStyle w:val="Paragrafoelenco"/>
        <w:numPr>
          <w:ilvl w:val="0"/>
          <w:numId w:val="62"/>
        </w:numPr>
        <w:spacing w:after="0" w:line="240" w:lineRule="auto"/>
        <w:rPr>
          <w:rFonts w:ascii="Times New Roman" w:hAnsi="Times New Roman"/>
          <w:lang w:val="es-ES"/>
        </w:rPr>
      </w:pPr>
      <w:r w:rsidRPr="009A0B3F">
        <w:rPr>
          <w:rFonts w:ascii="Times New Roman" w:hAnsi="Times New Roman"/>
          <w:lang w:val="es-ES"/>
        </w:rPr>
        <w:t>de 1935 a 1939</w:t>
      </w:r>
    </w:p>
    <w:p w:rsidR="00A53984" w:rsidRPr="009A0B3F" w:rsidRDefault="00A53984" w:rsidP="00A53984">
      <w:pPr>
        <w:rPr>
          <w:sz w:val="22"/>
          <w:szCs w:val="22"/>
          <w:lang w:val="es-ES"/>
        </w:rPr>
      </w:pPr>
    </w:p>
    <w:p w:rsidR="00A53984" w:rsidRPr="009A0B3F" w:rsidRDefault="00A53984" w:rsidP="00A53984">
      <w:pPr>
        <w:rPr>
          <w:b/>
          <w:sz w:val="22"/>
          <w:szCs w:val="22"/>
          <w:lang w:val="es-ES"/>
        </w:rPr>
      </w:pPr>
      <w:r w:rsidRPr="009A0B3F">
        <w:rPr>
          <w:b/>
          <w:sz w:val="22"/>
          <w:szCs w:val="22"/>
          <w:lang w:val="es-ES"/>
        </w:rPr>
        <w:t>¿En que año se publica el manifiesto del “Grupo de los tres”?</w:t>
      </w:r>
    </w:p>
    <w:p w:rsidR="00A53984" w:rsidRPr="009A0B3F" w:rsidRDefault="00A53984" w:rsidP="00A53984">
      <w:pPr>
        <w:pStyle w:val="Paragrafoelenco"/>
        <w:numPr>
          <w:ilvl w:val="0"/>
          <w:numId w:val="63"/>
        </w:numPr>
        <w:spacing w:after="0"/>
        <w:rPr>
          <w:rFonts w:ascii="Times New Roman" w:hAnsi="Times New Roman"/>
          <w:b/>
          <w:lang w:val="es-ES"/>
        </w:rPr>
      </w:pPr>
      <w:r w:rsidRPr="009A0B3F">
        <w:rPr>
          <w:rFonts w:ascii="Times New Roman" w:hAnsi="Times New Roman"/>
        </w:rPr>
        <w:t>1900</w:t>
      </w:r>
    </w:p>
    <w:p w:rsidR="00A53984" w:rsidRPr="009A0B3F" w:rsidRDefault="00A53984" w:rsidP="00A53984">
      <w:pPr>
        <w:pStyle w:val="Paragrafoelenco"/>
        <w:numPr>
          <w:ilvl w:val="0"/>
          <w:numId w:val="63"/>
        </w:numPr>
        <w:spacing w:after="0" w:line="240" w:lineRule="auto"/>
        <w:rPr>
          <w:rFonts w:ascii="Times New Roman" w:hAnsi="Times New Roman"/>
        </w:rPr>
      </w:pPr>
      <w:r w:rsidRPr="009A0B3F">
        <w:rPr>
          <w:rFonts w:ascii="Times New Roman" w:hAnsi="Times New Roman"/>
        </w:rPr>
        <w:t>1901</w:t>
      </w:r>
    </w:p>
    <w:p w:rsidR="00A53984" w:rsidRPr="009A0B3F" w:rsidRDefault="00A53984" w:rsidP="00A53984">
      <w:pPr>
        <w:pStyle w:val="Paragrafoelenco"/>
        <w:numPr>
          <w:ilvl w:val="0"/>
          <w:numId w:val="63"/>
        </w:numPr>
        <w:spacing w:after="0" w:line="240" w:lineRule="auto"/>
        <w:rPr>
          <w:rFonts w:ascii="Times New Roman" w:hAnsi="Times New Roman"/>
        </w:rPr>
      </w:pPr>
      <w:r w:rsidRPr="009A0B3F">
        <w:rPr>
          <w:rFonts w:ascii="Times New Roman" w:hAnsi="Times New Roman"/>
        </w:rPr>
        <w:t>1902</w:t>
      </w:r>
    </w:p>
    <w:p w:rsidR="00A53984" w:rsidRPr="009A0B3F" w:rsidRDefault="00A53984" w:rsidP="00A53984">
      <w:pPr>
        <w:pStyle w:val="Paragrafoelenco"/>
        <w:numPr>
          <w:ilvl w:val="0"/>
          <w:numId w:val="63"/>
        </w:numPr>
        <w:spacing w:after="0" w:line="240" w:lineRule="auto"/>
        <w:rPr>
          <w:rFonts w:ascii="Times New Roman" w:hAnsi="Times New Roman"/>
        </w:rPr>
      </w:pPr>
      <w:r w:rsidRPr="009A0B3F">
        <w:rPr>
          <w:rFonts w:ascii="Times New Roman" w:hAnsi="Times New Roman"/>
        </w:rPr>
        <w:t>1903</w:t>
      </w:r>
    </w:p>
    <w:p w:rsidR="00A53984" w:rsidRPr="009A0B3F" w:rsidRDefault="00A53984" w:rsidP="00A53984">
      <w:pPr>
        <w:rPr>
          <w:sz w:val="22"/>
          <w:szCs w:val="22"/>
        </w:rPr>
      </w:pPr>
    </w:p>
    <w:p w:rsidR="00A53984" w:rsidRPr="009A0B3F" w:rsidRDefault="00A53984" w:rsidP="00A53984">
      <w:pPr>
        <w:rPr>
          <w:rFonts w:eastAsia="Calibri"/>
          <w:b/>
          <w:sz w:val="22"/>
          <w:szCs w:val="22"/>
          <w:lang w:val="es-ES"/>
        </w:rPr>
      </w:pPr>
      <w:r w:rsidRPr="009A0B3F">
        <w:rPr>
          <w:rFonts w:eastAsia="Calibri"/>
          <w:b/>
          <w:i/>
          <w:sz w:val="22"/>
          <w:szCs w:val="22"/>
          <w:lang w:val="es-ES"/>
        </w:rPr>
        <w:t xml:space="preserve">Gloria, Marianela </w:t>
      </w:r>
      <w:r w:rsidRPr="009A0B3F">
        <w:rPr>
          <w:rFonts w:eastAsia="Calibri"/>
          <w:b/>
          <w:sz w:val="22"/>
          <w:szCs w:val="22"/>
          <w:lang w:val="es-ES"/>
        </w:rPr>
        <w:t xml:space="preserve">y </w:t>
      </w:r>
      <w:r w:rsidRPr="009A0B3F">
        <w:rPr>
          <w:rFonts w:eastAsia="Calibri"/>
          <w:b/>
          <w:i/>
          <w:sz w:val="22"/>
          <w:szCs w:val="22"/>
          <w:lang w:val="es-ES"/>
        </w:rPr>
        <w:t>La familia de León Roch</w:t>
      </w:r>
      <w:r w:rsidRPr="009A0B3F">
        <w:rPr>
          <w:rFonts w:eastAsia="Calibri"/>
          <w:b/>
          <w:sz w:val="22"/>
          <w:szCs w:val="22"/>
          <w:lang w:val="es-ES"/>
        </w:rPr>
        <w:t xml:space="preserve">  pertenecen a</w:t>
      </w:r>
    </w:p>
    <w:p w:rsidR="00A53984" w:rsidRPr="009A0B3F" w:rsidRDefault="00A53984" w:rsidP="00A53984">
      <w:pPr>
        <w:pStyle w:val="Paragrafoelenco"/>
        <w:numPr>
          <w:ilvl w:val="0"/>
          <w:numId w:val="64"/>
        </w:numPr>
        <w:spacing w:after="0"/>
        <w:rPr>
          <w:rFonts w:ascii="Times New Roman" w:hAnsi="Times New Roman"/>
          <w:b/>
          <w:lang w:val="es-ES"/>
        </w:rPr>
      </w:pPr>
      <w:r w:rsidRPr="009A0B3F">
        <w:rPr>
          <w:rFonts w:ascii="Times New Roman" w:hAnsi="Times New Roman"/>
          <w:lang w:val="es-ES"/>
        </w:rPr>
        <w:t xml:space="preserve">Las </w:t>
      </w:r>
      <w:r w:rsidRPr="009A0B3F">
        <w:rPr>
          <w:rFonts w:ascii="Times New Roman" w:hAnsi="Times New Roman"/>
          <w:i/>
          <w:lang w:val="es-ES"/>
        </w:rPr>
        <w:t>Novelas de Tesis.</w:t>
      </w:r>
    </w:p>
    <w:p w:rsidR="00A53984" w:rsidRPr="009A0B3F" w:rsidRDefault="00A53984" w:rsidP="00A53984">
      <w:pPr>
        <w:pStyle w:val="Paragrafoelenco"/>
        <w:numPr>
          <w:ilvl w:val="0"/>
          <w:numId w:val="64"/>
        </w:numPr>
        <w:spacing w:after="0" w:line="240" w:lineRule="auto"/>
        <w:rPr>
          <w:rFonts w:ascii="Times New Roman" w:hAnsi="Times New Roman"/>
          <w:lang w:val="es-ES"/>
        </w:rPr>
      </w:pPr>
      <w:r w:rsidRPr="009A0B3F">
        <w:rPr>
          <w:rFonts w:ascii="Times New Roman" w:hAnsi="Times New Roman"/>
          <w:lang w:val="es-ES"/>
        </w:rPr>
        <w:t xml:space="preserve">Las </w:t>
      </w:r>
      <w:r w:rsidRPr="009A0B3F">
        <w:rPr>
          <w:rFonts w:ascii="Times New Roman" w:hAnsi="Times New Roman"/>
          <w:i/>
          <w:lang w:val="es-ES"/>
        </w:rPr>
        <w:t>Novelas Españolas Contemporáneas.</w:t>
      </w:r>
    </w:p>
    <w:p w:rsidR="00A53984" w:rsidRPr="009A0B3F" w:rsidRDefault="00A53984" w:rsidP="00A53984">
      <w:pPr>
        <w:pStyle w:val="Paragrafoelenco"/>
        <w:numPr>
          <w:ilvl w:val="0"/>
          <w:numId w:val="64"/>
        </w:numPr>
        <w:spacing w:after="0" w:line="240" w:lineRule="auto"/>
        <w:rPr>
          <w:rFonts w:ascii="Times New Roman" w:hAnsi="Times New Roman"/>
          <w:lang w:val="es-ES"/>
        </w:rPr>
      </w:pPr>
      <w:r w:rsidRPr="009A0B3F">
        <w:rPr>
          <w:rFonts w:ascii="Times New Roman" w:hAnsi="Times New Roman"/>
          <w:lang w:val="es-ES"/>
        </w:rPr>
        <w:t xml:space="preserve">Los </w:t>
      </w:r>
      <w:r w:rsidRPr="009A0B3F">
        <w:rPr>
          <w:rFonts w:ascii="Times New Roman" w:hAnsi="Times New Roman"/>
          <w:i/>
          <w:lang w:val="es-ES"/>
        </w:rPr>
        <w:t>Episodios Nacionales.</w:t>
      </w:r>
    </w:p>
    <w:p w:rsidR="00A53984" w:rsidRPr="009A0B3F" w:rsidRDefault="00A53984" w:rsidP="00A53984">
      <w:pPr>
        <w:pStyle w:val="Paragrafoelenco"/>
        <w:numPr>
          <w:ilvl w:val="0"/>
          <w:numId w:val="64"/>
        </w:numPr>
        <w:spacing w:after="0" w:line="240" w:lineRule="auto"/>
        <w:rPr>
          <w:rFonts w:ascii="Times New Roman" w:hAnsi="Times New Roman"/>
          <w:i/>
          <w:lang w:val="es-ES"/>
        </w:rPr>
      </w:pPr>
      <w:r w:rsidRPr="009A0B3F">
        <w:rPr>
          <w:rFonts w:ascii="Times New Roman" w:hAnsi="Times New Roman"/>
          <w:lang w:val="es-ES"/>
        </w:rPr>
        <w:t xml:space="preserve">Las </w:t>
      </w:r>
      <w:r w:rsidRPr="009A0B3F">
        <w:rPr>
          <w:rFonts w:ascii="Times New Roman" w:hAnsi="Times New Roman"/>
          <w:i/>
          <w:lang w:val="es-ES"/>
        </w:rPr>
        <w:t>Novelas Espiritualistas</w:t>
      </w:r>
    </w:p>
    <w:p w:rsidR="00A53984" w:rsidRPr="009A0B3F" w:rsidRDefault="00A53984" w:rsidP="00A53984">
      <w:pPr>
        <w:rPr>
          <w:sz w:val="22"/>
          <w:szCs w:val="22"/>
          <w:lang w:val="es-ES"/>
        </w:rPr>
      </w:pPr>
    </w:p>
    <w:p w:rsidR="00A53984" w:rsidRPr="009A0B3F" w:rsidRDefault="00A53984" w:rsidP="00A53984">
      <w:pPr>
        <w:rPr>
          <w:b/>
          <w:sz w:val="22"/>
          <w:szCs w:val="22"/>
          <w:lang w:val="es-ES"/>
        </w:rPr>
      </w:pPr>
      <w:r w:rsidRPr="009A0B3F">
        <w:rPr>
          <w:b/>
          <w:sz w:val="22"/>
          <w:szCs w:val="22"/>
          <w:lang w:val="es-ES"/>
        </w:rPr>
        <w:t>Ganó el Premio Nobel</w:t>
      </w:r>
    </w:p>
    <w:p w:rsidR="00A53984" w:rsidRPr="009A0B3F" w:rsidRDefault="00A53984" w:rsidP="00A53984">
      <w:pPr>
        <w:pStyle w:val="Paragrafoelenco"/>
        <w:numPr>
          <w:ilvl w:val="0"/>
          <w:numId w:val="65"/>
        </w:numPr>
        <w:spacing w:after="0"/>
        <w:rPr>
          <w:rFonts w:ascii="Times New Roman" w:hAnsi="Times New Roman"/>
          <w:lang w:val="es-ES"/>
        </w:rPr>
      </w:pPr>
      <w:r w:rsidRPr="009A0B3F">
        <w:rPr>
          <w:rFonts w:ascii="Times New Roman" w:hAnsi="Times New Roman"/>
          <w:lang w:val="es-ES"/>
        </w:rPr>
        <w:t>Miguel de Unamuno</w:t>
      </w:r>
    </w:p>
    <w:p w:rsidR="00A53984" w:rsidRPr="009A0B3F" w:rsidRDefault="00A53984" w:rsidP="00A53984">
      <w:pPr>
        <w:pStyle w:val="Paragrafoelenco"/>
        <w:numPr>
          <w:ilvl w:val="0"/>
          <w:numId w:val="65"/>
        </w:numPr>
        <w:spacing w:after="0"/>
        <w:rPr>
          <w:rFonts w:ascii="Times New Roman" w:hAnsi="Times New Roman"/>
          <w:lang w:val="es-ES"/>
        </w:rPr>
      </w:pPr>
      <w:r w:rsidRPr="009A0B3F">
        <w:rPr>
          <w:rFonts w:ascii="Times New Roman" w:hAnsi="Times New Roman"/>
          <w:lang w:val="es-ES"/>
        </w:rPr>
        <w:t>Juan Ramón Jiménez</w:t>
      </w:r>
    </w:p>
    <w:p w:rsidR="00A53984" w:rsidRPr="009A0B3F" w:rsidRDefault="00A53984" w:rsidP="00A53984">
      <w:pPr>
        <w:pStyle w:val="Paragrafoelenco"/>
        <w:numPr>
          <w:ilvl w:val="0"/>
          <w:numId w:val="65"/>
        </w:numPr>
        <w:spacing w:after="0"/>
        <w:rPr>
          <w:rFonts w:ascii="Times New Roman" w:hAnsi="Times New Roman"/>
          <w:lang w:val="es-ES"/>
        </w:rPr>
      </w:pPr>
      <w:r w:rsidRPr="009A0B3F">
        <w:rPr>
          <w:rFonts w:ascii="Times New Roman" w:hAnsi="Times New Roman"/>
          <w:lang w:val="es-ES"/>
        </w:rPr>
        <w:t>Antonio Machado</w:t>
      </w:r>
    </w:p>
    <w:p w:rsidR="00A53984" w:rsidRPr="009A0B3F" w:rsidRDefault="00A53984" w:rsidP="00A53984">
      <w:pPr>
        <w:pStyle w:val="Paragrafoelenco"/>
        <w:numPr>
          <w:ilvl w:val="0"/>
          <w:numId w:val="65"/>
        </w:numPr>
        <w:spacing w:after="0"/>
        <w:rPr>
          <w:rFonts w:ascii="Times New Roman" w:hAnsi="Times New Roman"/>
          <w:lang w:val="es-ES"/>
        </w:rPr>
      </w:pPr>
      <w:r w:rsidRPr="009A0B3F">
        <w:rPr>
          <w:rFonts w:ascii="Times New Roman" w:hAnsi="Times New Roman"/>
          <w:lang w:val="es-ES"/>
        </w:rPr>
        <w:t>Benito Pérez Galdós</w:t>
      </w:r>
    </w:p>
    <w:p w:rsidR="00A53984" w:rsidRPr="009A0B3F" w:rsidRDefault="00A53984" w:rsidP="00A53984">
      <w:pPr>
        <w:jc w:val="both"/>
        <w:rPr>
          <w:rFonts w:eastAsiaTheme="minorHAnsi"/>
          <w:sz w:val="22"/>
          <w:szCs w:val="22"/>
          <w:lang w:val="es-ES" w:eastAsia="en-US"/>
        </w:rPr>
      </w:pPr>
    </w:p>
    <w:p w:rsidR="00A53984" w:rsidRPr="009A0B3F" w:rsidRDefault="00A53984" w:rsidP="00A53984">
      <w:pPr>
        <w:jc w:val="both"/>
        <w:rPr>
          <w:b/>
          <w:sz w:val="22"/>
          <w:szCs w:val="22"/>
          <w:lang w:val="es-ES"/>
        </w:rPr>
      </w:pPr>
      <w:r w:rsidRPr="009A0B3F">
        <w:rPr>
          <w:b/>
          <w:sz w:val="22"/>
          <w:szCs w:val="22"/>
          <w:lang w:val="es-ES"/>
        </w:rPr>
        <w:t>Enumere las distintas etapas poéticas de J. R. Jiménez y sus rasgos principales.</w:t>
      </w:r>
    </w:p>
    <w:p w:rsidR="00A53984" w:rsidRPr="009A0B3F" w:rsidRDefault="00A53984" w:rsidP="00A53984">
      <w:pPr>
        <w:jc w:val="both"/>
        <w:rPr>
          <w:b/>
          <w:sz w:val="22"/>
          <w:szCs w:val="22"/>
          <w:lang w:val="es-ES"/>
        </w:rPr>
      </w:pPr>
      <w:r w:rsidRPr="009A0B3F">
        <w:rPr>
          <w:sz w:val="22"/>
          <w:szCs w:val="22"/>
          <w:lang w:val="es-E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9A0B3F">
        <w:rPr>
          <w:sz w:val="22"/>
          <w:szCs w:val="22"/>
          <w:lang w:val="es-ES"/>
        </w:rPr>
        <w:t>_______________________________________________</w:t>
      </w:r>
    </w:p>
    <w:p w:rsidR="00A53984" w:rsidRPr="009A0B3F" w:rsidRDefault="00A53984" w:rsidP="00A53984">
      <w:pPr>
        <w:pStyle w:val="Paragrafoelenco"/>
        <w:spacing w:after="0" w:line="360" w:lineRule="auto"/>
        <w:ind w:left="0"/>
        <w:rPr>
          <w:rFonts w:ascii="Times New Roman" w:hAnsi="Times New Roman"/>
          <w:lang w:val="es-ES"/>
        </w:rPr>
      </w:pPr>
    </w:p>
    <w:p w:rsidR="00A53984" w:rsidRPr="009A0B3F" w:rsidRDefault="00A53984" w:rsidP="00A53984">
      <w:pPr>
        <w:pStyle w:val="Paragrafoelenco"/>
        <w:spacing w:after="0" w:line="360" w:lineRule="auto"/>
        <w:ind w:left="0"/>
        <w:rPr>
          <w:rFonts w:ascii="Times New Roman" w:hAnsi="Times New Roman"/>
          <w:b/>
          <w:lang w:val="es-ES"/>
        </w:rPr>
      </w:pPr>
      <w:r w:rsidRPr="009A0B3F">
        <w:rPr>
          <w:rFonts w:ascii="Times New Roman" w:hAnsi="Times New Roman"/>
          <w:b/>
          <w:lang w:val="es-ES"/>
        </w:rPr>
        <w:t>Enumere las principales diferencias entre Modernismo y Generación del 98.</w:t>
      </w:r>
    </w:p>
    <w:p w:rsidR="00A53984" w:rsidRDefault="00A53984" w:rsidP="00A53984">
      <w:pPr>
        <w:pStyle w:val="Paragrafoelenco"/>
        <w:spacing w:after="0"/>
        <w:ind w:left="0"/>
        <w:rPr>
          <w:rFonts w:ascii="Times New Roman" w:hAnsi="Times New Roman"/>
          <w:lang w:val="es-ES"/>
        </w:rPr>
      </w:pPr>
      <w:r w:rsidRPr="009A0B3F">
        <w:rPr>
          <w:rFonts w:ascii="Times New Roman" w:hAnsi="Times New Roman"/>
          <w:lang w:val="es-E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9A0B3F">
        <w:rPr>
          <w:rFonts w:ascii="Times New Roman" w:hAnsi="Times New Roman"/>
          <w:lang w:val="es-ES"/>
        </w:rPr>
        <w:t>_________________________________________________</w:t>
      </w:r>
    </w:p>
    <w:p w:rsidR="006F37C3" w:rsidRDefault="006F37C3" w:rsidP="00A53984">
      <w:pPr>
        <w:pStyle w:val="Paragrafoelenco"/>
        <w:spacing w:after="0"/>
        <w:ind w:left="0"/>
        <w:rPr>
          <w:rFonts w:ascii="Times New Roman" w:hAnsi="Times New Roman"/>
          <w:sz w:val="24"/>
          <w:szCs w:val="24"/>
          <w:lang w:val="es-ES"/>
        </w:rPr>
      </w:pPr>
    </w:p>
    <w:p w:rsidR="00A53984" w:rsidRDefault="00A53984" w:rsidP="00A53984">
      <w:pPr>
        <w:pStyle w:val="Paragrafoelenco"/>
        <w:spacing w:after="0"/>
        <w:ind w:left="0"/>
        <w:rPr>
          <w:rFonts w:ascii="Times New Roman" w:hAnsi="Times New Roman"/>
          <w:sz w:val="24"/>
          <w:szCs w:val="24"/>
          <w:lang w:val="es-ES"/>
        </w:rPr>
      </w:pPr>
    </w:p>
    <w:p w:rsidR="000C1FA5" w:rsidRDefault="000C1FA5" w:rsidP="00A53984">
      <w:pPr>
        <w:pStyle w:val="Paragrafoelenco"/>
        <w:spacing w:after="0"/>
        <w:ind w:left="0"/>
        <w:rPr>
          <w:rFonts w:ascii="Times New Roman" w:hAnsi="Times New Roman"/>
        </w:rPr>
      </w:pPr>
    </w:p>
    <w:p w:rsidR="0011564B" w:rsidRDefault="0011564B" w:rsidP="00A53984">
      <w:pPr>
        <w:pStyle w:val="Paragrafoelenco"/>
        <w:spacing w:after="0"/>
        <w:ind w:left="0"/>
        <w:rPr>
          <w:rFonts w:ascii="Times New Roman" w:hAnsi="Times New Roman"/>
        </w:rPr>
      </w:pPr>
    </w:p>
    <w:p w:rsidR="003723C4" w:rsidRDefault="003723C4" w:rsidP="00A53984">
      <w:pPr>
        <w:pStyle w:val="Paragrafoelenco"/>
        <w:spacing w:after="0"/>
        <w:ind w:left="0"/>
        <w:rPr>
          <w:rFonts w:ascii="Times New Roman" w:hAnsi="Times New Roman"/>
        </w:rPr>
      </w:pPr>
    </w:p>
    <w:p w:rsidR="003723C4" w:rsidRDefault="003723C4" w:rsidP="00A53984">
      <w:pPr>
        <w:pStyle w:val="Paragrafoelenco"/>
        <w:spacing w:after="0"/>
        <w:ind w:left="0"/>
        <w:rPr>
          <w:rFonts w:ascii="Times New Roman" w:hAnsi="Times New Roman"/>
        </w:rPr>
      </w:pPr>
    </w:p>
    <w:p w:rsidR="00A53984" w:rsidRDefault="00A53984" w:rsidP="00A53984">
      <w:pPr>
        <w:pStyle w:val="Paragrafoelenco"/>
        <w:spacing w:after="0"/>
        <w:ind w:left="0"/>
        <w:rPr>
          <w:rFonts w:ascii="Times New Roman" w:hAnsi="Times New Roman"/>
          <w:sz w:val="24"/>
          <w:szCs w:val="24"/>
          <w:lang w:val="es-ES"/>
        </w:rPr>
      </w:pPr>
      <w:r>
        <w:rPr>
          <w:rFonts w:ascii="Times New Roman" w:hAnsi="Times New Roman"/>
        </w:rPr>
        <w:t>MATERIA: SCIENZE NATURALI</w:t>
      </w:r>
    </w:p>
    <w:p w:rsidR="00A53984" w:rsidRPr="009A0B3F" w:rsidRDefault="00A53984" w:rsidP="00A53984">
      <w:pPr>
        <w:rPr>
          <w:b/>
          <w:sz w:val="22"/>
          <w:szCs w:val="22"/>
        </w:rPr>
      </w:pPr>
      <w:r w:rsidRPr="009A0B3F">
        <w:rPr>
          <w:b/>
          <w:sz w:val="22"/>
          <w:szCs w:val="22"/>
        </w:rPr>
        <w:t>I due composti indicati di seguito rappresentano un esempio di:</w:t>
      </w:r>
    </w:p>
    <w:p w:rsidR="00A53984" w:rsidRPr="009A0B3F" w:rsidRDefault="00A53984" w:rsidP="00A53984">
      <w:pPr>
        <w:rPr>
          <w:sz w:val="22"/>
          <w:szCs w:val="22"/>
        </w:rPr>
      </w:pPr>
      <w:r w:rsidRPr="009A0B3F">
        <w:rPr>
          <w:noProof/>
          <w:sz w:val="22"/>
          <w:szCs w:val="22"/>
        </w:rPr>
        <w:drawing>
          <wp:inline distT="0" distB="0" distL="0" distR="0">
            <wp:extent cx="2444750" cy="583596"/>
            <wp:effectExtent l="19050" t="0" r="0" b="0"/>
            <wp:docPr id="8" name="Immagine 1" descr="Risultati immagini per isomeria geometrica immagini"/>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Risultati immagini per isomeria geometrica immagini"/>
                    <pic:cNvPicPr preferRelativeResize="0">
                      <a:picLocks noChangeAspect="1" noChangeArrowheads="1"/>
                    </pic:cNvPicPr>
                  </pic:nvPicPr>
                  <pic:blipFill>
                    <a:blip r:embed="rId23" cstate="print"/>
                    <a:srcRect b="25713"/>
                    <a:stretch>
                      <a:fillRect/>
                    </a:stretch>
                  </pic:blipFill>
                  <pic:spPr bwMode="auto">
                    <a:xfrm>
                      <a:off x="0" y="0"/>
                      <a:ext cx="2444750" cy="583596"/>
                    </a:xfrm>
                    <a:prstGeom prst="rect">
                      <a:avLst/>
                    </a:prstGeom>
                    <a:noFill/>
                    <a:ln w="9525">
                      <a:noFill/>
                      <a:miter lim="800000"/>
                      <a:headEnd/>
                      <a:tailEnd/>
                    </a:ln>
                  </pic:spPr>
                </pic:pic>
              </a:graphicData>
            </a:graphic>
          </wp:inline>
        </w:drawing>
      </w:r>
    </w:p>
    <w:p w:rsidR="00A53984" w:rsidRPr="009A0B3F" w:rsidRDefault="00A53984" w:rsidP="00A53984">
      <w:pPr>
        <w:pStyle w:val="Paragrafoelenco"/>
        <w:numPr>
          <w:ilvl w:val="0"/>
          <w:numId w:val="66"/>
        </w:numPr>
        <w:spacing w:after="0"/>
        <w:rPr>
          <w:rFonts w:ascii="Times New Roman" w:hAnsi="Times New Roman"/>
        </w:rPr>
      </w:pPr>
      <w:r w:rsidRPr="009A0B3F">
        <w:rPr>
          <w:rFonts w:ascii="Times New Roman" w:hAnsi="Times New Roman"/>
        </w:rPr>
        <w:t>Idrocarburi saturi</w:t>
      </w:r>
    </w:p>
    <w:p w:rsidR="00A53984" w:rsidRPr="009A0B3F" w:rsidRDefault="00A53984" w:rsidP="00A53984">
      <w:pPr>
        <w:pStyle w:val="Paragrafoelenco"/>
        <w:numPr>
          <w:ilvl w:val="0"/>
          <w:numId w:val="66"/>
        </w:numPr>
        <w:spacing w:after="0"/>
        <w:rPr>
          <w:rFonts w:ascii="Times New Roman" w:hAnsi="Times New Roman"/>
        </w:rPr>
      </w:pPr>
      <w:r w:rsidRPr="009A0B3F">
        <w:rPr>
          <w:rFonts w:ascii="Times New Roman" w:hAnsi="Times New Roman"/>
        </w:rPr>
        <w:t xml:space="preserve">Isomeri geometrici </w:t>
      </w:r>
    </w:p>
    <w:p w:rsidR="00A53984" w:rsidRPr="009A0B3F" w:rsidRDefault="00A53984" w:rsidP="00A53984">
      <w:pPr>
        <w:pStyle w:val="Paragrafoelenco"/>
        <w:numPr>
          <w:ilvl w:val="0"/>
          <w:numId w:val="66"/>
        </w:numPr>
        <w:spacing w:after="0"/>
        <w:rPr>
          <w:rFonts w:ascii="Times New Roman" w:hAnsi="Times New Roman"/>
        </w:rPr>
      </w:pPr>
      <w:r w:rsidRPr="009A0B3F">
        <w:rPr>
          <w:rFonts w:ascii="Times New Roman" w:hAnsi="Times New Roman"/>
        </w:rPr>
        <w:t>Isomeri ottici</w:t>
      </w:r>
    </w:p>
    <w:p w:rsidR="00A53984" w:rsidRPr="009A0B3F" w:rsidRDefault="00A53984" w:rsidP="00A53984">
      <w:pPr>
        <w:pStyle w:val="Paragrafoelenco"/>
        <w:numPr>
          <w:ilvl w:val="0"/>
          <w:numId w:val="66"/>
        </w:numPr>
        <w:spacing w:after="0"/>
        <w:rPr>
          <w:rFonts w:ascii="Times New Roman" w:hAnsi="Times New Roman"/>
        </w:rPr>
      </w:pPr>
      <w:r w:rsidRPr="009A0B3F">
        <w:rPr>
          <w:rFonts w:ascii="Times New Roman" w:hAnsi="Times New Roman"/>
        </w:rPr>
        <w:t>Idrocarburi aromatici</w:t>
      </w:r>
    </w:p>
    <w:p w:rsidR="00A53984" w:rsidRPr="009A0B3F" w:rsidRDefault="00A53984" w:rsidP="00A53984">
      <w:pPr>
        <w:rPr>
          <w:b/>
          <w:sz w:val="22"/>
          <w:szCs w:val="22"/>
        </w:rPr>
      </w:pPr>
      <w:r w:rsidRPr="009A0B3F">
        <w:rPr>
          <w:b/>
          <w:sz w:val="22"/>
          <w:szCs w:val="22"/>
        </w:rPr>
        <w:t>L’alanina è un amminoacido:</w:t>
      </w:r>
    </w:p>
    <w:p w:rsidR="00A53984" w:rsidRPr="009A0B3F" w:rsidRDefault="00A53984" w:rsidP="00A53984">
      <w:pPr>
        <w:pStyle w:val="Paragrafoelenco"/>
        <w:numPr>
          <w:ilvl w:val="0"/>
          <w:numId w:val="67"/>
        </w:numPr>
        <w:spacing w:after="0"/>
        <w:rPr>
          <w:rFonts w:ascii="Times New Roman" w:hAnsi="Times New Roman"/>
        </w:rPr>
      </w:pPr>
      <w:r w:rsidRPr="009A0B3F">
        <w:rPr>
          <w:rFonts w:ascii="Times New Roman" w:hAnsi="Times New Roman"/>
        </w:rPr>
        <w:t>Con due gruppi acidi, quindi acido</w:t>
      </w:r>
    </w:p>
    <w:p w:rsidR="00A53984" w:rsidRPr="009A0B3F" w:rsidRDefault="00A53984" w:rsidP="00A53984">
      <w:pPr>
        <w:pStyle w:val="Paragrafoelenco"/>
        <w:numPr>
          <w:ilvl w:val="0"/>
          <w:numId w:val="67"/>
        </w:numPr>
        <w:spacing w:after="0"/>
        <w:rPr>
          <w:rFonts w:ascii="Times New Roman" w:hAnsi="Times New Roman"/>
        </w:rPr>
      </w:pPr>
      <w:r w:rsidRPr="009A0B3F">
        <w:rPr>
          <w:rFonts w:ascii="Times New Roman" w:hAnsi="Times New Roman"/>
        </w:rPr>
        <w:t>Con due gruppi basici, quindi basico</w:t>
      </w:r>
    </w:p>
    <w:p w:rsidR="00A53984" w:rsidRPr="009A0B3F" w:rsidRDefault="00A53984" w:rsidP="00A53984">
      <w:pPr>
        <w:pStyle w:val="Paragrafoelenco"/>
        <w:numPr>
          <w:ilvl w:val="0"/>
          <w:numId w:val="67"/>
        </w:numPr>
        <w:spacing w:after="0"/>
        <w:rPr>
          <w:rFonts w:ascii="Times New Roman" w:hAnsi="Times New Roman"/>
        </w:rPr>
      </w:pPr>
      <w:r w:rsidRPr="009A0B3F">
        <w:rPr>
          <w:rFonts w:ascii="Times New Roman" w:hAnsi="Times New Roman"/>
        </w:rPr>
        <w:t>Con un gruppo acido ed uno basico, quindi neutro</w:t>
      </w:r>
    </w:p>
    <w:p w:rsidR="00A53984" w:rsidRPr="009A0B3F" w:rsidRDefault="00A53984" w:rsidP="00A53984">
      <w:pPr>
        <w:pStyle w:val="Paragrafoelenco"/>
        <w:numPr>
          <w:ilvl w:val="0"/>
          <w:numId w:val="67"/>
        </w:numPr>
        <w:spacing w:after="0"/>
        <w:rPr>
          <w:rFonts w:ascii="Times New Roman" w:hAnsi="Times New Roman"/>
        </w:rPr>
      </w:pPr>
      <w:r w:rsidRPr="009A0B3F">
        <w:rPr>
          <w:rFonts w:ascii="Times New Roman" w:hAnsi="Times New Roman"/>
        </w:rPr>
        <w:t>Senza atomi di carbonio asimmetrico</w:t>
      </w:r>
    </w:p>
    <w:p w:rsidR="009A0B3F" w:rsidRDefault="00A53984" w:rsidP="009A0B3F">
      <w:pPr>
        <w:rPr>
          <w:rFonts w:cstheme="minorHAnsi"/>
          <w:sz w:val="22"/>
          <w:szCs w:val="22"/>
          <w:lang w:val="en-US"/>
        </w:rPr>
      </w:pPr>
      <w:r w:rsidRPr="009A0B3F">
        <w:rPr>
          <w:rFonts w:cstheme="minorHAnsi"/>
          <w:sz w:val="22"/>
          <w:szCs w:val="22"/>
        </w:rPr>
        <w:t xml:space="preserve">  </w:t>
      </w:r>
      <w:r w:rsidRPr="009A0B3F">
        <w:rPr>
          <w:noProof/>
          <w:sz w:val="22"/>
          <w:szCs w:val="22"/>
        </w:rPr>
        <w:drawing>
          <wp:inline distT="0" distB="0" distL="0" distR="0">
            <wp:extent cx="864108" cy="1280160"/>
            <wp:effectExtent l="19050" t="0" r="0" b="0"/>
            <wp:docPr id="9" name="Immagine 4" descr="Risultati immagini per amminoacidi formule immagi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isultati immagini per amminoacidi formule immagini"/>
                    <pic:cNvPicPr>
                      <a:picLocks noChangeAspect="1" noChangeArrowheads="1"/>
                    </pic:cNvPicPr>
                  </pic:nvPicPr>
                  <pic:blipFill>
                    <a:blip r:embed="rId24" cstate="print"/>
                    <a:srcRect/>
                    <a:stretch>
                      <a:fillRect/>
                    </a:stretch>
                  </pic:blipFill>
                  <pic:spPr bwMode="auto">
                    <a:xfrm>
                      <a:off x="0" y="0"/>
                      <a:ext cx="864108" cy="1280160"/>
                    </a:xfrm>
                    <a:prstGeom prst="rect">
                      <a:avLst/>
                    </a:prstGeom>
                    <a:noFill/>
                    <a:ln w="9525">
                      <a:noFill/>
                      <a:miter lim="800000"/>
                      <a:headEnd/>
                      <a:tailEnd/>
                    </a:ln>
                  </pic:spPr>
                </pic:pic>
              </a:graphicData>
            </a:graphic>
          </wp:inline>
        </w:drawing>
      </w:r>
    </w:p>
    <w:p w:rsidR="00A53984" w:rsidRPr="009A0B3F" w:rsidRDefault="00A53984" w:rsidP="009A0B3F">
      <w:pPr>
        <w:rPr>
          <w:rFonts w:cstheme="minorHAnsi"/>
          <w:sz w:val="22"/>
          <w:szCs w:val="22"/>
          <w:lang w:val="en-US"/>
        </w:rPr>
      </w:pPr>
      <w:r w:rsidRPr="009A0B3F">
        <w:rPr>
          <w:b/>
          <w:sz w:val="22"/>
          <w:szCs w:val="22"/>
          <w:lang w:val="en-US"/>
        </w:rPr>
        <w:t xml:space="preserve">The variable components of the earth’s atmosphere </w:t>
      </w:r>
    </w:p>
    <w:p w:rsidR="00A53984" w:rsidRPr="009A0B3F" w:rsidRDefault="00A53984" w:rsidP="00A53984">
      <w:pPr>
        <w:pStyle w:val="Paragrafoelenco"/>
        <w:numPr>
          <w:ilvl w:val="0"/>
          <w:numId w:val="68"/>
        </w:numPr>
        <w:spacing w:after="0"/>
        <w:rPr>
          <w:rFonts w:ascii="Times New Roman" w:hAnsi="Times New Roman"/>
          <w:lang w:val="en-US"/>
        </w:rPr>
      </w:pPr>
      <w:r w:rsidRPr="009A0B3F">
        <w:rPr>
          <w:rFonts w:ascii="Times New Roman" w:hAnsi="Times New Roman"/>
          <w:lang w:val="en-US"/>
        </w:rPr>
        <w:t>determine weather and climate conditions</w:t>
      </w:r>
    </w:p>
    <w:p w:rsidR="00A53984" w:rsidRPr="009A0B3F" w:rsidRDefault="00A53984" w:rsidP="00A53984">
      <w:pPr>
        <w:pStyle w:val="Paragrafoelenco"/>
        <w:numPr>
          <w:ilvl w:val="0"/>
          <w:numId w:val="68"/>
        </w:numPr>
        <w:spacing w:after="0"/>
        <w:rPr>
          <w:rFonts w:ascii="Times New Roman" w:hAnsi="Times New Roman"/>
          <w:lang w:val="en-US"/>
        </w:rPr>
      </w:pPr>
      <w:r w:rsidRPr="009A0B3F">
        <w:rPr>
          <w:rFonts w:ascii="Times New Roman" w:hAnsi="Times New Roman"/>
          <w:lang w:val="en-US"/>
        </w:rPr>
        <w:t>are responsible for our respiration</w:t>
      </w:r>
    </w:p>
    <w:p w:rsidR="00A53984" w:rsidRPr="009A0B3F" w:rsidRDefault="00A53984" w:rsidP="00A53984">
      <w:pPr>
        <w:pStyle w:val="Paragrafoelenco"/>
        <w:numPr>
          <w:ilvl w:val="0"/>
          <w:numId w:val="68"/>
        </w:numPr>
        <w:spacing w:after="0"/>
        <w:rPr>
          <w:rFonts w:ascii="Times New Roman" w:hAnsi="Times New Roman"/>
          <w:lang w:val="en-US"/>
        </w:rPr>
      </w:pPr>
      <w:r w:rsidRPr="009A0B3F">
        <w:rPr>
          <w:rFonts w:ascii="Times New Roman" w:hAnsi="Times New Roman"/>
          <w:lang w:val="en-US"/>
        </w:rPr>
        <w:t>account for 2% of the atmospheric gases</w:t>
      </w:r>
    </w:p>
    <w:p w:rsidR="00A53984" w:rsidRPr="009A0B3F" w:rsidRDefault="00A53984" w:rsidP="00A53984">
      <w:pPr>
        <w:pStyle w:val="Paragrafoelenco"/>
        <w:numPr>
          <w:ilvl w:val="0"/>
          <w:numId w:val="68"/>
        </w:numPr>
        <w:spacing w:after="0"/>
        <w:rPr>
          <w:rFonts w:ascii="Times New Roman" w:hAnsi="Times New Roman"/>
          <w:lang w:val="en-US"/>
        </w:rPr>
      </w:pPr>
      <w:r w:rsidRPr="009A0B3F">
        <w:rPr>
          <w:rFonts w:ascii="Times New Roman" w:hAnsi="Times New Roman"/>
          <w:lang w:val="en-US"/>
        </w:rPr>
        <w:t>do not have any effect on global warming</w:t>
      </w:r>
    </w:p>
    <w:p w:rsidR="00A53984" w:rsidRPr="009A0B3F" w:rsidRDefault="00A53984" w:rsidP="00A53984">
      <w:pPr>
        <w:rPr>
          <w:b/>
          <w:sz w:val="22"/>
          <w:szCs w:val="22"/>
          <w:lang w:val="en-US"/>
        </w:rPr>
      </w:pPr>
      <w:r w:rsidRPr="009A0B3F">
        <w:rPr>
          <w:b/>
          <w:sz w:val="22"/>
          <w:szCs w:val="22"/>
          <w:lang w:val="en-US"/>
        </w:rPr>
        <w:t>The  atmosphere surrounding our planet:</w:t>
      </w:r>
    </w:p>
    <w:p w:rsidR="00A53984" w:rsidRPr="009A0B3F" w:rsidRDefault="00A53984" w:rsidP="00A53984">
      <w:pPr>
        <w:pStyle w:val="Paragrafoelenco"/>
        <w:numPr>
          <w:ilvl w:val="0"/>
          <w:numId w:val="69"/>
        </w:numPr>
        <w:spacing w:after="0"/>
        <w:rPr>
          <w:rFonts w:ascii="Times New Roman" w:hAnsi="Times New Roman"/>
          <w:lang w:val="en-US"/>
        </w:rPr>
      </w:pPr>
      <w:r w:rsidRPr="009A0B3F">
        <w:rPr>
          <w:rFonts w:ascii="Times New Roman" w:hAnsi="Times New Roman"/>
          <w:lang w:val="en-US"/>
        </w:rPr>
        <w:t xml:space="preserve">traps part of the infrared radiation reflected by the earth’s surface  </w:t>
      </w:r>
    </w:p>
    <w:p w:rsidR="00A53984" w:rsidRPr="009A0B3F" w:rsidRDefault="00A53984" w:rsidP="00A53984">
      <w:pPr>
        <w:pStyle w:val="Paragrafoelenco"/>
        <w:numPr>
          <w:ilvl w:val="0"/>
          <w:numId w:val="69"/>
        </w:numPr>
        <w:spacing w:after="0"/>
        <w:rPr>
          <w:rFonts w:ascii="Times New Roman" w:hAnsi="Times New Roman"/>
          <w:lang w:val="en-US"/>
        </w:rPr>
      </w:pPr>
      <w:r w:rsidRPr="009A0B3F">
        <w:rPr>
          <w:rFonts w:ascii="Times New Roman" w:hAnsi="Times New Roman"/>
          <w:lang w:val="en-US"/>
        </w:rPr>
        <w:t xml:space="preserve">is mainly formed of nitrogen </w:t>
      </w:r>
    </w:p>
    <w:p w:rsidR="00A53984" w:rsidRPr="009A0B3F" w:rsidRDefault="00A53984" w:rsidP="00A53984">
      <w:pPr>
        <w:pStyle w:val="Paragrafoelenco"/>
        <w:numPr>
          <w:ilvl w:val="0"/>
          <w:numId w:val="69"/>
        </w:numPr>
        <w:spacing w:after="0"/>
        <w:rPr>
          <w:rFonts w:ascii="Times New Roman" w:hAnsi="Times New Roman"/>
          <w:lang w:val="en-US"/>
        </w:rPr>
      </w:pPr>
      <w:r w:rsidRPr="009A0B3F">
        <w:rPr>
          <w:rFonts w:ascii="Times New Roman" w:hAnsi="Times New Roman"/>
          <w:lang w:val="en-US"/>
        </w:rPr>
        <w:t>has been changing is composition over time</w:t>
      </w:r>
    </w:p>
    <w:p w:rsidR="00A53984" w:rsidRPr="009A0B3F" w:rsidRDefault="00A53984" w:rsidP="00A53984">
      <w:pPr>
        <w:pStyle w:val="Paragrafoelenco"/>
        <w:numPr>
          <w:ilvl w:val="0"/>
          <w:numId w:val="69"/>
        </w:numPr>
        <w:spacing w:after="0"/>
        <w:rPr>
          <w:rFonts w:ascii="Times New Roman" w:hAnsi="Times New Roman"/>
          <w:lang w:val="en-US"/>
        </w:rPr>
      </w:pPr>
      <w:r w:rsidRPr="009A0B3F">
        <w:rPr>
          <w:rFonts w:ascii="Times New Roman" w:hAnsi="Times New Roman"/>
          <w:lang w:val="en-US"/>
        </w:rPr>
        <w:t>all of the above</w:t>
      </w:r>
    </w:p>
    <w:p w:rsidR="00A53984" w:rsidRPr="009A0B3F" w:rsidRDefault="00A53984" w:rsidP="00A53984">
      <w:pPr>
        <w:rPr>
          <w:b/>
          <w:sz w:val="22"/>
          <w:szCs w:val="22"/>
          <w:lang w:val="en-US"/>
        </w:rPr>
      </w:pPr>
      <w:r w:rsidRPr="009A0B3F">
        <w:rPr>
          <w:b/>
          <w:sz w:val="22"/>
          <w:szCs w:val="22"/>
          <w:lang w:val="en-US"/>
        </w:rPr>
        <w:t>I carboidrati</w:t>
      </w:r>
    </w:p>
    <w:p w:rsidR="00A53984" w:rsidRPr="009A0B3F" w:rsidRDefault="00A53984" w:rsidP="00A53984">
      <w:pPr>
        <w:rPr>
          <w:sz w:val="22"/>
          <w:szCs w:val="22"/>
          <w:lang w:val="en-US"/>
        </w:rPr>
      </w:pPr>
      <w:r w:rsidRPr="009A0B3F">
        <w:rPr>
          <w:sz w:val="22"/>
          <w:szCs w:val="22"/>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9A0B3F">
        <w:rPr>
          <w:sz w:val="22"/>
          <w:szCs w:val="22"/>
          <w:lang w:val="en-US"/>
        </w:rPr>
        <w:t>_______________________________________________</w:t>
      </w:r>
    </w:p>
    <w:p w:rsidR="00A53984" w:rsidRPr="009A0B3F" w:rsidRDefault="00A53984" w:rsidP="00A53984">
      <w:pPr>
        <w:rPr>
          <w:sz w:val="22"/>
          <w:szCs w:val="22"/>
          <w:lang w:val="en-US"/>
        </w:rPr>
      </w:pPr>
    </w:p>
    <w:p w:rsidR="00A53984" w:rsidRPr="009A0B3F" w:rsidRDefault="00A53984" w:rsidP="00A53984">
      <w:pPr>
        <w:rPr>
          <w:b/>
          <w:sz w:val="22"/>
          <w:szCs w:val="22"/>
          <w:lang w:val="en-US"/>
        </w:rPr>
      </w:pPr>
      <w:r w:rsidRPr="009A0B3F">
        <w:rPr>
          <w:b/>
          <w:sz w:val="22"/>
          <w:szCs w:val="22"/>
          <w:lang w:val="en-US"/>
        </w:rPr>
        <w:t>Explain the positive consequences of the  greenhouse effect on our planet and why it is getting  dangerous  recently.</w:t>
      </w:r>
    </w:p>
    <w:p w:rsidR="00A53984" w:rsidRPr="008245E4" w:rsidRDefault="00A53984" w:rsidP="00A53984">
      <w:pPr>
        <w:pStyle w:val="Paragrafoelenco"/>
        <w:spacing w:after="0"/>
        <w:ind w:left="0"/>
        <w:rPr>
          <w:rFonts w:ascii="Times New Roman" w:hAnsi="Times New Roman"/>
          <w:sz w:val="24"/>
          <w:szCs w:val="24"/>
        </w:rPr>
      </w:pPr>
      <w:r w:rsidRPr="00197E35">
        <w:rPr>
          <w:rFonts w:ascii="Times New Roman" w:hAnsi="Times New Roman"/>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9A0B3F" w:rsidRPr="00197E35">
        <w:rPr>
          <w:rFonts w:ascii="Times New Roman" w:hAnsi="Times New Roman"/>
        </w:rPr>
        <w:t>_________________________________________________</w:t>
      </w:r>
    </w:p>
    <w:p w:rsidR="005C6F98" w:rsidRDefault="005C6F98" w:rsidP="00D27D7F"/>
    <w:p w:rsidR="003871E3" w:rsidRDefault="003871E3" w:rsidP="00D27D7F"/>
    <w:p w:rsidR="003871E3" w:rsidRDefault="003871E3" w:rsidP="00D27D7F"/>
    <w:p w:rsidR="009A0B3F" w:rsidRPr="00197E35" w:rsidRDefault="009A0B3F" w:rsidP="004A7EE5">
      <w:pPr>
        <w:rPr>
          <w:sz w:val="18"/>
        </w:rPr>
      </w:pPr>
    </w:p>
    <w:p w:rsidR="00CA7AEF" w:rsidRDefault="00CA7AEF" w:rsidP="00CA7AEF">
      <w:pPr>
        <w:pStyle w:val="Titolo"/>
        <w:rPr>
          <w:sz w:val="32"/>
          <w:u w:val="none"/>
        </w:rPr>
      </w:pPr>
      <w:r w:rsidRPr="00550A2E">
        <w:rPr>
          <w:sz w:val="32"/>
          <w:u w:val="none"/>
        </w:rPr>
        <w:t xml:space="preserve">ALLEGATO N. </w:t>
      </w:r>
      <w:r>
        <w:rPr>
          <w:sz w:val="32"/>
          <w:u w:val="none"/>
        </w:rPr>
        <w:t>5</w:t>
      </w:r>
      <w:r w:rsidRPr="00550A2E">
        <w:rPr>
          <w:sz w:val="32"/>
          <w:u w:val="none"/>
        </w:rPr>
        <w:t xml:space="preserve"> </w:t>
      </w:r>
    </w:p>
    <w:p w:rsidR="004A7EE5" w:rsidRDefault="004A7EE5" w:rsidP="004A7EE5">
      <w:pPr>
        <w:rPr>
          <w:sz w:val="18"/>
        </w:rPr>
      </w:pPr>
    </w:p>
    <w:p w:rsidR="004A7EE5" w:rsidRDefault="00CA7AEF" w:rsidP="003F5FC7">
      <w:pPr>
        <w:jc w:val="center"/>
        <w:rPr>
          <w:sz w:val="18"/>
        </w:rPr>
      </w:pPr>
      <w:r w:rsidRPr="00860F12">
        <w:rPr>
          <w:sz w:val="28"/>
          <w:szCs w:val="28"/>
        </w:rPr>
        <w:t>ATTIVITA' DI ALTERNANZA SCUOLA LAVORO NEL TRIENNIO</w:t>
      </w:r>
    </w:p>
    <w:p w:rsidR="00F22911" w:rsidRDefault="00F22911" w:rsidP="003F5FC7">
      <w:pPr>
        <w:jc w:val="center"/>
        <w:rPr>
          <w:sz w:val="18"/>
        </w:rPr>
      </w:pPr>
    </w:p>
    <w:p w:rsidR="00F22911" w:rsidRDefault="00F22911" w:rsidP="003F5FC7">
      <w:pPr>
        <w:jc w:val="center"/>
        <w:rPr>
          <w:sz w:val="18"/>
        </w:rPr>
      </w:pPr>
    </w:p>
    <w:p w:rsidR="00F22911" w:rsidRDefault="00F22911" w:rsidP="004A7EE5">
      <w:pPr>
        <w:rPr>
          <w:sz w:val="18"/>
        </w:rPr>
      </w:pPr>
    </w:p>
    <w:p w:rsidR="00F22911" w:rsidRDefault="00F22911" w:rsidP="004A7EE5">
      <w:pPr>
        <w:rPr>
          <w:sz w:val="18"/>
        </w:rPr>
      </w:pPr>
    </w:p>
    <w:p w:rsidR="003F5FC7" w:rsidRDefault="007F46D9" w:rsidP="004A7EE5">
      <w:pPr>
        <w:rPr>
          <w:sz w:val="18"/>
        </w:rPr>
      </w:pPr>
      <w:r>
        <w:rPr>
          <w:noProof/>
          <w:sz w:val="18"/>
        </w:rPr>
        <w:drawing>
          <wp:inline distT="0" distB="0" distL="0" distR="0">
            <wp:extent cx="6120130" cy="8419679"/>
            <wp:effectExtent l="19050" t="0" r="0" b="0"/>
            <wp:docPr id="11" name="Immagine 1" descr="C:\Users\Peluso\Documents\img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luso\Documents\img021.jpg"/>
                    <pic:cNvPicPr>
                      <a:picLocks noChangeAspect="1" noChangeArrowheads="1"/>
                    </pic:cNvPicPr>
                  </pic:nvPicPr>
                  <pic:blipFill>
                    <a:blip r:embed="rId25" cstate="print"/>
                    <a:srcRect/>
                    <a:stretch>
                      <a:fillRect/>
                    </a:stretch>
                  </pic:blipFill>
                  <pic:spPr bwMode="auto">
                    <a:xfrm>
                      <a:off x="0" y="0"/>
                      <a:ext cx="6120130" cy="8419679"/>
                    </a:xfrm>
                    <a:prstGeom prst="rect">
                      <a:avLst/>
                    </a:prstGeom>
                    <a:noFill/>
                    <a:ln w="9525">
                      <a:noFill/>
                      <a:miter lim="800000"/>
                      <a:headEnd/>
                      <a:tailEnd/>
                    </a:ln>
                  </pic:spPr>
                </pic:pic>
              </a:graphicData>
            </a:graphic>
          </wp:inline>
        </w:drawing>
      </w:r>
    </w:p>
    <w:p w:rsidR="003F5FC7" w:rsidRDefault="003F5FC7" w:rsidP="004A7EE5">
      <w:pPr>
        <w:rPr>
          <w:sz w:val="18"/>
        </w:rPr>
      </w:pPr>
    </w:p>
    <w:p w:rsidR="003F5FC7" w:rsidRDefault="003F5FC7" w:rsidP="004A7EE5">
      <w:pPr>
        <w:rPr>
          <w:sz w:val="18"/>
        </w:rPr>
      </w:pPr>
    </w:p>
    <w:p w:rsidR="003F5FC7" w:rsidRDefault="003F5FC7" w:rsidP="004A7EE5">
      <w:pPr>
        <w:rPr>
          <w:sz w:val="18"/>
        </w:rPr>
      </w:pPr>
    </w:p>
    <w:p w:rsidR="003F5FC7" w:rsidRDefault="003F5FC7" w:rsidP="004A7EE5">
      <w:pPr>
        <w:rPr>
          <w:sz w:val="18"/>
        </w:rPr>
      </w:pPr>
    </w:p>
    <w:p w:rsidR="003F5FC7" w:rsidRDefault="003F5FC7" w:rsidP="004A7EE5">
      <w:pPr>
        <w:rPr>
          <w:sz w:val="18"/>
        </w:rPr>
      </w:pPr>
    </w:p>
    <w:p w:rsidR="003F5FC7" w:rsidRDefault="003F5FC7" w:rsidP="004A7EE5">
      <w:pPr>
        <w:rPr>
          <w:sz w:val="18"/>
        </w:rPr>
      </w:pPr>
    </w:p>
    <w:p w:rsidR="003F5FC7" w:rsidRDefault="003F5FC7" w:rsidP="004A7EE5">
      <w:pPr>
        <w:rPr>
          <w:sz w:val="18"/>
        </w:rPr>
      </w:pPr>
    </w:p>
    <w:p w:rsidR="003F5FC7" w:rsidRDefault="003F5FC7" w:rsidP="004A7EE5">
      <w:pPr>
        <w:rPr>
          <w:sz w:val="18"/>
        </w:rPr>
      </w:pPr>
    </w:p>
    <w:p w:rsidR="003F5FC7" w:rsidRDefault="003F5FC7" w:rsidP="004A7EE5">
      <w:pPr>
        <w:rPr>
          <w:sz w:val="18"/>
        </w:rPr>
      </w:pPr>
    </w:p>
    <w:p w:rsidR="003F5FC7" w:rsidRDefault="003F5FC7" w:rsidP="004A7EE5">
      <w:pPr>
        <w:rPr>
          <w:sz w:val="18"/>
        </w:rPr>
      </w:pPr>
    </w:p>
    <w:p w:rsidR="004A7EE5" w:rsidRDefault="004A7EE5" w:rsidP="004A7EE5">
      <w:pPr>
        <w:rPr>
          <w:sz w:val="18"/>
        </w:rPr>
      </w:pPr>
    </w:p>
    <w:tbl>
      <w:tblPr>
        <w:tblW w:w="101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394"/>
        <w:gridCol w:w="3518"/>
        <w:gridCol w:w="3285"/>
      </w:tblGrid>
      <w:tr w:rsidR="004A7EE5" w:rsidRPr="00AA6B0C" w:rsidTr="007E2147">
        <w:tc>
          <w:tcPr>
            <w:tcW w:w="0" w:type="auto"/>
            <w:tcBorders>
              <w:top w:val="single" w:sz="4" w:space="0" w:color="000000"/>
              <w:left w:val="single" w:sz="4" w:space="0" w:color="000000"/>
              <w:bottom w:val="single" w:sz="4" w:space="0" w:color="000000"/>
              <w:right w:val="single" w:sz="4" w:space="0" w:color="000000"/>
            </w:tcBorders>
          </w:tcPr>
          <w:p w:rsidR="004A7EE5" w:rsidRPr="00941D0E" w:rsidRDefault="004A7EE5" w:rsidP="00FE0F53">
            <w:pPr>
              <w:rPr>
                <w:b/>
                <w:sz w:val="28"/>
                <w:szCs w:val="28"/>
              </w:rPr>
            </w:pPr>
            <w:r w:rsidRPr="00941D0E">
              <w:rPr>
                <w:b/>
                <w:sz w:val="28"/>
                <w:szCs w:val="28"/>
              </w:rPr>
              <w:t>DISCIPLINE</w:t>
            </w:r>
          </w:p>
        </w:tc>
        <w:tc>
          <w:tcPr>
            <w:tcW w:w="3518" w:type="dxa"/>
            <w:tcBorders>
              <w:top w:val="single" w:sz="4" w:space="0" w:color="000000"/>
              <w:left w:val="single" w:sz="4" w:space="0" w:color="000000"/>
              <w:bottom w:val="single" w:sz="4" w:space="0" w:color="000000"/>
              <w:right w:val="single" w:sz="4" w:space="0" w:color="000000"/>
            </w:tcBorders>
          </w:tcPr>
          <w:p w:rsidR="004A7EE5" w:rsidRPr="00941D0E" w:rsidRDefault="004A7EE5" w:rsidP="00FE0F53">
            <w:pPr>
              <w:rPr>
                <w:b/>
                <w:sz w:val="28"/>
                <w:szCs w:val="28"/>
              </w:rPr>
            </w:pPr>
            <w:r w:rsidRPr="00941D0E">
              <w:rPr>
                <w:b/>
                <w:sz w:val="28"/>
                <w:szCs w:val="28"/>
              </w:rPr>
              <w:t>DOCENTI</w:t>
            </w:r>
          </w:p>
        </w:tc>
        <w:tc>
          <w:tcPr>
            <w:tcW w:w="3285" w:type="dxa"/>
            <w:tcBorders>
              <w:top w:val="single" w:sz="4" w:space="0" w:color="000000"/>
              <w:left w:val="single" w:sz="4" w:space="0" w:color="000000"/>
              <w:bottom w:val="single" w:sz="4" w:space="0" w:color="000000"/>
              <w:right w:val="single" w:sz="4" w:space="0" w:color="000000"/>
            </w:tcBorders>
          </w:tcPr>
          <w:p w:rsidR="004A7EE5" w:rsidRPr="00941D0E" w:rsidRDefault="004A7EE5" w:rsidP="00FE0F53">
            <w:pPr>
              <w:rPr>
                <w:b/>
                <w:sz w:val="28"/>
                <w:szCs w:val="28"/>
              </w:rPr>
            </w:pPr>
            <w:r w:rsidRPr="00941D0E">
              <w:rPr>
                <w:b/>
                <w:sz w:val="28"/>
                <w:szCs w:val="28"/>
              </w:rPr>
              <w:t>FIRMA</w:t>
            </w:r>
          </w:p>
        </w:tc>
      </w:tr>
      <w:tr w:rsidR="004A7EE5" w:rsidRPr="00AA6B0C" w:rsidTr="007E2147">
        <w:trPr>
          <w:trHeight w:val="340"/>
        </w:trPr>
        <w:tc>
          <w:tcPr>
            <w:tcW w:w="0" w:type="auto"/>
            <w:tcBorders>
              <w:top w:val="single" w:sz="4" w:space="0" w:color="000000"/>
              <w:left w:val="single" w:sz="4" w:space="0" w:color="000000"/>
              <w:bottom w:val="single" w:sz="4" w:space="0" w:color="000000"/>
              <w:right w:val="single" w:sz="4" w:space="0" w:color="000000"/>
            </w:tcBorders>
          </w:tcPr>
          <w:p w:rsidR="004A7EE5" w:rsidRPr="00AA6B0C" w:rsidRDefault="004A7EE5" w:rsidP="00FE0F53">
            <w:r w:rsidRPr="00AA6B0C">
              <w:rPr>
                <w:sz w:val="22"/>
                <w:szCs w:val="22"/>
              </w:rPr>
              <w:t>RELIGIONE</w:t>
            </w:r>
          </w:p>
        </w:tc>
        <w:tc>
          <w:tcPr>
            <w:tcW w:w="3518" w:type="dxa"/>
            <w:tcBorders>
              <w:top w:val="single" w:sz="4" w:space="0" w:color="000000"/>
              <w:left w:val="single" w:sz="4" w:space="0" w:color="000000"/>
              <w:bottom w:val="single" w:sz="4" w:space="0" w:color="000000"/>
              <w:right w:val="single" w:sz="4" w:space="0" w:color="000000"/>
            </w:tcBorders>
          </w:tcPr>
          <w:p w:rsidR="004A7EE5" w:rsidRPr="007E2147" w:rsidRDefault="007E2147" w:rsidP="00FE0F53">
            <w:r w:rsidRPr="007E2147">
              <w:rPr>
                <w:sz w:val="22"/>
                <w:szCs w:val="22"/>
              </w:rPr>
              <w:t>ALBANO ANTONIETTA</w:t>
            </w:r>
          </w:p>
        </w:tc>
        <w:tc>
          <w:tcPr>
            <w:tcW w:w="3285" w:type="dxa"/>
            <w:tcBorders>
              <w:top w:val="single" w:sz="4" w:space="0" w:color="000000"/>
              <w:left w:val="single" w:sz="4" w:space="0" w:color="000000"/>
              <w:bottom w:val="single" w:sz="4" w:space="0" w:color="000000"/>
              <w:right w:val="single" w:sz="4" w:space="0" w:color="000000"/>
            </w:tcBorders>
          </w:tcPr>
          <w:p w:rsidR="004A7EE5" w:rsidRPr="00AA6B0C" w:rsidRDefault="004A7EE5" w:rsidP="00FE0F53">
            <w:pPr>
              <w:rPr>
                <w:sz w:val="28"/>
                <w:szCs w:val="28"/>
              </w:rPr>
            </w:pPr>
          </w:p>
        </w:tc>
      </w:tr>
      <w:tr w:rsidR="004A7EE5" w:rsidRPr="00AA6B0C" w:rsidTr="007E2147">
        <w:trPr>
          <w:trHeight w:val="340"/>
        </w:trPr>
        <w:tc>
          <w:tcPr>
            <w:tcW w:w="0" w:type="auto"/>
            <w:tcBorders>
              <w:top w:val="single" w:sz="4" w:space="0" w:color="000000"/>
              <w:left w:val="single" w:sz="4" w:space="0" w:color="000000"/>
              <w:bottom w:val="single" w:sz="4" w:space="0" w:color="000000"/>
              <w:right w:val="single" w:sz="4" w:space="0" w:color="000000"/>
            </w:tcBorders>
          </w:tcPr>
          <w:p w:rsidR="004A7EE5" w:rsidRPr="00AA6B0C" w:rsidRDefault="004A7EE5" w:rsidP="00FE0F53">
            <w:r>
              <w:rPr>
                <w:sz w:val="22"/>
                <w:szCs w:val="22"/>
              </w:rPr>
              <w:t>LINGUA E LETTERATURA ITALIANA</w:t>
            </w:r>
          </w:p>
        </w:tc>
        <w:tc>
          <w:tcPr>
            <w:tcW w:w="3518" w:type="dxa"/>
            <w:tcBorders>
              <w:top w:val="single" w:sz="4" w:space="0" w:color="000000"/>
              <w:left w:val="single" w:sz="4" w:space="0" w:color="000000"/>
              <w:bottom w:val="single" w:sz="4" w:space="0" w:color="000000"/>
              <w:right w:val="single" w:sz="4" w:space="0" w:color="000000"/>
            </w:tcBorders>
          </w:tcPr>
          <w:p w:rsidR="004A7EE5" w:rsidRPr="007E2147" w:rsidRDefault="007E2147" w:rsidP="00FE0F53">
            <w:r w:rsidRPr="007E2147">
              <w:rPr>
                <w:sz w:val="22"/>
                <w:szCs w:val="22"/>
              </w:rPr>
              <w:t>RUSSO ANTONIETTA</w:t>
            </w:r>
          </w:p>
        </w:tc>
        <w:tc>
          <w:tcPr>
            <w:tcW w:w="3285" w:type="dxa"/>
            <w:tcBorders>
              <w:top w:val="single" w:sz="4" w:space="0" w:color="000000"/>
              <w:left w:val="single" w:sz="4" w:space="0" w:color="000000"/>
              <w:bottom w:val="single" w:sz="4" w:space="0" w:color="000000"/>
              <w:right w:val="single" w:sz="4" w:space="0" w:color="000000"/>
            </w:tcBorders>
          </w:tcPr>
          <w:p w:rsidR="004A7EE5" w:rsidRPr="00AA6B0C" w:rsidRDefault="004A7EE5" w:rsidP="00FE0F53"/>
        </w:tc>
      </w:tr>
      <w:tr w:rsidR="004A7EE5" w:rsidRPr="00AA6B0C" w:rsidTr="007E2147">
        <w:trPr>
          <w:trHeight w:val="340"/>
        </w:trPr>
        <w:tc>
          <w:tcPr>
            <w:tcW w:w="0" w:type="auto"/>
            <w:tcBorders>
              <w:top w:val="single" w:sz="4" w:space="0" w:color="000000"/>
              <w:left w:val="single" w:sz="4" w:space="0" w:color="000000"/>
              <w:bottom w:val="single" w:sz="4" w:space="0" w:color="000000"/>
              <w:right w:val="single" w:sz="4" w:space="0" w:color="000000"/>
            </w:tcBorders>
          </w:tcPr>
          <w:p w:rsidR="004A7EE5" w:rsidRPr="00AA6B0C" w:rsidRDefault="004A7EE5" w:rsidP="00FE0F53">
            <w:r>
              <w:rPr>
                <w:sz w:val="22"/>
                <w:szCs w:val="22"/>
              </w:rPr>
              <w:t xml:space="preserve">STORIA </w:t>
            </w:r>
          </w:p>
        </w:tc>
        <w:tc>
          <w:tcPr>
            <w:tcW w:w="3518" w:type="dxa"/>
            <w:tcBorders>
              <w:top w:val="single" w:sz="4" w:space="0" w:color="000000"/>
              <w:left w:val="single" w:sz="4" w:space="0" w:color="000000"/>
              <w:bottom w:val="single" w:sz="4" w:space="0" w:color="000000"/>
              <w:right w:val="single" w:sz="4" w:space="0" w:color="000000"/>
            </w:tcBorders>
          </w:tcPr>
          <w:p w:rsidR="004A7EE5" w:rsidRPr="007E2147" w:rsidRDefault="007E2147" w:rsidP="00FE0F53">
            <w:r w:rsidRPr="007E2147">
              <w:rPr>
                <w:sz w:val="22"/>
                <w:szCs w:val="22"/>
              </w:rPr>
              <w:t>PELUSO VINCENZO</w:t>
            </w:r>
          </w:p>
        </w:tc>
        <w:tc>
          <w:tcPr>
            <w:tcW w:w="3285" w:type="dxa"/>
            <w:tcBorders>
              <w:top w:val="single" w:sz="4" w:space="0" w:color="000000"/>
              <w:left w:val="single" w:sz="4" w:space="0" w:color="000000"/>
              <w:bottom w:val="single" w:sz="4" w:space="0" w:color="000000"/>
              <w:right w:val="single" w:sz="4" w:space="0" w:color="000000"/>
            </w:tcBorders>
          </w:tcPr>
          <w:p w:rsidR="004A7EE5" w:rsidRPr="00AA6B0C" w:rsidRDefault="004A7EE5" w:rsidP="00FE0F53"/>
        </w:tc>
      </w:tr>
      <w:tr w:rsidR="004A7EE5" w:rsidRPr="00AA6B0C" w:rsidTr="007E2147">
        <w:trPr>
          <w:trHeight w:val="340"/>
        </w:trPr>
        <w:tc>
          <w:tcPr>
            <w:tcW w:w="0" w:type="auto"/>
            <w:tcBorders>
              <w:top w:val="single" w:sz="4" w:space="0" w:color="000000"/>
              <w:left w:val="single" w:sz="4" w:space="0" w:color="000000"/>
              <w:bottom w:val="single" w:sz="4" w:space="0" w:color="000000"/>
              <w:right w:val="single" w:sz="4" w:space="0" w:color="000000"/>
            </w:tcBorders>
          </w:tcPr>
          <w:p w:rsidR="004A7EE5" w:rsidRDefault="004A7EE5" w:rsidP="00FE0F53">
            <w:r>
              <w:rPr>
                <w:sz w:val="22"/>
                <w:szCs w:val="22"/>
              </w:rPr>
              <w:t>FILOSOFIA</w:t>
            </w:r>
          </w:p>
        </w:tc>
        <w:tc>
          <w:tcPr>
            <w:tcW w:w="3518" w:type="dxa"/>
            <w:tcBorders>
              <w:top w:val="single" w:sz="4" w:space="0" w:color="000000"/>
              <w:left w:val="single" w:sz="4" w:space="0" w:color="000000"/>
              <w:bottom w:val="single" w:sz="4" w:space="0" w:color="000000"/>
              <w:right w:val="single" w:sz="4" w:space="0" w:color="000000"/>
            </w:tcBorders>
          </w:tcPr>
          <w:p w:rsidR="004A7EE5" w:rsidRPr="007E2147" w:rsidRDefault="007E2147" w:rsidP="00FE0F53">
            <w:r w:rsidRPr="007E2147">
              <w:rPr>
                <w:sz w:val="22"/>
                <w:szCs w:val="22"/>
              </w:rPr>
              <w:t>PELUSO VINCENZO</w:t>
            </w:r>
          </w:p>
        </w:tc>
        <w:tc>
          <w:tcPr>
            <w:tcW w:w="3285" w:type="dxa"/>
            <w:tcBorders>
              <w:top w:val="single" w:sz="4" w:space="0" w:color="000000"/>
              <w:left w:val="single" w:sz="4" w:space="0" w:color="000000"/>
              <w:bottom w:val="single" w:sz="4" w:space="0" w:color="000000"/>
              <w:right w:val="single" w:sz="4" w:space="0" w:color="000000"/>
            </w:tcBorders>
          </w:tcPr>
          <w:p w:rsidR="004A7EE5" w:rsidRPr="00AA6B0C" w:rsidRDefault="004A7EE5" w:rsidP="00FE0F53"/>
        </w:tc>
      </w:tr>
      <w:tr w:rsidR="004A7EE5" w:rsidRPr="00AA6B0C" w:rsidTr="007E2147">
        <w:trPr>
          <w:trHeight w:val="340"/>
        </w:trPr>
        <w:tc>
          <w:tcPr>
            <w:tcW w:w="0" w:type="auto"/>
            <w:tcBorders>
              <w:top w:val="single" w:sz="4" w:space="0" w:color="000000"/>
              <w:left w:val="single" w:sz="4" w:space="0" w:color="000000"/>
              <w:bottom w:val="single" w:sz="4" w:space="0" w:color="000000"/>
              <w:right w:val="single" w:sz="4" w:space="0" w:color="000000"/>
            </w:tcBorders>
          </w:tcPr>
          <w:p w:rsidR="004A7EE5" w:rsidRPr="00AA6B0C" w:rsidRDefault="004A7EE5" w:rsidP="00FE0F53">
            <w:r>
              <w:rPr>
                <w:sz w:val="22"/>
                <w:szCs w:val="22"/>
              </w:rPr>
              <w:t xml:space="preserve">LINGUA E CULTURA </w:t>
            </w:r>
            <w:r w:rsidRPr="00AA6B0C">
              <w:rPr>
                <w:sz w:val="22"/>
                <w:szCs w:val="22"/>
              </w:rPr>
              <w:t>INGLESE</w:t>
            </w:r>
          </w:p>
        </w:tc>
        <w:tc>
          <w:tcPr>
            <w:tcW w:w="3518" w:type="dxa"/>
            <w:tcBorders>
              <w:top w:val="single" w:sz="4" w:space="0" w:color="000000"/>
              <w:left w:val="single" w:sz="4" w:space="0" w:color="000000"/>
              <w:bottom w:val="single" w:sz="4" w:space="0" w:color="000000"/>
              <w:right w:val="single" w:sz="4" w:space="0" w:color="000000"/>
            </w:tcBorders>
          </w:tcPr>
          <w:p w:rsidR="004A7EE5" w:rsidRPr="007E2147" w:rsidRDefault="007E2147" w:rsidP="00FE0F53">
            <w:r w:rsidRPr="007E2147">
              <w:rPr>
                <w:sz w:val="22"/>
                <w:szCs w:val="22"/>
              </w:rPr>
              <w:t>MONACO CLELIA</w:t>
            </w:r>
          </w:p>
        </w:tc>
        <w:tc>
          <w:tcPr>
            <w:tcW w:w="3285" w:type="dxa"/>
            <w:tcBorders>
              <w:top w:val="single" w:sz="4" w:space="0" w:color="000000"/>
              <w:left w:val="single" w:sz="4" w:space="0" w:color="000000"/>
              <w:bottom w:val="single" w:sz="4" w:space="0" w:color="000000"/>
              <w:right w:val="single" w:sz="4" w:space="0" w:color="000000"/>
            </w:tcBorders>
          </w:tcPr>
          <w:p w:rsidR="004A7EE5" w:rsidRPr="00AA6B0C" w:rsidRDefault="004A7EE5" w:rsidP="00FE0F53"/>
        </w:tc>
      </w:tr>
      <w:tr w:rsidR="004A7EE5" w:rsidRPr="00AA6B0C" w:rsidTr="007E2147">
        <w:trPr>
          <w:trHeight w:val="340"/>
        </w:trPr>
        <w:tc>
          <w:tcPr>
            <w:tcW w:w="0" w:type="auto"/>
            <w:tcBorders>
              <w:top w:val="single" w:sz="4" w:space="0" w:color="000000"/>
              <w:left w:val="single" w:sz="4" w:space="0" w:color="000000"/>
              <w:bottom w:val="single" w:sz="4" w:space="0" w:color="000000"/>
              <w:right w:val="single" w:sz="4" w:space="0" w:color="000000"/>
            </w:tcBorders>
          </w:tcPr>
          <w:p w:rsidR="004A7EE5" w:rsidRPr="00AA6B0C" w:rsidRDefault="004A7EE5" w:rsidP="00FE0F53">
            <w:r>
              <w:rPr>
                <w:sz w:val="22"/>
                <w:szCs w:val="22"/>
              </w:rPr>
              <w:t>LINGUA E CULTURA FRANCESE</w:t>
            </w:r>
          </w:p>
        </w:tc>
        <w:tc>
          <w:tcPr>
            <w:tcW w:w="3518" w:type="dxa"/>
            <w:tcBorders>
              <w:top w:val="single" w:sz="4" w:space="0" w:color="000000"/>
              <w:left w:val="single" w:sz="4" w:space="0" w:color="000000"/>
              <w:bottom w:val="single" w:sz="4" w:space="0" w:color="000000"/>
              <w:right w:val="single" w:sz="4" w:space="0" w:color="000000"/>
            </w:tcBorders>
          </w:tcPr>
          <w:p w:rsidR="004A7EE5" w:rsidRPr="007E2147" w:rsidRDefault="007E2147" w:rsidP="00FE0F53">
            <w:r w:rsidRPr="007E2147">
              <w:rPr>
                <w:sz w:val="22"/>
                <w:szCs w:val="22"/>
              </w:rPr>
              <w:t>CONTE CARMEN</w:t>
            </w:r>
          </w:p>
        </w:tc>
        <w:tc>
          <w:tcPr>
            <w:tcW w:w="3285" w:type="dxa"/>
            <w:tcBorders>
              <w:top w:val="single" w:sz="4" w:space="0" w:color="000000"/>
              <w:left w:val="single" w:sz="4" w:space="0" w:color="000000"/>
              <w:bottom w:val="single" w:sz="4" w:space="0" w:color="000000"/>
              <w:right w:val="single" w:sz="4" w:space="0" w:color="000000"/>
            </w:tcBorders>
          </w:tcPr>
          <w:p w:rsidR="004A7EE5" w:rsidRPr="00AA6B0C" w:rsidRDefault="004A7EE5" w:rsidP="00FE0F53"/>
        </w:tc>
      </w:tr>
      <w:tr w:rsidR="004A7EE5" w:rsidRPr="00AA6B0C" w:rsidTr="007E2147">
        <w:trPr>
          <w:trHeight w:val="340"/>
        </w:trPr>
        <w:tc>
          <w:tcPr>
            <w:tcW w:w="0" w:type="auto"/>
            <w:tcBorders>
              <w:top w:val="single" w:sz="4" w:space="0" w:color="000000"/>
              <w:left w:val="single" w:sz="4" w:space="0" w:color="000000"/>
              <w:bottom w:val="single" w:sz="4" w:space="0" w:color="000000"/>
              <w:right w:val="single" w:sz="4" w:space="0" w:color="000000"/>
            </w:tcBorders>
          </w:tcPr>
          <w:p w:rsidR="004A7EE5" w:rsidRDefault="004A7EE5" w:rsidP="00FE0F53">
            <w:r>
              <w:rPr>
                <w:sz w:val="22"/>
                <w:szCs w:val="22"/>
              </w:rPr>
              <w:t>LINGUA E CULTURA SPAGNOLA</w:t>
            </w:r>
          </w:p>
        </w:tc>
        <w:tc>
          <w:tcPr>
            <w:tcW w:w="3518" w:type="dxa"/>
            <w:tcBorders>
              <w:top w:val="single" w:sz="4" w:space="0" w:color="000000"/>
              <w:left w:val="single" w:sz="4" w:space="0" w:color="000000"/>
              <w:bottom w:val="single" w:sz="4" w:space="0" w:color="000000"/>
              <w:right w:val="single" w:sz="4" w:space="0" w:color="000000"/>
            </w:tcBorders>
          </w:tcPr>
          <w:p w:rsidR="004A7EE5" w:rsidRPr="007E2147" w:rsidRDefault="007E2147" w:rsidP="00FE0F53">
            <w:r w:rsidRPr="007E2147">
              <w:rPr>
                <w:sz w:val="22"/>
                <w:szCs w:val="22"/>
              </w:rPr>
              <w:t>PAPPALARDO LAURA</w:t>
            </w:r>
          </w:p>
        </w:tc>
        <w:tc>
          <w:tcPr>
            <w:tcW w:w="3285" w:type="dxa"/>
            <w:tcBorders>
              <w:top w:val="single" w:sz="4" w:space="0" w:color="000000"/>
              <w:left w:val="single" w:sz="4" w:space="0" w:color="000000"/>
              <w:bottom w:val="single" w:sz="4" w:space="0" w:color="000000"/>
              <w:right w:val="single" w:sz="4" w:space="0" w:color="000000"/>
            </w:tcBorders>
          </w:tcPr>
          <w:p w:rsidR="004A7EE5" w:rsidRPr="00AA6B0C" w:rsidRDefault="004A7EE5" w:rsidP="00FE0F53"/>
        </w:tc>
      </w:tr>
      <w:tr w:rsidR="004A7EE5" w:rsidRPr="00AA6B0C" w:rsidTr="007E2147">
        <w:trPr>
          <w:trHeight w:val="340"/>
        </w:trPr>
        <w:tc>
          <w:tcPr>
            <w:tcW w:w="0" w:type="auto"/>
            <w:tcBorders>
              <w:top w:val="single" w:sz="4" w:space="0" w:color="000000"/>
              <w:left w:val="single" w:sz="4" w:space="0" w:color="000000"/>
              <w:bottom w:val="single" w:sz="4" w:space="0" w:color="000000"/>
              <w:right w:val="single" w:sz="4" w:space="0" w:color="000000"/>
            </w:tcBorders>
          </w:tcPr>
          <w:p w:rsidR="004A7EE5" w:rsidRPr="00AA6B0C" w:rsidRDefault="004A7EE5" w:rsidP="00FE0F53">
            <w:r w:rsidRPr="00AA6B0C">
              <w:rPr>
                <w:sz w:val="22"/>
                <w:szCs w:val="22"/>
              </w:rPr>
              <w:t>MATEMATICA</w:t>
            </w:r>
            <w:r>
              <w:rPr>
                <w:sz w:val="22"/>
                <w:szCs w:val="22"/>
              </w:rPr>
              <w:t xml:space="preserve"> </w:t>
            </w:r>
          </w:p>
        </w:tc>
        <w:tc>
          <w:tcPr>
            <w:tcW w:w="3518" w:type="dxa"/>
            <w:tcBorders>
              <w:top w:val="single" w:sz="4" w:space="0" w:color="000000"/>
              <w:left w:val="single" w:sz="4" w:space="0" w:color="000000"/>
              <w:bottom w:val="single" w:sz="4" w:space="0" w:color="000000"/>
              <w:right w:val="single" w:sz="4" w:space="0" w:color="000000"/>
            </w:tcBorders>
          </w:tcPr>
          <w:p w:rsidR="004A7EE5" w:rsidRPr="007E2147" w:rsidRDefault="007E2147" w:rsidP="00FE0F53">
            <w:r w:rsidRPr="007E2147">
              <w:rPr>
                <w:sz w:val="22"/>
                <w:szCs w:val="22"/>
              </w:rPr>
              <w:t>GIULIANO ANNAMARIA</w:t>
            </w:r>
          </w:p>
        </w:tc>
        <w:tc>
          <w:tcPr>
            <w:tcW w:w="3285" w:type="dxa"/>
            <w:tcBorders>
              <w:top w:val="single" w:sz="4" w:space="0" w:color="000000"/>
              <w:left w:val="single" w:sz="4" w:space="0" w:color="000000"/>
              <w:bottom w:val="single" w:sz="4" w:space="0" w:color="000000"/>
              <w:right w:val="single" w:sz="4" w:space="0" w:color="000000"/>
            </w:tcBorders>
          </w:tcPr>
          <w:p w:rsidR="004A7EE5" w:rsidRPr="00AA6B0C" w:rsidRDefault="004A7EE5" w:rsidP="00FE0F53"/>
        </w:tc>
      </w:tr>
      <w:tr w:rsidR="004A7EE5" w:rsidRPr="00AA6B0C" w:rsidTr="007E2147">
        <w:trPr>
          <w:trHeight w:val="340"/>
        </w:trPr>
        <w:tc>
          <w:tcPr>
            <w:tcW w:w="0" w:type="auto"/>
            <w:tcBorders>
              <w:top w:val="single" w:sz="4" w:space="0" w:color="000000"/>
              <w:left w:val="single" w:sz="4" w:space="0" w:color="000000"/>
              <w:bottom w:val="single" w:sz="4" w:space="0" w:color="000000"/>
              <w:right w:val="single" w:sz="4" w:space="0" w:color="000000"/>
            </w:tcBorders>
          </w:tcPr>
          <w:p w:rsidR="004A7EE5" w:rsidRPr="00AA6B0C" w:rsidRDefault="004A7EE5" w:rsidP="00FE0F53">
            <w:r>
              <w:rPr>
                <w:sz w:val="22"/>
                <w:szCs w:val="22"/>
              </w:rPr>
              <w:t>FISICA</w:t>
            </w:r>
          </w:p>
        </w:tc>
        <w:tc>
          <w:tcPr>
            <w:tcW w:w="3518" w:type="dxa"/>
            <w:tcBorders>
              <w:top w:val="single" w:sz="4" w:space="0" w:color="000000"/>
              <w:left w:val="single" w:sz="4" w:space="0" w:color="000000"/>
              <w:bottom w:val="single" w:sz="4" w:space="0" w:color="000000"/>
              <w:right w:val="single" w:sz="4" w:space="0" w:color="000000"/>
            </w:tcBorders>
          </w:tcPr>
          <w:p w:rsidR="004A7EE5" w:rsidRPr="007E2147" w:rsidRDefault="007E2147" w:rsidP="00FE0F53">
            <w:r w:rsidRPr="007E2147">
              <w:rPr>
                <w:sz w:val="22"/>
                <w:szCs w:val="22"/>
              </w:rPr>
              <w:t>CIPOLLETTA GIOVANNA</w:t>
            </w:r>
          </w:p>
        </w:tc>
        <w:tc>
          <w:tcPr>
            <w:tcW w:w="3285" w:type="dxa"/>
            <w:tcBorders>
              <w:top w:val="single" w:sz="4" w:space="0" w:color="000000"/>
              <w:left w:val="single" w:sz="4" w:space="0" w:color="000000"/>
              <w:bottom w:val="single" w:sz="4" w:space="0" w:color="000000"/>
              <w:right w:val="single" w:sz="4" w:space="0" w:color="000000"/>
            </w:tcBorders>
          </w:tcPr>
          <w:p w:rsidR="004A7EE5" w:rsidRPr="00AA6B0C" w:rsidRDefault="004A7EE5" w:rsidP="00FE0F53"/>
        </w:tc>
      </w:tr>
      <w:tr w:rsidR="004A7EE5" w:rsidRPr="00AA6B0C" w:rsidTr="007E2147">
        <w:trPr>
          <w:trHeight w:val="340"/>
        </w:trPr>
        <w:tc>
          <w:tcPr>
            <w:tcW w:w="0" w:type="auto"/>
            <w:tcBorders>
              <w:top w:val="single" w:sz="4" w:space="0" w:color="000000"/>
              <w:left w:val="single" w:sz="4" w:space="0" w:color="000000"/>
              <w:bottom w:val="single" w:sz="4" w:space="0" w:color="000000"/>
              <w:right w:val="single" w:sz="4" w:space="0" w:color="000000"/>
            </w:tcBorders>
          </w:tcPr>
          <w:p w:rsidR="004A7EE5" w:rsidRPr="00AA6B0C" w:rsidRDefault="004A7EE5" w:rsidP="00FE0F53">
            <w:r>
              <w:rPr>
                <w:sz w:val="22"/>
                <w:szCs w:val="22"/>
              </w:rPr>
              <w:t>SCIENZE NATURALI</w:t>
            </w:r>
          </w:p>
        </w:tc>
        <w:tc>
          <w:tcPr>
            <w:tcW w:w="3518" w:type="dxa"/>
            <w:tcBorders>
              <w:top w:val="single" w:sz="4" w:space="0" w:color="000000"/>
              <w:left w:val="single" w:sz="4" w:space="0" w:color="000000"/>
              <w:bottom w:val="single" w:sz="4" w:space="0" w:color="000000"/>
              <w:right w:val="single" w:sz="4" w:space="0" w:color="000000"/>
            </w:tcBorders>
          </w:tcPr>
          <w:p w:rsidR="004A7EE5" w:rsidRPr="007E2147" w:rsidRDefault="007E2147" w:rsidP="00FE0F53">
            <w:r w:rsidRPr="007E2147">
              <w:rPr>
                <w:sz w:val="22"/>
                <w:szCs w:val="22"/>
              </w:rPr>
              <w:t>PETROSINO MARIAROSARIA</w:t>
            </w:r>
          </w:p>
        </w:tc>
        <w:tc>
          <w:tcPr>
            <w:tcW w:w="3285" w:type="dxa"/>
            <w:tcBorders>
              <w:top w:val="single" w:sz="4" w:space="0" w:color="000000"/>
              <w:left w:val="single" w:sz="4" w:space="0" w:color="000000"/>
              <w:bottom w:val="single" w:sz="4" w:space="0" w:color="000000"/>
              <w:right w:val="single" w:sz="4" w:space="0" w:color="000000"/>
            </w:tcBorders>
          </w:tcPr>
          <w:p w:rsidR="004A7EE5" w:rsidRPr="00AA6B0C" w:rsidRDefault="004A7EE5" w:rsidP="00FE0F53"/>
        </w:tc>
      </w:tr>
      <w:tr w:rsidR="004A7EE5" w:rsidRPr="00AA6B0C" w:rsidTr="007E2147">
        <w:trPr>
          <w:trHeight w:val="340"/>
        </w:trPr>
        <w:tc>
          <w:tcPr>
            <w:tcW w:w="0" w:type="auto"/>
            <w:tcBorders>
              <w:top w:val="single" w:sz="4" w:space="0" w:color="000000"/>
              <w:left w:val="single" w:sz="4" w:space="0" w:color="000000"/>
              <w:bottom w:val="single" w:sz="4" w:space="0" w:color="000000"/>
              <w:right w:val="single" w:sz="4" w:space="0" w:color="000000"/>
            </w:tcBorders>
          </w:tcPr>
          <w:p w:rsidR="004A7EE5" w:rsidRPr="00AA6B0C" w:rsidRDefault="004A7EE5" w:rsidP="00FE0F53">
            <w:r>
              <w:rPr>
                <w:sz w:val="22"/>
                <w:szCs w:val="22"/>
              </w:rPr>
              <w:t>STORIA DELL’ARTE</w:t>
            </w:r>
          </w:p>
        </w:tc>
        <w:tc>
          <w:tcPr>
            <w:tcW w:w="3518" w:type="dxa"/>
            <w:tcBorders>
              <w:top w:val="single" w:sz="4" w:space="0" w:color="000000"/>
              <w:left w:val="single" w:sz="4" w:space="0" w:color="000000"/>
              <w:bottom w:val="single" w:sz="4" w:space="0" w:color="000000"/>
              <w:right w:val="single" w:sz="4" w:space="0" w:color="000000"/>
            </w:tcBorders>
          </w:tcPr>
          <w:p w:rsidR="004A7EE5" w:rsidRPr="007E2147" w:rsidRDefault="007E2147" w:rsidP="00FE0F53">
            <w:r w:rsidRPr="007E2147">
              <w:rPr>
                <w:sz w:val="22"/>
                <w:szCs w:val="22"/>
              </w:rPr>
              <w:t>ROMANO ANGELA</w:t>
            </w:r>
          </w:p>
        </w:tc>
        <w:tc>
          <w:tcPr>
            <w:tcW w:w="3285" w:type="dxa"/>
            <w:tcBorders>
              <w:top w:val="single" w:sz="4" w:space="0" w:color="000000"/>
              <w:left w:val="single" w:sz="4" w:space="0" w:color="000000"/>
              <w:bottom w:val="single" w:sz="4" w:space="0" w:color="000000"/>
              <w:right w:val="single" w:sz="4" w:space="0" w:color="000000"/>
            </w:tcBorders>
          </w:tcPr>
          <w:p w:rsidR="004A7EE5" w:rsidRPr="00AA6B0C" w:rsidRDefault="004A7EE5" w:rsidP="00FE0F53"/>
        </w:tc>
      </w:tr>
      <w:tr w:rsidR="004A7EE5" w:rsidRPr="00AA6B0C" w:rsidTr="007E2147">
        <w:trPr>
          <w:trHeight w:val="340"/>
        </w:trPr>
        <w:tc>
          <w:tcPr>
            <w:tcW w:w="0" w:type="auto"/>
            <w:tcBorders>
              <w:top w:val="single" w:sz="4" w:space="0" w:color="000000"/>
              <w:left w:val="single" w:sz="4" w:space="0" w:color="000000"/>
              <w:bottom w:val="single" w:sz="4" w:space="0" w:color="000000"/>
              <w:right w:val="single" w:sz="4" w:space="0" w:color="000000"/>
            </w:tcBorders>
          </w:tcPr>
          <w:p w:rsidR="004A7EE5" w:rsidRPr="00AA6B0C" w:rsidRDefault="004A7EE5" w:rsidP="00FE0F53">
            <w:r>
              <w:rPr>
                <w:sz w:val="22"/>
                <w:szCs w:val="22"/>
              </w:rPr>
              <w:t>SCIENZE MOTORIE E SPORTIVE</w:t>
            </w:r>
          </w:p>
        </w:tc>
        <w:tc>
          <w:tcPr>
            <w:tcW w:w="3518" w:type="dxa"/>
            <w:tcBorders>
              <w:top w:val="single" w:sz="4" w:space="0" w:color="000000"/>
              <w:left w:val="single" w:sz="4" w:space="0" w:color="000000"/>
              <w:bottom w:val="single" w:sz="4" w:space="0" w:color="000000"/>
              <w:right w:val="single" w:sz="4" w:space="0" w:color="000000"/>
            </w:tcBorders>
          </w:tcPr>
          <w:p w:rsidR="004A7EE5" w:rsidRPr="007E2147" w:rsidRDefault="007E2147" w:rsidP="00FE0F53">
            <w:r w:rsidRPr="007E2147">
              <w:rPr>
                <w:sz w:val="22"/>
                <w:szCs w:val="22"/>
              </w:rPr>
              <w:t>ABBATE MARIA ROSARIA</w:t>
            </w:r>
          </w:p>
        </w:tc>
        <w:tc>
          <w:tcPr>
            <w:tcW w:w="3285" w:type="dxa"/>
            <w:tcBorders>
              <w:top w:val="single" w:sz="4" w:space="0" w:color="000000"/>
              <w:left w:val="single" w:sz="4" w:space="0" w:color="000000"/>
              <w:bottom w:val="single" w:sz="4" w:space="0" w:color="000000"/>
              <w:right w:val="single" w:sz="4" w:space="0" w:color="000000"/>
            </w:tcBorders>
          </w:tcPr>
          <w:p w:rsidR="004A7EE5" w:rsidRPr="00AA6B0C" w:rsidRDefault="004A7EE5" w:rsidP="00FE0F53"/>
        </w:tc>
      </w:tr>
      <w:tr w:rsidR="007E2147" w:rsidRPr="00AA6B0C" w:rsidTr="007E2147">
        <w:trPr>
          <w:trHeight w:val="340"/>
        </w:trPr>
        <w:tc>
          <w:tcPr>
            <w:tcW w:w="0" w:type="auto"/>
            <w:tcBorders>
              <w:top w:val="single" w:sz="4" w:space="0" w:color="000000"/>
              <w:left w:val="single" w:sz="4" w:space="0" w:color="000000"/>
              <w:bottom w:val="single" w:sz="4" w:space="0" w:color="000000"/>
              <w:right w:val="single" w:sz="4" w:space="0" w:color="000000"/>
            </w:tcBorders>
          </w:tcPr>
          <w:p w:rsidR="007E2147" w:rsidRPr="00AA6B0C" w:rsidRDefault="007E2147" w:rsidP="00FE0F53">
            <w:r>
              <w:rPr>
                <w:sz w:val="22"/>
                <w:szCs w:val="22"/>
              </w:rPr>
              <w:t>CONVERSAZIONE INGLESE</w:t>
            </w:r>
          </w:p>
        </w:tc>
        <w:tc>
          <w:tcPr>
            <w:tcW w:w="3518" w:type="dxa"/>
            <w:tcBorders>
              <w:top w:val="single" w:sz="4" w:space="0" w:color="000000"/>
              <w:left w:val="single" w:sz="4" w:space="0" w:color="000000"/>
              <w:bottom w:val="single" w:sz="4" w:space="0" w:color="000000"/>
              <w:right w:val="single" w:sz="4" w:space="0" w:color="000000"/>
            </w:tcBorders>
          </w:tcPr>
          <w:p w:rsidR="007E2147" w:rsidRPr="007E2147" w:rsidRDefault="007E2147" w:rsidP="002658C5">
            <w:pPr>
              <w:jc w:val="both"/>
            </w:pPr>
            <w:r w:rsidRPr="007E2147">
              <w:rPr>
                <w:sz w:val="22"/>
                <w:szCs w:val="22"/>
              </w:rPr>
              <w:t>CAPEZZUTO ANGELA</w:t>
            </w:r>
          </w:p>
        </w:tc>
        <w:tc>
          <w:tcPr>
            <w:tcW w:w="3285" w:type="dxa"/>
            <w:tcBorders>
              <w:top w:val="single" w:sz="4" w:space="0" w:color="000000"/>
              <w:left w:val="single" w:sz="4" w:space="0" w:color="000000"/>
              <w:bottom w:val="single" w:sz="4" w:space="0" w:color="000000"/>
              <w:right w:val="single" w:sz="4" w:space="0" w:color="000000"/>
            </w:tcBorders>
          </w:tcPr>
          <w:p w:rsidR="007E2147" w:rsidRPr="00AA6B0C" w:rsidRDefault="007E2147" w:rsidP="00FE0F53"/>
        </w:tc>
      </w:tr>
      <w:tr w:rsidR="007E2147" w:rsidRPr="00AA6B0C" w:rsidTr="007E2147">
        <w:trPr>
          <w:trHeight w:val="340"/>
        </w:trPr>
        <w:tc>
          <w:tcPr>
            <w:tcW w:w="0" w:type="auto"/>
            <w:tcBorders>
              <w:top w:val="single" w:sz="4" w:space="0" w:color="000000"/>
              <w:left w:val="single" w:sz="4" w:space="0" w:color="000000"/>
              <w:bottom w:val="single" w:sz="4" w:space="0" w:color="000000"/>
              <w:right w:val="single" w:sz="4" w:space="0" w:color="000000"/>
            </w:tcBorders>
          </w:tcPr>
          <w:p w:rsidR="007E2147" w:rsidRDefault="007E2147" w:rsidP="00FE0F53">
            <w:r>
              <w:rPr>
                <w:sz w:val="22"/>
                <w:szCs w:val="22"/>
              </w:rPr>
              <w:t>CONVERSAZIONE FRANCESE</w:t>
            </w:r>
          </w:p>
        </w:tc>
        <w:tc>
          <w:tcPr>
            <w:tcW w:w="3518" w:type="dxa"/>
            <w:tcBorders>
              <w:top w:val="single" w:sz="4" w:space="0" w:color="000000"/>
              <w:left w:val="single" w:sz="4" w:space="0" w:color="000000"/>
              <w:bottom w:val="single" w:sz="4" w:space="0" w:color="000000"/>
              <w:right w:val="single" w:sz="4" w:space="0" w:color="000000"/>
            </w:tcBorders>
          </w:tcPr>
          <w:p w:rsidR="007E2147" w:rsidRPr="007E2147" w:rsidRDefault="007E2147" w:rsidP="007E2147">
            <w:pPr>
              <w:jc w:val="both"/>
            </w:pPr>
            <w:r w:rsidRPr="007E2147">
              <w:rPr>
                <w:sz w:val="22"/>
                <w:szCs w:val="22"/>
              </w:rPr>
              <w:t>CAROTENUTO SOPHIE</w:t>
            </w:r>
          </w:p>
        </w:tc>
        <w:tc>
          <w:tcPr>
            <w:tcW w:w="3285" w:type="dxa"/>
            <w:tcBorders>
              <w:top w:val="single" w:sz="4" w:space="0" w:color="000000"/>
              <w:left w:val="single" w:sz="4" w:space="0" w:color="000000"/>
              <w:bottom w:val="single" w:sz="4" w:space="0" w:color="000000"/>
              <w:right w:val="single" w:sz="4" w:space="0" w:color="000000"/>
            </w:tcBorders>
          </w:tcPr>
          <w:p w:rsidR="007E2147" w:rsidRPr="00AA6B0C" w:rsidRDefault="007E2147" w:rsidP="00FE0F53"/>
        </w:tc>
      </w:tr>
      <w:tr w:rsidR="007E2147" w:rsidRPr="00AA6B0C" w:rsidTr="007E2147">
        <w:trPr>
          <w:trHeight w:val="340"/>
        </w:trPr>
        <w:tc>
          <w:tcPr>
            <w:tcW w:w="0" w:type="auto"/>
            <w:tcBorders>
              <w:top w:val="single" w:sz="4" w:space="0" w:color="000000"/>
              <w:left w:val="single" w:sz="4" w:space="0" w:color="000000"/>
              <w:bottom w:val="single" w:sz="4" w:space="0" w:color="000000"/>
              <w:right w:val="single" w:sz="4" w:space="0" w:color="000000"/>
            </w:tcBorders>
          </w:tcPr>
          <w:p w:rsidR="007E2147" w:rsidRDefault="007E2147" w:rsidP="00FE0F53">
            <w:r>
              <w:rPr>
                <w:sz w:val="22"/>
                <w:szCs w:val="22"/>
              </w:rPr>
              <w:t>CONVERSAZIONE  SPAGNOLO</w:t>
            </w:r>
          </w:p>
        </w:tc>
        <w:tc>
          <w:tcPr>
            <w:tcW w:w="3518" w:type="dxa"/>
            <w:tcBorders>
              <w:top w:val="single" w:sz="4" w:space="0" w:color="000000"/>
              <w:left w:val="single" w:sz="4" w:space="0" w:color="000000"/>
              <w:bottom w:val="single" w:sz="4" w:space="0" w:color="000000"/>
              <w:right w:val="single" w:sz="4" w:space="0" w:color="000000"/>
            </w:tcBorders>
          </w:tcPr>
          <w:p w:rsidR="007E2147" w:rsidRPr="007E2147" w:rsidRDefault="007E2147" w:rsidP="002658C5">
            <w:pPr>
              <w:jc w:val="both"/>
            </w:pPr>
            <w:r w:rsidRPr="007E2147">
              <w:rPr>
                <w:sz w:val="22"/>
                <w:szCs w:val="22"/>
              </w:rPr>
              <w:t>FLORES SILVA NORMA IRENE</w:t>
            </w:r>
          </w:p>
        </w:tc>
        <w:tc>
          <w:tcPr>
            <w:tcW w:w="3285" w:type="dxa"/>
            <w:tcBorders>
              <w:top w:val="single" w:sz="4" w:space="0" w:color="000000"/>
              <w:left w:val="single" w:sz="4" w:space="0" w:color="000000"/>
              <w:bottom w:val="single" w:sz="4" w:space="0" w:color="000000"/>
              <w:right w:val="single" w:sz="4" w:space="0" w:color="000000"/>
            </w:tcBorders>
          </w:tcPr>
          <w:p w:rsidR="007E2147" w:rsidRPr="00AA6B0C" w:rsidRDefault="007E2147" w:rsidP="00FE0F53"/>
        </w:tc>
      </w:tr>
    </w:tbl>
    <w:p w:rsidR="004A7EE5" w:rsidRDefault="004A7EE5" w:rsidP="004A7EE5">
      <w:pPr>
        <w:rPr>
          <w:sz w:val="22"/>
          <w:szCs w:val="22"/>
        </w:rPr>
      </w:pPr>
    </w:p>
    <w:p w:rsidR="004A7EE5" w:rsidRDefault="004A7EE5" w:rsidP="004A7EE5">
      <w:pPr>
        <w:rPr>
          <w:sz w:val="22"/>
          <w:szCs w:val="22"/>
        </w:rPr>
      </w:pPr>
    </w:p>
    <w:p w:rsidR="004A7EE5" w:rsidRDefault="004A7EE5" w:rsidP="004A7EE5">
      <w:pPr>
        <w:rPr>
          <w:sz w:val="22"/>
          <w:szCs w:val="22"/>
        </w:rPr>
      </w:pPr>
    </w:p>
    <w:p w:rsidR="004A7EE5" w:rsidRDefault="004A7EE5" w:rsidP="004A7EE5">
      <w:pPr>
        <w:rPr>
          <w:sz w:val="22"/>
          <w:szCs w:val="22"/>
        </w:rPr>
      </w:pPr>
    </w:p>
    <w:p w:rsidR="004A7EE5" w:rsidRDefault="004A7EE5" w:rsidP="004A7EE5">
      <w:pPr>
        <w:rPr>
          <w:sz w:val="22"/>
          <w:szCs w:val="22"/>
        </w:rPr>
      </w:pPr>
    </w:p>
    <w:p w:rsidR="004A7EE5" w:rsidRDefault="004A7EE5" w:rsidP="004A7EE5">
      <w:r>
        <w:t xml:space="preserve">     Marcianise, 15/05/2018                                                          IL DIRIGENTE SCOLASTICO</w:t>
      </w:r>
    </w:p>
    <w:p w:rsidR="004A7EE5" w:rsidRDefault="004A7EE5" w:rsidP="004A7EE5">
      <w:r>
        <w:t xml:space="preserve">                                                                                                            Prof.ssa Emma Marchitto</w:t>
      </w:r>
    </w:p>
    <w:p w:rsidR="004A7EE5" w:rsidRDefault="004A7EE5" w:rsidP="004A7EE5">
      <w:pPr>
        <w:rPr>
          <w:sz w:val="18"/>
        </w:rPr>
      </w:pPr>
    </w:p>
    <w:p w:rsidR="004A7EE5" w:rsidRDefault="004A7EE5" w:rsidP="004A7EE5">
      <w:pPr>
        <w:rPr>
          <w:sz w:val="18"/>
        </w:rPr>
      </w:pPr>
    </w:p>
    <w:p w:rsidR="00595599" w:rsidRDefault="00595599"/>
    <w:sectPr w:rsidR="00595599" w:rsidSect="005E61D0">
      <w:headerReference w:type="even" r:id="rId26"/>
      <w:headerReference w:type="default" r:id="rId27"/>
      <w:pgSz w:w="11906" w:h="16838"/>
      <w:pgMar w:top="719" w:right="1134" w:bottom="1258" w:left="1134" w:header="720" w:footer="720" w:gutter="0"/>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322B7" w:rsidRDefault="00A322B7" w:rsidP="005E61D0">
      <w:r>
        <w:separator/>
      </w:r>
    </w:p>
  </w:endnote>
  <w:endnote w:type="continuationSeparator" w:id="0">
    <w:p w:rsidR="00A322B7" w:rsidRDefault="00A322B7" w:rsidP="005E61D0">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Impact">
    <w:panose1 w:val="020B0806030902050204"/>
    <w:charset w:val="00"/>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20002A87" w:usb1="00000000" w:usb2="00000000" w:usb3="00000000" w:csb0="000001FF" w:csb1="00000000"/>
  </w:font>
  <w:font w:name="Times New Roman,Bold">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322B7" w:rsidRDefault="00A322B7" w:rsidP="005E61D0">
      <w:r>
        <w:separator/>
      </w:r>
    </w:p>
  </w:footnote>
  <w:footnote w:type="continuationSeparator" w:id="0">
    <w:p w:rsidR="00A322B7" w:rsidRDefault="00A322B7" w:rsidP="005E61D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614A" w:rsidRDefault="00657781">
    <w:pPr>
      <w:pStyle w:val="Intestazione"/>
      <w:framePr w:wrap="around" w:vAnchor="text" w:hAnchor="margin" w:xAlign="right" w:y="1"/>
      <w:rPr>
        <w:rStyle w:val="Numeropagina"/>
      </w:rPr>
    </w:pPr>
    <w:r>
      <w:rPr>
        <w:rStyle w:val="Numeropagina"/>
      </w:rPr>
      <w:fldChar w:fldCharType="begin"/>
    </w:r>
    <w:r w:rsidR="0055614A">
      <w:rPr>
        <w:rStyle w:val="Numeropagina"/>
      </w:rPr>
      <w:instrText xml:space="preserve">PAGE  </w:instrText>
    </w:r>
    <w:r>
      <w:rPr>
        <w:rStyle w:val="Numeropagina"/>
      </w:rPr>
      <w:fldChar w:fldCharType="end"/>
    </w:r>
  </w:p>
  <w:p w:rsidR="0055614A" w:rsidRDefault="0055614A">
    <w:pPr>
      <w:pStyle w:val="Intestazione"/>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614A" w:rsidRDefault="00657781">
    <w:pPr>
      <w:pStyle w:val="Intestazione"/>
      <w:framePr w:wrap="around" w:vAnchor="text" w:hAnchor="margin" w:xAlign="right" w:y="1"/>
      <w:rPr>
        <w:rStyle w:val="Numeropagina"/>
      </w:rPr>
    </w:pPr>
    <w:r>
      <w:rPr>
        <w:rStyle w:val="Numeropagina"/>
      </w:rPr>
      <w:fldChar w:fldCharType="begin"/>
    </w:r>
    <w:r w:rsidR="0055614A">
      <w:rPr>
        <w:rStyle w:val="Numeropagina"/>
      </w:rPr>
      <w:instrText xml:space="preserve">PAGE  </w:instrText>
    </w:r>
    <w:r>
      <w:rPr>
        <w:rStyle w:val="Numeropagina"/>
      </w:rPr>
      <w:fldChar w:fldCharType="separate"/>
    </w:r>
    <w:r w:rsidR="009B4C1B">
      <w:rPr>
        <w:rStyle w:val="Numeropagina"/>
        <w:noProof/>
      </w:rPr>
      <w:t>62</w:t>
    </w:r>
    <w:r>
      <w:rPr>
        <w:rStyle w:val="Numeropagina"/>
      </w:rPr>
      <w:fldChar w:fldCharType="end"/>
    </w:r>
  </w:p>
  <w:p w:rsidR="0055614A" w:rsidRDefault="0055614A">
    <w:pPr>
      <w:pStyle w:val="Intestazione"/>
      <w:ind w:right="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2"/>
    <w:lvl w:ilvl="0">
      <w:start w:val="1"/>
      <w:numFmt w:val="decimal"/>
      <w:lvlText w:val="%1."/>
      <w:lvlJc w:val="left"/>
      <w:pPr>
        <w:tabs>
          <w:tab w:val="num" w:pos="720"/>
        </w:tabs>
        <w:ind w:left="720" w:hanging="360"/>
      </w:pPr>
    </w:lvl>
  </w:abstractNum>
  <w:abstractNum w:abstractNumId="1">
    <w:nsid w:val="00000003"/>
    <w:multiLevelType w:val="singleLevel"/>
    <w:tmpl w:val="00000003"/>
    <w:name w:val="WW8Num3"/>
    <w:lvl w:ilvl="0">
      <w:start w:val="1"/>
      <w:numFmt w:val="lowerLetter"/>
      <w:lvlText w:val="%1)"/>
      <w:lvlJc w:val="left"/>
      <w:pPr>
        <w:tabs>
          <w:tab w:val="num" w:pos="360"/>
        </w:tabs>
        <w:ind w:left="360" w:hanging="360"/>
      </w:pPr>
    </w:lvl>
  </w:abstractNum>
  <w:abstractNum w:abstractNumId="2">
    <w:nsid w:val="00000006"/>
    <w:multiLevelType w:val="singleLevel"/>
    <w:tmpl w:val="00000006"/>
    <w:lvl w:ilvl="0">
      <w:start w:val="1"/>
      <w:numFmt w:val="decimal"/>
      <w:lvlText w:val="%1."/>
      <w:lvlJc w:val="left"/>
      <w:pPr>
        <w:tabs>
          <w:tab w:val="num" w:pos="927"/>
        </w:tabs>
        <w:ind w:left="927" w:hanging="360"/>
      </w:pPr>
    </w:lvl>
  </w:abstractNum>
  <w:abstractNum w:abstractNumId="3">
    <w:nsid w:val="00000008"/>
    <w:multiLevelType w:val="singleLevel"/>
    <w:tmpl w:val="00000008"/>
    <w:name w:val="WW8Num8"/>
    <w:lvl w:ilvl="0">
      <w:start w:val="1"/>
      <w:numFmt w:val="bullet"/>
      <w:lvlText w:val=""/>
      <w:lvlJc w:val="left"/>
      <w:pPr>
        <w:tabs>
          <w:tab w:val="num" w:pos="417"/>
        </w:tabs>
        <w:ind w:left="284" w:hanging="227"/>
      </w:pPr>
      <w:rPr>
        <w:rFonts w:ascii="Wingdings" w:hAnsi="Wingdings" w:cs="Times New Roman"/>
      </w:rPr>
    </w:lvl>
  </w:abstractNum>
  <w:abstractNum w:abstractNumId="4">
    <w:nsid w:val="00000009"/>
    <w:multiLevelType w:val="singleLevel"/>
    <w:tmpl w:val="00000009"/>
    <w:name w:val="WW8Num9"/>
    <w:lvl w:ilvl="0">
      <w:start w:val="1"/>
      <w:numFmt w:val="bullet"/>
      <w:lvlText w:val=""/>
      <w:lvlJc w:val="left"/>
      <w:pPr>
        <w:tabs>
          <w:tab w:val="num" w:pos="417"/>
        </w:tabs>
        <w:ind w:left="284" w:hanging="227"/>
      </w:pPr>
      <w:rPr>
        <w:rFonts w:ascii="Wingdings" w:hAnsi="Wingdings"/>
      </w:rPr>
    </w:lvl>
  </w:abstractNum>
  <w:abstractNum w:abstractNumId="5">
    <w:nsid w:val="0000000A"/>
    <w:multiLevelType w:val="singleLevel"/>
    <w:tmpl w:val="0000000A"/>
    <w:name w:val="WW8Num10"/>
    <w:lvl w:ilvl="0">
      <w:start w:val="1"/>
      <w:numFmt w:val="bullet"/>
      <w:lvlText w:val=""/>
      <w:lvlJc w:val="left"/>
      <w:pPr>
        <w:tabs>
          <w:tab w:val="num" w:pos="417"/>
        </w:tabs>
        <w:ind w:left="284" w:hanging="227"/>
      </w:pPr>
      <w:rPr>
        <w:rFonts w:ascii="Wingdings" w:hAnsi="Wingdings"/>
      </w:rPr>
    </w:lvl>
  </w:abstractNum>
  <w:abstractNum w:abstractNumId="6">
    <w:nsid w:val="0000000B"/>
    <w:multiLevelType w:val="singleLevel"/>
    <w:tmpl w:val="0000000B"/>
    <w:name w:val="WW8Num11"/>
    <w:lvl w:ilvl="0">
      <w:start w:val="1"/>
      <w:numFmt w:val="bullet"/>
      <w:lvlText w:val=""/>
      <w:lvlJc w:val="left"/>
      <w:pPr>
        <w:tabs>
          <w:tab w:val="num" w:pos="417"/>
        </w:tabs>
        <w:ind w:left="284" w:hanging="227"/>
      </w:pPr>
      <w:rPr>
        <w:rFonts w:ascii="Wingdings" w:hAnsi="Wingdings"/>
      </w:rPr>
    </w:lvl>
  </w:abstractNum>
  <w:abstractNum w:abstractNumId="7">
    <w:nsid w:val="0000000C"/>
    <w:multiLevelType w:val="singleLevel"/>
    <w:tmpl w:val="0000000C"/>
    <w:name w:val="WW8Num12"/>
    <w:lvl w:ilvl="0">
      <w:start w:val="1"/>
      <w:numFmt w:val="bullet"/>
      <w:lvlText w:val=""/>
      <w:lvlJc w:val="left"/>
      <w:pPr>
        <w:tabs>
          <w:tab w:val="num" w:pos="417"/>
        </w:tabs>
        <w:ind w:left="284" w:hanging="227"/>
      </w:pPr>
      <w:rPr>
        <w:rFonts w:ascii="Wingdings" w:hAnsi="Wingdings"/>
      </w:rPr>
    </w:lvl>
  </w:abstractNum>
  <w:abstractNum w:abstractNumId="8">
    <w:nsid w:val="0000000D"/>
    <w:multiLevelType w:val="singleLevel"/>
    <w:tmpl w:val="0000000D"/>
    <w:name w:val="WW8Num13"/>
    <w:lvl w:ilvl="0">
      <w:start w:val="1"/>
      <w:numFmt w:val="bullet"/>
      <w:lvlText w:val=""/>
      <w:lvlJc w:val="left"/>
      <w:pPr>
        <w:tabs>
          <w:tab w:val="num" w:pos="417"/>
        </w:tabs>
        <w:ind w:left="284" w:hanging="227"/>
      </w:pPr>
      <w:rPr>
        <w:rFonts w:ascii="Wingdings" w:hAnsi="Wingdings"/>
      </w:rPr>
    </w:lvl>
  </w:abstractNum>
  <w:abstractNum w:abstractNumId="9">
    <w:nsid w:val="0000000E"/>
    <w:multiLevelType w:val="singleLevel"/>
    <w:tmpl w:val="0000000E"/>
    <w:name w:val="WW8Num14"/>
    <w:lvl w:ilvl="0">
      <w:start w:val="1"/>
      <w:numFmt w:val="bullet"/>
      <w:lvlText w:val=""/>
      <w:lvlJc w:val="left"/>
      <w:pPr>
        <w:tabs>
          <w:tab w:val="num" w:pos="720"/>
        </w:tabs>
        <w:ind w:left="720" w:hanging="360"/>
      </w:pPr>
      <w:rPr>
        <w:rFonts w:ascii="Symbol" w:hAnsi="Symbol"/>
      </w:rPr>
    </w:lvl>
  </w:abstractNum>
  <w:abstractNum w:abstractNumId="10">
    <w:nsid w:val="0000000F"/>
    <w:multiLevelType w:val="singleLevel"/>
    <w:tmpl w:val="0000000F"/>
    <w:lvl w:ilvl="0">
      <w:start w:val="1"/>
      <w:numFmt w:val="bullet"/>
      <w:lvlText w:val=""/>
      <w:lvlJc w:val="left"/>
      <w:pPr>
        <w:tabs>
          <w:tab w:val="num" w:pos="720"/>
        </w:tabs>
        <w:ind w:left="720" w:hanging="360"/>
      </w:pPr>
      <w:rPr>
        <w:rFonts w:ascii="Symbol" w:hAnsi="Symbol"/>
      </w:rPr>
    </w:lvl>
  </w:abstractNum>
  <w:abstractNum w:abstractNumId="11">
    <w:nsid w:val="00000010"/>
    <w:multiLevelType w:val="singleLevel"/>
    <w:tmpl w:val="00000010"/>
    <w:name w:val="WW8Num16"/>
    <w:lvl w:ilvl="0">
      <w:start w:val="1"/>
      <w:numFmt w:val="bullet"/>
      <w:lvlText w:val=""/>
      <w:lvlJc w:val="left"/>
      <w:pPr>
        <w:tabs>
          <w:tab w:val="num" w:pos="720"/>
        </w:tabs>
        <w:ind w:left="720" w:hanging="360"/>
      </w:pPr>
      <w:rPr>
        <w:rFonts w:ascii="Symbol" w:hAnsi="Symbol"/>
      </w:rPr>
    </w:lvl>
  </w:abstractNum>
  <w:abstractNum w:abstractNumId="12">
    <w:nsid w:val="00000011"/>
    <w:multiLevelType w:val="singleLevel"/>
    <w:tmpl w:val="00000011"/>
    <w:name w:val="WW8Num17"/>
    <w:lvl w:ilvl="0">
      <w:start w:val="1"/>
      <w:numFmt w:val="bullet"/>
      <w:lvlText w:val=""/>
      <w:lvlJc w:val="left"/>
      <w:pPr>
        <w:tabs>
          <w:tab w:val="num" w:pos="720"/>
        </w:tabs>
        <w:ind w:left="720" w:hanging="360"/>
      </w:pPr>
      <w:rPr>
        <w:rFonts w:ascii="Symbol" w:hAnsi="Symbol"/>
      </w:rPr>
    </w:lvl>
  </w:abstractNum>
  <w:abstractNum w:abstractNumId="13">
    <w:nsid w:val="05066EB9"/>
    <w:multiLevelType w:val="hybridMultilevel"/>
    <w:tmpl w:val="E92A76D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nsid w:val="05DA33A9"/>
    <w:multiLevelType w:val="hybridMultilevel"/>
    <w:tmpl w:val="3C72354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nsid w:val="07F45BE6"/>
    <w:multiLevelType w:val="hybridMultilevel"/>
    <w:tmpl w:val="634E414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nsid w:val="08D51600"/>
    <w:multiLevelType w:val="hybridMultilevel"/>
    <w:tmpl w:val="E9867C0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nsid w:val="094605B3"/>
    <w:multiLevelType w:val="hybridMultilevel"/>
    <w:tmpl w:val="9CD63CB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nsid w:val="0AAF0FBD"/>
    <w:multiLevelType w:val="hybridMultilevel"/>
    <w:tmpl w:val="DECA66C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nsid w:val="0D7022DE"/>
    <w:multiLevelType w:val="hybridMultilevel"/>
    <w:tmpl w:val="B676643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nsid w:val="0EE05279"/>
    <w:multiLevelType w:val="hybridMultilevel"/>
    <w:tmpl w:val="49A26088"/>
    <w:lvl w:ilvl="0" w:tplc="23A2678E">
      <w:start w:val="1"/>
      <w:numFmt w:val="decimal"/>
      <w:lvlText w:val="%1)"/>
      <w:lvlJc w:val="left"/>
      <w:pPr>
        <w:ind w:left="705" w:hanging="360"/>
      </w:pPr>
      <w:rPr>
        <w:rFonts w:hint="default"/>
      </w:rPr>
    </w:lvl>
    <w:lvl w:ilvl="1" w:tplc="04100019" w:tentative="1">
      <w:start w:val="1"/>
      <w:numFmt w:val="lowerLetter"/>
      <w:lvlText w:val="%2."/>
      <w:lvlJc w:val="left"/>
      <w:pPr>
        <w:ind w:left="1425" w:hanging="360"/>
      </w:pPr>
    </w:lvl>
    <w:lvl w:ilvl="2" w:tplc="0410001B" w:tentative="1">
      <w:start w:val="1"/>
      <w:numFmt w:val="lowerRoman"/>
      <w:lvlText w:val="%3."/>
      <w:lvlJc w:val="right"/>
      <w:pPr>
        <w:ind w:left="2145" w:hanging="180"/>
      </w:pPr>
    </w:lvl>
    <w:lvl w:ilvl="3" w:tplc="0410000F" w:tentative="1">
      <w:start w:val="1"/>
      <w:numFmt w:val="decimal"/>
      <w:lvlText w:val="%4."/>
      <w:lvlJc w:val="left"/>
      <w:pPr>
        <w:ind w:left="2865" w:hanging="360"/>
      </w:pPr>
    </w:lvl>
    <w:lvl w:ilvl="4" w:tplc="04100019" w:tentative="1">
      <w:start w:val="1"/>
      <w:numFmt w:val="lowerLetter"/>
      <w:lvlText w:val="%5."/>
      <w:lvlJc w:val="left"/>
      <w:pPr>
        <w:ind w:left="3585" w:hanging="360"/>
      </w:pPr>
    </w:lvl>
    <w:lvl w:ilvl="5" w:tplc="0410001B" w:tentative="1">
      <w:start w:val="1"/>
      <w:numFmt w:val="lowerRoman"/>
      <w:lvlText w:val="%6."/>
      <w:lvlJc w:val="right"/>
      <w:pPr>
        <w:ind w:left="4305" w:hanging="180"/>
      </w:pPr>
    </w:lvl>
    <w:lvl w:ilvl="6" w:tplc="0410000F" w:tentative="1">
      <w:start w:val="1"/>
      <w:numFmt w:val="decimal"/>
      <w:lvlText w:val="%7."/>
      <w:lvlJc w:val="left"/>
      <w:pPr>
        <w:ind w:left="5025" w:hanging="360"/>
      </w:pPr>
    </w:lvl>
    <w:lvl w:ilvl="7" w:tplc="04100019" w:tentative="1">
      <w:start w:val="1"/>
      <w:numFmt w:val="lowerLetter"/>
      <w:lvlText w:val="%8."/>
      <w:lvlJc w:val="left"/>
      <w:pPr>
        <w:ind w:left="5745" w:hanging="360"/>
      </w:pPr>
    </w:lvl>
    <w:lvl w:ilvl="8" w:tplc="0410001B" w:tentative="1">
      <w:start w:val="1"/>
      <w:numFmt w:val="lowerRoman"/>
      <w:lvlText w:val="%9."/>
      <w:lvlJc w:val="right"/>
      <w:pPr>
        <w:ind w:left="6465" w:hanging="180"/>
      </w:pPr>
    </w:lvl>
  </w:abstractNum>
  <w:abstractNum w:abstractNumId="21">
    <w:nsid w:val="1345711A"/>
    <w:multiLevelType w:val="hybridMultilevel"/>
    <w:tmpl w:val="747C57BE"/>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22">
    <w:nsid w:val="153E135C"/>
    <w:multiLevelType w:val="hybridMultilevel"/>
    <w:tmpl w:val="491C44B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nsid w:val="15B867EE"/>
    <w:multiLevelType w:val="hybridMultilevel"/>
    <w:tmpl w:val="EC761A9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nsid w:val="17D7457F"/>
    <w:multiLevelType w:val="hybridMultilevel"/>
    <w:tmpl w:val="A25C552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nsid w:val="21AC0839"/>
    <w:multiLevelType w:val="hybridMultilevel"/>
    <w:tmpl w:val="5B540A0E"/>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26">
    <w:nsid w:val="21B3788C"/>
    <w:multiLevelType w:val="hybridMultilevel"/>
    <w:tmpl w:val="DF100C8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nsid w:val="249B05FB"/>
    <w:multiLevelType w:val="hybridMultilevel"/>
    <w:tmpl w:val="487E7BB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nsid w:val="287F4671"/>
    <w:multiLevelType w:val="hybridMultilevel"/>
    <w:tmpl w:val="4E1ACF5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nsid w:val="28B56B3D"/>
    <w:multiLevelType w:val="hybridMultilevel"/>
    <w:tmpl w:val="A9FEF7B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nsid w:val="28C257B8"/>
    <w:multiLevelType w:val="hybridMultilevel"/>
    <w:tmpl w:val="0A3E370C"/>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31">
    <w:nsid w:val="29067A9F"/>
    <w:multiLevelType w:val="hybridMultilevel"/>
    <w:tmpl w:val="E6D8A9F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nsid w:val="29142FE9"/>
    <w:multiLevelType w:val="hybridMultilevel"/>
    <w:tmpl w:val="2DCAF6A0"/>
    <w:lvl w:ilvl="0" w:tplc="04100015">
      <w:start w:val="1"/>
      <w:numFmt w:val="upp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3">
    <w:nsid w:val="29782E20"/>
    <w:multiLevelType w:val="hybridMultilevel"/>
    <w:tmpl w:val="6FA207E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nsid w:val="31596768"/>
    <w:multiLevelType w:val="hybridMultilevel"/>
    <w:tmpl w:val="A868378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nsid w:val="325B0EF9"/>
    <w:multiLevelType w:val="hybridMultilevel"/>
    <w:tmpl w:val="1696FAE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nsid w:val="337D7AA7"/>
    <w:multiLevelType w:val="hybridMultilevel"/>
    <w:tmpl w:val="65A6E6E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7">
    <w:nsid w:val="37A75004"/>
    <w:multiLevelType w:val="hybridMultilevel"/>
    <w:tmpl w:val="0456AF5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8">
    <w:nsid w:val="3C9C79C3"/>
    <w:multiLevelType w:val="hybridMultilevel"/>
    <w:tmpl w:val="07581E94"/>
    <w:lvl w:ilvl="0" w:tplc="04100001">
      <w:start w:val="1"/>
      <w:numFmt w:val="bullet"/>
      <w:lvlText w:val=""/>
      <w:lvlJc w:val="left"/>
      <w:pPr>
        <w:tabs>
          <w:tab w:val="num" w:pos="720"/>
        </w:tabs>
        <w:ind w:left="720" w:hanging="360"/>
      </w:pPr>
      <w:rPr>
        <w:rFonts w:ascii="Symbol" w:hAnsi="Symbol" w:hint="default"/>
      </w:rPr>
    </w:lvl>
    <w:lvl w:ilvl="1" w:tplc="04100001">
      <w:start w:val="1"/>
      <w:numFmt w:val="bullet"/>
      <w:lvlText w:val=""/>
      <w:lvlJc w:val="left"/>
      <w:pPr>
        <w:tabs>
          <w:tab w:val="num" w:pos="1440"/>
        </w:tabs>
        <w:ind w:left="1440" w:hanging="360"/>
      </w:pPr>
      <w:rPr>
        <w:rFonts w:ascii="Symbol" w:hAnsi="Symbol"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9">
    <w:nsid w:val="3FEC005F"/>
    <w:multiLevelType w:val="hybridMultilevel"/>
    <w:tmpl w:val="FAC4E32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0">
    <w:nsid w:val="471D6DBD"/>
    <w:multiLevelType w:val="hybridMultilevel"/>
    <w:tmpl w:val="9A48584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1">
    <w:nsid w:val="4BBE78FB"/>
    <w:multiLevelType w:val="hybridMultilevel"/>
    <w:tmpl w:val="17A4548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2">
    <w:nsid w:val="4BF125C8"/>
    <w:multiLevelType w:val="hybridMultilevel"/>
    <w:tmpl w:val="45A06AC8"/>
    <w:lvl w:ilvl="0" w:tplc="04100001">
      <w:start w:val="1"/>
      <w:numFmt w:val="bullet"/>
      <w:lvlText w:val=""/>
      <w:lvlJc w:val="left"/>
      <w:pPr>
        <w:tabs>
          <w:tab w:val="num" w:pos="720"/>
        </w:tabs>
        <w:ind w:left="720" w:hanging="360"/>
      </w:pPr>
      <w:rPr>
        <w:rFonts w:ascii="Symbol" w:hAnsi="Symbol" w:hint="default"/>
      </w:rPr>
    </w:lvl>
    <w:lvl w:ilvl="1" w:tplc="04100001">
      <w:start w:val="1"/>
      <w:numFmt w:val="bullet"/>
      <w:lvlText w:val=""/>
      <w:lvlJc w:val="left"/>
      <w:pPr>
        <w:tabs>
          <w:tab w:val="num" w:pos="1440"/>
        </w:tabs>
        <w:ind w:left="1440" w:hanging="360"/>
      </w:pPr>
      <w:rPr>
        <w:rFonts w:ascii="Symbol" w:hAnsi="Symbol"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43">
    <w:nsid w:val="4C650A1A"/>
    <w:multiLevelType w:val="hybridMultilevel"/>
    <w:tmpl w:val="8A1E0F72"/>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4">
    <w:nsid w:val="4CBA41D3"/>
    <w:multiLevelType w:val="hybridMultilevel"/>
    <w:tmpl w:val="F3D03A1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5">
    <w:nsid w:val="4DE91F49"/>
    <w:multiLevelType w:val="hybridMultilevel"/>
    <w:tmpl w:val="CE94AE9A"/>
    <w:lvl w:ilvl="0" w:tplc="F424D32C">
      <w:start w:val="1"/>
      <w:numFmt w:val="bullet"/>
      <w:lvlText w:val="•"/>
      <w:lvlJc w:val="left"/>
      <w:pPr>
        <w:tabs>
          <w:tab w:val="num" w:pos="720"/>
        </w:tabs>
        <w:ind w:left="720" w:hanging="360"/>
      </w:pPr>
      <w:rPr>
        <w:rFonts w:ascii="Verdana" w:hAnsi="Verdana" w:hint="default"/>
      </w:rPr>
    </w:lvl>
    <w:lvl w:ilvl="1" w:tplc="DE0C0642" w:tentative="1">
      <w:start w:val="1"/>
      <w:numFmt w:val="bullet"/>
      <w:lvlText w:val="•"/>
      <w:lvlJc w:val="left"/>
      <w:pPr>
        <w:tabs>
          <w:tab w:val="num" w:pos="1440"/>
        </w:tabs>
        <w:ind w:left="1440" w:hanging="360"/>
      </w:pPr>
      <w:rPr>
        <w:rFonts w:ascii="Verdana" w:hAnsi="Verdana" w:hint="default"/>
      </w:rPr>
    </w:lvl>
    <w:lvl w:ilvl="2" w:tplc="820EB9DA" w:tentative="1">
      <w:start w:val="1"/>
      <w:numFmt w:val="bullet"/>
      <w:lvlText w:val="•"/>
      <w:lvlJc w:val="left"/>
      <w:pPr>
        <w:tabs>
          <w:tab w:val="num" w:pos="2160"/>
        </w:tabs>
        <w:ind w:left="2160" w:hanging="360"/>
      </w:pPr>
      <w:rPr>
        <w:rFonts w:ascii="Verdana" w:hAnsi="Verdana" w:hint="default"/>
      </w:rPr>
    </w:lvl>
    <w:lvl w:ilvl="3" w:tplc="82382E98" w:tentative="1">
      <w:start w:val="1"/>
      <w:numFmt w:val="bullet"/>
      <w:lvlText w:val="•"/>
      <w:lvlJc w:val="left"/>
      <w:pPr>
        <w:tabs>
          <w:tab w:val="num" w:pos="2880"/>
        </w:tabs>
        <w:ind w:left="2880" w:hanging="360"/>
      </w:pPr>
      <w:rPr>
        <w:rFonts w:ascii="Verdana" w:hAnsi="Verdana" w:hint="default"/>
      </w:rPr>
    </w:lvl>
    <w:lvl w:ilvl="4" w:tplc="DE52902E" w:tentative="1">
      <w:start w:val="1"/>
      <w:numFmt w:val="bullet"/>
      <w:lvlText w:val="•"/>
      <w:lvlJc w:val="left"/>
      <w:pPr>
        <w:tabs>
          <w:tab w:val="num" w:pos="3600"/>
        </w:tabs>
        <w:ind w:left="3600" w:hanging="360"/>
      </w:pPr>
      <w:rPr>
        <w:rFonts w:ascii="Verdana" w:hAnsi="Verdana" w:hint="default"/>
      </w:rPr>
    </w:lvl>
    <w:lvl w:ilvl="5" w:tplc="B51C9E4C" w:tentative="1">
      <w:start w:val="1"/>
      <w:numFmt w:val="bullet"/>
      <w:lvlText w:val="•"/>
      <w:lvlJc w:val="left"/>
      <w:pPr>
        <w:tabs>
          <w:tab w:val="num" w:pos="4320"/>
        </w:tabs>
        <w:ind w:left="4320" w:hanging="360"/>
      </w:pPr>
      <w:rPr>
        <w:rFonts w:ascii="Verdana" w:hAnsi="Verdana" w:hint="default"/>
      </w:rPr>
    </w:lvl>
    <w:lvl w:ilvl="6" w:tplc="4D90142C" w:tentative="1">
      <w:start w:val="1"/>
      <w:numFmt w:val="bullet"/>
      <w:lvlText w:val="•"/>
      <w:lvlJc w:val="left"/>
      <w:pPr>
        <w:tabs>
          <w:tab w:val="num" w:pos="5040"/>
        </w:tabs>
        <w:ind w:left="5040" w:hanging="360"/>
      </w:pPr>
      <w:rPr>
        <w:rFonts w:ascii="Verdana" w:hAnsi="Verdana" w:hint="default"/>
      </w:rPr>
    </w:lvl>
    <w:lvl w:ilvl="7" w:tplc="257C4A90" w:tentative="1">
      <w:start w:val="1"/>
      <w:numFmt w:val="bullet"/>
      <w:lvlText w:val="•"/>
      <w:lvlJc w:val="left"/>
      <w:pPr>
        <w:tabs>
          <w:tab w:val="num" w:pos="5760"/>
        </w:tabs>
        <w:ind w:left="5760" w:hanging="360"/>
      </w:pPr>
      <w:rPr>
        <w:rFonts w:ascii="Verdana" w:hAnsi="Verdana" w:hint="default"/>
      </w:rPr>
    </w:lvl>
    <w:lvl w:ilvl="8" w:tplc="CA8007C8" w:tentative="1">
      <w:start w:val="1"/>
      <w:numFmt w:val="bullet"/>
      <w:lvlText w:val="•"/>
      <w:lvlJc w:val="left"/>
      <w:pPr>
        <w:tabs>
          <w:tab w:val="num" w:pos="6480"/>
        </w:tabs>
        <w:ind w:left="6480" w:hanging="360"/>
      </w:pPr>
      <w:rPr>
        <w:rFonts w:ascii="Verdana" w:hAnsi="Verdana" w:hint="default"/>
      </w:rPr>
    </w:lvl>
  </w:abstractNum>
  <w:abstractNum w:abstractNumId="46">
    <w:nsid w:val="4E0A296B"/>
    <w:multiLevelType w:val="hybridMultilevel"/>
    <w:tmpl w:val="5714060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7">
    <w:nsid w:val="534534A9"/>
    <w:multiLevelType w:val="hybridMultilevel"/>
    <w:tmpl w:val="F19C71F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8">
    <w:nsid w:val="53C86636"/>
    <w:multiLevelType w:val="hybridMultilevel"/>
    <w:tmpl w:val="0964958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9">
    <w:nsid w:val="541145D7"/>
    <w:multiLevelType w:val="hybridMultilevel"/>
    <w:tmpl w:val="1B76EFB4"/>
    <w:lvl w:ilvl="0" w:tplc="52D41676">
      <w:numFmt w:val="bullet"/>
      <w:lvlText w:val="-"/>
      <w:lvlJc w:val="left"/>
      <w:pPr>
        <w:tabs>
          <w:tab w:val="num" w:pos="644"/>
        </w:tabs>
        <w:ind w:left="644" w:hanging="360"/>
      </w:pPr>
      <w:rPr>
        <w:rFonts w:ascii="Times New Roman" w:eastAsia="Times New Roman" w:hAnsi="Times New Roman" w:cs="Times New Roman"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50">
    <w:nsid w:val="548F4075"/>
    <w:multiLevelType w:val="hybridMultilevel"/>
    <w:tmpl w:val="2DEC048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1">
    <w:nsid w:val="58086862"/>
    <w:multiLevelType w:val="hybridMultilevel"/>
    <w:tmpl w:val="6D34C41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2">
    <w:nsid w:val="58200F72"/>
    <w:multiLevelType w:val="hybridMultilevel"/>
    <w:tmpl w:val="810C478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nsid w:val="5A037E2F"/>
    <w:multiLevelType w:val="hybridMultilevel"/>
    <w:tmpl w:val="4FC49A0E"/>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4">
    <w:nsid w:val="5C447550"/>
    <w:multiLevelType w:val="hybridMultilevel"/>
    <w:tmpl w:val="EADC76D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5">
    <w:nsid w:val="5C475E07"/>
    <w:multiLevelType w:val="hybridMultilevel"/>
    <w:tmpl w:val="1A407BC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6">
    <w:nsid w:val="5D0A209F"/>
    <w:multiLevelType w:val="hybridMultilevel"/>
    <w:tmpl w:val="508EDF6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7">
    <w:nsid w:val="5D82127A"/>
    <w:multiLevelType w:val="hybridMultilevel"/>
    <w:tmpl w:val="1644B3A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8">
    <w:nsid w:val="61E42615"/>
    <w:multiLevelType w:val="hybridMultilevel"/>
    <w:tmpl w:val="3AC036C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9">
    <w:nsid w:val="648B04DA"/>
    <w:multiLevelType w:val="hybridMultilevel"/>
    <w:tmpl w:val="BB96DEC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0">
    <w:nsid w:val="675C08FF"/>
    <w:multiLevelType w:val="hybridMultilevel"/>
    <w:tmpl w:val="9C20FF5A"/>
    <w:lvl w:ilvl="0" w:tplc="C7B85ED2">
      <w:start w:val="1"/>
      <w:numFmt w:val="bullet"/>
      <w:lvlText w:val="•"/>
      <w:lvlJc w:val="left"/>
      <w:pPr>
        <w:tabs>
          <w:tab w:val="num" w:pos="720"/>
        </w:tabs>
        <w:ind w:left="720" w:hanging="360"/>
      </w:pPr>
      <w:rPr>
        <w:rFonts w:ascii="Verdana" w:hAnsi="Verdana" w:hint="default"/>
      </w:rPr>
    </w:lvl>
    <w:lvl w:ilvl="1" w:tplc="0B40DAE4" w:tentative="1">
      <w:start w:val="1"/>
      <w:numFmt w:val="bullet"/>
      <w:lvlText w:val="•"/>
      <w:lvlJc w:val="left"/>
      <w:pPr>
        <w:tabs>
          <w:tab w:val="num" w:pos="1440"/>
        </w:tabs>
        <w:ind w:left="1440" w:hanging="360"/>
      </w:pPr>
      <w:rPr>
        <w:rFonts w:ascii="Verdana" w:hAnsi="Verdana" w:hint="default"/>
      </w:rPr>
    </w:lvl>
    <w:lvl w:ilvl="2" w:tplc="1700E2C4" w:tentative="1">
      <w:start w:val="1"/>
      <w:numFmt w:val="bullet"/>
      <w:lvlText w:val="•"/>
      <w:lvlJc w:val="left"/>
      <w:pPr>
        <w:tabs>
          <w:tab w:val="num" w:pos="2160"/>
        </w:tabs>
        <w:ind w:left="2160" w:hanging="360"/>
      </w:pPr>
      <w:rPr>
        <w:rFonts w:ascii="Verdana" w:hAnsi="Verdana" w:hint="default"/>
      </w:rPr>
    </w:lvl>
    <w:lvl w:ilvl="3" w:tplc="F8380A2C" w:tentative="1">
      <w:start w:val="1"/>
      <w:numFmt w:val="bullet"/>
      <w:lvlText w:val="•"/>
      <w:lvlJc w:val="left"/>
      <w:pPr>
        <w:tabs>
          <w:tab w:val="num" w:pos="2880"/>
        </w:tabs>
        <w:ind w:left="2880" w:hanging="360"/>
      </w:pPr>
      <w:rPr>
        <w:rFonts w:ascii="Verdana" w:hAnsi="Verdana" w:hint="default"/>
      </w:rPr>
    </w:lvl>
    <w:lvl w:ilvl="4" w:tplc="9A540860" w:tentative="1">
      <w:start w:val="1"/>
      <w:numFmt w:val="bullet"/>
      <w:lvlText w:val="•"/>
      <w:lvlJc w:val="left"/>
      <w:pPr>
        <w:tabs>
          <w:tab w:val="num" w:pos="3600"/>
        </w:tabs>
        <w:ind w:left="3600" w:hanging="360"/>
      </w:pPr>
      <w:rPr>
        <w:rFonts w:ascii="Verdana" w:hAnsi="Verdana" w:hint="default"/>
      </w:rPr>
    </w:lvl>
    <w:lvl w:ilvl="5" w:tplc="A718DA5E" w:tentative="1">
      <w:start w:val="1"/>
      <w:numFmt w:val="bullet"/>
      <w:lvlText w:val="•"/>
      <w:lvlJc w:val="left"/>
      <w:pPr>
        <w:tabs>
          <w:tab w:val="num" w:pos="4320"/>
        </w:tabs>
        <w:ind w:left="4320" w:hanging="360"/>
      </w:pPr>
      <w:rPr>
        <w:rFonts w:ascii="Verdana" w:hAnsi="Verdana" w:hint="default"/>
      </w:rPr>
    </w:lvl>
    <w:lvl w:ilvl="6" w:tplc="CF8CC85E" w:tentative="1">
      <w:start w:val="1"/>
      <w:numFmt w:val="bullet"/>
      <w:lvlText w:val="•"/>
      <w:lvlJc w:val="left"/>
      <w:pPr>
        <w:tabs>
          <w:tab w:val="num" w:pos="5040"/>
        </w:tabs>
        <w:ind w:left="5040" w:hanging="360"/>
      </w:pPr>
      <w:rPr>
        <w:rFonts w:ascii="Verdana" w:hAnsi="Verdana" w:hint="default"/>
      </w:rPr>
    </w:lvl>
    <w:lvl w:ilvl="7" w:tplc="4C40C0E8" w:tentative="1">
      <w:start w:val="1"/>
      <w:numFmt w:val="bullet"/>
      <w:lvlText w:val="•"/>
      <w:lvlJc w:val="left"/>
      <w:pPr>
        <w:tabs>
          <w:tab w:val="num" w:pos="5760"/>
        </w:tabs>
        <w:ind w:left="5760" w:hanging="360"/>
      </w:pPr>
      <w:rPr>
        <w:rFonts w:ascii="Verdana" w:hAnsi="Verdana" w:hint="default"/>
      </w:rPr>
    </w:lvl>
    <w:lvl w:ilvl="8" w:tplc="39802E9A" w:tentative="1">
      <w:start w:val="1"/>
      <w:numFmt w:val="bullet"/>
      <w:lvlText w:val="•"/>
      <w:lvlJc w:val="left"/>
      <w:pPr>
        <w:tabs>
          <w:tab w:val="num" w:pos="6480"/>
        </w:tabs>
        <w:ind w:left="6480" w:hanging="360"/>
      </w:pPr>
      <w:rPr>
        <w:rFonts w:ascii="Verdana" w:hAnsi="Verdana" w:hint="default"/>
      </w:rPr>
    </w:lvl>
  </w:abstractNum>
  <w:abstractNum w:abstractNumId="61">
    <w:nsid w:val="69B16EFB"/>
    <w:multiLevelType w:val="hybridMultilevel"/>
    <w:tmpl w:val="CD9C5BC0"/>
    <w:lvl w:ilvl="0" w:tplc="04100001">
      <w:start w:val="1"/>
      <w:numFmt w:val="bullet"/>
      <w:lvlText w:val=""/>
      <w:lvlJc w:val="left"/>
      <w:pPr>
        <w:ind w:left="1854" w:hanging="360"/>
      </w:pPr>
      <w:rPr>
        <w:rFonts w:ascii="Symbol" w:hAnsi="Symbol" w:hint="default"/>
      </w:rPr>
    </w:lvl>
    <w:lvl w:ilvl="1" w:tplc="04100003" w:tentative="1">
      <w:start w:val="1"/>
      <w:numFmt w:val="bullet"/>
      <w:lvlText w:val="o"/>
      <w:lvlJc w:val="left"/>
      <w:pPr>
        <w:ind w:left="2574" w:hanging="360"/>
      </w:pPr>
      <w:rPr>
        <w:rFonts w:ascii="Courier New" w:hAnsi="Courier New" w:cs="Courier New" w:hint="default"/>
      </w:rPr>
    </w:lvl>
    <w:lvl w:ilvl="2" w:tplc="04100005" w:tentative="1">
      <w:start w:val="1"/>
      <w:numFmt w:val="bullet"/>
      <w:lvlText w:val=""/>
      <w:lvlJc w:val="left"/>
      <w:pPr>
        <w:ind w:left="3294" w:hanging="360"/>
      </w:pPr>
      <w:rPr>
        <w:rFonts w:ascii="Wingdings" w:hAnsi="Wingdings" w:hint="default"/>
      </w:rPr>
    </w:lvl>
    <w:lvl w:ilvl="3" w:tplc="04100001" w:tentative="1">
      <w:start w:val="1"/>
      <w:numFmt w:val="bullet"/>
      <w:lvlText w:val=""/>
      <w:lvlJc w:val="left"/>
      <w:pPr>
        <w:ind w:left="4014" w:hanging="360"/>
      </w:pPr>
      <w:rPr>
        <w:rFonts w:ascii="Symbol" w:hAnsi="Symbol" w:hint="default"/>
      </w:rPr>
    </w:lvl>
    <w:lvl w:ilvl="4" w:tplc="04100003" w:tentative="1">
      <w:start w:val="1"/>
      <w:numFmt w:val="bullet"/>
      <w:lvlText w:val="o"/>
      <w:lvlJc w:val="left"/>
      <w:pPr>
        <w:ind w:left="4734" w:hanging="360"/>
      </w:pPr>
      <w:rPr>
        <w:rFonts w:ascii="Courier New" w:hAnsi="Courier New" w:cs="Courier New" w:hint="default"/>
      </w:rPr>
    </w:lvl>
    <w:lvl w:ilvl="5" w:tplc="04100005" w:tentative="1">
      <w:start w:val="1"/>
      <w:numFmt w:val="bullet"/>
      <w:lvlText w:val=""/>
      <w:lvlJc w:val="left"/>
      <w:pPr>
        <w:ind w:left="5454" w:hanging="360"/>
      </w:pPr>
      <w:rPr>
        <w:rFonts w:ascii="Wingdings" w:hAnsi="Wingdings" w:hint="default"/>
      </w:rPr>
    </w:lvl>
    <w:lvl w:ilvl="6" w:tplc="04100001" w:tentative="1">
      <w:start w:val="1"/>
      <w:numFmt w:val="bullet"/>
      <w:lvlText w:val=""/>
      <w:lvlJc w:val="left"/>
      <w:pPr>
        <w:ind w:left="6174" w:hanging="360"/>
      </w:pPr>
      <w:rPr>
        <w:rFonts w:ascii="Symbol" w:hAnsi="Symbol" w:hint="default"/>
      </w:rPr>
    </w:lvl>
    <w:lvl w:ilvl="7" w:tplc="04100003" w:tentative="1">
      <w:start w:val="1"/>
      <w:numFmt w:val="bullet"/>
      <w:lvlText w:val="o"/>
      <w:lvlJc w:val="left"/>
      <w:pPr>
        <w:ind w:left="6894" w:hanging="360"/>
      </w:pPr>
      <w:rPr>
        <w:rFonts w:ascii="Courier New" w:hAnsi="Courier New" w:cs="Courier New" w:hint="default"/>
      </w:rPr>
    </w:lvl>
    <w:lvl w:ilvl="8" w:tplc="04100005" w:tentative="1">
      <w:start w:val="1"/>
      <w:numFmt w:val="bullet"/>
      <w:lvlText w:val=""/>
      <w:lvlJc w:val="left"/>
      <w:pPr>
        <w:ind w:left="7614" w:hanging="360"/>
      </w:pPr>
      <w:rPr>
        <w:rFonts w:ascii="Wingdings" w:hAnsi="Wingdings" w:hint="default"/>
      </w:rPr>
    </w:lvl>
  </w:abstractNum>
  <w:abstractNum w:abstractNumId="62">
    <w:nsid w:val="6AB26F7B"/>
    <w:multiLevelType w:val="hybridMultilevel"/>
    <w:tmpl w:val="08DC51C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3">
    <w:nsid w:val="6B196C47"/>
    <w:multiLevelType w:val="hybridMultilevel"/>
    <w:tmpl w:val="D3C6CAEC"/>
    <w:lvl w:ilvl="0" w:tplc="4D4CF4F4">
      <w:start w:val="1"/>
      <w:numFmt w:val="decimal"/>
      <w:lvlText w:val="%1)"/>
      <w:lvlJc w:val="left"/>
      <w:pPr>
        <w:ind w:left="705" w:hanging="360"/>
      </w:pPr>
      <w:rPr>
        <w:rFonts w:hint="default"/>
      </w:rPr>
    </w:lvl>
    <w:lvl w:ilvl="1" w:tplc="04100019" w:tentative="1">
      <w:start w:val="1"/>
      <w:numFmt w:val="lowerLetter"/>
      <w:lvlText w:val="%2."/>
      <w:lvlJc w:val="left"/>
      <w:pPr>
        <w:ind w:left="1425" w:hanging="360"/>
      </w:pPr>
    </w:lvl>
    <w:lvl w:ilvl="2" w:tplc="0410001B" w:tentative="1">
      <w:start w:val="1"/>
      <w:numFmt w:val="lowerRoman"/>
      <w:lvlText w:val="%3."/>
      <w:lvlJc w:val="right"/>
      <w:pPr>
        <w:ind w:left="2145" w:hanging="180"/>
      </w:pPr>
    </w:lvl>
    <w:lvl w:ilvl="3" w:tplc="0410000F" w:tentative="1">
      <w:start w:val="1"/>
      <w:numFmt w:val="decimal"/>
      <w:lvlText w:val="%4."/>
      <w:lvlJc w:val="left"/>
      <w:pPr>
        <w:ind w:left="2865" w:hanging="360"/>
      </w:pPr>
    </w:lvl>
    <w:lvl w:ilvl="4" w:tplc="04100019" w:tentative="1">
      <w:start w:val="1"/>
      <w:numFmt w:val="lowerLetter"/>
      <w:lvlText w:val="%5."/>
      <w:lvlJc w:val="left"/>
      <w:pPr>
        <w:ind w:left="3585" w:hanging="360"/>
      </w:pPr>
    </w:lvl>
    <w:lvl w:ilvl="5" w:tplc="0410001B" w:tentative="1">
      <w:start w:val="1"/>
      <w:numFmt w:val="lowerRoman"/>
      <w:lvlText w:val="%6."/>
      <w:lvlJc w:val="right"/>
      <w:pPr>
        <w:ind w:left="4305" w:hanging="180"/>
      </w:pPr>
    </w:lvl>
    <w:lvl w:ilvl="6" w:tplc="0410000F" w:tentative="1">
      <w:start w:val="1"/>
      <w:numFmt w:val="decimal"/>
      <w:lvlText w:val="%7."/>
      <w:lvlJc w:val="left"/>
      <w:pPr>
        <w:ind w:left="5025" w:hanging="360"/>
      </w:pPr>
    </w:lvl>
    <w:lvl w:ilvl="7" w:tplc="04100019" w:tentative="1">
      <w:start w:val="1"/>
      <w:numFmt w:val="lowerLetter"/>
      <w:lvlText w:val="%8."/>
      <w:lvlJc w:val="left"/>
      <w:pPr>
        <w:ind w:left="5745" w:hanging="360"/>
      </w:pPr>
    </w:lvl>
    <w:lvl w:ilvl="8" w:tplc="0410001B" w:tentative="1">
      <w:start w:val="1"/>
      <w:numFmt w:val="lowerRoman"/>
      <w:lvlText w:val="%9."/>
      <w:lvlJc w:val="right"/>
      <w:pPr>
        <w:ind w:left="6465" w:hanging="180"/>
      </w:pPr>
    </w:lvl>
  </w:abstractNum>
  <w:abstractNum w:abstractNumId="64">
    <w:nsid w:val="6B991EDD"/>
    <w:multiLevelType w:val="hybridMultilevel"/>
    <w:tmpl w:val="60F4DB98"/>
    <w:lvl w:ilvl="0" w:tplc="FFCE2082">
      <w:start w:val="1"/>
      <w:numFmt w:val="bullet"/>
      <w:lvlText w:val="-"/>
      <w:lvlJc w:val="left"/>
      <w:pPr>
        <w:ind w:left="720" w:hanging="360"/>
      </w:pPr>
      <w:rPr>
        <w:rFonts w:ascii="Verdana" w:eastAsia="Times New Roman" w:hAnsi="Verdan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5">
    <w:nsid w:val="6C4D0495"/>
    <w:multiLevelType w:val="hybridMultilevel"/>
    <w:tmpl w:val="0CBAAEA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6">
    <w:nsid w:val="6D1B724B"/>
    <w:multiLevelType w:val="hybridMultilevel"/>
    <w:tmpl w:val="1396C362"/>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7">
    <w:nsid w:val="6FEE3B09"/>
    <w:multiLevelType w:val="hybridMultilevel"/>
    <w:tmpl w:val="1974D5D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8">
    <w:nsid w:val="733746E2"/>
    <w:multiLevelType w:val="hybridMultilevel"/>
    <w:tmpl w:val="096010A0"/>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9">
    <w:nsid w:val="74E42304"/>
    <w:multiLevelType w:val="hybridMultilevel"/>
    <w:tmpl w:val="2E48D44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0">
    <w:nsid w:val="75907415"/>
    <w:multiLevelType w:val="hybridMultilevel"/>
    <w:tmpl w:val="25AEC83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1">
    <w:nsid w:val="76530F8D"/>
    <w:multiLevelType w:val="hybridMultilevel"/>
    <w:tmpl w:val="30BABC3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2">
    <w:nsid w:val="77611326"/>
    <w:multiLevelType w:val="hybridMultilevel"/>
    <w:tmpl w:val="B514752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3">
    <w:nsid w:val="79045FC2"/>
    <w:multiLevelType w:val="hybridMultilevel"/>
    <w:tmpl w:val="C290A9BA"/>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4">
    <w:nsid w:val="7C4E1539"/>
    <w:multiLevelType w:val="hybridMultilevel"/>
    <w:tmpl w:val="9FCAA3DC"/>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75">
    <w:nsid w:val="7CAD55BA"/>
    <w:multiLevelType w:val="hybridMultilevel"/>
    <w:tmpl w:val="06DC9D2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6">
    <w:nsid w:val="7EC066D9"/>
    <w:multiLevelType w:val="hybridMultilevel"/>
    <w:tmpl w:val="3B3A6E1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20"/>
  </w:num>
  <w:num w:numId="2">
    <w:abstractNumId w:val="63"/>
  </w:num>
  <w:num w:numId="3">
    <w:abstractNumId w:val="50"/>
  </w:num>
  <w:num w:numId="4">
    <w:abstractNumId w:val="62"/>
  </w:num>
  <w:num w:numId="5">
    <w:abstractNumId w:val="24"/>
  </w:num>
  <w:num w:numId="6">
    <w:abstractNumId w:val="54"/>
  </w:num>
  <w:num w:numId="7">
    <w:abstractNumId w:val="16"/>
  </w:num>
  <w:num w:numId="8">
    <w:abstractNumId w:val="68"/>
  </w:num>
  <w:num w:numId="9">
    <w:abstractNumId w:val="73"/>
  </w:num>
  <w:num w:numId="10">
    <w:abstractNumId w:val="61"/>
  </w:num>
  <w:num w:numId="11">
    <w:abstractNumId w:val="45"/>
  </w:num>
  <w:num w:numId="12">
    <w:abstractNumId w:val="60"/>
  </w:num>
  <w:num w:numId="13">
    <w:abstractNumId w:val="32"/>
  </w:num>
  <w:num w:numId="14">
    <w:abstractNumId w:val="18"/>
  </w:num>
  <w:num w:numId="15">
    <w:abstractNumId w:val="22"/>
  </w:num>
  <w:num w:numId="16">
    <w:abstractNumId w:val="57"/>
  </w:num>
  <w:num w:numId="17">
    <w:abstractNumId w:val="3"/>
  </w:num>
  <w:num w:numId="18">
    <w:abstractNumId w:val="4"/>
  </w:num>
  <w:num w:numId="19">
    <w:abstractNumId w:val="5"/>
  </w:num>
  <w:num w:numId="20">
    <w:abstractNumId w:val="6"/>
  </w:num>
  <w:num w:numId="21">
    <w:abstractNumId w:val="7"/>
  </w:num>
  <w:num w:numId="22">
    <w:abstractNumId w:val="8"/>
  </w:num>
  <w:num w:numId="23">
    <w:abstractNumId w:val="64"/>
  </w:num>
  <w:num w:numId="24">
    <w:abstractNumId w:val="0"/>
  </w:num>
  <w:num w:numId="25">
    <w:abstractNumId w:val="1"/>
  </w:num>
  <w:num w:numId="26">
    <w:abstractNumId w:val="2"/>
  </w:num>
  <w:num w:numId="27">
    <w:abstractNumId w:val="9"/>
  </w:num>
  <w:num w:numId="28">
    <w:abstractNumId w:val="10"/>
  </w:num>
  <w:num w:numId="29">
    <w:abstractNumId w:val="11"/>
  </w:num>
  <w:num w:numId="30">
    <w:abstractNumId w:val="12"/>
  </w:num>
  <w:num w:numId="31">
    <w:abstractNumId w:val="15"/>
  </w:num>
  <w:num w:numId="32">
    <w:abstractNumId w:val="52"/>
  </w:num>
  <w:num w:numId="33">
    <w:abstractNumId w:val="4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6"/>
  </w:num>
  <w:num w:numId="35">
    <w:abstractNumId w:val="51"/>
  </w:num>
  <w:num w:numId="36">
    <w:abstractNumId w:val="55"/>
  </w:num>
  <w:num w:numId="37">
    <w:abstractNumId w:val="66"/>
  </w:num>
  <w:num w:numId="38">
    <w:abstractNumId w:val="43"/>
  </w:num>
  <w:num w:numId="39">
    <w:abstractNumId w:val="53"/>
  </w:num>
  <w:num w:numId="40">
    <w:abstractNumId w:val="21"/>
  </w:num>
  <w:num w:numId="41">
    <w:abstractNumId w:val="30"/>
  </w:num>
  <w:num w:numId="42">
    <w:abstractNumId w:val="34"/>
  </w:num>
  <w:num w:numId="43">
    <w:abstractNumId w:val="47"/>
  </w:num>
  <w:num w:numId="44">
    <w:abstractNumId w:val="36"/>
  </w:num>
  <w:num w:numId="45">
    <w:abstractNumId w:val="33"/>
  </w:num>
  <w:num w:numId="46">
    <w:abstractNumId w:val="56"/>
  </w:num>
  <w:num w:numId="47">
    <w:abstractNumId w:val="29"/>
  </w:num>
  <w:num w:numId="48">
    <w:abstractNumId w:val="67"/>
  </w:num>
  <w:num w:numId="49">
    <w:abstractNumId w:val="19"/>
  </w:num>
  <w:num w:numId="50">
    <w:abstractNumId w:val="48"/>
  </w:num>
  <w:num w:numId="51">
    <w:abstractNumId w:val="37"/>
  </w:num>
  <w:num w:numId="52">
    <w:abstractNumId w:val="41"/>
  </w:num>
  <w:num w:numId="53">
    <w:abstractNumId w:val="70"/>
  </w:num>
  <w:num w:numId="54">
    <w:abstractNumId w:val="42"/>
  </w:num>
  <w:num w:numId="55">
    <w:abstractNumId w:val="38"/>
  </w:num>
  <w:num w:numId="56">
    <w:abstractNumId w:val="27"/>
  </w:num>
  <w:num w:numId="57">
    <w:abstractNumId w:val="75"/>
  </w:num>
  <w:num w:numId="58">
    <w:abstractNumId w:val="65"/>
  </w:num>
  <w:num w:numId="59">
    <w:abstractNumId w:val="39"/>
  </w:num>
  <w:num w:numId="60">
    <w:abstractNumId w:val="76"/>
  </w:num>
  <w:num w:numId="61">
    <w:abstractNumId w:val="46"/>
  </w:num>
  <w:num w:numId="62">
    <w:abstractNumId w:val="13"/>
  </w:num>
  <w:num w:numId="63">
    <w:abstractNumId w:val="69"/>
  </w:num>
  <w:num w:numId="64">
    <w:abstractNumId w:val="17"/>
  </w:num>
  <w:num w:numId="65">
    <w:abstractNumId w:val="40"/>
  </w:num>
  <w:num w:numId="66">
    <w:abstractNumId w:val="72"/>
  </w:num>
  <w:num w:numId="67">
    <w:abstractNumId w:val="35"/>
  </w:num>
  <w:num w:numId="68">
    <w:abstractNumId w:val="59"/>
  </w:num>
  <w:num w:numId="69">
    <w:abstractNumId w:val="14"/>
  </w:num>
  <w:num w:numId="70">
    <w:abstractNumId w:val="74"/>
  </w:num>
  <w:num w:numId="71">
    <w:abstractNumId w:val="25"/>
  </w:num>
  <w:num w:numId="72">
    <w:abstractNumId w:val="44"/>
  </w:num>
  <w:num w:numId="73">
    <w:abstractNumId w:val="31"/>
  </w:num>
  <w:num w:numId="74">
    <w:abstractNumId w:val="23"/>
  </w:num>
  <w:num w:numId="75">
    <w:abstractNumId w:val="71"/>
  </w:num>
  <w:num w:numId="76">
    <w:abstractNumId w:val="28"/>
  </w:num>
  <w:num w:numId="77">
    <w:abstractNumId w:val="58"/>
  </w:num>
  <w:numIdMacAtCleanup w:val="7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8"/>
  <w:hyphenationZone w:val="283"/>
  <w:characterSpacingControl w:val="doNotCompress"/>
  <w:footnotePr>
    <w:footnote w:id="-1"/>
    <w:footnote w:id="0"/>
  </w:footnotePr>
  <w:endnotePr>
    <w:endnote w:id="-1"/>
    <w:endnote w:id="0"/>
  </w:endnotePr>
  <w:compat/>
  <w:rsids>
    <w:rsidRoot w:val="004A7EE5"/>
    <w:rsid w:val="000277F6"/>
    <w:rsid w:val="00033F1D"/>
    <w:rsid w:val="00056C24"/>
    <w:rsid w:val="00067BEB"/>
    <w:rsid w:val="000C1FA5"/>
    <w:rsid w:val="000D317D"/>
    <w:rsid w:val="001102DE"/>
    <w:rsid w:val="0011564B"/>
    <w:rsid w:val="00117856"/>
    <w:rsid w:val="001269ED"/>
    <w:rsid w:val="00175B44"/>
    <w:rsid w:val="00197E35"/>
    <w:rsid w:val="001A0F73"/>
    <w:rsid w:val="001F29D1"/>
    <w:rsid w:val="001F7D46"/>
    <w:rsid w:val="002015D3"/>
    <w:rsid w:val="002212CB"/>
    <w:rsid w:val="00234C18"/>
    <w:rsid w:val="00242F7C"/>
    <w:rsid w:val="00246534"/>
    <w:rsid w:val="002658C5"/>
    <w:rsid w:val="0029136C"/>
    <w:rsid w:val="00292AD2"/>
    <w:rsid w:val="00323082"/>
    <w:rsid w:val="00330727"/>
    <w:rsid w:val="00345BFE"/>
    <w:rsid w:val="003723C4"/>
    <w:rsid w:val="003871E3"/>
    <w:rsid w:val="00392A89"/>
    <w:rsid w:val="003A068E"/>
    <w:rsid w:val="003F5FC7"/>
    <w:rsid w:val="0040599E"/>
    <w:rsid w:val="004109D0"/>
    <w:rsid w:val="00436BBF"/>
    <w:rsid w:val="004A7EE5"/>
    <w:rsid w:val="0050271B"/>
    <w:rsid w:val="00544728"/>
    <w:rsid w:val="0055614A"/>
    <w:rsid w:val="00562C41"/>
    <w:rsid w:val="00566B55"/>
    <w:rsid w:val="005766D7"/>
    <w:rsid w:val="0058071F"/>
    <w:rsid w:val="0059149B"/>
    <w:rsid w:val="00592616"/>
    <w:rsid w:val="00594FAB"/>
    <w:rsid w:val="00595599"/>
    <w:rsid w:val="005A3EB5"/>
    <w:rsid w:val="005C3A3C"/>
    <w:rsid w:val="005C6F98"/>
    <w:rsid w:val="005E61D0"/>
    <w:rsid w:val="00622801"/>
    <w:rsid w:val="0063674B"/>
    <w:rsid w:val="00654CEC"/>
    <w:rsid w:val="00657781"/>
    <w:rsid w:val="00680818"/>
    <w:rsid w:val="006828D4"/>
    <w:rsid w:val="006B4452"/>
    <w:rsid w:val="006E340D"/>
    <w:rsid w:val="006F37C3"/>
    <w:rsid w:val="006F6C35"/>
    <w:rsid w:val="007308BF"/>
    <w:rsid w:val="007374A4"/>
    <w:rsid w:val="0074592D"/>
    <w:rsid w:val="0074763B"/>
    <w:rsid w:val="007A1007"/>
    <w:rsid w:val="007A2A25"/>
    <w:rsid w:val="007A4073"/>
    <w:rsid w:val="007B2AFD"/>
    <w:rsid w:val="007E2147"/>
    <w:rsid w:val="007E4BE4"/>
    <w:rsid w:val="007F46D9"/>
    <w:rsid w:val="0081290D"/>
    <w:rsid w:val="008478CF"/>
    <w:rsid w:val="00880276"/>
    <w:rsid w:val="008A3FD7"/>
    <w:rsid w:val="008E2EA4"/>
    <w:rsid w:val="00986F41"/>
    <w:rsid w:val="009A04FA"/>
    <w:rsid w:val="009A0B3F"/>
    <w:rsid w:val="009B4C1B"/>
    <w:rsid w:val="009C703E"/>
    <w:rsid w:val="00A065E9"/>
    <w:rsid w:val="00A322B7"/>
    <w:rsid w:val="00A53984"/>
    <w:rsid w:val="00A70FAE"/>
    <w:rsid w:val="00AD45C0"/>
    <w:rsid w:val="00AD5B7D"/>
    <w:rsid w:val="00AE181E"/>
    <w:rsid w:val="00AF0335"/>
    <w:rsid w:val="00B030BA"/>
    <w:rsid w:val="00B07C4C"/>
    <w:rsid w:val="00B26877"/>
    <w:rsid w:val="00B35BE8"/>
    <w:rsid w:val="00B6191F"/>
    <w:rsid w:val="00B63130"/>
    <w:rsid w:val="00BC08E4"/>
    <w:rsid w:val="00C05D3A"/>
    <w:rsid w:val="00C259EB"/>
    <w:rsid w:val="00C34FAC"/>
    <w:rsid w:val="00C469B2"/>
    <w:rsid w:val="00CA7AEF"/>
    <w:rsid w:val="00CD16FE"/>
    <w:rsid w:val="00CE6DFE"/>
    <w:rsid w:val="00D113C2"/>
    <w:rsid w:val="00D22896"/>
    <w:rsid w:val="00D27257"/>
    <w:rsid w:val="00D27D7F"/>
    <w:rsid w:val="00D42A27"/>
    <w:rsid w:val="00D46240"/>
    <w:rsid w:val="00D85F6B"/>
    <w:rsid w:val="00DE20C4"/>
    <w:rsid w:val="00E15582"/>
    <w:rsid w:val="00E2780D"/>
    <w:rsid w:val="00E331E9"/>
    <w:rsid w:val="00E52883"/>
    <w:rsid w:val="00E570AF"/>
    <w:rsid w:val="00EA6BEE"/>
    <w:rsid w:val="00EA78BA"/>
    <w:rsid w:val="00EC5E2E"/>
    <w:rsid w:val="00F13790"/>
    <w:rsid w:val="00F21F9F"/>
    <w:rsid w:val="00F22911"/>
    <w:rsid w:val="00F24736"/>
    <w:rsid w:val="00F53D62"/>
    <w:rsid w:val="00F75434"/>
    <w:rsid w:val="00FA3B44"/>
    <w:rsid w:val="00FE0F53"/>
    <w:rsid w:val="00FE5482"/>
    <w:rsid w:val="00FF0B0F"/>
    <w:rsid w:val="00FF0FAD"/>
    <w:rsid w:val="00FF7C9A"/>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PersonName"/>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4A7EE5"/>
    <w:pPr>
      <w:spacing w:after="0" w:line="240" w:lineRule="auto"/>
    </w:pPr>
    <w:rPr>
      <w:rFonts w:ascii="Times New Roman" w:eastAsia="Times New Roman" w:hAnsi="Times New Roman" w:cs="Times New Roman"/>
      <w:sz w:val="24"/>
      <w:szCs w:val="24"/>
      <w:lang w:eastAsia="it-IT"/>
    </w:rPr>
  </w:style>
  <w:style w:type="paragraph" w:styleId="Titolo1">
    <w:name w:val="heading 1"/>
    <w:basedOn w:val="Normale"/>
    <w:next w:val="Normale"/>
    <w:link w:val="Titolo1Carattere"/>
    <w:qFormat/>
    <w:rsid w:val="004A7EE5"/>
    <w:pPr>
      <w:keepNext/>
      <w:jc w:val="center"/>
      <w:outlineLvl w:val="0"/>
    </w:pPr>
    <w:rPr>
      <w:b/>
      <w:sz w:val="20"/>
      <w:szCs w:val="20"/>
    </w:rPr>
  </w:style>
  <w:style w:type="paragraph" w:styleId="Titolo2">
    <w:name w:val="heading 2"/>
    <w:basedOn w:val="Normale"/>
    <w:next w:val="Normale"/>
    <w:link w:val="Titolo2Carattere"/>
    <w:qFormat/>
    <w:rsid w:val="004A7EE5"/>
    <w:pPr>
      <w:keepNext/>
      <w:jc w:val="center"/>
      <w:outlineLvl w:val="1"/>
    </w:pPr>
    <w:rPr>
      <w:b/>
      <w:sz w:val="28"/>
      <w:szCs w:val="20"/>
    </w:rPr>
  </w:style>
  <w:style w:type="paragraph" w:styleId="Titolo3">
    <w:name w:val="heading 3"/>
    <w:basedOn w:val="Normale"/>
    <w:next w:val="Normale"/>
    <w:link w:val="Titolo3Carattere"/>
    <w:qFormat/>
    <w:rsid w:val="004A7EE5"/>
    <w:pPr>
      <w:keepNext/>
      <w:jc w:val="center"/>
      <w:outlineLvl w:val="2"/>
    </w:pPr>
    <w:rPr>
      <w:b/>
      <w:i/>
      <w:iCs/>
      <w:sz w:val="36"/>
      <w:szCs w:val="20"/>
    </w:rPr>
  </w:style>
  <w:style w:type="paragraph" w:styleId="Titolo4">
    <w:name w:val="heading 4"/>
    <w:basedOn w:val="Normale"/>
    <w:next w:val="Normale"/>
    <w:link w:val="Titolo4Carattere"/>
    <w:qFormat/>
    <w:rsid w:val="004A7EE5"/>
    <w:pPr>
      <w:keepNext/>
      <w:jc w:val="center"/>
      <w:outlineLvl w:val="3"/>
    </w:pPr>
    <w:rPr>
      <w:sz w:val="28"/>
      <w:szCs w:val="20"/>
    </w:rPr>
  </w:style>
  <w:style w:type="paragraph" w:styleId="Titolo5">
    <w:name w:val="heading 5"/>
    <w:basedOn w:val="Normale"/>
    <w:next w:val="Normale"/>
    <w:link w:val="Titolo5Carattere"/>
    <w:qFormat/>
    <w:rsid w:val="004A7EE5"/>
    <w:pPr>
      <w:keepNext/>
      <w:outlineLvl w:val="4"/>
    </w:pPr>
    <w:rPr>
      <w:szCs w:val="20"/>
    </w:rPr>
  </w:style>
  <w:style w:type="paragraph" w:styleId="Titolo6">
    <w:name w:val="heading 6"/>
    <w:basedOn w:val="Normale"/>
    <w:next w:val="Normale"/>
    <w:link w:val="Titolo6Carattere"/>
    <w:qFormat/>
    <w:rsid w:val="004A7EE5"/>
    <w:pPr>
      <w:keepNext/>
      <w:jc w:val="both"/>
      <w:outlineLvl w:val="5"/>
    </w:pPr>
    <w:rPr>
      <w:szCs w:val="20"/>
    </w:rPr>
  </w:style>
  <w:style w:type="paragraph" w:styleId="Titolo7">
    <w:name w:val="heading 7"/>
    <w:basedOn w:val="Normale"/>
    <w:next w:val="Normale"/>
    <w:link w:val="Titolo7Carattere"/>
    <w:qFormat/>
    <w:rsid w:val="004A7EE5"/>
    <w:pPr>
      <w:keepNext/>
      <w:outlineLvl w:val="6"/>
    </w:pPr>
    <w:rPr>
      <w:b/>
      <w:bCs/>
      <w:sz w:val="28"/>
      <w:szCs w:val="20"/>
    </w:rPr>
  </w:style>
  <w:style w:type="paragraph" w:styleId="Titolo8">
    <w:name w:val="heading 8"/>
    <w:basedOn w:val="Normale"/>
    <w:next w:val="Normale"/>
    <w:link w:val="Titolo8Carattere"/>
    <w:qFormat/>
    <w:rsid w:val="004A7EE5"/>
    <w:pPr>
      <w:keepNext/>
      <w:jc w:val="center"/>
      <w:outlineLvl w:val="7"/>
    </w:pPr>
    <w:rPr>
      <w:b/>
    </w:rPr>
  </w:style>
  <w:style w:type="paragraph" w:styleId="Titolo9">
    <w:name w:val="heading 9"/>
    <w:basedOn w:val="Normale"/>
    <w:next w:val="Normale"/>
    <w:link w:val="Titolo9Carattere"/>
    <w:qFormat/>
    <w:rsid w:val="004A7EE5"/>
    <w:pPr>
      <w:keepNext/>
      <w:jc w:val="center"/>
      <w:outlineLvl w:val="8"/>
    </w:pPr>
    <w:rPr>
      <w:bCs/>
      <w:u w:val="single"/>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rsid w:val="004A7EE5"/>
    <w:rPr>
      <w:rFonts w:ascii="Times New Roman" w:eastAsia="Times New Roman" w:hAnsi="Times New Roman" w:cs="Times New Roman"/>
      <w:b/>
      <w:sz w:val="20"/>
      <w:szCs w:val="20"/>
    </w:rPr>
  </w:style>
  <w:style w:type="character" w:customStyle="1" w:styleId="Titolo2Carattere">
    <w:name w:val="Titolo 2 Carattere"/>
    <w:basedOn w:val="Carpredefinitoparagrafo"/>
    <w:link w:val="Titolo2"/>
    <w:rsid w:val="004A7EE5"/>
    <w:rPr>
      <w:rFonts w:ascii="Times New Roman" w:eastAsia="Times New Roman" w:hAnsi="Times New Roman" w:cs="Times New Roman"/>
      <w:b/>
      <w:sz w:val="28"/>
      <w:szCs w:val="20"/>
    </w:rPr>
  </w:style>
  <w:style w:type="character" w:customStyle="1" w:styleId="Titolo3Carattere">
    <w:name w:val="Titolo 3 Carattere"/>
    <w:basedOn w:val="Carpredefinitoparagrafo"/>
    <w:link w:val="Titolo3"/>
    <w:rsid w:val="004A7EE5"/>
    <w:rPr>
      <w:rFonts w:ascii="Times New Roman" w:eastAsia="Times New Roman" w:hAnsi="Times New Roman" w:cs="Times New Roman"/>
      <w:b/>
      <w:i/>
      <w:iCs/>
      <w:sz w:val="36"/>
      <w:szCs w:val="20"/>
    </w:rPr>
  </w:style>
  <w:style w:type="character" w:customStyle="1" w:styleId="Titolo4Carattere">
    <w:name w:val="Titolo 4 Carattere"/>
    <w:basedOn w:val="Carpredefinitoparagrafo"/>
    <w:link w:val="Titolo4"/>
    <w:rsid w:val="004A7EE5"/>
    <w:rPr>
      <w:rFonts w:ascii="Times New Roman" w:eastAsia="Times New Roman" w:hAnsi="Times New Roman" w:cs="Times New Roman"/>
      <w:sz w:val="28"/>
      <w:szCs w:val="20"/>
    </w:rPr>
  </w:style>
  <w:style w:type="character" w:customStyle="1" w:styleId="Titolo5Carattere">
    <w:name w:val="Titolo 5 Carattere"/>
    <w:basedOn w:val="Carpredefinitoparagrafo"/>
    <w:link w:val="Titolo5"/>
    <w:rsid w:val="004A7EE5"/>
    <w:rPr>
      <w:rFonts w:ascii="Times New Roman" w:eastAsia="Times New Roman" w:hAnsi="Times New Roman" w:cs="Times New Roman"/>
      <w:sz w:val="24"/>
      <w:szCs w:val="20"/>
    </w:rPr>
  </w:style>
  <w:style w:type="character" w:customStyle="1" w:styleId="Titolo6Carattere">
    <w:name w:val="Titolo 6 Carattere"/>
    <w:basedOn w:val="Carpredefinitoparagrafo"/>
    <w:link w:val="Titolo6"/>
    <w:rsid w:val="004A7EE5"/>
    <w:rPr>
      <w:rFonts w:ascii="Times New Roman" w:eastAsia="Times New Roman" w:hAnsi="Times New Roman" w:cs="Times New Roman"/>
      <w:sz w:val="24"/>
      <w:szCs w:val="20"/>
    </w:rPr>
  </w:style>
  <w:style w:type="character" w:customStyle="1" w:styleId="Titolo7Carattere">
    <w:name w:val="Titolo 7 Carattere"/>
    <w:basedOn w:val="Carpredefinitoparagrafo"/>
    <w:link w:val="Titolo7"/>
    <w:rsid w:val="004A7EE5"/>
    <w:rPr>
      <w:rFonts w:ascii="Times New Roman" w:eastAsia="Times New Roman" w:hAnsi="Times New Roman" w:cs="Times New Roman"/>
      <w:b/>
      <w:bCs/>
      <w:sz w:val="28"/>
      <w:szCs w:val="20"/>
      <w:lang w:eastAsia="it-IT"/>
    </w:rPr>
  </w:style>
  <w:style w:type="character" w:customStyle="1" w:styleId="Titolo8Carattere">
    <w:name w:val="Titolo 8 Carattere"/>
    <w:basedOn w:val="Carpredefinitoparagrafo"/>
    <w:link w:val="Titolo8"/>
    <w:rsid w:val="004A7EE5"/>
    <w:rPr>
      <w:rFonts w:ascii="Times New Roman" w:eastAsia="Times New Roman" w:hAnsi="Times New Roman" w:cs="Times New Roman"/>
      <w:b/>
      <w:sz w:val="24"/>
      <w:szCs w:val="24"/>
    </w:rPr>
  </w:style>
  <w:style w:type="character" w:customStyle="1" w:styleId="Titolo9Carattere">
    <w:name w:val="Titolo 9 Carattere"/>
    <w:basedOn w:val="Carpredefinitoparagrafo"/>
    <w:link w:val="Titolo9"/>
    <w:rsid w:val="004A7EE5"/>
    <w:rPr>
      <w:rFonts w:ascii="Times New Roman" w:eastAsia="Times New Roman" w:hAnsi="Times New Roman" w:cs="Times New Roman"/>
      <w:bCs/>
      <w:sz w:val="24"/>
      <w:szCs w:val="24"/>
      <w:u w:val="single"/>
      <w:lang w:eastAsia="it-IT"/>
    </w:rPr>
  </w:style>
  <w:style w:type="character" w:styleId="Numeropagina">
    <w:name w:val="page number"/>
    <w:basedOn w:val="Carpredefinitoparagrafo"/>
    <w:semiHidden/>
    <w:rsid w:val="004A7EE5"/>
  </w:style>
  <w:style w:type="paragraph" w:styleId="Intestazione">
    <w:name w:val="header"/>
    <w:basedOn w:val="Normale"/>
    <w:link w:val="IntestazioneCarattere"/>
    <w:rsid w:val="004A7EE5"/>
    <w:pPr>
      <w:tabs>
        <w:tab w:val="center" w:pos="4819"/>
        <w:tab w:val="right" w:pos="9638"/>
      </w:tabs>
    </w:pPr>
    <w:rPr>
      <w:sz w:val="20"/>
      <w:szCs w:val="20"/>
    </w:rPr>
  </w:style>
  <w:style w:type="character" w:customStyle="1" w:styleId="IntestazioneCarattere">
    <w:name w:val="Intestazione Carattere"/>
    <w:basedOn w:val="Carpredefinitoparagrafo"/>
    <w:link w:val="Intestazione"/>
    <w:rsid w:val="004A7EE5"/>
    <w:rPr>
      <w:rFonts w:ascii="Times New Roman" w:eastAsia="Times New Roman" w:hAnsi="Times New Roman" w:cs="Times New Roman"/>
      <w:sz w:val="20"/>
      <w:szCs w:val="20"/>
      <w:lang w:eastAsia="it-IT"/>
    </w:rPr>
  </w:style>
  <w:style w:type="paragraph" w:styleId="Corpodeltesto3">
    <w:name w:val="Body Text 3"/>
    <w:basedOn w:val="Normale"/>
    <w:link w:val="Corpodeltesto3Carattere"/>
    <w:semiHidden/>
    <w:rsid w:val="004A7EE5"/>
    <w:pPr>
      <w:jc w:val="center"/>
    </w:pPr>
    <w:rPr>
      <w:sz w:val="28"/>
      <w:szCs w:val="20"/>
    </w:rPr>
  </w:style>
  <w:style w:type="character" w:customStyle="1" w:styleId="Corpodeltesto3Carattere">
    <w:name w:val="Corpo del testo 3 Carattere"/>
    <w:basedOn w:val="Carpredefinitoparagrafo"/>
    <w:link w:val="Corpodeltesto3"/>
    <w:semiHidden/>
    <w:rsid w:val="004A7EE5"/>
    <w:rPr>
      <w:rFonts w:ascii="Times New Roman" w:eastAsia="Times New Roman" w:hAnsi="Times New Roman" w:cs="Times New Roman"/>
      <w:sz w:val="28"/>
      <w:szCs w:val="20"/>
      <w:lang w:eastAsia="it-IT"/>
    </w:rPr>
  </w:style>
  <w:style w:type="paragraph" w:styleId="Corpodeltesto">
    <w:name w:val="Body Text"/>
    <w:basedOn w:val="Normale"/>
    <w:link w:val="CorpodeltestoCarattere"/>
    <w:semiHidden/>
    <w:rsid w:val="004A7EE5"/>
    <w:rPr>
      <w:sz w:val="32"/>
      <w:szCs w:val="20"/>
    </w:rPr>
  </w:style>
  <w:style w:type="character" w:customStyle="1" w:styleId="CorpodeltestoCarattere">
    <w:name w:val="Corpo del testo Carattere"/>
    <w:basedOn w:val="Carpredefinitoparagrafo"/>
    <w:link w:val="Corpodeltesto"/>
    <w:semiHidden/>
    <w:rsid w:val="004A7EE5"/>
    <w:rPr>
      <w:rFonts w:ascii="Times New Roman" w:eastAsia="Times New Roman" w:hAnsi="Times New Roman" w:cs="Times New Roman"/>
      <w:sz w:val="32"/>
      <w:szCs w:val="20"/>
      <w:lang w:eastAsia="it-IT"/>
    </w:rPr>
  </w:style>
  <w:style w:type="paragraph" w:styleId="Pidipagina">
    <w:name w:val="footer"/>
    <w:basedOn w:val="Normale"/>
    <w:link w:val="PidipaginaCarattere"/>
    <w:semiHidden/>
    <w:rsid w:val="004A7EE5"/>
    <w:pPr>
      <w:tabs>
        <w:tab w:val="center" w:pos="4819"/>
        <w:tab w:val="right" w:pos="9638"/>
      </w:tabs>
    </w:pPr>
    <w:rPr>
      <w:sz w:val="20"/>
      <w:szCs w:val="20"/>
    </w:rPr>
  </w:style>
  <w:style w:type="character" w:customStyle="1" w:styleId="PidipaginaCarattere">
    <w:name w:val="Piè di pagina Carattere"/>
    <w:basedOn w:val="Carpredefinitoparagrafo"/>
    <w:link w:val="Pidipagina"/>
    <w:semiHidden/>
    <w:rsid w:val="004A7EE5"/>
    <w:rPr>
      <w:rFonts w:ascii="Times New Roman" w:eastAsia="Times New Roman" w:hAnsi="Times New Roman" w:cs="Times New Roman"/>
      <w:sz w:val="20"/>
      <w:szCs w:val="20"/>
      <w:lang w:eastAsia="it-IT"/>
    </w:rPr>
  </w:style>
  <w:style w:type="character" w:styleId="Collegamentoipertestuale">
    <w:name w:val="Hyperlink"/>
    <w:rsid w:val="004A7EE5"/>
    <w:rPr>
      <w:color w:val="0000FF"/>
      <w:u w:val="single"/>
    </w:rPr>
  </w:style>
  <w:style w:type="paragraph" w:styleId="Titolo">
    <w:name w:val="Title"/>
    <w:basedOn w:val="Normale"/>
    <w:link w:val="TitoloCarattere"/>
    <w:qFormat/>
    <w:rsid w:val="004A7EE5"/>
    <w:pPr>
      <w:jc w:val="center"/>
    </w:pPr>
    <w:rPr>
      <w:b/>
      <w:bCs/>
      <w:u w:val="single"/>
    </w:rPr>
  </w:style>
  <w:style w:type="character" w:customStyle="1" w:styleId="TitoloCarattere">
    <w:name w:val="Titolo Carattere"/>
    <w:basedOn w:val="Carpredefinitoparagrafo"/>
    <w:link w:val="Titolo"/>
    <w:rsid w:val="004A7EE5"/>
    <w:rPr>
      <w:rFonts w:ascii="Times New Roman" w:eastAsia="Times New Roman" w:hAnsi="Times New Roman" w:cs="Times New Roman"/>
      <w:b/>
      <w:bCs/>
      <w:sz w:val="24"/>
      <w:szCs w:val="24"/>
      <w:u w:val="single"/>
    </w:rPr>
  </w:style>
  <w:style w:type="paragraph" w:styleId="Corpodeltesto2">
    <w:name w:val="Body Text 2"/>
    <w:basedOn w:val="Normale"/>
    <w:link w:val="Corpodeltesto2Carattere"/>
    <w:rsid w:val="004A7EE5"/>
    <w:pPr>
      <w:framePr w:hSpace="141" w:wrap="notBeside" w:hAnchor="margin" w:y="952"/>
    </w:pPr>
    <w:rPr>
      <w:szCs w:val="20"/>
    </w:rPr>
  </w:style>
  <w:style w:type="character" w:customStyle="1" w:styleId="Corpodeltesto2Carattere">
    <w:name w:val="Corpo del testo 2 Carattere"/>
    <w:basedOn w:val="Carpredefinitoparagrafo"/>
    <w:link w:val="Corpodeltesto2"/>
    <w:rsid w:val="004A7EE5"/>
    <w:rPr>
      <w:rFonts w:ascii="Times New Roman" w:eastAsia="Times New Roman" w:hAnsi="Times New Roman" w:cs="Times New Roman"/>
      <w:sz w:val="24"/>
      <w:szCs w:val="20"/>
      <w:lang w:eastAsia="it-IT"/>
    </w:rPr>
  </w:style>
  <w:style w:type="character" w:styleId="Collegamentovisitato">
    <w:name w:val="FollowedHyperlink"/>
    <w:semiHidden/>
    <w:rsid w:val="004A7EE5"/>
    <w:rPr>
      <w:color w:val="800080"/>
      <w:u w:val="single"/>
    </w:rPr>
  </w:style>
  <w:style w:type="paragraph" w:styleId="Rientrocorpodeltesto">
    <w:name w:val="Body Text Indent"/>
    <w:basedOn w:val="Normale"/>
    <w:link w:val="RientrocorpodeltestoCarattere"/>
    <w:semiHidden/>
    <w:rsid w:val="004A7EE5"/>
    <w:pPr>
      <w:ind w:left="360"/>
    </w:pPr>
    <w:rPr>
      <w:color w:val="000000"/>
      <w:sz w:val="32"/>
    </w:rPr>
  </w:style>
  <w:style w:type="character" w:customStyle="1" w:styleId="RientrocorpodeltestoCarattere">
    <w:name w:val="Rientro corpo del testo Carattere"/>
    <w:basedOn w:val="Carpredefinitoparagrafo"/>
    <w:link w:val="Rientrocorpodeltesto"/>
    <w:semiHidden/>
    <w:rsid w:val="004A7EE5"/>
    <w:rPr>
      <w:rFonts w:ascii="Times New Roman" w:eastAsia="Times New Roman" w:hAnsi="Times New Roman" w:cs="Times New Roman"/>
      <w:color w:val="000000"/>
      <w:sz w:val="32"/>
      <w:szCs w:val="24"/>
      <w:lang w:eastAsia="it-IT"/>
    </w:rPr>
  </w:style>
  <w:style w:type="table" w:styleId="Grigliatabella">
    <w:name w:val="Table Grid"/>
    <w:basedOn w:val="Tabellanormale"/>
    <w:uiPriority w:val="39"/>
    <w:rsid w:val="004A7EE5"/>
    <w:pPr>
      <w:spacing w:after="0" w:line="240" w:lineRule="auto"/>
    </w:pPr>
    <w:rPr>
      <w:rFonts w:ascii="Times New Roman" w:eastAsia="Times New Roman" w:hAnsi="Times New Roman" w:cs="Times New Roman"/>
      <w:sz w:val="20"/>
      <w:szCs w:val="20"/>
      <w:lang w:eastAsia="it-IT"/>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4A7EE5"/>
    <w:pPr>
      <w:widowControl w:val="0"/>
      <w:autoSpaceDE w:val="0"/>
      <w:autoSpaceDN w:val="0"/>
      <w:adjustRightInd w:val="0"/>
      <w:spacing w:after="0" w:line="240" w:lineRule="auto"/>
    </w:pPr>
    <w:rPr>
      <w:rFonts w:ascii="Times New Roman" w:eastAsia="Times New Roman" w:hAnsi="Times New Roman" w:cs="Times New Roman"/>
      <w:color w:val="000000"/>
      <w:sz w:val="24"/>
      <w:szCs w:val="24"/>
      <w:lang w:eastAsia="it-IT"/>
    </w:rPr>
  </w:style>
  <w:style w:type="paragraph" w:styleId="Paragrafoelenco">
    <w:name w:val="List Paragraph"/>
    <w:basedOn w:val="Normale"/>
    <w:uiPriority w:val="34"/>
    <w:qFormat/>
    <w:rsid w:val="004A7EE5"/>
    <w:pPr>
      <w:spacing w:after="200" w:line="276" w:lineRule="auto"/>
      <w:ind w:left="720"/>
      <w:contextualSpacing/>
    </w:pPr>
    <w:rPr>
      <w:rFonts w:ascii="Calibri" w:eastAsia="Calibri" w:hAnsi="Calibri"/>
      <w:sz w:val="22"/>
      <w:szCs w:val="22"/>
      <w:lang w:eastAsia="en-US"/>
    </w:rPr>
  </w:style>
  <w:style w:type="paragraph" w:styleId="NormaleWeb">
    <w:name w:val="Normal (Web)"/>
    <w:basedOn w:val="Normale"/>
    <w:uiPriority w:val="99"/>
    <w:rsid w:val="004A7EE5"/>
    <w:pPr>
      <w:spacing w:before="100" w:beforeAutospacing="1" w:after="100" w:afterAutospacing="1"/>
    </w:pPr>
  </w:style>
  <w:style w:type="character" w:customStyle="1" w:styleId="apple-style-span">
    <w:name w:val="apple-style-span"/>
    <w:basedOn w:val="Carpredefinitoparagrafo"/>
    <w:rsid w:val="004A7EE5"/>
  </w:style>
  <w:style w:type="paragraph" w:styleId="Testofumetto">
    <w:name w:val="Balloon Text"/>
    <w:basedOn w:val="Normale"/>
    <w:link w:val="TestofumettoCarattere"/>
    <w:uiPriority w:val="99"/>
    <w:semiHidden/>
    <w:unhideWhenUsed/>
    <w:rsid w:val="004A7EE5"/>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4A7EE5"/>
    <w:rPr>
      <w:rFonts w:ascii="Tahoma" w:eastAsia="Times New Roman" w:hAnsi="Tahoma" w:cs="Tahoma"/>
      <w:sz w:val="16"/>
      <w:szCs w:val="16"/>
      <w:lang w:eastAsia="it-IT"/>
    </w:rPr>
  </w:style>
  <w:style w:type="paragraph" w:styleId="Didascalia">
    <w:name w:val="caption"/>
    <w:basedOn w:val="Normale"/>
    <w:next w:val="Normale"/>
    <w:unhideWhenUsed/>
    <w:qFormat/>
    <w:rsid w:val="00C259EB"/>
    <w:pPr>
      <w:jc w:val="center"/>
    </w:pPr>
    <w:rPr>
      <w:b/>
      <w:bCs/>
      <w:sz w:val="20"/>
    </w:rPr>
  </w:style>
  <w:style w:type="paragraph" w:styleId="Sottotitolo">
    <w:name w:val="Subtitle"/>
    <w:basedOn w:val="Normale"/>
    <w:link w:val="SottotitoloCarattere"/>
    <w:qFormat/>
    <w:rsid w:val="00C259EB"/>
    <w:rPr>
      <w:b/>
      <w:bCs/>
    </w:rPr>
  </w:style>
  <w:style w:type="character" w:customStyle="1" w:styleId="SottotitoloCarattere">
    <w:name w:val="Sottotitolo Carattere"/>
    <w:basedOn w:val="Carpredefinitoparagrafo"/>
    <w:link w:val="Sottotitolo"/>
    <w:rsid w:val="00C259EB"/>
    <w:rPr>
      <w:rFonts w:ascii="Times New Roman" w:eastAsia="Times New Roman" w:hAnsi="Times New Roman" w:cs="Times New Roman"/>
      <w:b/>
      <w:bCs/>
      <w:sz w:val="24"/>
      <w:szCs w:val="24"/>
      <w:lang w:eastAsia="it-IT"/>
    </w:rPr>
  </w:style>
  <w:style w:type="paragraph" w:styleId="Testonotaapidipagina">
    <w:name w:val="footnote text"/>
    <w:basedOn w:val="Normale"/>
    <w:link w:val="TestonotaapidipaginaCarattere"/>
    <w:unhideWhenUsed/>
    <w:rsid w:val="007A1007"/>
    <w:pPr>
      <w:widowControl w:val="0"/>
      <w:autoSpaceDE w:val="0"/>
      <w:autoSpaceDN w:val="0"/>
      <w:adjustRightInd w:val="0"/>
      <w:jc w:val="both"/>
    </w:pPr>
    <w:rPr>
      <w:szCs w:val="20"/>
    </w:rPr>
  </w:style>
  <w:style w:type="character" w:customStyle="1" w:styleId="TestonotaapidipaginaCarattere">
    <w:name w:val="Testo nota a piè di pagina Carattere"/>
    <w:basedOn w:val="Carpredefinitoparagrafo"/>
    <w:link w:val="Testonotaapidipagina"/>
    <w:rsid w:val="007A1007"/>
    <w:rPr>
      <w:rFonts w:ascii="Times New Roman" w:eastAsia="Times New Roman" w:hAnsi="Times New Roman" w:cs="Times New Roman"/>
      <w:sz w:val="24"/>
      <w:szCs w:val="20"/>
      <w:lang w:eastAsia="it-IT"/>
    </w:rPr>
  </w:style>
  <w:style w:type="character" w:styleId="Enfasigrassetto">
    <w:name w:val="Strong"/>
    <w:basedOn w:val="Carpredefinitoparagrafo"/>
    <w:uiPriority w:val="22"/>
    <w:qFormat/>
    <w:rsid w:val="00FF0FAD"/>
    <w:rPr>
      <w:b/>
      <w:bCs/>
    </w:rPr>
  </w:style>
  <w:style w:type="character" w:customStyle="1" w:styleId="CorpodeltestoCarattere1">
    <w:name w:val="Corpo del testo Carattere1"/>
    <w:uiPriority w:val="99"/>
    <w:rsid w:val="002212CB"/>
    <w:rPr>
      <w:sz w:val="28"/>
      <w:szCs w:val="24"/>
    </w:rPr>
  </w:style>
  <w:style w:type="character" w:customStyle="1" w:styleId="perseus-radio-option-content">
    <w:name w:val="perseus-radio-option-content"/>
    <w:basedOn w:val="Carpredefinitoparagrafo"/>
    <w:rsid w:val="00E15582"/>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png"/><Relationship Id="rId18" Type="http://schemas.openxmlformats.org/officeDocument/2006/relationships/hyperlink" Target="mailto:ceis01100n@pec.istruzione.it"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mailto:ceis01100n@pec.istruzione.it" TargetMode="External"/><Relationship Id="rId7" Type="http://schemas.openxmlformats.org/officeDocument/2006/relationships/endnotes" Target="endnotes.xml"/><Relationship Id="rId12" Type="http://schemas.openxmlformats.org/officeDocument/2006/relationships/hyperlink" Target="http://www.istitutonovelli.it/" TargetMode="External"/><Relationship Id="rId17" Type="http://schemas.openxmlformats.org/officeDocument/2006/relationships/hyperlink" Target="mailto:ceis01100n@istruzione.it" TargetMode="External"/><Relationship Id="rId25"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hyperlink" Target="https://www.libreriauniversitaria.it/libri-autore_bachas+pascale-pascale_bachas.htm" TargetMode="External"/><Relationship Id="rId20" Type="http://schemas.openxmlformats.org/officeDocument/2006/relationships/hyperlink" Target="mailto:ceis01100n@istruzione.it"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eis01100n@pec.istruzione.it" TargetMode="External"/><Relationship Id="rId24" Type="http://schemas.openxmlformats.org/officeDocument/2006/relationships/image" Target="media/image5.jpeg"/><Relationship Id="rId5" Type="http://schemas.openxmlformats.org/officeDocument/2006/relationships/webSettings" Target="webSettings.xml"/><Relationship Id="rId15" Type="http://schemas.openxmlformats.org/officeDocument/2006/relationships/hyperlink" Target="https://www.libreriauniversitaria.it/libri-autore_jamet+m+christine-christine_m_jamet.htm" TargetMode="External"/><Relationship Id="rId23" Type="http://schemas.openxmlformats.org/officeDocument/2006/relationships/image" Target="media/image4.png"/><Relationship Id="rId28" Type="http://schemas.openxmlformats.org/officeDocument/2006/relationships/fontTable" Target="fontTable.xml"/><Relationship Id="rId10" Type="http://schemas.openxmlformats.org/officeDocument/2006/relationships/hyperlink" Target="mailto:ceis01100n@istruzione.it" TargetMode="External"/><Relationship Id="rId19" Type="http://schemas.openxmlformats.org/officeDocument/2006/relationships/hyperlink" Target="http://www.istitutonovelli.it/" TargetMode="Externa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hyperlink" Target="https://www.libreriauniversitaria.it/libri-autore_bonini+giuseppe+f-f_giuseppe_bonini.htm" TargetMode="External"/><Relationship Id="rId22" Type="http://schemas.openxmlformats.org/officeDocument/2006/relationships/hyperlink" Target="http://www.istitutonovelli.it/" TargetMode="External"/><Relationship Id="rId27" Type="http://schemas.openxmlformats.org/officeDocument/2006/relationships/header" Target="header2.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25B14B7-3B84-4303-A664-9AE7F01C5F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19947</Words>
  <Characters>113702</Characters>
  <Application>Microsoft Office Word</Application>
  <DocSecurity>0</DocSecurity>
  <Lines>947</Lines>
  <Paragraphs>266</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133383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Peluso</dc:creator>
  <cp:lastModifiedBy>Pc</cp:lastModifiedBy>
  <cp:revision>3</cp:revision>
  <cp:lastPrinted>2018-05-23T17:27:00Z</cp:lastPrinted>
  <dcterms:created xsi:type="dcterms:W3CDTF">2018-06-01T13:05:00Z</dcterms:created>
  <dcterms:modified xsi:type="dcterms:W3CDTF">2018-06-01T13:05:00Z</dcterms:modified>
</cp:coreProperties>
</file>